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2FA3F" w14:textId="77777777" w:rsidR="000A2C6A" w:rsidRDefault="000A2C6A" w:rsidP="00F10432">
      <w:pPr>
        <w:suppressAutoHyphens w:val="0"/>
        <w:spacing w:before="170" w:after="170"/>
        <w:rPr>
          <w:rFonts w:ascii="Fira Sans Extra Condensed" w:hAnsi="Fira Sans Extra Condensed"/>
          <w:sz w:val="22"/>
          <w:szCs w:val="22"/>
        </w:rPr>
      </w:pPr>
    </w:p>
    <w:p w14:paraId="77C5C5E6" w14:textId="7B747FAD" w:rsidR="00F10432" w:rsidRPr="00FE3AEF" w:rsidRDefault="0044689A" w:rsidP="00F10432">
      <w:pPr>
        <w:suppressAutoHyphens w:val="0"/>
        <w:spacing w:before="170" w:after="170"/>
        <w:rPr>
          <w:rFonts w:ascii="Fira Sans Extra Condensed" w:hAnsi="Fira Sans Extra Condensed"/>
          <w:sz w:val="22"/>
          <w:szCs w:val="22"/>
        </w:rPr>
      </w:pPr>
      <w:r w:rsidRPr="00FE3AEF">
        <w:rPr>
          <w:rFonts w:ascii="Fira Sans Extra Condensed" w:hAnsi="Fira Sans Extra Condensed"/>
          <w:noProof/>
          <w:sz w:val="22"/>
          <w:szCs w:val="22"/>
          <w:lang w:eastAsia="de-DE"/>
        </w:rPr>
        <w:drawing>
          <wp:anchor distT="0" distB="0" distL="114300" distR="114300" simplePos="0" relativeHeight="251658240" behindDoc="0" locked="0" layoutInCell="1" allowOverlap="1" wp14:anchorId="1885FCB8" wp14:editId="69E40994">
            <wp:simplePos x="0" y="0"/>
            <wp:positionH relativeFrom="margin">
              <wp:align>left</wp:align>
            </wp:positionH>
            <wp:positionV relativeFrom="page">
              <wp:posOffset>847725</wp:posOffset>
            </wp:positionV>
            <wp:extent cx="2724471" cy="952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a:stretch>
                      <a:fillRect/>
                    </a:stretch>
                  </pic:blipFill>
                  <pic:spPr bwMode="auto">
                    <a:xfrm>
                      <a:off x="0" y="0"/>
                      <a:ext cx="2724471" cy="9525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9460336" w14:textId="77777777" w:rsidR="00F10432" w:rsidRPr="00FE3AEF" w:rsidRDefault="00F10432" w:rsidP="00F10432">
      <w:pPr>
        <w:suppressAutoHyphens w:val="0"/>
        <w:spacing w:before="170" w:after="170"/>
        <w:rPr>
          <w:rFonts w:ascii="Fira Sans Extra Condensed" w:hAnsi="Fira Sans Extra Condensed"/>
          <w:sz w:val="22"/>
          <w:szCs w:val="22"/>
        </w:rPr>
      </w:pPr>
    </w:p>
    <w:p w14:paraId="0DF615CC" w14:textId="77777777" w:rsidR="00F10432" w:rsidRPr="00FE3AEF" w:rsidRDefault="00F10432" w:rsidP="00F10432">
      <w:pPr>
        <w:suppressAutoHyphens w:val="0"/>
        <w:spacing w:before="170" w:after="170"/>
        <w:rPr>
          <w:rFonts w:ascii="Fira Sans Extra Condensed" w:hAnsi="Fira Sans Extra Condensed"/>
          <w:sz w:val="22"/>
          <w:szCs w:val="22"/>
        </w:rPr>
      </w:pPr>
    </w:p>
    <w:p w14:paraId="34AEEB3B" w14:textId="77777777" w:rsidR="00F10432" w:rsidRPr="00FE3AEF" w:rsidRDefault="00F10432" w:rsidP="00F10432">
      <w:pPr>
        <w:suppressAutoHyphens w:val="0"/>
        <w:spacing w:before="170" w:after="170"/>
        <w:rPr>
          <w:rFonts w:ascii="Fira Sans Extra Condensed" w:hAnsi="Fira Sans Extra Condensed"/>
          <w:sz w:val="22"/>
          <w:szCs w:val="22"/>
        </w:rPr>
      </w:pPr>
    </w:p>
    <w:p w14:paraId="35831226" w14:textId="77777777" w:rsidR="00F10432" w:rsidRPr="00FE3AEF" w:rsidRDefault="00F10432" w:rsidP="00F10432">
      <w:pPr>
        <w:suppressAutoHyphens w:val="0"/>
        <w:spacing w:before="170" w:after="170"/>
        <w:rPr>
          <w:rFonts w:ascii="Fira Sans Extra Condensed" w:hAnsi="Fira Sans Extra Condensed"/>
          <w:sz w:val="22"/>
          <w:szCs w:val="22"/>
        </w:rPr>
      </w:pPr>
    </w:p>
    <w:p w14:paraId="005BFBDF" w14:textId="77777777" w:rsidR="00F10432" w:rsidRPr="00FE3AEF" w:rsidRDefault="00F10432" w:rsidP="00F10432">
      <w:pPr>
        <w:suppressAutoHyphens w:val="0"/>
        <w:spacing w:before="170" w:after="170"/>
        <w:rPr>
          <w:rFonts w:ascii="Fira Sans Extra Condensed" w:hAnsi="Fira Sans Extra Condensed"/>
          <w:sz w:val="22"/>
          <w:szCs w:val="22"/>
        </w:rPr>
      </w:pPr>
    </w:p>
    <w:p w14:paraId="63DA5919" w14:textId="28815824" w:rsidR="00F10432" w:rsidRPr="00FF3065" w:rsidRDefault="00F10432" w:rsidP="00FF3065">
      <w:pPr>
        <w:pStyle w:val="berschrift9"/>
      </w:pPr>
      <w:r w:rsidRPr="00FF3065">
        <w:t>Vergabeunterlagen</w:t>
      </w:r>
    </w:p>
    <w:p w14:paraId="4A99120A" w14:textId="77777777" w:rsidR="00A66CA1" w:rsidRPr="00FE3AEF" w:rsidRDefault="00A66CA1" w:rsidP="00A66CA1">
      <w:pPr>
        <w:rPr>
          <w:rFonts w:ascii="Fira Sans Extra Condensed" w:hAnsi="Fira Sans Extra Condensed"/>
          <w:sz w:val="22"/>
          <w:szCs w:val="22"/>
        </w:rPr>
      </w:pPr>
    </w:p>
    <w:p w14:paraId="115DDDA5" w14:textId="572692AE" w:rsidR="00104693" w:rsidRPr="00FF3065" w:rsidRDefault="00104693" w:rsidP="000845C5">
      <w:pPr>
        <w:jc w:val="center"/>
        <w:rPr>
          <w:rFonts w:ascii="Fira Sans Extra Condensed" w:hAnsi="Fira Sans Extra Condensed" w:cs="Arial"/>
          <w:sz w:val="28"/>
          <w:szCs w:val="28"/>
        </w:rPr>
      </w:pPr>
      <w:r w:rsidRPr="00FF3065">
        <w:rPr>
          <w:rFonts w:ascii="Fira Sans Extra Condensed" w:hAnsi="Fira Sans Extra Condensed" w:cs="Arial"/>
          <w:sz w:val="28"/>
          <w:szCs w:val="28"/>
        </w:rPr>
        <w:t xml:space="preserve">Teil </w:t>
      </w:r>
      <w:r w:rsidR="00B33FD4" w:rsidRPr="00FF3065">
        <w:rPr>
          <w:rFonts w:ascii="Fira Sans Extra Condensed" w:hAnsi="Fira Sans Extra Condensed" w:cs="Arial"/>
          <w:sz w:val="28"/>
          <w:szCs w:val="28"/>
        </w:rPr>
        <w:t>B</w:t>
      </w:r>
      <w:r w:rsidRPr="00FF3065">
        <w:rPr>
          <w:rFonts w:ascii="Fira Sans Extra Condensed" w:hAnsi="Fira Sans Extra Condensed" w:cs="Arial"/>
          <w:sz w:val="28"/>
          <w:szCs w:val="28"/>
        </w:rPr>
        <w:t xml:space="preserve"> </w:t>
      </w:r>
      <w:r w:rsidR="00B33FD4" w:rsidRPr="00FF3065">
        <w:rPr>
          <w:rFonts w:ascii="Fira Sans Extra Condensed" w:hAnsi="Fira Sans Extra Condensed" w:cs="Arial"/>
          <w:sz w:val="28"/>
          <w:szCs w:val="28"/>
        </w:rPr>
        <w:t>–</w:t>
      </w:r>
      <w:r w:rsidR="006E5D5D" w:rsidRPr="00FF3065">
        <w:rPr>
          <w:rFonts w:ascii="Fira Sans Extra Condensed" w:hAnsi="Fira Sans Extra Condensed" w:cs="Arial"/>
          <w:sz w:val="28"/>
          <w:szCs w:val="28"/>
        </w:rPr>
        <w:t>Leistungsbeschreibung</w:t>
      </w:r>
    </w:p>
    <w:p w14:paraId="590CAE06" w14:textId="77777777" w:rsidR="00F10432" w:rsidRPr="00FE3AEF" w:rsidRDefault="00F10432" w:rsidP="00F10432">
      <w:pPr>
        <w:suppressAutoHyphens w:val="0"/>
        <w:spacing w:before="170" w:after="170"/>
        <w:rPr>
          <w:rFonts w:ascii="Fira Sans Extra Condensed" w:hAnsi="Fira Sans Extra Condensed"/>
          <w:sz w:val="22"/>
          <w:szCs w:val="22"/>
        </w:rPr>
      </w:pPr>
    </w:p>
    <w:p w14:paraId="567D0707" w14:textId="77777777" w:rsidR="00F10432" w:rsidRPr="009D607C" w:rsidRDefault="00F10432" w:rsidP="00F10432">
      <w:pPr>
        <w:suppressAutoHyphens w:val="0"/>
        <w:spacing w:before="170" w:after="170"/>
        <w:jc w:val="center"/>
        <w:rPr>
          <w:rStyle w:val="CharacterStyle1"/>
          <w:rFonts w:ascii="Fira Sans Extra Condensed" w:hAnsi="Fira Sans Extra Condensed"/>
          <w:spacing w:val="60"/>
          <w:sz w:val="28"/>
          <w:szCs w:val="28"/>
        </w:rPr>
      </w:pPr>
      <w:r w:rsidRPr="009D607C">
        <w:rPr>
          <w:rStyle w:val="CharacterStyle1"/>
          <w:rFonts w:ascii="Fira Sans Extra Condensed" w:hAnsi="Fira Sans Extra Condensed"/>
          <w:spacing w:val="60"/>
          <w:sz w:val="28"/>
          <w:szCs w:val="28"/>
        </w:rPr>
        <w:t>zu</w:t>
      </w:r>
      <w:r w:rsidR="00DD72AE" w:rsidRPr="009D607C">
        <w:rPr>
          <w:rStyle w:val="CharacterStyle1"/>
          <w:rFonts w:ascii="Fira Sans Extra Condensed" w:hAnsi="Fira Sans Extra Condensed"/>
          <w:spacing w:val="60"/>
          <w:sz w:val="28"/>
          <w:szCs w:val="28"/>
        </w:rPr>
        <w:t>r</w:t>
      </w:r>
      <w:r w:rsidRPr="009D607C">
        <w:rPr>
          <w:rStyle w:val="CharacterStyle1"/>
          <w:rFonts w:ascii="Fira Sans Extra Condensed" w:hAnsi="Fira Sans Extra Condensed"/>
          <w:spacing w:val="60"/>
          <w:sz w:val="28"/>
          <w:szCs w:val="28"/>
        </w:rPr>
        <w:t xml:space="preserve"> </w:t>
      </w:r>
      <w:r w:rsidR="00DD72AE" w:rsidRPr="009D607C">
        <w:rPr>
          <w:rStyle w:val="CharacterStyle1"/>
          <w:rFonts w:ascii="Fira Sans Extra Condensed" w:hAnsi="Fira Sans Extra Condensed"/>
          <w:spacing w:val="60"/>
          <w:sz w:val="28"/>
          <w:szCs w:val="28"/>
        </w:rPr>
        <w:t>öffentlichen Ausschreibung</w:t>
      </w:r>
    </w:p>
    <w:p w14:paraId="15837222" w14:textId="77777777" w:rsidR="00F10432" w:rsidRPr="00FE3AEF" w:rsidRDefault="00F10432" w:rsidP="00F10432">
      <w:pPr>
        <w:suppressAutoHyphens w:val="0"/>
        <w:spacing w:before="170" w:after="170"/>
        <w:jc w:val="center"/>
        <w:rPr>
          <w:rFonts w:ascii="Fira Sans Extra Condensed" w:hAnsi="Fira Sans Extra Condensed"/>
          <w:sz w:val="22"/>
          <w:szCs w:val="22"/>
        </w:rPr>
      </w:pPr>
    </w:p>
    <w:p w14:paraId="6EBE4CFA" w14:textId="1987B45E" w:rsidR="00221BC5" w:rsidRPr="00FF3065" w:rsidRDefault="00F10432" w:rsidP="00221BC5">
      <w:pPr>
        <w:suppressAutoHyphens w:val="0"/>
        <w:spacing w:before="170" w:after="170"/>
        <w:jc w:val="center"/>
        <w:rPr>
          <w:rStyle w:val="CharacterStyle1"/>
          <w:rFonts w:ascii="Fira Sans Extra Condensed" w:hAnsi="Fira Sans Extra Condensed"/>
          <w:b/>
          <w:bCs/>
          <w:sz w:val="28"/>
          <w:szCs w:val="28"/>
        </w:rPr>
      </w:pPr>
      <w:r w:rsidRPr="00FE3AEF">
        <w:rPr>
          <w:rStyle w:val="CharacterStyle1"/>
          <w:rFonts w:ascii="Fira Sans Extra Condensed" w:hAnsi="Fira Sans Extra Condensed"/>
          <w:spacing w:val="60"/>
          <w:sz w:val="22"/>
          <w:szCs w:val="22"/>
        </w:rPr>
        <w:br/>
      </w:r>
      <w:r w:rsidR="005B5066" w:rsidRPr="00FF3065">
        <w:rPr>
          <w:rStyle w:val="CharacterStyle1"/>
          <w:rFonts w:ascii="Fira Sans Extra Condensed" w:hAnsi="Fira Sans Extra Condensed"/>
          <w:b/>
          <w:bCs/>
          <w:sz w:val="28"/>
          <w:szCs w:val="28"/>
        </w:rPr>
        <w:t>"</w:t>
      </w:r>
      <w:r w:rsidR="00F6129E">
        <w:rPr>
          <w:rStyle w:val="CharacterStyle1"/>
          <w:rFonts w:ascii="Fira Sans Extra Condensed" w:hAnsi="Fira Sans Extra Condensed"/>
          <w:b/>
          <w:bCs/>
          <w:sz w:val="28"/>
          <w:szCs w:val="28"/>
        </w:rPr>
        <w:t>Rosa – Stärke zeigen, Wege gehen</w:t>
      </w:r>
      <w:r w:rsidR="001F0E0B">
        <w:rPr>
          <w:rStyle w:val="CharacterStyle1"/>
          <w:rFonts w:ascii="Fira Sans Extra Condensed" w:hAnsi="Fira Sans Extra Condensed"/>
          <w:b/>
          <w:bCs/>
          <w:sz w:val="28"/>
          <w:szCs w:val="28"/>
        </w:rPr>
        <w:t>“</w:t>
      </w:r>
    </w:p>
    <w:p w14:paraId="159C0FBB" w14:textId="77777777" w:rsidR="00221BC5" w:rsidRPr="00FE3AEF" w:rsidRDefault="00221BC5" w:rsidP="00221BC5">
      <w:pPr>
        <w:suppressAutoHyphens w:val="0"/>
        <w:spacing w:before="170" w:after="170"/>
        <w:jc w:val="center"/>
        <w:rPr>
          <w:rFonts w:ascii="Fira Sans Extra Condensed" w:hAnsi="Fira Sans Extra Condensed"/>
          <w:sz w:val="22"/>
          <w:szCs w:val="22"/>
        </w:rPr>
      </w:pPr>
    </w:p>
    <w:p w14:paraId="1F14249E" w14:textId="77777777" w:rsidR="00221BC5" w:rsidRPr="00FE3AEF" w:rsidRDefault="00221BC5" w:rsidP="00221BC5">
      <w:pPr>
        <w:suppressAutoHyphens w:val="0"/>
        <w:spacing w:before="170" w:after="170"/>
        <w:jc w:val="center"/>
        <w:rPr>
          <w:rFonts w:ascii="Fira Sans Extra Condensed" w:hAnsi="Fira Sans Extra Condensed"/>
          <w:sz w:val="22"/>
          <w:szCs w:val="22"/>
        </w:rPr>
      </w:pPr>
    </w:p>
    <w:p w14:paraId="62CD9744" w14:textId="3CDE8018" w:rsidR="00221BC5" w:rsidRPr="00FE3AEF" w:rsidRDefault="00221BC5" w:rsidP="00221BC5">
      <w:pPr>
        <w:suppressAutoHyphens w:val="0"/>
        <w:spacing w:before="170" w:after="170"/>
        <w:jc w:val="center"/>
        <w:rPr>
          <w:rStyle w:val="CharacterStyle1"/>
          <w:rFonts w:ascii="Fira Sans Extra Condensed" w:eastAsiaTheme="majorEastAsia" w:hAnsi="Fira Sans Extra Condensed"/>
          <w:spacing w:val="1"/>
          <w:sz w:val="22"/>
          <w:szCs w:val="22"/>
        </w:rPr>
      </w:pPr>
      <w:r w:rsidRPr="00FE3AEF">
        <w:rPr>
          <w:rStyle w:val="CharacterStyle1"/>
          <w:rFonts w:ascii="Fira Sans Extra Condensed" w:eastAsiaTheme="majorEastAsia" w:hAnsi="Fira Sans Extra Condensed"/>
          <w:spacing w:val="1"/>
          <w:sz w:val="22"/>
          <w:szCs w:val="22"/>
        </w:rPr>
        <w:t>nach § 16 Abs. 1 Zweites Buch Sozialgesetzbuch (SGB II) i.</w:t>
      </w:r>
      <w:r w:rsidR="00B9623C">
        <w:rPr>
          <w:rStyle w:val="CharacterStyle1"/>
          <w:rFonts w:ascii="Fira Sans Extra Condensed" w:eastAsiaTheme="majorEastAsia" w:hAnsi="Fira Sans Extra Condensed"/>
          <w:spacing w:val="1"/>
          <w:sz w:val="22"/>
          <w:szCs w:val="22"/>
        </w:rPr>
        <w:t> </w:t>
      </w:r>
      <w:r w:rsidRPr="00FE3AEF">
        <w:rPr>
          <w:rStyle w:val="CharacterStyle1"/>
          <w:rFonts w:ascii="Fira Sans Extra Condensed" w:eastAsiaTheme="majorEastAsia" w:hAnsi="Fira Sans Extra Condensed"/>
          <w:spacing w:val="1"/>
          <w:sz w:val="22"/>
          <w:szCs w:val="22"/>
        </w:rPr>
        <w:t>V.</w:t>
      </w:r>
      <w:r w:rsidR="00B9623C">
        <w:rPr>
          <w:rStyle w:val="CharacterStyle1"/>
          <w:rFonts w:ascii="Fira Sans Extra Condensed" w:eastAsiaTheme="majorEastAsia" w:hAnsi="Fira Sans Extra Condensed"/>
          <w:spacing w:val="1"/>
          <w:sz w:val="22"/>
          <w:szCs w:val="22"/>
        </w:rPr>
        <w:t> </w:t>
      </w:r>
      <w:r w:rsidRPr="00FE3AEF">
        <w:rPr>
          <w:rStyle w:val="CharacterStyle1"/>
          <w:rFonts w:ascii="Fira Sans Extra Condensed" w:eastAsiaTheme="majorEastAsia" w:hAnsi="Fira Sans Extra Condensed"/>
          <w:spacing w:val="1"/>
          <w:sz w:val="22"/>
          <w:szCs w:val="22"/>
        </w:rPr>
        <w:t>m.</w:t>
      </w:r>
    </w:p>
    <w:p w14:paraId="0430EBB1" w14:textId="19E8597A" w:rsidR="00221BC5" w:rsidRPr="00FE3AEF" w:rsidRDefault="00221BC5" w:rsidP="00221BC5">
      <w:pPr>
        <w:suppressAutoHyphens w:val="0"/>
        <w:spacing w:before="170" w:after="170"/>
        <w:jc w:val="center"/>
        <w:rPr>
          <w:rStyle w:val="CharacterStyle1"/>
          <w:rFonts w:ascii="Fira Sans Extra Condensed" w:eastAsiaTheme="majorEastAsia" w:hAnsi="Fira Sans Extra Condensed"/>
          <w:spacing w:val="-1"/>
          <w:sz w:val="22"/>
          <w:szCs w:val="22"/>
        </w:rPr>
      </w:pPr>
      <w:r w:rsidRPr="00FE3AEF">
        <w:rPr>
          <w:rStyle w:val="CharacterStyle1"/>
          <w:rFonts w:ascii="Fira Sans Extra Condensed" w:eastAsiaTheme="majorEastAsia" w:hAnsi="Fira Sans Extra Condensed"/>
          <w:spacing w:val="-1"/>
          <w:sz w:val="22"/>
          <w:szCs w:val="22"/>
        </w:rPr>
        <w:t>§ 45 Abs. 1 Drittes Buch Sozialgesetzbuch (SGB III)</w:t>
      </w:r>
    </w:p>
    <w:p w14:paraId="63CE8C90" w14:textId="77777777" w:rsidR="00F10432" w:rsidRPr="00FE3AEF" w:rsidRDefault="00F10432" w:rsidP="00221BC5">
      <w:pPr>
        <w:suppressAutoHyphens w:val="0"/>
        <w:spacing w:before="170" w:after="170"/>
        <w:jc w:val="center"/>
        <w:rPr>
          <w:rFonts w:ascii="Fira Sans Extra Condensed" w:hAnsi="Fira Sans Extra Condensed"/>
          <w:sz w:val="22"/>
          <w:szCs w:val="22"/>
        </w:rPr>
      </w:pPr>
    </w:p>
    <w:p w14:paraId="05F3510C" w14:textId="77777777" w:rsidR="00F10432" w:rsidRPr="00FE3AEF" w:rsidRDefault="00F10432" w:rsidP="00F10432">
      <w:pPr>
        <w:suppressAutoHyphens w:val="0"/>
        <w:spacing w:before="170" w:after="170"/>
        <w:rPr>
          <w:rFonts w:ascii="Fira Sans Extra Condensed" w:hAnsi="Fira Sans Extra Condensed"/>
          <w:sz w:val="22"/>
          <w:szCs w:val="22"/>
        </w:rPr>
      </w:pPr>
    </w:p>
    <w:p w14:paraId="6278FFF1" w14:textId="2600A032" w:rsidR="00F10432" w:rsidRPr="00FE3AEF" w:rsidRDefault="00F10432" w:rsidP="00F10432">
      <w:pPr>
        <w:suppressAutoHyphens w:val="0"/>
        <w:spacing w:before="170" w:after="170"/>
        <w:jc w:val="both"/>
        <w:rPr>
          <w:rFonts w:ascii="Fira Sans Extra Condensed" w:hAnsi="Fira Sans Extra Condensed" w:cs="Arial"/>
          <w:sz w:val="22"/>
          <w:szCs w:val="22"/>
        </w:rPr>
      </w:pPr>
      <w:r w:rsidRPr="00FE3AEF">
        <w:rPr>
          <w:rFonts w:ascii="Fira Sans Extra Condensed" w:hAnsi="Fira Sans Extra Condensed" w:cs="Arial"/>
          <w:sz w:val="22"/>
          <w:szCs w:val="22"/>
        </w:rPr>
        <w:t>Hinweis: Ändern sich die oben genannten Rechtsgrundlagen im Rahmen einer Gesetzesänderung, bleibt die Leistungserbringung für die laufende Maßnahme nach den Vertragsunterlagen bis zum Ende des begonnenen Vertragszeitraums unverändert. Dies gilt entsprechend für die vor dem Tag des Inkrafttretens der Gesetzesänderung gezogenen Verlängerungsoptionen.</w:t>
      </w:r>
    </w:p>
    <w:p w14:paraId="56FF9E6F" w14:textId="77777777" w:rsidR="00E402F1" w:rsidRPr="00FE3AEF" w:rsidRDefault="00E402F1" w:rsidP="00E402F1">
      <w:pPr>
        <w:suppressAutoHyphens w:val="0"/>
        <w:spacing w:before="170" w:after="170"/>
        <w:jc w:val="both"/>
        <w:rPr>
          <w:rFonts w:ascii="Fira Sans Extra Condensed" w:hAnsi="Fira Sans Extra Condensed" w:cs="Arial"/>
          <w:color w:val="000000" w:themeColor="text1"/>
          <w:sz w:val="22"/>
          <w:szCs w:val="22"/>
          <w:lang w:eastAsia="de-DE"/>
        </w:rPr>
      </w:pPr>
      <w:r w:rsidRPr="00FE3AEF">
        <w:rPr>
          <w:rFonts w:ascii="Fira Sans Extra Condensed" w:hAnsi="Fira Sans Extra Condensed" w:cs="Arial"/>
          <w:color w:val="000000" w:themeColor="text1"/>
          <w:sz w:val="22"/>
          <w:szCs w:val="22"/>
          <w:lang w:eastAsia="de-DE"/>
        </w:rPr>
        <w:t>Verlängerungsoptionen können nach dem Tag des Inkrafttretens der Gesetzesänderung nur gezogen werden, wenn die Gesetzesänderung keine Anpassung wesentlicher vertraglicher Leistungsinhalte erfordert. Im Fall der Optionsziehung ist die Leistung dann nach Maßgabe der neuen Rechtsgrundlage zu erbringen.</w:t>
      </w:r>
    </w:p>
    <w:p w14:paraId="276DF905" w14:textId="77777777" w:rsidR="00F16C29" w:rsidRPr="00FE3AEF" w:rsidRDefault="00F16C29" w:rsidP="009022DE">
      <w:pPr>
        <w:pBdr>
          <w:top w:val="single" w:sz="4" w:space="1" w:color="auto"/>
          <w:left w:val="single" w:sz="4" w:space="4" w:color="auto"/>
          <w:bottom w:val="single" w:sz="4" w:space="1" w:color="auto"/>
          <w:right w:val="single" w:sz="4" w:space="4" w:color="auto"/>
        </w:pBdr>
        <w:suppressAutoHyphens w:val="0"/>
        <w:spacing w:before="170" w:after="170"/>
        <w:jc w:val="both"/>
        <w:rPr>
          <w:rFonts w:ascii="Fira Sans Extra Condensed" w:hAnsi="Fira Sans Extra Condensed" w:cs="Arial"/>
          <w:sz w:val="22"/>
          <w:szCs w:val="22"/>
        </w:rPr>
      </w:pPr>
      <w:r w:rsidRPr="00FE3AEF">
        <w:rPr>
          <w:rFonts w:ascii="Fira Sans Extra Condensed" w:hAnsi="Fira Sans Extra Condensed" w:cs="Arial"/>
          <w:sz w:val="22"/>
          <w:szCs w:val="22"/>
        </w:rPr>
        <w:t xml:space="preserve">Hinweis: Die für dieses Verfahren erstellten Unterlagen sind urheberrechtlich geschützt und dürfen weder vervielfältigt, noch ohne ausdrückliche schriftliche Zustimmung des Urhebers genutzt werden. Das gilt für alle </w:t>
      </w:r>
      <w:r w:rsidR="009022DE" w:rsidRPr="00FE3AEF">
        <w:rPr>
          <w:rFonts w:ascii="Fira Sans Extra Condensed" w:hAnsi="Fira Sans Extra Condensed" w:cs="Arial"/>
          <w:sz w:val="22"/>
          <w:szCs w:val="22"/>
        </w:rPr>
        <w:t>Teile der Vergabeunterlagen, die im Zusammenhang mit diesem Verfahren stehen</w:t>
      </w:r>
      <w:r w:rsidRPr="00FE3AEF">
        <w:rPr>
          <w:rFonts w:ascii="Fira Sans Extra Condensed" w:hAnsi="Fira Sans Extra Condensed" w:cs="Arial"/>
          <w:sz w:val="22"/>
          <w:szCs w:val="22"/>
        </w:rPr>
        <w:t>.</w:t>
      </w:r>
    </w:p>
    <w:p w14:paraId="38D8A1AA" w14:textId="0CEBB70A" w:rsidR="000276F1" w:rsidRPr="00FE3AEF" w:rsidRDefault="00F10432" w:rsidP="00CC58C0">
      <w:pPr>
        <w:suppressAutoHyphens w:val="0"/>
        <w:spacing w:before="170" w:after="170"/>
        <w:jc w:val="both"/>
        <w:rPr>
          <w:rFonts w:ascii="Fira Sans Extra Condensed" w:hAnsi="Fira Sans Extra Condensed" w:cs="Arial"/>
          <w:b/>
          <w:color w:val="000000"/>
          <w:sz w:val="22"/>
          <w:szCs w:val="22"/>
        </w:rPr>
      </w:pPr>
      <w:r w:rsidRPr="00FE3AEF">
        <w:rPr>
          <w:rFonts w:ascii="Fira Sans Extra Condensed" w:hAnsi="Fira Sans Extra Condensed" w:cs="Arial"/>
          <w:color w:val="000000"/>
          <w:sz w:val="22"/>
          <w:szCs w:val="22"/>
        </w:rPr>
        <w:br w:type="page"/>
      </w:r>
    </w:p>
    <w:sdt>
      <w:sdtPr>
        <w:rPr>
          <w:rFonts w:ascii="Times New Roman" w:eastAsia="Times New Roman" w:hAnsi="Times New Roman" w:cs="Times New Roman"/>
          <w:b w:val="0"/>
          <w:sz w:val="24"/>
          <w:szCs w:val="24"/>
        </w:rPr>
        <w:id w:val="-1461562430"/>
        <w:docPartObj>
          <w:docPartGallery w:val="Table of Contents"/>
          <w:docPartUnique/>
        </w:docPartObj>
      </w:sdtPr>
      <w:sdtEndPr>
        <w:rPr>
          <w:bCs/>
        </w:rPr>
      </w:sdtEndPr>
      <w:sdtContent>
        <w:p w14:paraId="4852AC5B" w14:textId="5442694B" w:rsidR="00D10EE5" w:rsidRDefault="00D10EE5" w:rsidP="005D0F67">
          <w:pPr>
            <w:pStyle w:val="berschrift"/>
          </w:pPr>
          <w:r>
            <w:t>Inhalt</w:t>
          </w:r>
          <w:r w:rsidR="005D0F67">
            <w:t>sverzeichnis</w:t>
          </w:r>
        </w:p>
        <w:p w14:paraId="142D4833" w14:textId="053A41DC" w:rsidR="0024783E" w:rsidRDefault="00AF62B3">
          <w:pPr>
            <w:pStyle w:val="Verzeichnis1"/>
            <w:rPr>
              <w:rFonts w:asciiTheme="minorHAnsi" w:eastAsiaTheme="minorEastAsia" w:hAnsiTheme="minorHAnsi" w:cstheme="minorBidi"/>
              <w:b w:val="0"/>
              <w:kern w:val="2"/>
              <w:lang w:eastAsia="de-DE"/>
              <w14:ligatures w14:val="standardContextual"/>
            </w:rPr>
          </w:pPr>
          <w:r>
            <w:rPr>
              <w:b w:val="0"/>
            </w:rPr>
            <w:fldChar w:fldCharType="begin"/>
          </w:r>
          <w:r>
            <w:rPr>
              <w:b w:val="0"/>
            </w:rPr>
            <w:instrText xml:space="preserve"> TOC \o "1-5" \h \z \u </w:instrText>
          </w:r>
          <w:r>
            <w:rPr>
              <w:b w:val="0"/>
            </w:rPr>
            <w:fldChar w:fldCharType="separate"/>
          </w:r>
          <w:hyperlink w:anchor="_Toc226036486" w:history="1">
            <w:r w:rsidR="0024783E" w:rsidRPr="00185466">
              <w:rPr>
                <w:rStyle w:val="Hyperlink"/>
              </w:rPr>
              <w:t>Teil B Leistungsbeschreibung</w:t>
            </w:r>
            <w:r w:rsidR="0024783E">
              <w:rPr>
                <w:webHidden/>
              </w:rPr>
              <w:tab/>
            </w:r>
            <w:r w:rsidR="0024783E">
              <w:rPr>
                <w:webHidden/>
              </w:rPr>
              <w:fldChar w:fldCharType="begin"/>
            </w:r>
            <w:r w:rsidR="0024783E">
              <w:rPr>
                <w:webHidden/>
              </w:rPr>
              <w:instrText xml:space="preserve"> PAGEREF _Toc226036486 \h </w:instrText>
            </w:r>
            <w:r w:rsidR="0024783E">
              <w:rPr>
                <w:webHidden/>
              </w:rPr>
            </w:r>
            <w:r w:rsidR="0024783E">
              <w:rPr>
                <w:webHidden/>
              </w:rPr>
              <w:fldChar w:fldCharType="separate"/>
            </w:r>
            <w:r w:rsidR="0024783E">
              <w:rPr>
                <w:webHidden/>
              </w:rPr>
              <w:t>3</w:t>
            </w:r>
            <w:r w:rsidR="0024783E">
              <w:rPr>
                <w:webHidden/>
              </w:rPr>
              <w:fldChar w:fldCharType="end"/>
            </w:r>
          </w:hyperlink>
        </w:p>
        <w:p w14:paraId="28377CEF" w14:textId="5FD1CB93" w:rsidR="0024783E" w:rsidRDefault="0024783E">
          <w:pPr>
            <w:pStyle w:val="Verzeichnis2"/>
            <w:tabs>
              <w:tab w:val="right" w:leader="dot" w:pos="9062"/>
            </w:tabs>
            <w:rPr>
              <w:rFonts w:asciiTheme="minorHAnsi" w:eastAsiaTheme="minorEastAsia" w:hAnsiTheme="minorHAnsi" w:cstheme="minorBidi"/>
              <w:noProof/>
              <w:kern w:val="2"/>
              <w:sz w:val="24"/>
              <w:lang w:eastAsia="de-DE"/>
              <w14:ligatures w14:val="standardContextual"/>
            </w:rPr>
          </w:pPr>
          <w:hyperlink w:anchor="_Toc226036487" w:history="1">
            <w:r w:rsidRPr="00185466">
              <w:rPr>
                <w:rStyle w:val="Hyperlink"/>
                <w:noProof/>
              </w:rPr>
              <w:t>B.1 Allgemeine und produktbezogene Bedingungen</w:t>
            </w:r>
            <w:r>
              <w:rPr>
                <w:noProof/>
                <w:webHidden/>
              </w:rPr>
              <w:tab/>
            </w:r>
            <w:r>
              <w:rPr>
                <w:noProof/>
                <w:webHidden/>
              </w:rPr>
              <w:fldChar w:fldCharType="begin"/>
            </w:r>
            <w:r>
              <w:rPr>
                <w:noProof/>
                <w:webHidden/>
              </w:rPr>
              <w:instrText xml:space="preserve"> PAGEREF _Toc226036487 \h </w:instrText>
            </w:r>
            <w:r>
              <w:rPr>
                <w:noProof/>
                <w:webHidden/>
              </w:rPr>
            </w:r>
            <w:r>
              <w:rPr>
                <w:noProof/>
                <w:webHidden/>
              </w:rPr>
              <w:fldChar w:fldCharType="separate"/>
            </w:r>
            <w:r>
              <w:rPr>
                <w:noProof/>
                <w:webHidden/>
              </w:rPr>
              <w:t>3</w:t>
            </w:r>
            <w:r>
              <w:rPr>
                <w:noProof/>
                <w:webHidden/>
              </w:rPr>
              <w:fldChar w:fldCharType="end"/>
            </w:r>
          </w:hyperlink>
        </w:p>
        <w:p w14:paraId="73C09D56" w14:textId="3C1D69E3" w:rsidR="0024783E" w:rsidRDefault="0024783E">
          <w:pPr>
            <w:pStyle w:val="Verzeichnis3"/>
            <w:rPr>
              <w:rFonts w:asciiTheme="minorHAnsi" w:eastAsiaTheme="minorEastAsia" w:hAnsiTheme="minorHAnsi" w:cstheme="minorBidi"/>
              <w:noProof/>
              <w:kern w:val="2"/>
              <w:sz w:val="24"/>
              <w:lang w:eastAsia="de-DE"/>
              <w14:ligatures w14:val="standardContextual"/>
            </w:rPr>
          </w:pPr>
          <w:hyperlink w:anchor="_Toc226036488" w:history="1">
            <w:r w:rsidRPr="00185466">
              <w:rPr>
                <w:rStyle w:val="Hyperlink"/>
                <w:noProof/>
              </w:rPr>
              <w:t>B.1.1 Beschreibung der Maßnahme</w:t>
            </w:r>
            <w:r>
              <w:rPr>
                <w:noProof/>
                <w:webHidden/>
              </w:rPr>
              <w:tab/>
            </w:r>
            <w:r>
              <w:rPr>
                <w:noProof/>
                <w:webHidden/>
              </w:rPr>
              <w:fldChar w:fldCharType="begin"/>
            </w:r>
            <w:r>
              <w:rPr>
                <w:noProof/>
                <w:webHidden/>
              </w:rPr>
              <w:instrText xml:space="preserve"> PAGEREF _Toc226036488 \h </w:instrText>
            </w:r>
            <w:r>
              <w:rPr>
                <w:noProof/>
                <w:webHidden/>
              </w:rPr>
            </w:r>
            <w:r>
              <w:rPr>
                <w:noProof/>
                <w:webHidden/>
              </w:rPr>
              <w:fldChar w:fldCharType="separate"/>
            </w:r>
            <w:r>
              <w:rPr>
                <w:noProof/>
                <w:webHidden/>
              </w:rPr>
              <w:t>3</w:t>
            </w:r>
            <w:r>
              <w:rPr>
                <w:noProof/>
                <w:webHidden/>
              </w:rPr>
              <w:fldChar w:fldCharType="end"/>
            </w:r>
          </w:hyperlink>
        </w:p>
        <w:p w14:paraId="3F60D524" w14:textId="31D7ABB0" w:rsidR="0024783E" w:rsidRDefault="0024783E">
          <w:pPr>
            <w:pStyle w:val="Verzeichnis3"/>
            <w:rPr>
              <w:rFonts w:asciiTheme="minorHAnsi" w:eastAsiaTheme="minorEastAsia" w:hAnsiTheme="minorHAnsi" w:cstheme="minorBidi"/>
              <w:noProof/>
              <w:kern w:val="2"/>
              <w:sz w:val="24"/>
              <w:lang w:eastAsia="de-DE"/>
              <w14:ligatures w14:val="standardContextual"/>
            </w:rPr>
          </w:pPr>
          <w:hyperlink w:anchor="_Toc226036489" w:history="1">
            <w:r w:rsidRPr="00185466">
              <w:rPr>
                <w:rStyle w:val="Hyperlink"/>
                <w:noProof/>
              </w:rPr>
              <w:t>B.1.2 Zielgruppe</w:t>
            </w:r>
            <w:r>
              <w:rPr>
                <w:noProof/>
                <w:webHidden/>
              </w:rPr>
              <w:tab/>
            </w:r>
            <w:r>
              <w:rPr>
                <w:noProof/>
                <w:webHidden/>
              </w:rPr>
              <w:fldChar w:fldCharType="begin"/>
            </w:r>
            <w:r>
              <w:rPr>
                <w:noProof/>
                <w:webHidden/>
              </w:rPr>
              <w:instrText xml:space="preserve"> PAGEREF _Toc226036489 \h </w:instrText>
            </w:r>
            <w:r>
              <w:rPr>
                <w:noProof/>
                <w:webHidden/>
              </w:rPr>
            </w:r>
            <w:r>
              <w:rPr>
                <w:noProof/>
                <w:webHidden/>
              </w:rPr>
              <w:fldChar w:fldCharType="separate"/>
            </w:r>
            <w:r>
              <w:rPr>
                <w:noProof/>
                <w:webHidden/>
              </w:rPr>
              <w:t>4</w:t>
            </w:r>
            <w:r>
              <w:rPr>
                <w:noProof/>
                <w:webHidden/>
              </w:rPr>
              <w:fldChar w:fldCharType="end"/>
            </w:r>
          </w:hyperlink>
        </w:p>
        <w:p w14:paraId="00DDAB4F" w14:textId="3B048102" w:rsidR="0024783E" w:rsidRDefault="0024783E">
          <w:pPr>
            <w:pStyle w:val="Verzeichnis3"/>
            <w:rPr>
              <w:rFonts w:asciiTheme="minorHAnsi" w:eastAsiaTheme="minorEastAsia" w:hAnsiTheme="minorHAnsi" w:cstheme="minorBidi"/>
              <w:noProof/>
              <w:kern w:val="2"/>
              <w:sz w:val="24"/>
              <w:lang w:eastAsia="de-DE"/>
              <w14:ligatures w14:val="standardContextual"/>
            </w:rPr>
          </w:pPr>
          <w:hyperlink w:anchor="_Toc226036490" w:history="1">
            <w:r w:rsidRPr="00185466">
              <w:rPr>
                <w:rStyle w:val="Hyperlink"/>
                <w:noProof/>
              </w:rPr>
              <w:t>B.1.3 Beginn, Dauer und zeitlicher Umfang</w:t>
            </w:r>
            <w:r>
              <w:rPr>
                <w:noProof/>
                <w:webHidden/>
              </w:rPr>
              <w:tab/>
            </w:r>
            <w:r>
              <w:rPr>
                <w:noProof/>
                <w:webHidden/>
              </w:rPr>
              <w:fldChar w:fldCharType="begin"/>
            </w:r>
            <w:r>
              <w:rPr>
                <w:noProof/>
                <w:webHidden/>
              </w:rPr>
              <w:instrText xml:space="preserve"> PAGEREF _Toc226036490 \h </w:instrText>
            </w:r>
            <w:r>
              <w:rPr>
                <w:noProof/>
                <w:webHidden/>
              </w:rPr>
            </w:r>
            <w:r>
              <w:rPr>
                <w:noProof/>
                <w:webHidden/>
              </w:rPr>
              <w:fldChar w:fldCharType="separate"/>
            </w:r>
            <w:r>
              <w:rPr>
                <w:noProof/>
                <w:webHidden/>
              </w:rPr>
              <w:t>4</w:t>
            </w:r>
            <w:r>
              <w:rPr>
                <w:noProof/>
                <w:webHidden/>
              </w:rPr>
              <w:fldChar w:fldCharType="end"/>
            </w:r>
          </w:hyperlink>
        </w:p>
        <w:p w14:paraId="5301B862" w14:textId="4C593794" w:rsidR="0024783E" w:rsidRDefault="0024783E">
          <w:pPr>
            <w:pStyle w:val="Verzeichnis3"/>
            <w:rPr>
              <w:rFonts w:asciiTheme="minorHAnsi" w:eastAsiaTheme="minorEastAsia" w:hAnsiTheme="minorHAnsi" w:cstheme="minorBidi"/>
              <w:noProof/>
              <w:kern w:val="2"/>
              <w:sz w:val="24"/>
              <w:lang w:eastAsia="de-DE"/>
              <w14:ligatures w14:val="standardContextual"/>
            </w:rPr>
          </w:pPr>
          <w:hyperlink w:anchor="_Toc226036491" w:history="1">
            <w:r w:rsidRPr="00185466">
              <w:rPr>
                <w:rStyle w:val="Hyperlink"/>
                <w:noProof/>
              </w:rPr>
              <w:t>B.1.4 Personal</w:t>
            </w:r>
            <w:r>
              <w:rPr>
                <w:noProof/>
                <w:webHidden/>
              </w:rPr>
              <w:tab/>
            </w:r>
            <w:r>
              <w:rPr>
                <w:noProof/>
                <w:webHidden/>
              </w:rPr>
              <w:fldChar w:fldCharType="begin"/>
            </w:r>
            <w:r>
              <w:rPr>
                <w:noProof/>
                <w:webHidden/>
              </w:rPr>
              <w:instrText xml:space="preserve"> PAGEREF _Toc226036491 \h </w:instrText>
            </w:r>
            <w:r>
              <w:rPr>
                <w:noProof/>
                <w:webHidden/>
              </w:rPr>
            </w:r>
            <w:r>
              <w:rPr>
                <w:noProof/>
                <w:webHidden/>
              </w:rPr>
              <w:fldChar w:fldCharType="separate"/>
            </w:r>
            <w:r>
              <w:rPr>
                <w:noProof/>
                <w:webHidden/>
              </w:rPr>
              <w:t>5</w:t>
            </w:r>
            <w:r>
              <w:rPr>
                <w:noProof/>
                <w:webHidden/>
              </w:rPr>
              <w:fldChar w:fldCharType="end"/>
            </w:r>
          </w:hyperlink>
        </w:p>
        <w:p w14:paraId="040B7AC6" w14:textId="03C817E3" w:rsidR="0024783E" w:rsidRDefault="0024783E">
          <w:pPr>
            <w:pStyle w:val="Verzeichnis4"/>
            <w:rPr>
              <w:rFonts w:asciiTheme="minorHAnsi" w:eastAsiaTheme="minorEastAsia" w:hAnsiTheme="minorHAnsi" w:cstheme="minorBidi"/>
              <w:kern w:val="2"/>
              <w:sz w:val="24"/>
              <w:lang w:eastAsia="de-DE"/>
              <w14:ligatures w14:val="standardContextual"/>
            </w:rPr>
          </w:pPr>
          <w:hyperlink w:anchor="_Toc226036492" w:history="1">
            <w:r w:rsidRPr="00185466">
              <w:rPr>
                <w:rStyle w:val="Hyperlink"/>
              </w:rPr>
              <w:t>B.1.4.1 Allgemeine Regelungen</w:t>
            </w:r>
            <w:r>
              <w:rPr>
                <w:webHidden/>
              </w:rPr>
              <w:tab/>
            </w:r>
            <w:r>
              <w:rPr>
                <w:webHidden/>
              </w:rPr>
              <w:fldChar w:fldCharType="begin"/>
            </w:r>
            <w:r>
              <w:rPr>
                <w:webHidden/>
              </w:rPr>
              <w:instrText xml:space="preserve"> PAGEREF _Toc226036492 \h </w:instrText>
            </w:r>
            <w:r>
              <w:rPr>
                <w:webHidden/>
              </w:rPr>
            </w:r>
            <w:r>
              <w:rPr>
                <w:webHidden/>
              </w:rPr>
              <w:fldChar w:fldCharType="separate"/>
            </w:r>
            <w:r>
              <w:rPr>
                <w:webHidden/>
              </w:rPr>
              <w:t>5</w:t>
            </w:r>
            <w:r>
              <w:rPr>
                <w:webHidden/>
              </w:rPr>
              <w:fldChar w:fldCharType="end"/>
            </w:r>
          </w:hyperlink>
        </w:p>
        <w:p w14:paraId="47719D79" w14:textId="460386BB" w:rsidR="0024783E" w:rsidRDefault="0024783E">
          <w:pPr>
            <w:pStyle w:val="Verzeichnis4"/>
            <w:rPr>
              <w:rFonts w:asciiTheme="minorHAnsi" w:eastAsiaTheme="minorEastAsia" w:hAnsiTheme="minorHAnsi" w:cstheme="minorBidi"/>
              <w:kern w:val="2"/>
              <w:sz w:val="24"/>
              <w:lang w:eastAsia="de-DE"/>
              <w14:ligatures w14:val="standardContextual"/>
            </w:rPr>
          </w:pPr>
          <w:hyperlink w:anchor="_Toc226036493" w:history="1">
            <w:r w:rsidRPr="00185466">
              <w:rPr>
                <w:rStyle w:val="Hyperlink"/>
              </w:rPr>
              <w:t>B.1.4.2 Besondere Regelungen</w:t>
            </w:r>
            <w:r>
              <w:rPr>
                <w:webHidden/>
              </w:rPr>
              <w:tab/>
            </w:r>
            <w:r>
              <w:rPr>
                <w:webHidden/>
              </w:rPr>
              <w:fldChar w:fldCharType="begin"/>
            </w:r>
            <w:r>
              <w:rPr>
                <w:webHidden/>
              </w:rPr>
              <w:instrText xml:space="preserve"> PAGEREF _Toc226036493 \h </w:instrText>
            </w:r>
            <w:r>
              <w:rPr>
                <w:webHidden/>
              </w:rPr>
            </w:r>
            <w:r>
              <w:rPr>
                <w:webHidden/>
              </w:rPr>
              <w:fldChar w:fldCharType="separate"/>
            </w:r>
            <w:r>
              <w:rPr>
                <w:webHidden/>
              </w:rPr>
              <w:t>6</w:t>
            </w:r>
            <w:r>
              <w:rPr>
                <w:webHidden/>
              </w:rPr>
              <w:fldChar w:fldCharType="end"/>
            </w:r>
          </w:hyperlink>
        </w:p>
        <w:p w14:paraId="6CB316DA" w14:textId="14AAAF4E" w:rsidR="0024783E" w:rsidRDefault="0024783E">
          <w:pPr>
            <w:pStyle w:val="Verzeichnis3"/>
            <w:rPr>
              <w:rFonts w:asciiTheme="minorHAnsi" w:eastAsiaTheme="minorEastAsia" w:hAnsiTheme="minorHAnsi" w:cstheme="minorBidi"/>
              <w:noProof/>
              <w:kern w:val="2"/>
              <w:sz w:val="24"/>
              <w:lang w:eastAsia="de-DE"/>
              <w14:ligatures w14:val="standardContextual"/>
            </w:rPr>
          </w:pPr>
          <w:hyperlink w:anchor="_Toc226036494" w:history="1">
            <w:r w:rsidRPr="00185466">
              <w:rPr>
                <w:rStyle w:val="Hyperlink"/>
                <w:noProof/>
              </w:rPr>
              <w:t>B.1.5 Räumlichkeiten und Ausstattung</w:t>
            </w:r>
            <w:r>
              <w:rPr>
                <w:noProof/>
                <w:webHidden/>
              </w:rPr>
              <w:tab/>
            </w:r>
            <w:r>
              <w:rPr>
                <w:noProof/>
                <w:webHidden/>
              </w:rPr>
              <w:fldChar w:fldCharType="begin"/>
            </w:r>
            <w:r>
              <w:rPr>
                <w:noProof/>
                <w:webHidden/>
              </w:rPr>
              <w:instrText xml:space="preserve"> PAGEREF _Toc226036494 \h </w:instrText>
            </w:r>
            <w:r>
              <w:rPr>
                <w:noProof/>
                <w:webHidden/>
              </w:rPr>
            </w:r>
            <w:r>
              <w:rPr>
                <w:noProof/>
                <w:webHidden/>
              </w:rPr>
              <w:fldChar w:fldCharType="separate"/>
            </w:r>
            <w:r>
              <w:rPr>
                <w:noProof/>
                <w:webHidden/>
              </w:rPr>
              <w:t>7</w:t>
            </w:r>
            <w:r>
              <w:rPr>
                <w:noProof/>
                <w:webHidden/>
              </w:rPr>
              <w:fldChar w:fldCharType="end"/>
            </w:r>
          </w:hyperlink>
        </w:p>
        <w:p w14:paraId="2D80989D" w14:textId="62D8D9BD" w:rsidR="0024783E" w:rsidRDefault="0024783E">
          <w:pPr>
            <w:pStyle w:val="Verzeichnis4"/>
            <w:rPr>
              <w:rFonts w:asciiTheme="minorHAnsi" w:eastAsiaTheme="minorEastAsia" w:hAnsiTheme="minorHAnsi" w:cstheme="minorBidi"/>
              <w:kern w:val="2"/>
              <w:sz w:val="24"/>
              <w:lang w:eastAsia="de-DE"/>
              <w14:ligatures w14:val="standardContextual"/>
            </w:rPr>
          </w:pPr>
          <w:hyperlink w:anchor="_Toc226036495" w:history="1">
            <w:r w:rsidRPr="00185466">
              <w:rPr>
                <w:rStyle w:val="Hyperlink"/>
              </w:rPr>
              <w:t>B.1.5.1 Allgemeine Regelungen</w:t>
            </w:r>
            <w:r>
              <w:rPr>
                <w:webHidden/>
              </w:rPr>
              <w:tab/>
            </w:r>
            <w:r>
              <w:rPr>
                <w:webHidden/>
              </w:rPr>
              <w:fldChar w:fldCharType="begin"/>
            </w:r>
            <w:r>
              <w:rPr>
                <w:webHidden/>
              </w:rPr>
              <w:instrText xml:space="preserve"> PAGEREF _Toc226036495 \h </w:instrText>
            </w:r>
            <w:r>
              <w:rPr>
                <w:webHidden/>
              </w:rPr>
            </w:r>
            <w:r>
              <w:rPr>
                <w:webHidden/>
              </w:rPr>
              <w:fldChar w:fldCharType="separate"/>
            </w:r>
            <w:r>
              <w:rPr>
                <w:webHidden/>
              </w:rPr>
              <w:t>7</w:t>
            </w:r>
            <w:r>
              <w:rPr>
                <w:webHidden/>
              </w:rPr>
              <w:fldChar w:fldCharType="end"/>
            </w:r>
          </w:hyperlink>
        </w:p>
        <w:p w14:paraId="396B9CC5" w14:textId="320B920D" w:rsidR="0024783E" w:rsidRDefault="0024783E">
          <w:pPr>
            <w:pStyle w:val="Verzeichnis4"/>
            <w:rPr>
              <w:rFonts w:asciiTheme="minorHAnsi" w:eastAsiaTheme="minorEastAsia" w:hAnsiTheme="minorHAnsi" w:cstheme="minorBidi"/>
              <w:kern w:val="2"/>
              <w:sz w:val="24"/>
              <w:lang w:eastAsia="de-DE"/>
              <w14:ligatures w14:val="standardContextual"/>
            </w:rPr>
          </w:pPr>
          <w:hyperlink w:anchor="_Toc226036496" w:history="1">
            <w:r w:rsidRPr="00185466">
              <w:rPr>
                <w:rStyle w:val="Hyperlink"/>
              </w:rPr>
              <w:t>B.1.5.2 Besondere Regelungen</w:t>
            </w:r>
            <w:r>
              <w:rPr>
                <w:webHidden/>
              </w:rPr>
              <w:tab/>
            </w:r>
            <w:r>
              <w:rPr>
                <w:webHidden/>
              </w:rPr>
              <w:fldChar w:fldCharType="begin"/>
            </w:r>
            <w:r>
              <w:rPr>
                <w:webHidden/>
              </w:rPr>
              <w:instrText xml:space="preserve"> PAGEREF _Toc226036496 \h </w:instrText>
            </w:r>
            <w:r>
              <w:rPr>
                <w:webHidden/>
              </w:rPr>
            </w:r>
            <w:r>
              <w:rPr>
                <w:webHidden/>
              </w:rPr>
              <w:fldChar w:fldCharType="separate"/>
            </w:r>
            <w:r>
              <w:rPr>
                <w:webHidden/>
              </w:rPr>
              <w:t>9</w:t>
            </w:r>
            <w:r>
              <w:rPr>
                <w:webHidden/>
              </w:rPr>
              <w:fldChar w:fldCharType="end"/>
            </w:r>
          </w:hyperlink>
        </w:p>
        <w:p w14:paraId="706A1452" w14:textId="643A3489" w:rsidR="0024783E" w:rsidRDefault="0024783E">
          <w:pPr>
            <w:pStyle w:val="Verzeichnis3"/>
            <w:rPr>
              <w:rFonts w:asciiTheme="minorHAnsi" w:eastAsiaTheme="minorEastAsia" w:hAnsiTheme="minorHAnsi" w:cstheme="minorBidi"/>
              <w:noProof/>
              <w:kern w:val="2"/>
              <w:sz w:val="24"/>
              <w:lang w:eastAsia="de-DE"/>
              <w14:ligatures w14:val="standardContextual"/>
            </w:rPr>
          </w:pPr>
          <w:hyperlink w:anchor="_Toc226036497" w:history="1">
            <w:r w:rsidRPr="00185466">
              <w:rPr>
                <w:rStyle w:val="Hyperlink"/>
                <w:noProof/>
              </w:rPr>
              <w:t>B.1.6 Datenschutzrechtliche Regelungen</w:t>
            </w:r>
            <w:r>
              <w:rPr>
                <w:noProof/>
                <w:webHidden/>
              </w:rPr>
              <w:tab/>
            </w:r>
            <w:r>
              <w:rPr>
                <w:noProof/>
                <w:webHidden/>
              </w:rPr>
              <w:fldChar w:fldCharType="begin"/>
            </w:r>
            <w:r>
              <w:rPr>
                <w:noProof/>
                <w:webHidden/>
              </w:rPr>
              <w:instrText xml:space="preserve"> PAGEREF _Toc226036497 \h </w:instrText>
            </w:r>
            <w:r>
              <w:rPr>
                <w:noProof/>
                <w:webHidden/>
              </w:rPr>
            </w:r>
            <w:r>
              <w:rPr>
                <w:noProof/>
                <w:webHidden/>
              </w:rPr>
              <w:fldChar w:fldCharType="separate"/>
            </w:r>
            <w:r>
              <w:rPr>
                <w:noProof/>
                <w:webHidden/>
              </w:rPr>
              <w:t>10</w:t>
            </w:r>
            <w:r>
              <w:rPr>
                <w:noProof/>
                <w:webHidden/>
              </w:rPr>
              <w:fldChar w:fldCharType="end"/>
            </w:r>
          </w:hyperlink>
        </w:p>
        <w:p w14:paraId="309A7711" w14:textId="64FFDDEC" w:rsidR="0024783E" w:rsidRDefault="0024783E">
          <w:pPr>
            <w:pStyle w:val="Verzeichnis4"/>
            <w:rPr>
              <w:rFonts w:asciiTheme="minorHAnsi" w:eastAsiaTheme="minorEastAsia" w:hAnsiTheme="minorHAnsi" w:cstheme="minorBidi"/>
              <w:kern w:val="2"/>
              <w:sz w:val="24"/>
              <w:lang w:eastAsia="de-DE"/>
              <w14:ligatures w14:val="standardContextual"/>
            </w:rPr>
          </w:pPr>
          <w:hyperlink w:anchor="_Toc226036498" w:history="1">
            <w:r w:rsidRPr="00185466">
              <w:rPr>
                <w:rStyle w:val="Hyperlink"/>
              </w:rPr>
              <w:t>B.1.6.1 Allgemeine Regelungen</w:t>
            </w:r>
            <w:r>
              <w:rPr>
                <w:webHidden/>
              </w:rPr>
              <w:tab/>
            </w:r>
            <w:r>
              <w:rPr>
                <w:webHidden/>
              </w:rPr>
              <w:fldChar w:fldCharType="begin"/>
            </w:r>
            <w:r>
              <w:rPr>
                <w:webHidden/>
              </w:rPr>
              <w:instrText xml:space="preserve"> PAGEREF _Toc226036498 \h </w:instrText>
            </w:r>
            <w:r>
              <w:rPr>
                <w:webHidden/>
              </w:rPr>
            </w:r>
            <w:r>
              <w:rPr>
                <w:webHidden/>
              </w:rPr>
              <w:fldChar w:fldCharType="separate"/>
            </w:r>
            <w:r>
              <w:rPr>
                <w:webHidden/>
              </w:rPr>
              <w:t>10</w:t>
            </w:r>
            <w:r>
              <w:rPr>
                <w:webHidden/>
              </w:rPr>
              <w:fldChar w:fldCharType="end"/>
            </w:r>
          </w:hyperlink>
        </w:p>
        <w:p w14:paraId="30D68298" w14:textId="3ADE2D91" w:rsidR="0024783E" w:rsidRDefault="0024783E">
          <w:pPr>
            <w:pStyle w:val="Verzeichnis4"/>
            <w:rPr>
              <w:rFonts w:asciiTheme="minorHAnsi" w:eastAsiaTheme="minorEastAsia" w:hAnsiTheme="minorHAnsi" w:cstheme="minorBidi"/>
              <w:kern w:val="2"/>
              <w:sz w:val="24"/>
              <w:lang w:eastAsia="de-DE"/>
              <w14:ligatures w14:val="standardContextual"/>
            </w:rPr>
          </w:pPr>
          <w:hyperlink w:anchor="_Toc226036499" w:history="1">
            <w:r w:rsidRPr="00185466">
              <w:rPr>
                <w:rStyle w:val="Hyperlink"/>
              </w:rPr>
              <w:t>B.1.6.2 Besondere Regelungen</w:t>
            </w:r>
            <w:r>
              <w:rPr>
                <w:webHidden/>
              </w:rPr>
              <w:tab/>
            </w:r>
            <w:r>
              <w:rPr>
                <w:webHidden/>
              </w:rPr>
              <w:fldChar w:fldCharType="begin"/>
            </w:r>
            <w:r>
              <w:rPr>
                <w:webHidden/>
              </w:rPr>
              <w:instrText xml:space="preserve"> PAGEREF _Toc226036499 \h </w:instrText>
            </w:r>
            <w:r>
              <w:rPr>
                <w:webHidden/>
              </w:rPr>
            </w:r>
            <w:r>
              <w:rPr>
                <w:webHidden/>
              </w:rPr>
              <w:fldChar w:fldCharType="separate"/>
            </w:r>
            <w:r>
              <w:rPr>
                <w:webHidden/>
              </w:rPr>
              <w:t>11</w:t>
            </w:r>
            <w:r>
              <w:rPr>
                <w:webHidden/>
              </w:rPr>
              <w:fldChar w:fldCharType="end"/>
            </w:r>
          </w:hyperlink>
        </w:p>
        <w:p w14:paraId="305CDCA2" w14:textId="68087884" w:rsidR="0024783E" w:rsidRDefault="0024783E">
          <w:pPr>
            <w:pStyle w:val="Verzeichnis3"/>
            <w:rPr>
              <w:rFonts w:asciiTheme="minorHAnsi" w:eastAsiaTheme="minorEastAsia" w:hAnsiTheme="minorHAnsi" w:cstheme="minorBidi"/>
              <w:noProof/>
              <w:kern w:val="2"/>
              <w:sz w:val="24"/>
              <w:lang w:eastAsia="de-DE"/>
              <w14:ligatures w14:val="standardContextual"/>
            </w:rPr>
          </w:pPr>
          <w:hyperlink w:anchor="_Toc226036500" w:history="1">
            <w:r w:rsidRPr="00185466">
              <w:rPr>
                <w:rStyle w:val="Hyperlink"/>
                <w:noProof/>
              </w:rPr>
              <w:t>B.1.7 Allgemeine organisatorische Regelungen</w:t>
            </w:r>
            <w:r>
              <w:rPr>
                <w:noProof/>
                <w:webHidden/>
              </w:rPr>
              <w:tab/>
            </w:r>
            <w:r>
              <w:rPr>
                <w:noProof/>
                <w:webHidden/>
              </w:rPr>
              <w:fldChar w:fldCharType="begin"/>
            </w:r>
            <w:r>
              <w:rPr>
                <w:noProof/>
                <w:webHidden/>
              </w:rPr>
              <w:instrText xml:space="preserve"> PAGEREF _Toc226036500 \h </w:instrText>
            </w:r>
            <w:r>
              <w:rPr>
                <w:noProof/>
                <w:webHidden/>
              </w:rPr>
            </w:r>
            <w:r>
              <w:rPr>
                <w:noProof/>
                <w:webHidden/>
              </w:rPr>
              <w:fldChar w:fldCharType="separate"/>
            </w:r>
            <w:r>
              <w:rPr>
                <w:noProof/>
                <w:webHidden/>
              </w:rPr>
              <w:t>12</w:t>
            </w:r>
            <w:r>
              <w:rPr>
                <w:noProof/>
                <w:webHidden/>
              </w:rPr>
              <w:fldChar w:fldCharType="end"/>
            </w:r>
          </w:hyperlink>
        </w:p>
        <w:p w14:paraId="7588FD67" w14:textId="47D613A3" w:rsidR="0024783E" w:rsidRDefault="0024783E">
          <w:pPr>
            <w:pStyle w:val="Verzeichnis3"/>
            <w:rPr>
              <w:rFonts w:asciiTheme="minorHAnsi" w:eastAsiaTheme="minorEastAsia" w:hAnsiTheme="minorHAnsi" w:cstheme="minorBidi"/>
              <w:noProof/>
              <w:kern w:val="2"/>
              <w:sz w:val="24"/>
              <w:lang w:eastAsia="de-DE"/>
              <w14:ligatures w14:val="standardContextual"/>
            </w:rPr>
          </w:pPr>
          <w:hyperlink w:anchor="_Toc226036501" w:history="1">
            <w:r w:rsidRPr="00185466">
              <w:rPr>
                <w:rStyle w:val="Hyperlink"/>
                <w:noProof/>
              </w:rPr>
              <w:t>B.1.8 Rahmenvertrag/ Vergütung</w:t>
            </w:r>
            <w:r>
              <w:rPr>
                <w:noProof/>
                <w:webHidden/>
              </w:rPr>
              <w:tab/>
            </w:r>
            <w:r>
              <w:rPr>
                <w:noProof/>
                <w:webHidden/>
              </w:rPr>
              <w:fldChar w:fldCharType="begin"/>
            </w:r>
            <w:r>
              <w:rPr>
                <w:noProof/>
                <w:webHidden/>
              </w:rPr>
              <w:instrText xml:space="preserve"> PAGEREF _Toc226036501 \h </w:instrText>
            </w:r>
            <w:r>
              <w:rPr>
                <w:noProof/>
                <w:webHidden/>
              </w:rPr>
            </w:r>
            <w:r>
              <w:rPr>
                <w:noProof/>
                <w:webHidden/>
              </w:rPr>
              <w:fldChar w:fldCharType="separate"/>
            </w:r>
            <w:r>
              <w:rPr>
                <w:noProof/>
                <w:webHidden/>
              </w:rPr>
              <w:t>19</w:t>
            </w:r>
            <w:r>
              <w:rPr>
                <w:noProof/>
                <w:webHidden/>
              </w:rPr>
              <w:fldChar w:fldCharType="end"/>
            </w:r>
          </w:hyperlink>
        </w:p>
        <w:p w14:paraId="236E4E5B" w14:textId="22AC84D3" w:rsidR="0024783E" w:rsidRDefault="0024783E">
          <w:pPr>
            <w:pStyle w:val="Verzeichnis3"/>
            <w:rPr>
              <w:rFonts w:asciiTheme="minorHAnsi" w:eastAsiaTheme="minorEastAsia" w:hAnsiTheme="minorHAnsi" w:cstheme="minorBidi"/>
              <w:noProof/>
              <w:kern w:val="2"/>
              <w:sz w:val="24"/>
              <w:lang w:eastAsia="de-DE"/>
              <w14:ligatures w14:val="standardContextual"/>
            </w:rPr>
          </w:pPr>
          <w:hyperlink w:anchor="_Toc226036502" w:history="1">
            <w:r w:rsidRPr="00185466">
              <w:rPr>
                <w:rStyle w:val="Hyperlink"/>
                <w:noProof/>
              </w:rPr>
              <w:t>B.1.9 Hinweis zur Umsatzsteuer</w:t>
            </w:r>
            <w:r>
              <w:rPr>
                <w:noProof/>
                <w:webHidden/>
              </w:rPr>
              <w:tab/>
            </w:r>
            <w:r>
              <w:rPr>
                <w:noProof/>
                <w:webHidden/>
              </w:rPr>
              <w:fldChar w:fldCharType="begin"/>
            </w:r>
            <w:r>
              <w:rPr>
                <w:noProof/>
                <w:webHidden/>
              </w:rPr>
              <w:instrText xml:space="preserve"> PAGEREF _Toc226036502 \h </w:instrText>
            </w:r>
            <w:r>
              <w:rPr>
                <w:noProof/>
                <w:webHidden/>
              </w:rPr>
            </w:r>
            <w:r>
              <w:rPr>
                <w:noProof/>
                <w:webHidden/>
              </w:rPr>
              <w:fldChar w:fldCharType="separate"/>
            </w:r>
            <w:r>
              <w:rPr>
                <w:noProof/>
                <w:webHidden/>
              </w:rPr>
              <w:t>20</w:t>
            </w:r>
            <w:r>
              <w:rPr>
                <w:noProof/>
                <w:webHidden/>
              </w:rPr>
              <w:fldChar w:fldCharType="end"/>
            </w:r>
          </w:hyperlink>
        </w:p>
        <w:p w14:paraId="59C0CF4D" w14:textId="25C87D6A" w:rsidR="0024783E" w:rsidRDefault="0024783E">
          <w:pPr>
            <w:pStyle w:val="Verzeichnis2"/>
            <w:tabs>
              <w:tab w:val="right" w:leader="dot" w:pos="9062"/>
            </w:tabs>
            <w:rPr>
              <w:rFonts w:asciiTheme="minorHAnsi" w:eastAsiaTheme="minorEastAsia" w:hAnsiTheme="minorHAnsi" w:cstheme="minorBidi"/>
              <w:noProof/>
              <w:kern w:val="2"/>
              <w:sz w:val="24"/>
              <w:lang w:eastAsia="de-DE"/>
              <w14:ligatures w14:val="standardContextual"/>
            </w:rPr>
          </w:pPr>
          <w:hyperlink w:anchor="_Toc226036503" w:history="1">
            <w:r w:rsidRPr="00185466">
              <w:rPr>
                <w:rStyle w:val="Hyperlink"/>
                <w:noProof/>
              </w:rPr>
              <w:t>B.2 Inhalte der Maßnahme</w:t>
            </w:r>
            <w:r>
              <w:rPr>
                <w:noProof/>
                <w:webHidden/>
              </w:rPr>
              <w:tab/>
            </w:r>
            <w:r>
              <w:rPr>
                <w:noProof/>
                <w:webHidden/>
              </w:rPr>
              <w:fldChar w:fldCharType="begin"/>
            </w:r>
            <w:r>
              <w:rPr>
                <w:noProof/>
                <w:webHidden/>
              </w:rPr>
              <w:instrText xml:space="preserve"> PAGEREF _Toc226036503 \h </w:instrText>
            </w:r>
            <w:r>
              <w:rPr>
                <w:noProof/>
                <w:webHidden/>
              </w:rPr>
            </w:r>
            <w:r>
              <w:rPr>
                <w:noProof/>
                <w:webHidden/>
              </w:rPr>
              <w:fldChar w:fldCharType="separate"/>
            </w:r>
            <w:r>
              <w:rPr>
                <w:noProof/>
                <w:webHidden/>
              </w:rPr>
              <w:t>21</w:t>
            </w:r>
            <w:r>
              <w:rPr>
                <w:noProof/>
                <w:webHidden/>
              </w:rPr>
              <w:fldChar w:fldCharType="end"/>
            </w:r>
          </w:hyperlink>
        </w:p>
        <w:p w14:paraId="54DD996F" w14:textId="27C9F42A" w:rsidR="0024783E" w:rsidRDefault="0024783E">
          <w:pPr>
            <w:pStyle w:val="Verzeichnis3"/>
            <w:rPr>
              <w:rFonts w:asciiTheme="minorHAnsi" w:eastAsiaTheme="minorEastAsia" w:hAnsiTheme="minorHAnsi" w:cstheme="minorBidi"/>
              <w:noProof/>
              <w:kern w:val="2"/>
              <w:sz w:val="24"/>
              <w:lang w:eastAsia="de-DE"/>
              <w14:ligatures w14:val="standardContextual"/>
            </w:rPr>
          </w:pPr>
          <w:hyperlink w:anchor="_Toc226036504" w:history="1">
            <w:r w:rsidRPr="00185466">
              <w:rPr>
                <w:rStyle w:val="Hyperlink"/>
                <w:noProof/>
              </w:rPr>
              <w:t>B.2.1 Fördermodule</w:t>
            </w:r>
            <w:r>
              <w:rPr>
                <w:noProof/>
                <w:webHidden/>
              </w:rPr>
              <w:tab/>
            </w:r>
            <w:r>
              <w:rPr>
                <w:noProof/>
                <w:webHidden/>
              </w:rPr>
              <w:fldChar w:fldCharType="begin"/>
            </w:r>
            <w:r>
              <w:rPr>
                <w:noProof/>
                <w:webHidden/>
              </w:rPr>
              <w:instrText xml:space="preserve"> PAGEREF _Toc226036504 \h </w:instrText>
            </w:r>
            <w:r>
              <w:rPr>
                <w:noProof/>
                <w:webHidden/>
              </w:rPr>
            </w:r>
            <w:r>
              <w:rPr>
                <w:noProof/>
                <w:webHidden/>
              </w:rPr>
              <w:fldChar w:fldCharType="separate"/>
            </w:r>
            <w:r>
              <w:rPr>
                <w:noProof/>
                <w:webHidden/>
              </w:rPr>
              <w:t>22</w:t>
            </w:r>
            <w:r>
              <w:rPr>
                <w:noProof/>
                <w:webHidden/>
              </w:rPr>
              <w:fldChar w:fldCharType="end"/>
            </w:r>
          </w:hyperlink>
        </w:p>
        <w:p w14:paraId="545416B5" w14:textId="289CB3C2" w:rsidR="0024783E" w:rsidRDefault="0024783E">
          <w:pPr>
            <w:pStyle w:val="Verzeichnis4"/>
            <w:rPr>
              <w:rFonts w:asciiTheme="minorHAnsi" w:eastAsiaTheme="minorEastAsia" w:hAnsiTheme="minorHAnsi" w:cstheme="minorBidi"/>
              <w:kern w:val="2"/>
              <w:sz w:val="24"/>
              <w:lang w:eastAsia="de-DE"/>
              <w14:ligatures w14:val="standardContextual"/>
            </w:rPr>
          </w:pPr>
          <w:hyperlink w:anchor="_Toc226036505" w:history="1">
            <w:r w:rsidRPr="00185466">
              <w:rPr>
                <w:rStyle w:val="Hyperlink"/>
              </w:rPr>
              <w:t>B.2.1.1 Kompetenzfeststellung</w:t>
            </w:r>
            <w:r>
              <w:rPr>
                <w:webHidden/>
              </w:rPr>
              <w:tab/>
            </w:r>
            <w:r>
              <w:rPr>
                <w:webHidden/>
              </w:rPr>
              <w:fldChar w:fldCharType="begin"/>
            </w:r>
            <w:r>
              <w:rPr>
                <w:webHidden/>
              </w:rPr>
              <w:instrText xml:space="preserve"> PAGEREF _Toc226036505 \h </w:instrText>
            </w:r>
            <w:r>
              <w:rPr>
                <w:webHidden/>
              </w:rPr>
            </w:r>
            <w:r>
              <w:rPr>
                <w:webHidden/>
              </w:rPr>
              <w:fldChar w:fldCharType="separate"/>
            </w:r>
            <w:r>
              <w:rPr>
                <w:webHidden/>
              </w:rPr>
              <w:t>22</w:t>
            </w:r>
            <w:r>
              <w:rPr>
                <w:webHidden/>
              </w:rPr>
              <w:fldChar w:fldCharType="end"/>
            </w:r>
          </w:hyperlink>
        </w:p>
        <w:p w14:paraId="38F8005C" w14:textId="5207020C" w:rsidR="0024783E" w:rsidRDefault="0024783E">
          <w:pPr>
            <w:pStyle w:val="Verzeichnis4"/>
            <w:rPr>
              <w:rFonts w:asciiTheme="minorHAnsi" w:eastAsiaTheme="minorEastAsia" w:hAnsiTheme="minorHAnsi" w:cstheme="minorBidi"/>
              <w:kern w:val="2"/>
              <w:sz w:val="24"/>
              <w:lang w:eastAsia="de-DE"/>
              <w14:ligatures w14:val="standardContextual"/>
            </w:rPr>
          </w:pPr>
          <w:hyperlink w:anchor="_Toc226036506" w:history="1">
            <w:r w:rsidRPr="00185466">
              <w:rPr>
                <w:rStyle w:val="Hyperlink"/>
              </w:rPr>
              <w:t>B.2.1.2 Berufswegeplanung</w:t>
            </w:r>
            <w:r>
              <w:rPr>
                <w:webHidden/>
              </w:rPr>
              <w:tab/>
            </w:r>
            <w:r>
              <w:rPr>
                <w:webHidden/>
              </w:rPr>
              <w:fldChar w:fldCharType="begin"/>
            </w:r>
            <w:r>
              <w:rPr>
                <w:webHidden/>
              </w:rPr>
              <w:instrText xml:space="preserve"> PAGEREF _Toc226036506 \h </w:instrText>
            </w:r>
            <w:r>
              <w:rPr>
                <w:webHidden/>
              </w:rPr>
            </w:r>
            <w:r>
              <w:rPr>
                <w:webHidden/>
              </w:rPr>
              <w:fldChar w:fldCharType="separate"/>
            </w:r>
            <w:r>
              <w:rPr>
                <w:webHidden/>
              </w:rPr>
              <w:t>22</w:t>
            </w:r>
            <w:r>
              <w:rPr>
                <w:webHidden/>
              </w:rPr>
              <w:fldChar w:fldCharType="end"/>
            </w:r>
          </w:hyperlink>
        </w:p>
        <w:p w14:paraId="1D32A4C3" w14:textId="2D9DDADB" w:rsidR="0024783E" w:rsidRDefault="0024783E">
          <w:pPr>
            <w:pStyle w:val="Verzeichnis4"/>
            <w:rPr>
              <w:rFonts w:asciiTheme="minorHAnsi" w:eastAsiaTheme="minorEastAsia" w:hAnsiTheme="minorHAnsi" w:cstheme="minorBidi"/>
              <w:kern w:val="2"/>
              <w:sz w:val="24"/>
              <w:lang w:eastAsia="de-DE"/>
              <w14:ligatures w14:val="standardContextual"/>
            </w:rPr>
          </w:pPr>
          <w:hyperlink w:anchor="_Toc226036507" w:history="1">
            <w:r w:rsidRPr="00185466">
              <w:rPr>
                <w:rStyle w:val="Hyperlink"/>
              </w:rPr>
              <w:t>B.2.1.3 Individuelles Bewerbungsmanagement</w:t>
            </w:r>
            <w:r>
              <w:rPr>
                <w:webHidden/>
              </w:rPr>
              <w:tab/>
            </w:r>
            <w:r>
              <w:rPr>
                <w:webHidden/>
              </w:rPr>
              <w:fldChar w:fldCharType="begin"/>
            </w:r>
            <w:r>
              <w:rPr>
                <w:webHidden/>
              </w:rPr>
              <w:instrText xml:space="preserve"> PAGEREF _Toc226036507 \h </w:instrText>
            </w:r>
            <w:r>
              <w:rPr>
                <w:webHidden/>
              </w:rPr>
            </w:r>
            <w:r>
              <w:rPr>
                <w:webHidden/>
              </w:rPr>
              <w:fldChar w:fldCharType="separate"/>
            </w:r>
            <w:r>
              <w:rPr>
                <w:webHidden/>
              </w:rPr>
              <w:t>23</w:t>
            </w:r>
            <w:r>
              <w:rPr>
                <w:webHidden/>
              </w:rPr>
              <w:fldChar w:fldCharType="end"/>
            </w:r>
          </w:hyperlink>
        </w:p>
        <w:p w14:paraId="3AE7906D" w14:textId="42286D0A" w:rsidR="0024783E" w:rsidRDefault="0024783E">
          <w:pPr>
            <w:pStyle w:val="Verzeichnis4"/>
            <w:rPr>
              <w:rFonts w:asciiTheme="minorHAnsi" w:eastAsiaTheme="minorEastAsia" w:hAnsiTheme="minorHAnsi" w:cstheme="minorBidi"/>
              <w:kern w:val="2"/>
              <w:sz w:val="24"/>
              <w:lang w:eastAsia="de-DE"/>
              <w14:ligatures w14:val="standardContextual"/>
            </w:rPr>
          </w:pPr>
          <w:hyperlink w:anchor="_Toc226036508" w:history="1">
            <w:r w:rsidRPr="00185466">
              <w:rPr>
                <w:rStyle w:val="Hyperlink"/>
              </w:rPr>
              <w:t>B.2.1.4 Berufspraktische Erprobung</w:t>
            </w:r>
            <w:r>
              <w:rPr>
                <w:webHidden/>
              </w:rPr>
              <w:tab/>
            </w:r>
            <w:r>
              <w:rPr>
                <w:webHidden/>
              </w:rPr>
              <w:fldChar w:fldCharType="begin"/>
            </w:r>
            <w:r>
              <w:rPr>
                <w:webHidden/>
              </w:rPr>
              <w:instrText xml:space="preserve"> PAGEREF _Toc226036508 \h </w:instrText>
            </w:r>
            <w:r>
              <w:rPr>
                <w:webHidden/>
              </w:rPr>
            </w:r>
            <w:r>
              <w:rPr>
                <w:webHidden/>
              </w:rPr>
              <w:fldChar w:fldCharType="separate"/>
            </w:r>
            <w:r>
              <w:rPr>
                <w:webHidden/>
              </w:rPr>
              <w:t>23</w:t>
            </w:r>
            <w:r>
              <w:rPr>
                <w:webHidden/>
              </w:rPr>
              <w:fldChar w:fldCharType="end"/>
            </w:r>
          </w:hyperlink>
        </w:p>
        <w:p w14:paraId="609C794A" w14:textId="2C29AFFF" w:rsidR="0024783E" w:rsidRDefault="0024783E">
          <w:pPr>
            <w:pStyle w:val="Verzeichnis4"/>
            <w:rPr>
              <w:rFonts w:asciiTheme="minorHAnsi" w:eastAsiaTheme="minorEastAsia" w:hAnsiTheme="minorHAnsi" w:cstheme="minorBidi"/>
              <w:kern w:val="2"/>
              <w:sz w:val="24"/>
              <w:lang w:eastAsia="de-DE"/>
              <w14:ligatures w14:val="standardContextual"/>
            </w:rPr>
          </w:pPr>
          <w:hyperlink w:anchor="_Toc226036509" w:history="1">
            <w:r w:rsidRPr="00185466">
              <w:rPr>
                <w:rStyle w:val="Hyperlink"/>
              </w:rPr>
              <w:t>B.2.1.5 Eingliederung in Arbeit oder Ausbildung</w:t>
            </w:r>
            <w:r>
              <w:rPr>
                <w:webHidden/>
              </w:rPr>
              <w:tab/>
            </w:r>
            <w:r>
              <w:rPr>
                <w:webHidden/>
              </w:rPr>
              <w:fldChar w:fldCharType="begin"/>
            </w:r>
            <w:r>
              <w:rPr>
                <w:webHidden/>
              </w:rPr>
              <w:instrText xml:space="preserve"> PAGEREF _Toc226036509 \h </w:instrText>
            </w:r>
            <w:r>
              <w:rPr>
                <w:webHidden/>
              </w:rPr>
            </w:r>
            <w:r>
              <w:rPr>
                <w:webHidden/>
              </w:rPr>
              <w:fldChar w:fldCharType="separate"/>
            </w:r>
            <w:r>
              <w:rPr>
                <w:webHidden/>
              </w:rPr>
              <w:t>24</w:t>
            </w:r>
            <w:r>
              <w:rPr>
                <w:webHidden/>
              </w:rPr>
              <w:fldChar w:fldCharType="end"/>
            </w:r>
          </w:hyperlink>
        </w:p>
        <w:p w14:paraId="6DE607F6" w14:textId="109E032C" w:rsidR="0024783E" w:rsidRDefault="0024783E">
          <w:pPr>
            <w:pStyle w:val="Verzeichnis3"/>
            <w:rPr>
              <w:rFonts w:asciiTheme="minorHAnsi" w:eastAsiaTheme="minorEastAsia" w:hAnsiTheme="minorHAnsi" w:cstheme="minorBidi"/>
              <w:noProof/>
              <w:kern w:val="2"/>
              <w:sz w:val="24"/>
              <w:lang w:eastAsia="de-DE"/>
              <w14:ligatures w14:val="standardContextual"/>
            </w:rPr>
          </w:pPr>
          <w:hyperlink w:anchor="_Toc226036510" w:history="1">
            <w:r w:rsidRPr="00185466">
              <w:rPr>
                <w:rStyle w:val="Hyperlink"/>
                <w:noProof/>
              </w:rPr>
              <w:t>B.2.2 Querschnittsaufgaben</w:t>
            </w:r>
            <w:r>
              <w:rPr>
                <w:noProof/>
                <w:webHidden/>
              </w:rPr>
              <w:tab/>
            </w:r>
            <w:r>
              <w:rPr>
                <w:noProof/>
                <w:webHidden/>
              </w:rPr>
              <w:fldChar w:fldCharType="begin"/>
            </w:r>
            <w:r>
              <w:rPr>
                <w:noProof/>
                <w:webHidden/>
              </w:rPr>
              <w:instrText xml:space="preserve"> PAGEREF _Toc226036510 \h </w:instrText>
            </w:r>
            <w:r>
              <w:rPr>
                <w:noProof/>
                <w:webHidden/>
              </w:rPr>
            </w:r>
            <w:r>
              <w:rPr>
                <w:noProof/>
                <w:webHidden/>
              </w:rPr>
              <w:fldChar w:fldCharType="separate"/>
            </w:r>
            <w:r>
              <w:rPr>
                <w:noProof/>
                <w:webHidden/>
              </w:rPr>
              <w:t>25</w:t>
            </w:r>
            <w:r>
              <w:rPr>
                <w:noProof/>
                <w:webHidden/>
              </w:rPr>
              <w:fldChar w:fldCharType="end"/>
            </w:r>
          </w:hyperlink>
        </w:p>
        <w:p w14:paraId="2CCC60C7" w14:textId="43612E4F" w:rsidR="0024783E" w:rsidRDefault="0024783E">
          <w:pPr>
            <w:pStyle w:val="Verzeichnis4"/>
            <w:rPr>
              <w:rFonts w:asciiTheme="minorHAnsi" w:eastAsiaTheme="minorEastAsia" w:hAnsiTheme="minorHAnsi" w:cstheme="minorBidi"/>
              <w:kern w:val="2"/>
              <w:sz w:val="24"/>
              <w:lang w:eastAsia="de-DE"/>
              <w14:ligatures w14:val="standardContextual"/>
            </w:rPr>
          </w:pPr>
          <w:hyperlink w:anchor="_Toc226036511" w:history="1">
            <w:r w:rsidRPr="00185466">
              <w:rPr>
                <w:rStyle w:val="Hyperlink"/>
              </w:rPr>
              <w:t>B.2.2.1 Förderung von Schlüsselkompetenzen</w:t>
            </w:r>
            <w:r>
              <w:rPr>
                <w:webHidden/>
              </w:rPr>
              <w:tab/>
            </w:r>
            <w:r>
              <w:rPr>
                <w:webHidden/>
              </w:rPr>
              <w:fldChar w:fldCharType="begin"/>
            </w:r>
            <w:r>
              <w:rPr>
                <w:webHidden/>
              </w:rPr>
              <w:instrText xml:space="preserve"> PAGEREF _Toc226036511 \h </w:instrText>
            </w:r>
            <w:r>
              <w:rPr>
                <w:webHidden/>
              </w:rPr>
            </w:r>
            <w:r>
              <w:rPr>
                <w:webHidden/>
              </w:rPr>
              <w:fldChar w:fldCharType="separate"/>
            </w:r>
            <w:r>
              <w:rPr>
                <w:webHidden/>
              </w:rPr>
              <w:t>25</w:t>
            </w:r>
            <w:r>
              <w:rPr>
                <w:webHidden/>
              </w:rPr>
              <w:fldChar w:fldCharType="end"/>
            </w:r>
          </w:hyperlink>
        </w:p>
        <w:p w14:paraId="37A9883D" w14:textId="16EC7D41" w:rsidR="0024783E" w:rsidRDefault="0024783E">
          <w:pPr>
            <w:pStyle w:val="Verzeichnis4"/>
            <w:rPr>
              <w:rFonts w:asciiTheme="minorHAnsi" w:eastAsiaTheme="minorEastAsia" w:hAnsiTheme="minorHAnsi" w:cstheme="minorBidi"/>
              <w:kern w:val="2"/>
              <w:sz w:val="24"/>
              <w:lang w:eastAsia="de-DE"/>
              <w14:ligatures w14:val="standardContextual"/>
            </w:rPr>
          </w:pPr>
          <w:hyperlink w:anchor="_Toc226036512" w:history="1">
            <w:r w:rsidRPr="00185466">
              <w:rPr>
                <w:rStyle w:val="Hyperlink"/>
              </w:rPr>
              <w:t>B.2.2.2 Sozialpädagogische Begleitung</w:t>
            </w:r>
            <w:r>
              <w:rPr>
                <w:webHidden/>
              </w:rPr>
              <w:tab/>
            </w:r>
            <w:r>
              <w:rPr>
                <w:webHidden/>
              </w:rPr>
              <w:fldChar w:fldCharType="begin"/>
            </w:r>
            <w:r>
              <w:rPr>
                <w:webHidden/>
              </w:rPr>
              <w:instrText xml:space="preserve"> PAGEREF _Toc226036512 \h </w:instrText>
            </w:r>
            <w:r>
              <w:rPr>
                <w:webHidden/>
              </w:rPr>
            </w:r>
            <w:r>
              <w:rPr>
                <w:webHidden/>
              </w:rPr>
              <w:fldChar w:fldCharType="separate"/>
            </w:r>
            <w:r>
              <w:rPr>
                <w:webHidden/>
              </w:rPr>
              <w:t>25</w:t>
            </w:r>
            <w:r>
              <w:rPr>
                <w:webHidden/>
              </w:rPr>
              <w:fldChar w:fldCharType="end"/>
            </w:r>
          </w:hyperlink>
        </w:p>
        <w:p w14:paraId="7DDC4CBF" w14:textId="23533D41" w:rsidR="0024783E" w:rsidRDefault="0024783E">
          <w:pPr>
            <w:pStyle w:val="Verzeichnis4"/>
            <w:rPr>
              <w:rFonts w:asciiTheme="minorHAnsi" w:eastAsiaTheme="minorEastAsia" w:hAnsiTheme="minorHAnsi" w:cstheme="minorBidi"/>
              <w:kern w:val="2"/>
              <w:sz w:val="24"/>
              <w:lang w:eastAsia="de-DE"/>
              <w14:ligatures w14:val="standardContextual"/>
            </w:rPr>
          </w:pPr>
          <w:hyperlink w:anchor="_Toc226036513" w:history="1">
            <w:r w:rsidRPr="00185466">
              <w:rPr>
                <w:rStyle w:val="Hyperlink"/>
              </w:rPr>
              <w:t>B.2.2.3 Vermittlung berufsbezogener Sprachkenntnisse/ Kommunikationstraining</w:t>
            </w:r>
            <w:r>
              <w:rPr>
                <w:webHidden/>
              </w:rPr>
              <w:tab/>
            </w:r>
            <w:r>
              <w:rPr>
                <w:webHidden/>
              </w:rPr>
              <w:fldChar w:fldCharType="begin"/>
            </w:r>
            <w:r>
              <w:rPr>
                <w:webHidden/>
              </w:rPr>
              <w:instrText xml:space="preserve"> PAGEREF _Toc226036513 \h </w:instrText>
            </w:r>
            <w:r>
              <w:rPr>
                <w:webHidden/>
              </w:rPr>
            </w:r>
            <w:r>
              <w:rPr>
                <w:webHidden/>
              </w:rPr>
              <w:fldChar w:fldCharType="separate"/>
            </w:r>
            <w:r>
              <w:rPr>
                <w:webHidden/>
              </w:rPr>
              <w:t>26</w:t>
            </w:r>
            <w:r>
              <w:rPr>
                <w:webHidden/>
              </w:rPr>
              <w:fldChar w:fldCharType="end"/>
            </w:r>
          </w:hyperlink>
        </w:p>
        <w:p w14:paraId="07792B42" w14:textId="7E18AB38" w:rsidR="0024783E" w:rsidRDefault="0024783E">
          <w:pPr>
            <w:pStyle w:val="Verzeichnis4"/>
            <w:rPr>
              <w:rFonts w:asciiTheme="minorHAnsi" w:eastAsiaTheme="minorEastAsia" w:hAnsiTheme="minorHAnsi" w:cstheme="minorBidi"/>
              <w:kern w:val="2"/>
              <w:sz w:val="24"/>
              <w:lang w:eastAsia="de-DE"/>
              <w14:ligatures w14:val="standardContextual"/>
            </w:rPr>
          </w:pPr>
          <w:hyperlink w:anchor="_Toc226036514" w:history="1">
            <w:r w:rsidRPr="00185466">
              <w:rPr>
                <w:rStyle w:val="Hyperlink"/>
              </w:rPr>
              <w:t>B.2.2.4 Kooperation und Vernetzung im regionalen Kontext</w:t>
            </w:r>
            <w:r>
              <w:rPr>
                <w:webHidden/>
              </w:rPr>
              <w:tab/>
            </w:r>
            <w:r>
              <w:rPr>
                <w:webHidden/>
              </w:rPr>
              <w:fldChar w:fldCharType="begin"/>
            </w:r>
            <w:r>
              <w:rPr>
                <w:webHidden/>
              </w:rPr>
              <w:instrText xml:space="preserve"> PAGEREF _Toc226036514 \h </w:instrText>
            </w:r>
            <w:r>
              <w:rPr>
                <w:webHidden/>
              </w:rPr>
            </w:r>
            <w:r>
              <w:rPr>
                <w:webHidden/>
              </w:rPr>
              <w:fldChar w:fldCharType="separate"/>
            </w:r>
            <w:r>
              <w:rPr>
                <w:webHidden/>
              </w:rPr>
              <w:t>26</w:t>
            </w:r>
            <w:r>
              <w:rPr>
                <w:webHidden/>
              </w:rPr>
              <w:fldChar w:fldCharType="end"/>
            </w:r>
          </w:hyperlink>
        </w:p>
        <w:p w14:paraId="26AAEC29" w14:textId="4E7D3DCB" w:rsidR="00D10EE5" w:rsidRDefault="00AF62B3">
          <w:r>
            <w:rPr>
              <w:rFonts w:ascii="Fira Sans Extra Condensed" w:hAnsi="Fira Sans Extra Condensed"/>
              <w:b/>
              <w:noProof/>
            </w:rPr>
            <w:fldChar w:fldCharType="end"/>
          </w:r>
        </w:p>
      </w:sdtContent>
    </w:sdt>
    <w:p w14:paraId="19FB9CB1" w14:textId="22ADA55D" w:rsidR="00B9623C" w:rsidRDefault="00B9623C">
      <w:pPr>
        <w:suppressAutoHyphens w:val="0"/>
        <w:spacing w:after="200" w:line="276" w:lineRule="auto"/>
        <w:rPr>
          <w:rFonts w:ascii="Fira Sans Extra Condensed" w:hAnsi="Fira Sans Extra Condensed" w:cs="Arial"/>
          <w:sz w:val="22"/>
          <w:szCs w:val="22"/>
        </w:rPr>
      </w:pPr>
      <w:r>
        <w:rPr>
          <w:rFonts w:ascii="Fira Sans Extra Condensed" w:hAnsi="Fira Sans Extra Condensed" w:cs="Arial"/>
          <w:sz w:val="22"/>
          <w:szCs w:val="22"/>
        </w:rPr>
        <w:br w:type="page"/>
      </w:r>
    </w:p>
    <w:p w14:paraId="41EAB217" w14:textId="48DFD9D3" w:rsidR="00496C50" w:rsidRPr="001424E2" w:rsidRDefault="00496C50" w:rsidP="001424E2">
      <w:pPr>
        <w:pStyle w:val="berschrift1"/>
      </w:pPr>
      <w:bookmarkStart w:id="0" w:name="_Toc461439888"/>
      <w:bookmarkStart w:id="1" w:name="_Toc148614236"/>
      <w:bookmarkStart w:id="2" w:name="_Toc149037008"/>
      <w:bookmarkStart w:id="3" w:name="_Toc149037298"/>
      <w:bookmarkStart w:id="4" w:name="_Toc149039416"/>
      <w:bookmarkStart w:id="5" w:name="_Toc226036486"/>
      <w:bookmarkStart w:id="6" w:name="_Toc431371981"/>
      <w:bookmarkStart w:id="7" w:name="_Toc464116673"/>
      <w:r w:rsidRPr="001424E2">
        <w:lastRenderedPageBreak/>
        <w:t>Teil B</w:t>
      </w:r>
      <w:r w:rsidR="00397460" w:rsidRPr="001424E2">
        <w:t xml:space="preserve"> </w:t>
      </w:r>
      <w:r w:rsidRPr="001424E2">
        <w:t>Leistungsbeschreibung</w:t>
      </w:r>
      <w:bookmarkEnd w:id="0"/>
      <w:bookmarkEnd w:id="1"/>
      <w:bookmarkEnd w:id="2"/>
      <w:bookmarkEnd w:id="3"/>
      <w:bookmarkEnd w:id="4"/>
      <w:bookmarkEnd w:id="5"/>
    </w:p>
    <w:p w14:paraId="63BEE2DC" w14:textId="16F05C47" w:rsidR="00496C50" w:rsidRPr="001424E2" w:rsidRDefault="00496C50" w:rsidP="001424E2">
      <w:pPr>
        <w:pStyle w:val="berschrift2"/>
      </w:pPr>
      <w:bookmarkStart w:id="8" w:name="_Toc431371955"/>
      <w:bookmarkStart w:id="9" w:name="_Toc461439889"/>
      <w:bookmarkStart w:id="10" w:name="_Toc148614237"/>
      <w:bookmarkStart w:id="11" w:name="_Toc149037009"/>
      <w:bookmarkStart w:id="12" w:name="_Toc149037299"/>
      <w:bookmarkStart w:id="13" w:name="_Toc149039417"/>
      <w:bookmarkStart w:id="14" w:name="_Toc226036487"/>
      <w:r w:rsidRPr="001424E2">
        <w:t>B.1</w:t>
      </w:r>
      <w:r w:rsidR="00D75EB1" w:rsidRPr="001424E2">
        <w:t xml:space="preserve"> </w:t>
      </w:r>
      <w:r w:rsidRPr="001424E2">
        <w:t xml:space="preserve">Allgemeine </w:t>
      </w:r>
      <w:bookmarkEnd w:id="8"/>
      <w:bookmarkEnd w:id="9"/>
      <w:r w:rsidR="007F6715" w:rsidRPr="001424E2">
        <w:t xml:space="preserve">und </w:t>
      </w:r>
      <w:r w:rsidRPr="001424E2">
        <w:t>produktbezogene Bedingungen</w:t>
      </w:r>
      <w:bookmarkEnd w:id="10"/>
      <w:bookmarkEnd w:id="11"/>
      <w:bookmarkEnd w:id="12"/>
      <w:bookmarkEnd w:id="13"/>
      <w:bookmarkEnd w:id="14"/>
    </w:p>
    <w:p w14:paraId="2D120F34" w14:textId="501155B2" w:rsidR="00496C50" w:rsidRPr="00FE3AEF" w:rsidRDefault="00496C50" w:rsidP="00496C50">
      <w:pPr>
        <w:spacing w:before="120" w:after="120"/>
        <w:jc w:val="both"/>
        <w:rPr>
          <w:rFonts w:ascii="Fira Sans Extra Condensed" w:hAnsi="Fira Sans Extra Condensed" w:cs="Arial"/>
          <w:sz w:val="22"/>
          <w:szCs w:val="22"/>
        </w:rPr>
      </w:pPr>
      <w:r w:rsidRPr="00FE3AEF">
        <w:rPr>
          <w:rFonts w:ascii="Fira Sans Extra Condensed" w:hAnsi="Fira Sans Extra Condensed" w:cs="Arial"/>
          <w:sz w:val="22"/>
          <w:szCs w:val="22"/>
        </w:rPr>
        <w:t xml:space="preserve">Bei den nachfolgend genannten Punkten handelt es sich um </w:t>
      </w:r>
      <w:r w:rsidRPr="00CB06E4">
        <w:rPr>
          <w:rFonts w:ascii="Fira Sans Extra Condensed" w:hAnsi="Fira Sans Extra Condensed" w:cs="Arial"/>
          <w:sz w:val="22"/>
          <w:szCs w:val="22"/>
        </w:rPr>
        <w:t xml:space="preserve">Anforderungen, die von </w:t>
      </w:r>
      <w:r w:rsidRPr="000E634D">
        <w:rPr>
          <w:rFonts w:ascii="Fira Sans Extra Condensed" w:hAnsi="Fira Sans Extra Condensed" w:cs="Arial"/>
          <w:sz w:val="22"/>
          <w:szCs w:val="22"/>
        </w:rPr>
        <w:t>de</w:t>
      </w:r>
      <w:r w:rsidR="0002361B" w:rsidRPr="000E634D">
        <w:rPr>
          <w:rFonts w:ascii="Fira Sans Extra Condensed" w:hAnsi="Fira Sans Extra Condensed" w:cs="Arial"/>
          <w:sz w:val="22"/>
          <w:szCs w:val="22"/>
        </w:rPr>
        <w:t xml:space="preserve">m </w:t>
      </w:r>
      <w:r w:rsidR="001E398E">
        <w:rPr>
          <w:rFonts w:ascii="Fira Sans Extra Condensed" w:hAnsi="Fira Sans Extra Condensed" w:cs="Arial"/>
          <w:sz w:val="22"/>
          <w:szCs w:val="22"/>
        </w:rPr>
        <w:t>Auftragnehmer</w:t>
      </w:r>
      <w:r w:rsidR="0002361B" w:rsidRPr="000E634D">
        <w:rPr>
          <w:rFonts w:ascii="Fira Sans Extra Condensed" w:hAnsi="Fira Sans Extra Condensed" w:cs="Arial"/>
          <w:sz w:val="22"/>
          <w:szCs w:val="22"/>
        </w:rPr>
        <w:t xml:space="preserve"> </w:t>
      </w:r>
      <w:r w:rsidR="009C6453" w:rsidRPr="000E634D">
        <w:rPr>
          <w:rFonts w:ascii="Fira Sans Extra Condensed" w:hAnsi="Fira Sans Extra Condensed" w:cs="Arial"/>
          <w:sz w:val="22"/>
          <w:szCs w:val="22"/>
        </w:rPr>
        <w:t>oder</w:t>
      </w:r>
      <w:r w:rsidR="0002361B" w:rsidRPr="000E634D">
        <w:rPr>
          <w:rFonts w:ascii="Fira Sans Extra Condensed" w:hAnsi="Fira Sans Extra Condensed" w:cs="Arial"/>
          <w:sz w:val="22"/>
          <w:szCs w:val="22"/>
        </w:rPr>
        <w:t xml:space="preserve"> de</w:t>
      </w:r>
      <w:r w:rsidRPr="000E634D">
        <w:rPr>
          <w:rFonts w:ascii="Fira Sans Extra Condensed" w:hAnsi="Fira Sans Extra Condensed" w:cs="Arial"/>
          <w:sz w:val="22"/>
          <w:szCs w:val="22"/>
        </w:rPr>
        <w:t xml:space="preserve">r </w:t>
      </w:r>
      <w:r w:rsidR="001E398E">
        <w:rPr>
          <w:rFonts w:ascii="Fira Sans Extra Condensed" w:hAnsi="Fira Sans Extra Condensed" w:cs="Arial"/>
          <w:sz w:val="22"/>
          <w:szCs w:val="22"/>
        </w:rPr>
        <w:t>Auftragnehmerin</w:t>
      </w:r>
      <w:r w:rsidRPr="000E634D">
        <w:rPr>
          <w:rFonts w:ascii="Fira Sans Extra Condensed" w:hAnsi="Fira Sans Extra Condensed" w:cs="Arial"/>
          <w:sz w:val="22"/>
          <w:szCs w:val="22"/>
        </w:rPr>
        <w:t xml:space="preserve"> zu erfüllen</w:t>
      </w:r>
      <w:r w:rsidRPr="00CB06E4">
        <w:rPr>
          <w:rFonts w:ascii="Fira Sans Extra Condensed" w:hAnsi="Fira Sans Extra Condensed" w:cs="Arial"/>
          <w:sz w:val="22"/>
          <w:szCs w:val="22"/>
        </w:rPr>
        <w:t xml:space="preserve"> sind</w:t>
      </w:r>
      <w:r w:rsidRPr="00CB06E4">
        <w:rPr>
          <w:rFonts w:ascii="Fira Sans Extra Condensed" w:hAnsi="Fira Sans Extra Condensed" w:cs="Arial"/>
          <w:b/>
          <w:bCs/>
          <w:sz w:val="22"/>
          <w:szCs w:val="22"/>
        </w:rPr>
        <w:t>.</w:t>
      </w:r>
      <w:r w:rsidRPr="00FE3AEF">
        <w:rPr>
          <w:rFonts w:ascii="Fira Sans Extra Condensed" w:hAnsi="Fira Sans Extra Condensed" w:cs="Arial"/>
          <w:sz w:val="22"/>
          <w:szCs w:val="22"/>
        </w:rPr>
        <w:t xml:space="preserve"> Zusätzliche Angaben oder Ausführungen in der Angebotskonzeption sind hierzu nicht erforderlich. Mit der Unterschrift unter dem Los- und Preisblatt bestätigt </w:t>
      </w:r>
      <w:r w:rsidR="00CB06E4">
        <w:rPr>
          <w:rFonts w:ascii="Fira Sans Extra Condensed" w:hAnsi="Fira Sans Extra Condensed" w:cs="Arial"/>
          <w:sz w:val="22"/>
          <w:szCs w:val="22"/>
        </w:rPr>
        <w:t>der Bieter oder die Bieterin</w:t>
      </w:r>
      <w:r w:rsidRPr="00FE3AEF">
        <w:rPr>
          <w:rFonts w:ascii="Fira Sans Extra Condensed" w:hAnsi="Fira Sans Extra Condensed" w:cs="Arial"/>
          <w:sz w:val="22"/>
          <w:szCs w:val="22"/>
        </w:rPr>
        <w:t>, dass er</w:t>
      </w:r>
      <w:r w:rsidR="0002361B">
        <w:rPr>
          <w:rFonts w:ascii="Fira Sans Extra Condensed" w:hAnsi="Fira Sans Extra Condensed" w:cs="Arial"/>
          <w:sz w:val="22"/>
          <w:szCs w:val="22"/>
        </w:rPr>
        <w:t>*</w:t>
      </w:r>
      <w:r w:rsidRPr="00FE3AEF">
        <w:rPr>
          <w:rFonts w:ascii="Fira Sans Extra Condensed" w:hAnsi="Fira Sans Extra Condensed" w:cs="Arial"/>
          <w:sz w:val="22"/>
          <w:szCs w:val="22"/>
        </w:rPr>
        <w:t>sie die folgenden Anforderungen erfüllt. Die nachfolgenden genannten Vordrucke, sind von dem</w:t>
      </w:r>
      <w:r w:rsidR="009C6453">
        <w:rPr>
          <w:rFonts w:ascii="Fira Sans Extra Condensed" w:hAnsi="Fira Sans Extra Condensed" w:cs="Arial"/>
          <w:sz w:val="22"/>
          <w:szCs w:val="22"/>
        </w:rPr>
        <w:t xml:space="preserve"> Bieter oder der </w:t>
      </w:r>
      <w:r w:rsidR="0002361B">
        <w:rPr>
          <w:rFonts w:ascii="Fira Sans Extra Condensed" w:hAnsi="Fira Sans Extra Condensed" w:cs="Arial"/>
          <w:sz w:val="22"/>
          <w:szCs w:val="22"/>
        </w:rPr>
        <w:t>Bieterin</w:t>
      </w:r>
      <w:r w:rsidRPr="00FE3AEF">
        <w:rPr>
          <w:rFonts w:ascii="Fira Sans Extra Condensed" w:hAnsi="Fira Sans Extra Condensed" w:cs="Arial"/>
          <w:sz w:val="22"/>
          <w:szCs w:val="22"/>
        </w:rPr>
        <w:t xml:space="preserve"> mit dem Angebot bzw. nach Aufforderung abzugeben.</w:t>
      </w:r>
    </w:p>
    <w:p w14:paraId="34D02FF4" w14:textId="743536AD" w:rsidR="00842C43" w:rsidRPr="008F0156" w:rsidRDefault="00496C50" w:rsidP="00DD0EBE">
      <w:pPr>
        <w:pStyle w:val="berschrift3"/>
      </w:pPr>
      <w:bookmarkStart w:id="15" w:name="_Toc148614239"/>
      <w:bookmarkStart w:id="16" w:name="_Toc149037011"/>
      <w:bookmarkStart w:id="17" w:name="_Toc149039418"/>
      <w:bookmarkStart w:id="18" w:name="_Toc226036488"/>
      <w:r w:rsidRPr="008F0156">
        <w:t>B.</w:t>
      </w:r>
      <w:r w:rsidR="00D533F4" w:rsidRPr="008F0156">
        <w:t>1.</w:t>
      </w:r>
      <w:r w:rsidR="00D90C81">
        <w:t>1</w:t>
      </w:r>
      <w:r w:rsidRPr="008F0156">
        <w:t xml:space="preserve"> Beschreibung der Maßnahme</w:t>
      </w:r>
      <w:bookmarkEnd w:id="6"/>
      <w:bookmarkEnd w:id="7"/>
      <w:bookmarkEnd w:id="15"/>
      <w:bookmarkEnd w:id="16"/>
      <w:bookmarkEnd w:id="17"/>
      <w:bookmarkEnd w:id="18"/>
    </w:p>
    <w:p w14:paraId="023FCE2D" w14:textId="771EDF95" w:rsidR="00986365" w:rsidRDefault="00986365" w:rsidP="000E634D">
      <w:pPr>
        <w:tabs>
          <w:tab w:val="left" w:pos="360"/>
        </w:tabs>
        <w:suppressAutoHyphens w:val="0"/>
        <w:spacing w:before="120" w:after="120"/>
        <w:jc w:val="both"/>
        <w:rPr>
          <w:rFonts w:ascii="Fira Sans Extra Condensed" w:hAnsi="Fira Sans Extra Condensed" w:cs="Arial"/>
          <w:sz w:val="22"/>
          <w:szCs w:val="22"/>
        </w:rPr>
      </w:pPr>
      <w:r w:rsidRPr="00FE3AEF">
        <w:rPr>
          <w:rFonts w:ascii="Fira Sans Extra Condensed" w:hAnsi="Fira Sans Extra Condensed" w:cs="Arial"/>
          <w:bCs/>
          <w:sz w:val="22"/>
          <w:szCs w:val="22"/>
        </w:rPr>
        <w:t>Leistungsgegenstand</w:t>
      </w:r>
      <w:r w:rsidRPr="00FE3AEF">
        <w:rPr>
          <w:rFonts w:ascii="Fira Sans Extra Condensed" w:hAnsi="Fira Sans Extra Condensed" w:cs="Arial"/>
          <w:b/>
          <w:bCs/>
          <w:sz w:val="22"/>
          <w:szCs w:val="22"/>
        </w:rPr>
        <w:t xml:space="preserve"> </w:t>
      </w:r>
      <w:r w:rsidRPr="00FE3AEF">
        <w:rPr>
          <w:rFonts w:ascii="Fira Sans Extra Condensed" w:hAnsi="Fira Sans Extra Condensed" w:cs="Arial"/>
          <w:sz w:val="22"/>
          <w:szCs w:val="22"/>
        </w:rPr>
        <w:t xml:space="preserve">ist die Konzeption und Durchführung einer Maßnahme zur Aktivierung und beruflichen Eingliederung </w:t>
      </w:r>
      <w:r w:rsidR="00CB06E4">
        <w:rPr>
          <w:rFonts w:ascii="Fira Sans Extra Condensed" w:hAnsi="Fira Sans Extra Condensed" w:cs="Arial"/>
          <w:sz w:val="22"/>
          <w:szCs w:val="22"/>
        </w:rPr>
        <w:t xml:space="preserve">von </w:t>
      </w:r>
      <w:r w:rsidR="00461D46">
        <w:rPr>
          <w:rFonts w:ascii="Fira Sans Extra Condensed" w:hAnsi="Fira Sans Extra Condensed" w:cs="Arial"/>
          <w:sz w:val="22"/>
          <w:szCs w:val="22"/>
        </w:rPr>
        <w:t xml:space="preserve">(alleinerziehenden) </w:t>
      </w:r>
      <w:r w:rsidR="00252A8F" w:rsidRPr="00461D46">
        <w:rPr>
          <w:rFonts w:ascii="Fira Sans Extra Condensed" w:hAnsi="Fira Sans Extra Condensed" w:cs="Arial"/>
          <w:sz w:val="22"/>
          <w:szCs w:val="22"/>
        </w:rPr>
        <w:t>Frauen</w:t>
      </w:r>
      <w:r w:rsidR="00CB06E4">
        <w:rPr>
          <w:rFonts w:ascii="Fira Sans Extra Condensed" w:hAnsi="Fira Sans Extra Condensed" w:cs="Arial"/>
          <w:sz w:val="22"/>
          <w:szCs w:val="22"/>
        </w:rPr>
        <w:t xml:space="preserve"> </w:t>
      </w:r>
      <w:r w:rsidRPr="0066650D">
        <w:rPr>
          <w:rFonts w:ascii="Fira Sans Extra Condensed" w:hAnsi="Fira Sans Extra Condensed" w:cs="Arial"/>
          <w:sz w:val="22"/>
          <w:szCs w:val="22"/>
        </w:rPr>
        <w:t>g</w:t>
      </w:r>
      <w:r w:rsidRPr="00FE3AEF">
        <w:rPr>
          <w:rFonts w:ascii="Fira Sans Extra Condensed" w:hAnsi="Fira Sans Extra Condensed" w:cs="Arial"/>
          <w:sz w:val="22"/>
          <w:szCs w:val="22"/>
        </w:rPr>
        <w:t>emäß § 16 Abs. 1 SGB II</w:t>
      </w:r>
      <w:r w:rsidR="000E634D">
        <w:rPr>
          <w:rFonts w:ascii="Fira Sans Extra Condensed" w:hAnsi="Fira Sans Extra Condensed" w:cs="Arial"/>
          <w:sz w:val="22"/>
          <w:szCs w:val="22"/>
        </w:rPr>
        <w:t xml:space="preserve"> </w:t>
      </w:r>
      <w:r w:rsidRPr="00FE3AEF">
        <w:rPr>
          <w:rFonts w:ascii="Fira Sans Extra Condensed" w:hAnsi="Fira Sans Extra Condensed" w:cs="Arial"/>
          <w:sz w:val="22"/>
          <w:szCs w:val="22"/>
        </w:rPr>
        <w:t>i.</w:t>
      </w:r>
      <w:r w:rsidR="00A85DCD">
        <w:rPr>
          <w:rFonts w:ascii="Fira Sans Extra Condensed" w:hAnsi="Fira Sans Extra Condensed" w:cs="Arial"/>
          <w:sz w:val="22"/>
          <w:szCs w:val="22"/>
        </w:rPr>
        <w:t> </w:t>
      </w:r>
      <w:r w:rsidRPr="00FE3AEF">
        <w:rPr>
          <w:rFonts w:ascii="Fira Sans Extra Condensed" w:hAnsi="Fira Sans Extra Condensed" w:cs="Arial"/>
          <w:sz w:val="22"/>
          <w:szCs w:val="22"/>
        </w:rPr>
        <w:t>V.</w:t>
      </w:r>
      <w:r w:rsidR="00A85DCD">
        <w:rPr>
          <w:rFonts w:ascii="Fira Sans Extra Condensed" w:hAnsi="Fira Sans Extra Condensed" w:cs="Arial"/>
          <w:sz w:val="22"/>
          <w:szCs w:val="22"/>
        </w:rPr>
        <w:t> </w:t>
      </w:r>
      <w:r w:rsidRPr="00FE3AEF">
        <w:rPr>
          <w:rFonts w:ascii="Fira Sans Extra Condensed" w:hAnsi="Fira Sans Extra Condensed" w:cs="Arial"/>
          <w:sz w:val="22"/>
          <w:szCs w:val="22"/>
        </w:rPr>
        <w:t>m.</w:t>
      </w:r>
      <w:r w:rsidR="000E634D">
        <w:rPr>
          <w:rFonts w:ascii="Fira Sans Extra Condensed" w:hAnsi="Fira Sans Extra Condensed" w:cs="Arial"/>
          <w:sz w:val="22"/>
          <w:szCs w:val="22"/>
        </w:rPr>
        <w:t xml:space="preserve"> </w:t>
      </w:r>
      <w:r w:rsidRPr="00FE3AEF">
        <w:rPr>
          <w:rFonts w:ascii="Fira Sans Extra Condensed" w:hAnsi="Fira Sans Extra Condensed" w:cs="Arial"/>
          <w:sz w:val="22"/>
          <w:szCs w:val="22"/>
        </w:rPr>
        <w:t>§ 45 </w:t>
      </w:r>
      <w:r w:rsidR="000E634D" w:rsidRPr="0044689A">
        <w:rPr>
          <w:rStyle w:val="CharacterStyle1"/>
          <w:rFonts w:ascii="Fira Sans Extra Condensed" w:eastAsiaTheme="majorEastAsia" w:hAnsi="Fira Sans Extra Condensed"/>
          <w:spacing w:val="-1"/>
          <w:sz w:val="22"/>
          <w:szCs w:val="22"/>
        </w:rPr>
        <w:t>Abs. 1 </w:t>
      </w:r>
      <w:r w:rsidRPr="00FE3AEF">
        <w:rPr>
          <w:rFonts w:ascii="Fira Sans Extra Condensed" w:hAnsi="Fira Sans Extra Condensed" w:cs="Arial"/>
          <w:sz w:val="22"/>
          <w:szCs w:val="22"/>
        </w:rPr>
        <w:t>SGB III.</w:t>
      </w:r>
    </w:p>
    <w:p w14:paraId="7787727A" w14:textId="4AF0B45E" w:rsidR="00112B91" w:rsidRPr="00112B91" w:rsidRDefault="00112B91" w:rsidP="00112B91">
      <w:pPr>
        <w:tabs>
          <w:tab w:val="left" w:pos="180"/>
        </w:tabs>
        <w:spacing w:before="120"/>
        <w:jc w:val="both"/>
        <w:rPr>
          <w:rFonts w:ascii="Fira Sans Extra Condensed" w:hAnsi="Fira Sans Extra Condensed" w:cs="Arial"/>
          <w:bCs/>
          <w:sz w:val="22"/>
          <w:szCs w:val="22"/>
        </w:rPr>
      </w:pPr>
      <w:r w:rsidRPr="00112B91">
        <w:rPr>
          <w:rFonts w:ascii="Fira Sans Extra Condensed" w:hAnsi="Fira Sans Extra Condensed" w:cs="Arial"/>
          <w:bCs/>
          <w:sz w:val="22"/>
          <w:szCs w:val="22"/>
        </w:rPr>
        <w:t xml:space="preserve">Zentrales Ziel ist die nachhaltige Integration der Teilnehmenden in den allgemeinen Arbeitsmarkt. Dabei steht die individuelle Förderung im Vordergrund, um die Beschäftigungsfähigkeit gezielt zu stärken und eine dauerhafte berufliche Eingliederung zu ermöglichen. </w:t>
      </w:r>
      <w:r w:rsidR="00357658">
        <w:rPr>
          <w:rFonts w:ascii="Fira Sans Extra Condensed" w:hAnsi="Fira Sans Extra Condensed" w:cs="Arial"/>
          <w:bCs/>
          <w:sz w:val="22"/>
          <w:szCs w:val="22"/>
        </w:rPr>
        <w:t xml:space="preserve">Teilnehmende mit bestehender geringfügiger Beschäftigung sollen aus dieser heraus eine (neue) sozialversicherungspflichtige Beschäftigung aufnehmen. </w:t>
      </w:r>
      <w:r w:rsidRPr="00112B91">
        <w:rPr>
          <w:rFonts w:ascii="Fira Sans Extra Condensed" w:hAnsi="Fira Sans Extra Condensed" w:cs="Arial"/>
          <w:bCs/>
          <w:sz w:val="22"/>
          <w:szCs w:val="22"/>
        </w:rPr>
        <w:t xml:space="preserve">Durch diese arbeitsmarktorientierte Ausrichtung wird zugleich die soziale und gesellschaftliche </w:t>
      </w:r>
      <w:r w:rsidRPr="0024783E">
        <w:rPr>
          <w:rFonts w:ascii="Fira Sans Extra Condensed" w:hAnsi="Fira Sans Extra Condensed" w:cs="Arial"/>
          <w:bCs/>
          <w:sz w:val="22"/>
          <w:szCs w:val="22"/>
        </w:rPr>
        <w:t xml:space="preserve">Teilhabe </w:t>
      </w:r>
      <w:r w:rsidRPr="00112B91">
        <w:rPr>
          <w:rFonts w:ascii="Fira Sans Extra Condensed" w:hAnsi="Fira Sans Extra Condensed" w:cs="Arial"/>
          <w:bCs/>
          <w:sz w:val="22"/>
          <w:szCs w:val="22"/>
        </w:rPr>
        <w:t>unterstützt. Die Heranführung an Ausbildung und Arbeit bildet dabei das Fundament für eine langfristige Perspektive im Erwerbsleben.</w:t>
      </w:r>
    </w:p>
    <w:p w14:paraId="2E132F3D" w14:textId="57933A4E" w:rsidR="00FE04AA" w:rsidRDefault="00B42E7B" w:rsidP="001B6A2A">
      <w:pPr>
        <w:spacing w:before="120"/>
        <w:jc w:val="both"/>
        <w:rPr>
          <w:rFonts w:ascii="Fira Sans Extra Condensed" w:hAnsi="Fira Sans Extra Condensed" w:cs="Arial"/>
          <w:sz w:val="22"/>
          <w:szCs w:val="22"/>
        </w:rPr>
      </w:pPr>
      <w:r w:rsidRPr="00112B91">
        <w:rPr>
          <w:rFonts w:ascii="Fira Sans Extra Condensed" w:hAnsi="Fira Sans Extra Condensed" w:cs="Arial"/>
          <w:sz w:val="22"/>
          <w:szCs w:val="22"/>
        </w:rPr>
        <w:t>Unter Berücksichtigung der individuellen Leistungsfähigkeit</w:t>
      </w:r>
      <w:r w:rsidR="00AC7B16" w:rsidRPr="00112B91">
        <w:rPr>
          <w:rFonts w:ascii="Fira Sans Extra Condensed" w:hAnsi="Fira Sans Extra Condensed" w:cs="Arial"/>
          <w:sz w:val="22"/>
          <w:szCs w:val="22"/>
        </w:rPr>
        <w:t xml:space="preserve"> sowie der Feststellung und Stärkung vorhandener Ressourcen</w:t>
      </w:r>
      <w:r w:rsidRPr="00112B91">
        <w:rPr>
          <w:rFonts w:ascii="Fira Sans Extra Condensed" w:hAnsi="Fira Sans Extra Condensed" w:cs="Arial"/>
          <w:sz w:val="22"/>
          <w:szCs w:val="22"/>
        </w:rPr>
        <w:t xml:space="preserve"> gehört es zu den Aufgaben, den </w:t>
      </w:r>
      <w:r w:rsidR="00E248C8">
        <w:rPr>
          <w:rFonts w:ascii="Fira Sans Extra Condensed" w:hAnsi="Fira Sans Extra Condensed" w:cs="Arial"/>
          <w:sz w:val="22"/>
          <w:szCs w:val="22"/>
        </w:rPr>
        <w:t>Teilnehmerinnen</w:t>
      </w:r>
      <w:r w:rsidRPr="00112B91">
        <w:rPr>
          <w:rFonts w:ascii="Fira Sans Extra Condensed" w:hAnsi="Fira Sans Extra Condensed" w:cs="Arial"/>
          <w:sz w:val="22"/>
          <w:szCs w:val="22"/>
        </w:rPr>
        <w:t xml:space="preserve"> die Möglichkeit zu geben, ihre Fähigkeiten und Fertigkeiten hinsichtlich einer möglichen Berufswahl zu überprüfen und zu bewerten</w:t>
      </w:r>
      <w:r w:rsidR="00A972C0" w:rsidRPr="00112B91">
        <w:rPr>
          <w:rFonts w:ascii="Fira Sans Extra Condensed" w:hAnsi="Fira Sans Extra Condensed" w:cs="Arial"/>
          <w:sz w:val="22"/>
          <w:szCs w:val="22"/>
        </w:rPr>
        <w:t xml:space="preserve">. </w:t>
      </w:r>
      <w:r w:rsidR="001B6A2A" w:rsidRPr="00112B91">
        <w:rPr>
          <w:rFonts w:ascii="Fira Sans Extra Condensed" w:hAnsi="Fira Sans Extra Condensed" w:cs="Arial"/>
          <w:sz w:val="22"/>
          <w:szCs w:val="22"/>
        </w:rPr>
        <w:t xml:space="preserve">Die Entwicklung einer </w:t>
      </w:r>
      <w:r w:rsidR="00844CB7" w:rsidRPr="00112B91">
        <w:rPr>
          <w:rFonts w:ascii="Fira Sans Extra Condensed" w:hAnsi="Fira Sans Extra Condensed" w:cs="Arial"/>
          <w:sz w:val="22"/>
          <w:szCs w:val="22"/>
        </w:rPr>
        <w:t>berufliche</w:t>
      </w:r>
      <w:r w:rsidR="00E248C8">
        <w:rPr>
          <w:rFonts w:ascii="Fira Sans Extra Condensed" w:hAnsi="Fira Sans Extra Condensed" w:cs="Arial"/>
          <w:sz w:val="22"/>
          <w:szCs w:val="22"/>
        </w:rPr>
        <w:t>n</w:t>
      </w:r>
      <w:r w:rsidR="00844CB7" w:rsidRPr="00112B91">
        <w:rPr>
          <w:rFonts w:ascii="Fira Sans Extra Condensed" w:hAnsi="Fira Sans Extra Condensed" w:cs="Arial"/>
          <w:sz w:val="22"/>
          <w:szCs w:val="22"/>
        </w:rPr>
        <w:t xml:space="preserve"> Perspektive</w:t>
      </w:r>
      <w:r w:rsidR="001B6A2A" w:rsidRPr="00112B91">
        <w:rPr>
          <w:rFonts w:ascii="Fira Sans Extra Condensed" w:hAnsi="Fira Sans Extra Condensed" w:cs="Arial"/>
          <w:sz w:val="22"/>
          <w:szCs w:val="22"/>
        </w:rPr>
        <w:t xml:space="preserve"> mit</w:t>
      </w:r>
      <w:r w:rsidR="008A2EF1" w:rsidRPr="00112B91">
        <w:rPr>
          <w:rFonts w:ascii="Fira Sans Extra Condensed" w:hAnsi="Fira Sans Extra Condensed" w:cs="Arial"/>
          <w:sz w:val="22"/>
          <w:szCs w:val="22"/>
        </w:rPr>
        <w:t xml:space="preserve"> anschließende</w:t>
      </w:r>
      <w:r w:rsidR="001B6A2A" w:rsidRPr="00112B91">
        <w:rPr>
          <w:rFonts w:ascii="Fira Sans Extra Condensed" w:hAnsi="Fira Sans Extra Condensed" w:cs="Arial"/>
          <w:sz w:val="22"/>
          <w:szCs w:val="22"/>
        </w:rPr>
        <w:t>r</w:t>
      </w:r>
      <w:r w:rsidR="008A2EF1" w:rsidRPr="00112B91">
        <w:rPr>
          <w:rFonts w:ascii="Fira Sans Extra Condensed" w:hAnsi="Fira Sans Extra Condensed" w:cs="Arial"/>
          <w:sz w:val="22"/>
          <w:szCs w:val="22"/>
        </w:rPr>
        <w:t xml:space="preserve"> Berufswahlentscheidung </w:t>
      </w:r>
      <w:r w:rsidR="001B6A2A" w:rsidRPr="00112B91">
        <w:rPr>
          <w:rFonts w:ascii="Fira Sans Extra Condensed" w:hAnsi="Fira Sans Extra Condensed" w:cs="Arial"/>
          <w:sz w:val="22"/>
          <w:szCs w:val="22"/>
        </w:rPr>
        <w:t xml:space="preserve">sowie daran anschließender </w:t>
      </w:r>
      <w:r w:rsidR="008A2EF1" w:rsidRPr="00112B91">
        <w:rPr>
          <w:rFonts w:ascii="Fira Sans Extra Condensed" w:hAnsi="Fira Sans Extra Condensed" w:cs="Arial"/>
          <w:sz w:val="22"/>
          <w:szCs w:val="22"/>
        </w:rPr>
        <w:t>passende</w:t>
      </w:r>
      <w:r w:rsidR="001B6A2A" w:rsidRPr="00112B91">
        <w:rPr>
          <w:rFonts w:ascii="Fira Sans Extra Condensed" w:hAnsi="Fira Sans Extra Condensed" w:cs="Arial"/>
          <w:sz w:val="22"/>
          <w:szCs w:val="22"/>
        </w:rPr>
        <w:t>r</w:t>
      </w:r>
      <w:r w:rsidR="008A2EF1" w:rsidRPr="00112B91">
        <w:rPr>
          <w:rFonts w:ascii="Fira Sans Extra Condensed" w:hAnsi="Fira Sans Extra Condensed" w:cs="Arial"/>
          <w:sz w:val="22"/>
          <w:szCs w:val="22"/>
        </w:rPr>
        <w:t xml:space="preserve"> Arbeitsplatzsuche</w:t>
      </w:r>
      <w:r w:rsidR="001B6A2A" w:rsidRPr="00112B91">
        <w:rPr>
          <w:rFonts w:ascii="Fira Sans Extra Condensed" w:hAnsi="Fira Sans Extra Condensed" w:cs="Arial"/>
          <w:sz w:val="22"/>
          <w:szCs w:val="22"/>
        </w:rPr>
        <w:t xml:space="preserve"> gehört ebenfalls zu den Aufgaben</w:t>
      </w:r>
      <w:r w:rsidR="005468B4" w:rsidRPr="00112B91">
        <w:rPr>
          <w:rFonts w:ascii="Fira Sans Extra Condensed" w:hAnsi="Fira Sans Extra Condensed" w:cs="Arial"/>
          <w:sz w:val="22"/>
          <w:szCs w:val="22"/>
        </w:rPr>
        <w:t>.</w:t>
      </w:r>
      <w:r w:rsidR="00EB41AA" w:rsidRPr="00112B91">
        <w:rPr>
          <w:rFonts w:ascii="Fira Sans Extra Condensed" w:hAnsi="Fira Sans Extra Condensed" w:cs="Arial"/>
          <w:sz w:val="22"/>
          <w:szCs w:val="22"/>
        </w:rPr>
        <w:t xml:space="preserve"> </w:t>
      </w:r>
      <w:r w:rsidR="00A972C0" w:rsidRPr="00112B91">
        <w:rPr>
          <w:rFonts w:ascii="Fira Sans Extra Condensed" w:hAnsi="Fira Sans Extra Condensed" w:cs="Arial"/>
          <w:sz w:val="22"/>
          <w:szCs w:val="22"/>
        </w:rPr>
        <w:t xml:space="preserve">Dies soll durch Einbindung der Teilnehmenden in </w:t>
      </w:r>
      <w:r w:rsidR="00051CAC">
        <w:rPr>
          <w:rFonts w:ascii="Fira Sans Extra Condensed" w:hAnsi="Fira Sans Extra Condensed" w:cs="Arial"/>
          <w:sz w:val="22"/>
          <w:szCs w:val="22"/>
        </w:rPr>
        <w:t>verschiedene Tätigkeiten</w:t>
      </w:r>
      <w:r w:rsidR="00A972C0" w:rsidRPr="00112B91">
        <w:rPr>
          <w:rFonts w:ascii="Fira Sans Extra Condensed" w:hAnsi="Fira Sans Extra Condensed" w:cs="Arial"/>
          <w:sz w:val="22"/>
          <w:szCs w:val="22"/>
        </w:rPr>
        <w:t xml:space="preserve">, Vermittlung in Praktika und Qualifizierungen innerhalb </w:t>
      </w:r>
      <w:r w:rsidR="00627092" w:rsidRPr="00112B91">
        <w:rPr>
          <w:rFonts w:ascii="Fira Sans Extra Condensed" w:hAnsi="Fira Sans Extra Condensed" w:cs="Arial"/>
          <w:sz w:val="22"/>
          <w:szCs w:val="22"/>
        </w:rPr>
        <w:t>verschiedener</w:t>
      </w:r>
      <w:r w:rsidR="00A972C0" w:rsidRPr="00112B91">
        <w:rPr>
          <w:rFonts w:ascii="Fira Sans Extra Condensed" w:hAnsi="Fira Sans Extra Condensed" w:cs="Arial"/>
          <w:sz w:val="22"/>
          <w:szCs w:val="22"/>
        </w:rPr>
        <w:t xml:space="preserve"> Gewerke</w:t>
      </w:r>
      <w:r w:rsidR="00627092" w:rsidRPr="00112B91">
        <w:rPr>
          <w:rFonts w:ascii="Fira Sans Extra Condensed" w:hAnsi="Fira Sans Extra Condensed" w:cs="Arial"/>
          <w:sz w:val="22"/>
          <w:szCs w:val="22"/>
        </w:rPr>
        <w:t xml:space="preserve"> (Praxisräume)</w:t>
      </w:r>
      <w:r w:rsidR="008A2EF1" w:rsidRPr="00112B91">
        <w:rPr>
          <w:rFonts w:ascii="Fira Sans Extra Condensed" w:hAnsi="Fira Sans Extra Condensed" w:cs="Arial"/>
          <w:sz w:val="22"/>
          <w:szCs w:val="22"/>
        </w:rPr>
        <w:t>, durch ergänzende bedarfsorientierte Gruppenangebote</w:t>
      </w:r>
      <w:r w:rsidR="00A972C0" w:rsidRPr="00112B91">
        <w:rPr>
          <w:rFonts w:ascii="Fira Sans Extra Condensed" w:hAnsi="Fira Sans Extra Condensed" w:cs="Arial"/>
          <w:sz w:val="22"/>
          <w:szCs w:val="22"/>
        </w:rPr>
        <w:t xml:space="preserve"> sowie durch ganzheitliche sozialpädagogische Begleitung erreicht werden.</w:t>
      </w:r>
      <w:r w:rsidR="00357658">
        <w:rPr>
          <w:rFonts w:ascii="Fira Sans Extra Condensed" w:hAnsi="Fira Sans Extra Condensed" w:cs="Arial"/>
          <w:sz w:val="22"/>
          <w:szCs w:val="22"/>
        </w:rPr>
        <w:t xml:space="preserve"> Nach unterschiedlich langen Zeiten der durch die Frauen sichergestellten Kinderbetreuung soll der (Wieder) Einstieg in das Erwerbsleben vorbereitet und begleitet werden. </w:t>
      </w:r>
      <w:r w:rsidR="00E248C8">
        <w:rPr>
          <w:rFonts w:ascii="Fira Sans Extra Condensed" w:hAnsi="Fira Sans Extra Condensed" w:cs="Arial"/>
          <w:sz w:val="22"/>
          <w:szCs w:val="22"/>
        </w:rPr>
        <w:t xml:space="preserve">Weiterhin </w:t>
      </w:r>
      <w:r w:rsidR="006150EF">
        <w:rPr>
          <w:rFonts w:ascii="Fira Sans Extra Condensed" w:hAnsi="Fira Sans Extra Condensed" w:cs="Arial"/>
          <w:sz w:val="22"/>
          <w:szCs w:val="22"/>
        </w:rPr>
        <w:t xml:space="preserve">soll im Bedarfsfall die (berufliche) Sprachkompetenz </w:t>
      </w:r>
      <w:r w:rsidR="0045701D">
        <w:rPr>
          <w:rFonts w:ascii="Fira Sans Extra Condensed" w:hAnsi="Fira Sans Extra Condensed" w:cs="Arial"/>
          <w:sz w:val="22"/>
          <w:szCs w:val="22"/>
        </w:rPr>
        <w:t>verbessert</w:t>
      </w:r>
      <w:r w:rsidR="00E248C8">
        <w:rPr>
          <w:rFonts w:ascii="Fira Sans Extra Condensed" w:hAnsi="Fira Sans Extra Condensed" w:cs="Arial"/>
          <w:sz w:val="22"/>
          <w:szCs w:val="22"/>
        </w:rPr>
        <w:t xml:space="preserve"> werden</w:t>
      </w:r>
      <w:r w:rsidR="006150EF">
        <w:rPr>
          <w:rFonts w:ascii="Fira Sans Extra Condensed" w:hAnsi="Fira Sans Extra Condensed" w:cs="Arial"/>
          <w:sz w:val="22"/>
          <w:szCs w:val="22"/>
        </w:rPr>
        <w:t>.</w:t>
      </w:r>
    </w:p>
    <w:p w14:paraId="5BDFED43" w14:textId="0148B261" w:rsidR="00FE04AA" w:rsidRDefault="00FE04AA" w:rsidP="00FE04AA">
      <w:pPr>
        <w:pStyle w:val="Textkrper-Einzug2"/>
        <w:suppressAutoHyphens w:val="0"/>
        <w:spacing w:before="120" w:after="120"/>
        <w:ind w:left="0"/>
        <w:rPr>
          <w:rFonts w:ascii="Fira Sans Extra Condensed" w:hAnsi="Fira Sans Extra Condensed"/>
          <w:kern w:val="1"/>
          <w:szCs w:val="22"/>
        </w:rPr>
      </w:pPr>
      <w:r w:rsidRPr="00EF3E6B">
        <w:rPr>
          <w:rFonts w:ascii="Fira Sans Extra Condensed" w:hAnsi="Fira Sans Extra Condensed"/>
          <w:szCs w:val="22"/>
        </w:rPr>
        <w:t>Die Teilnahme a</w:t>
      </w:r>
      <w:r w:rsidR="006F36B2">
        <w:rPr>
          <w:rFonts w:ascii="Fira Sans Extra Condensed" w:hAnsi="Fira Sans Extra Condensed"/>
          <w:szCs w:val="22"/>
        </w:rPr>
        <w:t xml:space="preserve">n der Maßnahme </w:t>
      </w:r>
      <w:r w:rsidRPr="00EF3E6B">
        <w:rPr>
          <w:rFonts w:ascii="Fira Sans Extra Condensed" w:hAnsi="Fira Sans Extra Condensed"/>
          <w:szCs w:val="22"/>
        </w:rPr>
        <w:t>soll die Teilnehmenden soweit in ihren sozialen, persönlichen und beruflichen Kompetenzen fördern, dass sie anschließend die Voraussetzungen erfüllen, in weiterführende berufliche Förderangebote einsteigen zu können</w:t>
      </w:r>
      <w:r>
        <w:rPr>
          <w:rFonts w:ascii="Fira Sans Extra Condensed" w:hAnsi="Fira Sans Extra Condensed"/>
          <w:szCs w:val="22"/>
        </w:rPr>
        <w:t xml:space="preserve">. Vorrangiges Ziel ist die </w:t>
      </w:r>
      <w:r w:rsidRPr="00EF3E6B">
        <w:rPr>
          <w:rFonts w:ascii="Fira Sans Extra Condensed" w:hAnsi="Fira Sans Extra Condensed"/>
          <w:kern w:val="1"/>
          <w:szCs w:val="22"/>
        </w:rPr>
        <w:t>Heranführung</w:t>
      </w:r>
      <w:r w:rsidR="00E248C8">
        <w:rPr>
          <w:rFonts w:ascii="Fira Sans Extra Condensed" w:hAnsi="Fira Sans Extra Condensed"/>
          <w:kern w:val="1"/>
          <w:szCs w:val="22"/>
        </w:rPr>
        <w:t xml:space="preserve"> und Vermittlung in eine dauerhafte Beschäftigung auf dem ersten Arbeitsmarkt sowie die entsprechende </w:t>
      </w:r>
      <w:r w:rsidRPr="00EF3E6B">
        <w:rPr>
          <w:rFonts w:ascii="Fira Sans Extra Condensed" w:hAnsi="Fira Sans Extra Condensed"/>
          <w:kern w:val="1"/>
          <w:szCs w:val="22"/>
        </w:rPr>
        <w:t>Vorbereitung</w:t>
      </w:r>
      <w:r w:rsidR="00E248C8">
        <w:rPr>
          <w:rFonts w:ascii="Fira Sans Extra Condensed" w:hAnsi="Fira Sans Extra Condensed"/>
          <w:kern w:val="1"/>
          <w:szCs w:val="22"/>
        </w:rPr>
        <w:t xml:space="preserve"> dafür</w:t>
      </w:r>
      <w:r w:rsidR="00527429">
        <w:rPr>
          <w:rFonts w:ascii="Fira Sans Extra Condensed" w:hAnsi="Fira Sans Extra Condensed"/>
          <w:kern w:val="1"/>
          <w:szCs w:val="22"/>
        </w:rPr>
        <w:t>.</w:t>
      </w:r>
    </w:p>
    <w:p w14:paraId="21ED273B" w14:textId="77777777" w:rsidR="00672BD5" w:rsidRPr="00672BD5" w:rsidRDefault="00527429" w:rsidP="00672BD5">
      <w:pPr>
        <w:autoSpaceDE w:val="0"/>
        <w:autoSpaceDN w:val="0"/>
        <w:adjustRightInd w:val="0"/>
        <w:spacing w:before="120" w:after="120"/>
        <w:jc w:val="both"/>
        <w:rPr>
          <w:rFonts w:ascii="Fira Sans Extra Condensed" w:hAnsi="Fira Sans Extra Condensed" w:cs="Arial"/>
          <w:sz w:val="22"/>
          <w:szCs w:val="22"/>
        </w:rPr>
      </w:pPr>
      <w:r>
        <w:rPr>
          <w:rFonts w:ascii="Fira Sans Extra Condensed" w:hAnsi="Fira Sans Extra Condensed" w:cs="Arial"/>
          <w:sz w:val="22"/>
          <w:szCs w:val="22"/>
        </w:rPr>
        <w:t>Mit de</w:t>
      </w:r>
      <w:r w:rsidR="009C6453">
        <w:rPr>
          <w:rFonts w:ascii="Fira Sans Extra Condensed" w:hAnsi="Fira Sans Extra Condensed" w:cs="Arial"/>
          <w:sz w:val="22"/>
          <w:szCs w:val="22"/>
        </w:rPr>
        <w:t xml:space="preserve">m Projekt </w:t>
      </w:r>
      <w:r>
        <w:rPr>
          <w:rFonts w:ascii="Fira Sans Extra Condensed" w:hAnsi="Fira Sans Extra Condensed" w:cs="Arial"/>
          <w:sz w:val="22"/>
          <w:szCs w:val="22"/>
        </w:rPr>
        <w:t xml:space="preserve">sollen alle Aktivitäten der Aktivierung und Unterstützung der Teilnehmenden erfasst werden, die auf eine dauerhafte berufliche Eingliederung in eine sozialversicherungspflichtige Beschäftigung gerichtet sind. </w:t>
      </w:r>
      <w:r w:rsidR="00672BD5" w:rsidRPr="00672BD5">
        <w:rPr>
          <w:rFonts w:ascii="Fira Sans Extra Condensed" w:hAnsi="Fira Sans Extra Condensed" w:cs="Arial"/>
          <w:sz w:val="22"/>
          <w:szCs w:val="22"/>
        </w:rPr>
        <w:t>Für alle Teilnehmenden, bei denen eine Vermittlung in den Arbeitsmarkt nicht innerhalb des vorgesehenen Zeitfensters gelingt, sind die individuellen nächsten Schritte zu definieren. Dabei steht die Klärung des aktuellen Unterstützungsbedarfs im Vordergrund, um gezielte Maßnahmen zur Verbesserung der Beschäftigungsfähigkeit einzuleiten und die Teilnehmenden weiterhin konsequent auf dem Weg in den Arbeitsmarkt zu begleiten.</w:t>
      </w:r>
    </w:p>
    <w:p w14:paraId="0C175C44" w14:textId="7A009482" w:rsidR="00716B95" w:rsidRDefault="00716B95" w:rsidP="00A972C0">
      <w:pPr>
        <w:jc w:val="both"/>
        <w:rPr>
          <w:rFonts w:ascii="Fira Sans Extra Condensed" w:hAnsi="Fira Sans Extra Condensed" w:cs="Arial"/>
          <w:sz w:val="22"/>
          <w:szCs w:val="22"/>
        </w:rPr>
      </w:pPr>
      <w:r w:rsidRPr="00716B95">
        <w:rPr>
          <w:rFonts w:ascii="Fira Sans Extra Condensed" w:hAnsi="Fira Sans Extra Condensed" w:cs="Arial"/>
          <w:sz w:val="22"/>
          <w:szCs w:val="22"/>
        </w:rPr>
        <w:t>Die Teilnahme ermöglicht</w:t>
      </w:r>
      <w:r w:rsidR="00E248C8">
        <w:rPr>
          <w:rFonts w:ascii="Fira Sans Extra Condensed" w:hAnsi="Fira Sans Extra Condensed" w:cs="Arial"/>
          <w:sz w:val="22"/>
          <w:szCs w:val="22"/>
        </w:rPr>
        <w:t xml:space="preserve"> Frauen mit</w:t>
      </w:r>
      <w:r w:rsidRPr="00716B95">
        <w:rPr>
          <w:rFonts w:ascii="Fira Sans Extra Condensed" w:hAnsi="Fira Sans Extra Condensed" w:cs="Arial"/>
          <w:sz w:val="22"/>
          <w:szCs w:val="22"/>
        </w:rPr>
        <w:t xml:space="preserve"> einem ausgeprägten Bedarf an Unterstützung die gezielte Weiterentwicklung ihrer individuellen Handlungskompetenz. Durch eine strukturierte Förderung in Verbindung mit anspruchsvollen Impulsen werden sie darin unterstützt, eigenständige Lösungsstrategien zu erarbeiten und alternative Handlungsoptionen zu erschließen.</w:t>
      </w:r>
    </w:p>
    <w:p w14:paraId="74F50EE4" w14:textId="20D8C245" w:rsidR="00716B95" w:rsidRDefault="00716B95" w:rsidP="009C23E0">
      <w:pPr>
        <w:spacing w:before="120"/>
        <w:jc w:val="both"/>
        <w:rPr>
          <w:rFonts w:ascii="Fira Sans Extra Condensed" w:hAnsi="Fira Sans Extra Condensed" w:cs="Arial"/>
          <w:sz w:val="22"/>
          <w:szCs w:val="22"/>
        </w:rPr>
      </w:pPr>
      <w:r w:rsidRPr="00716B95">
        <w:rPr>
          <w:rFonts w:ascii="Fira Sans Extra Condensed" w:hAnsi="Fira Sans Extra Condensed" w:cs="Arial"/>
          <w:sz w:val="22"/>
          <w:szCs w:val="22"/>
        </w:rPr>
        <w:t>Im Verlauf der Maßnahme ist vorgesehen, die Prozesse der Aktivierung, Heranführung und Integration in das Ausbildungs- und Beschäftigungssystem durch sozialpädagogische Be</w:t>
      </w:r>
      <w:r w:rsidR="004A6D26">
        <w:rPr>
          <w:rFonts w:ascii="Fira Sans Extra Condensed" w:hAnsi="Fira Sans Extra Condensed" w:cs="Arial"/>
          <w:sz w:val="22"/>
          <w:szCs w:val="22"/>
        </w:rPr>
        <w:t>gleitung</w:t>
      </w:r>
      <w:r w:rsidRPr="00716B95">
        <w:rPr>
          <w:rFonts w:ascii="Fira Sans Extra Condensed" w:hAnsi="Fira Sans Extra Condensed" w:cs="Arial"/>
          <w:sz w:val="22"/>
          <w:szCs w:val="22"/>
        </w:rPr>
        <w:t xml:space="preserve"> sowie eine gezielte Netzwerkarbeit wirkungsvoll zu unterstützen und zu vertiefen.</w:t>
      </w:r>
    </w:p>
    <w:p w14:paraId="0770258F" w14:textId="23D2378A" w:rsidR="0063336B" w:rsidRPr="006F36B2" w:rsidRDefault="0063336B" w:rsidP="0063336B">
      <w:pPr>
        <w:spacing w:before="120" w:after="120"/>
        <w:jc w:val="both"/>
        <w:rPr>
          <w:rFonts w:ascii="Fira Sans Extra Condensed" w:hAnsi="Fira Sans Extra Condensed" w:cs="Arial"/>
          <w:sz w:val="22"/>
          <w:szCs w:val="22"/>
        </w:rPr>
      </w:pPr>
      <w:r>
        <w:rPr>
          <w:rFonts w:ascii="Fira Sans Extra Condensed" w:hAnsi="Fira Sans Extra Condensed" w:cs="Arial"/>
          <w:sz w:val="22"/>
          <w:szCs w:val="22"/>
        </w:rPr>
        <w:t xml:space="preserve">Die Gesamtkonzeption (Inhalt, Durchführung und Methodik) liegt in der Gestaltungsfreiheit des </w:t>
      </w:r>
      <w:r w:rsidR="000D0579">
        <w:rPr>
          <w:rFonts w:ascii="Fira Sans Extra Condensed" w:hAnsi="Fira Sans Extra Condensed" w:cs="Arial"/>
          <w:sz w:val="22"/>
          <w:szCs w:val="22"/>
        </w:rPr>
        <w:t>Bieters</w:t>
      </w:r>
      <w:r>
        <w:rPr>
          <w:rFonts w:ascii="Fira Sans Extra Condensed" w:hAnsi="Fira Sans Extra Condensed" w:cs="Arial"/>
          <w:sz w:val="22"/>
          <w:szCs w:val="22"/>
        </w:rPr>
        <w:t xml:space="preserve"> oder der </w:t>
      </w:r>
      <w:r w:rsidR="000D0579">
        <w:rPr>
          <w:rFonts w:ascii="Fira Sans Extra Condensed" w:hAnsi="Fira Sans Extra Condensed" w:cs="Arial"/>
          <w:sz w:val="22"/>
          <w:szCs w:val="22"/>
        </w:rPr>
        <w:t>Bieterin</w:t>
      </w:r>
      <w:r>
        <w:rPr>
          <w:rFonts w:ascii="Fira Sans Extra Condensed" w:hAnsi="Fira Sans Extra Condensed" w:cs="Arial"/>
          <w:sz w:val="22"/>
          <w:szCs w:val="22"/>
        </w:rPr>
        <w:t>. Die im Teil B.2 aufgeführten Inhalte sind als Mindeststandard vorgegeben und entsprechend in die Gesamtkonzeption zu integrieren.</w:t>
      </w:r>
    </w:p>
    <w:p w14:paraId="4036D720" w14:textId="34FCB5EE" w:rsidR="00496C50" w:rsidRPr="00FE3AEF" w:rsidRDefault="00496C50" w:rsidP="00DD0EBE">
      <w:pPr>
        <w:pStyle w:val="berschrift3"/>
      </w:pPr>
      <w:bookmarkStart w:id="19" w:name="_Toc431371982"/>
      <w:bookmarkStart w:id="20" w:name="_Toc464116674"/>
      <w:bookmarkStart w:id="21" w:name="_Toc148614240"/>
      <w:bookmarkStart w:id="22" w:name="_Toc149037012"/>
      <w:bookmarkStart w:id="23" w:name="_Toc149039419"/>
      <w:bookmarkStart w:id="24" w:name="_Toc226036489"/>
      <w:r w:rsidRPr="00FE3AEF">
        <w:lastRenderedPageBreak/>
        <w:t>B.</w:t>
      </w:r>
      <w:r w:rsidR="00D533F4">
        <w:t>1</w:t>
      </w:r>
      <w:r w:rsidRPr="00FE3AEF">
        <w:t>.</w:t>
      </w:r>
      <w:r w:rsidR="00317359">
        <w:t>2</w:t>
      </w:r>
      <w:r w:rsidR="00D75EB1">
        <w:t xml:space="preserve"> </w:t>
      </w:r>
      <w:bookmarkEnd w:id="19"/>
      <w:bookmarkEnd w:id="20"/>
      <w:bookmarkEnd w:id="21"/>
      <w:bookmarkEnd w:id="22"/>
      <w:bookmarkEnd w:id="23"/>
      <w:r w:rsidR="004027FD">
        <w:t>Zielgruppe</w:t>
      </w:r>
      <w:bookmarkEnd w:id="24"/>
    </w:p>
    <w:p w14:paraId="06720BB8" w14:textId="3C5A4B7B" w:rsidR="006F36B2" w:rsidRDefault="00FE04AA" w:rsidP="006F36B2">
      <w:pPr>
        <w:suppressAutoHyphens w:val="0"/>
        <w:jc w:val="both"/>
        <w:rPr>
          <w:rFonts w:ascii="Fira Sans Extra Condensed" w:hAnsi="Fira Sans Extra Condensed" w:cs="Arial"/>
          <w:bCs/>
          <w:sz w:val="22"/>
          <w:szCs w:val="22"/>
        </w:rPr>
      </w:pPr>
      <w:r w:rsidRPr="00844837">
        <w:rPr>
          <w:rFonts w:ascii="Fira Sans Extra Condensed" w:hAnsi="Fira Sans Extra Condensed" w:cs="Arial"/>
          <w:bCs/>
          <w:sz w:val="22"/>
          <w:szCs w:val="22"/>
        </w:rPr>
        <w:t>Zur Zielgruppe gehören unabhängig von der erreichten Schulbildung erwerbsfähig</w:t>
      </w:r>
      <w:r w:rsidR="00844837" w:rsidRPr="00844837">
        <w:rPr>
          <w:rFonts w:ascii="Fira Sans Extra Condensed" w:hAnsi="Fira Sans Extra Condensed" w:cs="Arial"/>
          <w:bCs/>
          <w:sz w:val="22"/>
          <w:szCs w:val="22"/>
        </w:rPr>
        <w:t>e SGB</w:t>
      </w:r>
      <w:r w:rsidR="00527429">
        <w:rPr>
          <w:rFonts w:ascii="Fira Sans Extra Condensed" w:hAnsi="Fira Sans Extra Condensed" w:cs="Arial"/>
          <w:bCs/>
          <w:sz w:val="22"/>
          <w:szCs w:val="22"/>
        </w:rPr>
        <w:t> </w:t>
      </w:r>
      <w:r w:rsidR="00BB3999">
        <w:rPr>
          <w:rFonts w:ascii="Fira Sans Extra Condensed" w:hAnsi="Fira Sans Extra Condensed" w:cs="Arial"/>
          <w:bCs/>
          <w:sz w:val="22"/>
          <w:szCs w:val="22"/>
        </w:rPr>
        <w:t>II </w:t>
      </w:r>
      <w:r w:rsidR="00844837" w:rsidRPr="00844837">
        <w:rPr>
          <w:rFonts w:ascii="Fira Sans Extra Condensed" w:hAnsi="Fira Sans Extra Condensed" w:cs="Arial"/>
          <w:bCs/>
          <w:sz w:val="22"/>
          <w:szCs w:val="22"/>
        </w:rPr>
        <w:t>Leistungsbeziehende</w:t>
      </w:r>
      <w:r w:rsidR="00CC3646">
        <w:rPr>
          <w:rFonts w:ascii="Fira Sans Extra Condensed" w:hAnsi="Fira Sans Extra Condensed" w:cs="Arial"/>
          <w:bCs/>
          <w:sz w:val="22"/>
          <w:szCs w:val="22"/>
        </w:rPr>
        <w:t xml:space="preserve"> </w:t>
      </w:r>
      <w:r w:rsidR="006150EF">
        <w:rPr>
          <w:rFonts w:ascii="Fira Sans Extra Condensed" w:hAnsi="Fira Sans Extra Condensed" w:cs="Arial"/>
          <w:bCs/>
          <w:sz w:val="22"/>
          <w:szCs w:val="22"/>
        </w:rPr>
        <w:t xml:space="preserve">Frauen </w:t>
      </w:r>
      <w:r w:rsidR="00844837" w:rsidRPr="00844837">
        <w:rPr>
          <w:rFonts w:ascii="Fira Sans Extra Condensed" w:hAnsi="Fira Sans Extra Condensed" w:cs="Arial"/>
          <w:bCs/>
          <w:sz w:val="22"/>
          <w:szCs w:val="22"/>
        </w:rPr>
        <w:t xml:space="preserve">ab </w:t>
      </w:r>
      <w:r w:rsidR="006150EF">
        <w:rPr>
          <w:rFonts w:ascii="Fira Sans Extra Condensed" w:hAnsi="Fira Sans Extra Condensed" w:cs="Arial"/>
          <w:bCs/>
          <w:sz w:val="22"/>
          <w:szCs w:val="22"/>
        </w:rPr>
        <w:t>25</w:t>
      </w:r>
      <w:r w:rsidR="00844837" w:rsidRPr="00844837">
        <w:rPr>
          <w:rFonts w:ascii="Fira Sans Extra Condensed" w:hAnsi="Fira Sans Extra Condensed" w:cs="Arial"/>
          <w:bCs/>
          <w:sz w:val="22"/>
          <w:szCs w:val="22"/>
        </w:rPr>
        <w:t xml:space="preserve"> Jahren</w:t>
      </w:r>
      <w:r w:rsidR="00F77026">
        <w:rPr>
          <w:rFonts w:ascii="Fira Sans Extra Condensed" w:hAnsi="Fira Sans Extra Condensed" w:cs="Arial"/>
          <w:bCs/>
          <w:sz w:val="22"/>
          <w:szCs w:val="22"/>
        </w:rPr>
        <w:t xml:space="preserve"> </w:t>
      </w:r>
      <w:r w:rsidR="006150EF" w:rsidRPr="00CC3646">
        <w:rPr>
          <w:rFonts w:ascii="Fira Sans Extra Condensed" w:hAnsi="Fira Sans Extra Condensed" w:cs="Arial"/>
          <w:bCs/>
          <w:sz w:val="22"/>
          <w:szCs w:val="22"/>
        </w:rPr>
        <w:t xml:space="preserve">mit individuellem </w:t>
      </w:r>
      <w:r w:rsidR="00067CC9" w:rsidRPr="00CC3646">
        <w:rPr>
          <w:rFonts w:ascii="Fira Sans Extra Condensed" w:hAnsi="Fira Sans Extra Condensed" w:cs="Arial"/>
          <w:bCs/>
          <w:sz w:val="22"/>
          <w:szCs w:val="22"/>
        </w:rPr>
        <w:t>Unterstützungsbedarf</w:t>
      </w:r>
      <w:r w:rsidR="006F36B2" w:rsidRPr="00CC3646">
        <w:rPr>
          <w:rFonts w:ascii="Fira Sans Extra Condensed" w:hAnsi="Fira Sans Extra Condensed" w:cs="Arial"/>
          <w:bCs/>
          <w:sz w:val="22"/>
          <w:szCs w:val="22"/>
        </w:rPr>
        <w:t>.</w:t>
      </w:r>
    </w:p>
    <w:p w14:paraId="1DB294FA" w14:textId="6F02E763" w:rsidR="00F77026" w:rsidRDefault="00F77026" w:rsidP="00844837">
      <w:pPr>
        <w:pStyle w:val="Default"/>
        <w:spacing w:before="120" w:after="120"/>
        <w:jc w:val="both"/>
        <w:rPr>
          <w:rFonts w:ascii="Fira Sans Extra Condensed" w:hAnsi="Fira Sans Extra Condensed"/>
          <w:sz w:val="22"/>
          <w:szCs w:val="22"/>
        </w:rPr>
      </w:pPr>
      <w:r>
        <w:rPr>
          <w:rFonts w:ascii="Fira Sans Extra Condensed" w:hAnsi="Fira Sans Extra Condensed"/>
          <w:sz w:val="22"/>
          <w:szCs w:val="22"/>
        </w:rPr>
        <w:t>Die Zielgruppe umfasst insbesondere</w:t>
      </w:r>
    </w:p>
    <w:p w14:paraId="3859D353" w14:textId="0508B9CC" w:rsidR="00F77026" w:rsidRDefault="00F77026" w:rsidP="00F77026">
      <w:pPr>
        <w:pStyle w:val="Default"/>
        <w:numPr>
          <w:ilvl w:val="0"/>
          <w:numId w:val="32"/>
        </w:numPr>
        <w:spacing w:before="120" w:after="120"/>
        <w:jc w:val="both"/>
        <w:rPr>
          <w:rFonts w:ascii="Fira Sans Extra Condensed" w:hAnsi="Fira Sans Extra Condensed"/>
          <w:sz w:val="22"/>
          <w:szCs w:val="22"/>
        </w:rPr>
      </w:pPr>
      <w:r>
        <w:rPr>
          <w:rFonts w:ascii="Fira Sans Extra Condensed" w:hAnsi="Fira Sans Extra Condensed"/>
          <w:sz w:val="22"/>
          <w:szCs w:val="22"/>
        </w:rPr>
        <w:t>Alleinerziehende Frauen,</w:t>
      </w:r>
    </w:p>
    <w:p w14:paraId="1A24805B" w14:textId="73FC1923" w:rsidR="00CC3646" w:rsidRDefault="00CC3646" w:rsidP="00F77026">
      <w:pPr>
        <w:pStyle w:val="Default"/>
        <w:numPr>
          <w:ilvl w:val="0"/>
          <w:numId w:val="32"/>
        </w:numPr>
        <w:spacing w:before="120" w:after="120"/>
        <w:jc w:val="both"/>
        <w:rPr>
          <w:rFonts w:ascii="Fira Sans Extra Condensed" w:hAnsi="Fira Sans Extra Condensed"/>
          <w:sz w:val="22"/>
          <w:szCs w:val="22"/>
        </w:rPr>
      </w:pPr>
      <w:r>
        <w:rPr>
          <w:rFonts w:ascii="Fira Sans Extra Condensed" w:hAnsi="Fira Sans Extra Condensed"/>
          <w:sz w:val="22"/>
          <w:szCs w:val="22"/>
        </w:rPr>
        <w:t>Alleinstehende Frauen,</w:t>
      </w:r>
    </w:p>
    <w:p w14:paraId="50C706D4" w14:textId="36BF2499" w:rsidR="00F77026" w:rsidRDefault="00F77026" w:rsidP="00F77026">
      <w:pPr>
        <w:pStyle w:val="Default"/>
        <w:numPr>
          <w:ilvl w:val="0"/>
          <w:numId w:val="32"/>
        </w:numPr>
        <w:spacing w:before="120" w:after="120"/>
        <w:jc w:val="both"/>
        <w:rPr>
          <w:rFonts w:ascii="Fira Sans Extra Condensed" w:hAnsi="Fira Sans Extra Condensed"/>
          <w:sz w:val="22"/>
          <w:szCs w:val="22"/>
        </w:rPr>
      </w:pPr>
      <w:r>
        <w:rPr>
          <w:rFonts w:ascii="Fira Sans Extra Condensed" w:hAnsi="Fira Sans Extra Condensed"/>
          <w:sz w:val="22"/>
          <w:szCs w:val="22"/>
        </w:rPr>
        <w:t>Frauen mit geringfügigem bzw. nicht existenzsicherndem Einkommen,</w:t>
      </w:r>
    </w:p>
    <w:p w14:paraId="5E840591" w14:textId="430A7666" w:rsidR="00F77026" w:rsidRDefault="00F77026" w:rsidP="00844837">
      <w:pPr>
        <w:pStyle w:val="Default"/>
        <w:numPr>
          <w:ilvl w:val="0"/>
          <w:numId w:val="32"/>
        </w:numPr>
        <w:spacing w:before="120" w:after="120"/>
        <w:jc w:val="both"/>
        <w:rPr>
          <w:rFonts w:ascii="Fira Sans Extra Condensed" w:hAnsi="Fira Sans Extra Condensed"/>
          <w:sz w:val="22"/>
          <w:szCs w:val="22"/>
        </w:rPr>
      </w:pPr>
      <w:r>
        <w:rPr>
          <w:rFonts w:ascii="Fira Sans Extra Condensed" w:hAnsi="Fira Sans Extra Condensed"/>
          <w:sz w:val="22"/>
          <w:szCs w:val="22"/>
        </w:rPr>
        <w:t>Frauen, die wieder in den Beruf einsteigen.</w:t>
      </w:r>
    </w:p>
    <w:p w14:paraId="05CB59C2" w14:textId="7E8B431E" w:rsidR="00F77026" w:rsidRDefault="00F77026" w:rsidP="00844837">
      <w:pPr>
        <w:pStyle w:val="Default"/>
        <w:numPr>
          <w:ilvl w:val="0"/>
          <w:numId w:val="32"/>
        </w:numPr>
        <w:spacing w:before="120" w:after="120"/>
        <w:jc w:val="both"/>
        <w:rPr>
          <w:rFonts w:ascii="Fira Sans Extra Condensed" w:hAnsi="Fira Sans Extra Condensed"/>
          <w:sz w:val="22"/>
          <w:szCs w:val="22"/>
        </w:rPr>
      </w:pPr>
      <w:r>
        <w:rPr>
          <w:rFonts w:ascii="Fira Sans Extra Condensed" w:hAnsi="Fira Sans Extra Condensed"/>
          <w:sz w:val="22"/>
          <w:szCs w:val="22"/>
        </w:rPr>
        <w:t>Frauen, welche aufgrund ihrer persönlichen Situation Hemmnisse aufweisen und der besonderen Unterstützung bedürfen, um sie für die Aufnahme einer Ausbildung, Erwerbstätigkeit oder einer beruflichen Qualifizierung zu motivieren und schrittweise an den Ausbildungs- und Arbeitsmarkt heranzuführen.</w:t>
      </w:r>
    </w:p>
    <w:p w14:paraId="0C7A8A94" w14:textId="44333E22" w:rsidR="00F77026" w:rsidRPr="00F77026" w:rsidRDefault="00F77026" w:rsidP="00F77026">
      <w:pPr>
        <w:pStyle w:val="Default"/>
        <w:spacing w:before="120" w:after="120"/>
        <w:jc w:val="both"/>
        <w:rPr>
          <w:rFonts w:ascii="Fira Sans Extra Condensed" w:hAnsi="Fira Sans Extra Condensed"/>
          <w:sz w:val="22"/>
          <w:szCs w:val="22"/>
        </w:rPr>
      </w:pPr>
      <w:r w:rsidRPr="00F77026">
        <w:rPr>
          <w:rFonts w:ascii="Fira Sans Extra Condensed" w:hAnsi="Fira Sans Extra Condensed"/>
          <w:sz w:val="22"/>
          <w:szCs w:val="22"/>
        </w:rPr>
        <w:t xml:space="preserve">Die Teilnehmenden verfügen über </w:t>
      </w:r>
      <w:r>
        <w:rPr>
          <w:rFonts w:ascii="Fira Sans Extra Condensed" w:hAnsi="Fira Sans Extra Condensed"/>
          <w:sz w:val="22"/>
          <w:szCs w:val="22"/>
        </w:rPr>
        <w:t xml:space="preserve">ausreichend gute deutsche </w:t>
      </w:r>
      <w:r w:rsidRPr="00F77026">
        <w:rPr>
          <w:rFonts w:ascii="Fira Sans Extra Condensed" w:hAnsi="Fira Sans Extra Condensed"/>
          <w:sz w:val="22"/>
          <w:szCs w:val="22"/>
        </w:rPr>
        <w:t>Sprachkenntnisse</w:t>
      </w:r>
      <w:r>
        <w:rPr>
          <w:rFonts w:ascii="Fira Sans Extra Condensed" w:hAnsi="Fira Sans Extra Condensed"/>
          <w:sz w:val="22"/>
          <w:szCs w:val="22"/>
        </w:rPr>
        <w:t xml:space="preserve"> (mindestens A2-Niveau), </w:t>
      </w:r>
      <w:r w:rsidRPr="00F77026">
        <w:rPr>
          <w:rFonts w:ascii="Fira Sans Extra Condensed" w:hAnsi="Fira Sans Extra Condensed"/>
          <w:sz w:val="22"/>
          <w:szCs w:val="22"/>
        </w:rPr>
        <w:t xml:space="preserve">um den Inhalten </w:t>
      </w:r>
      <w:r>
        <w:rPr>
          <w:rFonts w:ascii="Fira Sans Extra Condensed" w:hAnsi="Fira Sans Extra Condensed"/>
          <w:sz w:val="22"/>
          <w:szCs w:val="22"/>
        </w:rPr>
        <w:t xml:space="preserve">der Maßnahme </w:t>
      </w:r>
      <w:r w:rsidRPr="00F77026">
        <w:rPr>
          <w:rFonts w:ascii="Fira Sans Extra Condensed" w:hAnsi="Fira Sans Extra Condensed"/>
          <w:sz w:val="22"/>
          <w:szCs w:val="22"/>
        </w:rPr>
        <w:t>sicher folgen zu können</w:t>
      </w:r>
      <w:r>
        <w:rPr>
          <w:rFonts w:ascii="Fira Sans Extra Condensed" w:hAnsi="Fira Sans Extra Condensed"/>
          <w:sz w:val="22"/>
          <w:szCs w:val="22"/>
        </w:rPr>
        <w:t>.</w:t>
      </w:r>
    </w:p>
    <w:p w14:paraId="6857C78C" w14:textId="487C2AD5" w:rsidR="00844837" w:rsidRPr="00FE3AEF" w:rsidRDefault="00844837" w:rsidP="00844837">
      <w:pPr>
        <w:pStyle w:val="Default"/>
        <w:spacing w:before="120" w:after="120"/>
        <w:jc w:val="both"/>
        <w:rPr>
          <w:rFonts w:ascii="Fira Sans Extra Condensed" w:hAnsi="Fira Sans Extra Condensed"/>
          <w:sz w:val="22"/>
          <w:szCs w:val="22"/>
        </w:rPr>
      </w:pPr>
      <w:r w:rsidRPr="00FE3AEF">
        <w:rPr>
          <w:rFonts w:ascii="Fira Sans Extra Condensed" w:hAnsi="Fira Sans Extra Condensed"/>
          <w:sz w:val="22"/>
          <w:szCs w:val="22"/>
        </w:rPr>
        <w:t>Die mit dem Los festgelegte Teilnehme</w:t>
      </w:r>
      <w:r w:rsidR="00CC3A1D">
        <w:rPr>
          <w:rFonts w:ascii="Fira Sans Extra Condensed" w:hAnsi="Fira Sans Extra Condensed"/>
          <w:sz w:val="22"/>
          <w:szCs w:val="22"/>
        </w:rPr>
        <w:t>nden</w:t>
      </w:r>
      <w:r w:rsidRPr="00FE3AEF">
        <w:rPr>
          <w:rFonts w:ascii="Fira Sans Extra Condensed" w:hAnsi="Fira Sans Extra Condensed"/>
          <w:sz w:val="22"/>
          <w:szCs w:val="22"/>
        </w:rPr>
        <w:t xml:space="preserve">zahl ist dem Los- und Preisblatt </w:t>
      </w:r>
      <w:r w:rsidR="00BB3999">
        <w:rPr>
          <w:rFonts w:ascii="Fira Sans Extra Condensed" w:hAnsi="Fira Sans Extra Condensed"/>
          <w:sz w:val="22"/>
          <w:szCs w:val="22"/>
        </w:rPr>
        <w:t xml:space="preserve">Teil E </w:t>
      </w:r>
      <w:r w:rsidRPr="00FE3AEF">
        <w:rPr>
          <w:rFonts w:ascii="Fira Sans Extra Condensed" w:hAnsi="Fira Sans Extra Condensed"/>
          <w:sz w:val="22"/>
          <w:szCs w:val="22"/>
        </w:rPr>
        <w:t>zu entnehmen.</w:t>
      </w:r>
    </w:p>
    <w:p w14:paraId="4353D530" w14:textId="77C05203" w:rsidR="00844837" w:rsidRPr="00BB3999" w:rsidRDefault="00844837" w:rsidP="00BB3999">
      <w:pPr>
        <w:pStyle w:val="Default"/>
        <w:tabs>
          <w:tab w:val="left" w:pos="5856"/>
        </w:tabs>
        <w:spacing w:before="120" w:after="120"/>
        <w:jc w:val="both"/>
        <w:rPr>
          <w:rFonts w:ascii="Fira Sans Extra Condensed" w:hAnsi="Fira Sans Extra Condensed"/>
          <w:color w:val="auto"/>
          <w:sz w:val="22"/>
          <w:szCs w:val="22"/>
        </w:rPr>
      </w:pPr>
      <w:r w:rsidRPr="002D3C46">
        <w:rPr>
          <w:rFonts w:ascii="Fira Sans Extra Condensed" w:hAnsi="Fira Sans Extra Condensed"/>
          <w:sz w:val="22"/>
          <w:szCs w:val="22"/>
        </w:rPr>
        <w:t>Eine Nachbesetzung ist in Absprache mit dem Träger mögli</w:t>
      </w:r>
      <w:r w:rsidRPr="002D3C46">
        <w:rPr>
          <w:rFonts w:ascii="Fira Sans Extra Condensed" w:hAnsi="Fira Sans Extra Condensed"/>
          <w:color w:val="auto"/>
          <w:sz w:val="22"/>
          <w:szCs w:val="22"/>
        </w:rPr>
        <w:t>ch.</w:t>
      </w:r>
    </w:p>
    <w:p w14:paraId="6BCC99CA" w14:textId="67865F31" w:rsidR="00496C50" w:rsidRPr="006B45CD" w:rsidRDefault="00496C50" w:rsidP="00DD0EBE">
      <w:pPr>
        <w:pStyle w:val="berschrift3"/>
      </w:pPr>
      <w:bookmarkStart w:id="25" w:name="_Toc431371983"/>
      <w:bookmarkStart w:id="26" w:name="_Toc464116675"/>
      <w:bookmarkStart w:id="27" w:name="_Toc148614241"/>
      <w:bookmarkStart w:id="28" w:name="_Toc149037013"/>
      <w:bookmarkStart w:id="29" w:name="_Toc149039420"/>
      <w:bookmarkStart w:id="30" w:name="_Toc226036490"/>
      <w:r w:rsidRPr="00FE3AEF">
        <w:t>B.</w:t>
      </w:r>
      <w:r w:rsidR="00D533F4">
        <w:t>1</w:t>
      </w:r>
      <w:r w:rsidRPr="00FE3AEF">
        <w:t>.</w:t>
      </w:r>
      <w:r w:rsidR="00317359">
        <w:t>3</w:t>
      </w:r>
      <w:r w:rsidR="00D75EB1">
        <w:t xml:space="preserve"> </w:t>
      </w:r>
      <w:r w:rsidRPr="006B45CD">
        <w:t>Beginn, Dauer und zeitlicher Umfang</w:t>
      </w:r>
      <w:bookmarkEnd w:id="25"/>
      <w:bookmarkEnd w:id="26"/>
      <w:bookmarkEnd w:id="27"/>
      <w:bookmarkEnd w:id="28"/>
      <w:bookmarkEnd w:id="29"/>
      <w:bookmarkEnd w:id="30"/>
    </w:p>
    <w:p w14:paraId="05EBF17B" w14:textId="598A727C" w:rsidR="00BE644A" w:rsidRDefault="00496C50" w:rsidP="00EB41AA">
      <w:pPr>
        <w:spacing w:before="170"/>
        <w:jc w:val="both"/>
        <w:rPr>
          <w:rFonts w:ascii="Fira Sans Extra Condensed" w:hAnsi="Fira Sans Extra Condensed" w:cs="Arial"/>
          <w:sz w:val="22"/>
          <w:szCs w:val="22"/>
        </w:rPr>
      </w:pPr>
      <w:r w:rsidRPr="00FE3AEF">
        <w:rPr>
          <w:rFonts w:ascii="Fira Sans Extra Condensed" w:hAnsi="Fira Sans Extra Condensed" w:cs="Arial"/>
          <w:sz w:val="22"/>
          <w:szCs w:val="22"/>
        </w:rPr>
        <w:t xml:space="preserve">Die Maßnahme </w:t>
      </w:r>
      <w:r w:rsidRPr="001E398E">
        <w:rPr>
          <w:rFonts w:ascii="Fira Sans Extra Condensed" w:hAnsi="Fira Sans Extra Condensed" w:cs="Arial"/>
          <w:b/>
          <w:bCs/>
          <w:sz w:val="22"/>
          <w:szCs w:val="22"/>
        </w:rPr>
        <w:t>„</w:t>
      </w:r>
      <w:r w:rsidR="00666C78">
        <w:rPr>
          <w:rFonts w:ascii="Fira Sans Extra Condensed" w:hAnsi="Fira Sans Extra Condensed" w:cs="Arial"/>
          <w:b/>
          <w:bCs/>
          <w:sz w:val="22"/>
          <w:szCs w:val="22"/>
        </w:rPr>
        <w:t>Rosa – Stärke zeigen, Wege gehen</w:t>
      </w:r>
      <w:r w:rsidRPr="00666C78">
        <w:rPr>
          <w:rFonts w:ascii="Fira Sans Extra Condensed" w:hAnsi="Fira Sans Extra Condensed" w:cs="Arial"/>
          <w:b/>
          <w:bCs/>
          <w:sz w:val="22"/>
          <w:szCs w:val="22"/>
        </w:rPr>
        <w:t>“</w:t>
      </w:r>
      <w:r w:rsidR="00270790" w:rsidRPr="00666C78">
        <w:rPr>
          <w:rFonts w:ascii="Fira Sans Extra Condensed" w:hAnsi="Fira Sans Extra Condensed" w:cs="Arial"/>
          <w:sz w:val="22"/>
          <w:szCs w:val="22"/>
        </w:rPr>
        <w:t xml:space="preserve"> n</w:t>
      </w:r>
      <w:r w:rsidRPr="00666C78">
        <w:rPr>
          <w:rFonts w:ascii="Fira Sans Extra Condensed" w:hAnsi="Fira Sans Extra Condensed" w:cs="Arial"/>
          <w:sz w:val="22"/>
          <w:szCs w:val="22"/>
        </w:rPr>
        <w:t>ach</w:t>
      </w:r>
      <w:r w:rsidR="00270790">
        <w:rPr>
          <w:rFonts w:ascii="Fira Sans Extra Condensed" w:hAnsi="Fira Sans Extra Condensed" w:cs="Arial"/>
          <w:sz w:val="22"/>
          <w:szCs w:val="22"/>
        </w:rPr>
        <w:t xml:space="preserve"> </w:t>
      </w:r>
      <w:r w:rsidR="00270790" w:rsidRPr="00CF2C86">
        <w:rPr>
          <w:rStyle w:val="CharacterStyle1"/>
          <w:rFonts w:ascii="Fira Sans Extra Condensed" w:hAnsi="Fira Sans Extra Condensed"/>
          <w:spacing w:val="1"/>
          <w:sz w:val="22"/>
          <w:szCs w:val="22"/>
        </w:rPr>
        <w:t>§ 16 Abs</w:t>
      </w:r>
      <w:r w:rsidR="00270790">
        <w:rPr>
          <w:rStyle w:val="CharacterStyle1"/>
          <w:rFonts w:ascii="Fira Sans Extra Condensed" w:hAnsi="Fira Sans Extra Condensed"/>
          <w:spacing w:val="1"/>
          <w:sz w:val="22"/>
          <w:szCs w:val="22"/>
        </w:rPr>
        <w:t>.</w:t>
      </w:r>
      <w:r w:rsidR="00270790" w:rsidRPr="00CF2C86">
        <w:rPr>
          <w:rStyle w:val="CharacterStyle1"/>
          <w:rFonts w:ascii="Fira Sans Extra Condensed" w:hAnsi="Fira Sans Extra Condensed"/>
          <w:spacing w:val="1"/>
          <w:sz w:val="22"/>
          <w:szCs w:val="22"/>
        </w:rPr>
        <w:t> 1</w:t>
      </w:r>
      <w:r w:rsidR="00270790">
        <w:rPr>
          <w:rStyle w:val="CharacterStyle1"/>
          <w:rFonts w:ascii="Fira Sans Extra Condensed" w:hAnsi="Fira Sans Extra Condensed"/>
          <w:spacing w:val="1"/>
          <w:sz w:val="22"/>
          <w:szCs w:val="22"/>
        </w:rPr>
        <w:t> </w:t>
      </w:r>
      <w:r w:rsidR="00270790" w:rsidRPr="00CF2C86">
        <w:rPr>
          <w:rStyle w:val="CharacterStyle1"/>
          <w:rFonts w:ascii="Fira Sans Extra Condensed" w:hAnsi="Fira Sans Extra Condensed"/>
          <w:spacing w:val="1"/>
          <w:sz w:val="22"/>
          <w:szCs w:val="22"/>
        </w:rPr>
        <w:t>SGB II</w:t>
      </w:r>
      <w:r w:rsidR="00270790">
        <w:rPr>
          <w:rStyle w:val="CharacterStyle1"/>
          <w:rFonts w:ascii="Fira Sans Extra Condensed" w:hAnsi="Fira Sans Extra Condensed"/>
          <w:spacing w:val="1"/>
          <w:sz w:val="22"/>
          <w:szCs w:val="22"/>
        </w:rPr>
        <w:t xml:space="preserve"> </w:t>
      </w:r>
      <w:r w:rsidR="00270790" w:rsidRPr="00CF2C86">
        <w:rPr>
          <w:rStyle w:val="CharacterStyle1"/>
          <w:rFonts w:ascii="Fira Sans Extra Condensed" w:hAnsi="Fira Sans Extra Condensed"/>
          <w:spacing w:val="1"/>
          <w:sz w:val="22"/>
          <w:szCs w:val="22"/>
        </w:rPr>
        <w:t>i</w:t>
      </w:r>
      <w:r w:rsidR="00270790">
        <w:rPr>
          <w:rStyle w:val="CharacterStyle1"/>
          <w:rFonts w:ascii="Fira Sans Extra Condensed" w:hAnsi="Fira Sans Extra Condensed"/>
          <w:spacing w:val="1"/>
          <w:sz w:val="22"/>
          <w:szCs w:val="22"/>
        </w:rPr>
        <w:t>. </w:t>
      </w:r>
      <w:r w:rsidR="00270790" w:rsidRPr="00CF2C86">
        <w:rPr>
          <w:rStyle w:val="CharacterStyle1"/>
          <w:rFonts w:ascii="Fira Sans Extra Condensed" w:hAnsi="Fira Sans Extra Condensed"/>
          <w:spacing w:val="1"/>
          <w:sz w:val="22"/>
          <w:szCs w:val="22"/>
        </w:rPr>
        <w:t>V.</w:t>
      </w:r>
      <w:r w:rsidR="00270790">
        <w:rPr>
          <w:rStyle w:val="CharacterStyle1"/>
          <w:rFonts w:ascii="Fira Sans Extra Condensed" w:hAnsi="Fira Sans Extra Condensed"/>
          <w:spacing w:val="1"/>
          <w:sz w:val="22"/>
          <w:szCs w:val="22"/>
        </w:rPr>
        <w:t> </w:t>
      </w:r>
      <w:r w:rsidR="00270790" w:rsidRPr="00CF2C86">
        <w:rPr>
          <w:rStyle w:val="CharacterStyle1"/>
          <w:rFonts w:ascii="Fira Sans Extra Condensed" w:hAnsi="Fira Sans Extra Condensed"/>
          <w:spacing w:val="1"/>
          <w:sz w:val="22"/>
          <w:szCs w:val="22"/>
        </w:rPr>
        <w:t>m.</w:t>
      </w:r>
      <w:r w:rsidR="00270790">
        <w:rPr>
          <w:rStyle w:val="CharacterStyle1"/>
          <w:rFonts w:ascii="Fira Sans Extra Condensed" w:hAnsi="Fira Sans Extra Condensed"/>
          <w:spacing w:val="1"/>
          <w:sz w:val="22"/>
          <w:szCs w:val="22"/>
        </w:rPr>
        <w:t xml:space="preserve"> </w:t>
      </w:r>
      <w:r w:rsidR="00270790" w:rsidRPr="00CF2C86">
        <w:rPr>
          <w:rStyle w:val="CharacterStyle1"/>
          <w:rFonts w:ascii="Fira Sans Extra Condensed" w:hAnsi="Fira Sans Extra Condensed"/>
          <w:spacing w:val="-1"/>
          <w:sz w:val="22"/>
          <w:szCs w:val="22"/>
        </w:rPr>
        <w:t>§ 45 Abs</w:t>
      </w:r>
      <w:r w:rsidR="00270790">
        <w:rPr>
          <w:rStyle w:val="CharacterStyle1"/>
          <w:rFonts w:ascii="Fira Sans Extra Condensed" w:hAnsi="Fira Sans Extra Condensed"/>
          <w:spacing w:val="-1"/>
          <w:sz w:val="22"/>
          <w:szCs w:val="22"/>
        </w:rPr>
        <w:t>.</w:t>
      </w:r>
      <w:r w:rsidR="00270790" w:rsidRPr="00CF2C86">
        <w:rPr>
          <w:rStyle w:val="CharacterStyle1"/>
          <w:rFonts w:ascii="Fira Sans Extra Condensed" w:hAnsi="Fira Sans Extra Condensed"/>
          <w:spacing w:val="-1"/>
          <w:sz w:val="22"/>
          <w:szCs w:val="22"/>
        </w:rPr>
        <w:t> 1</w:t>
      </w:r>
      <w:r w:rsidR="00270790">
        <w:rPr>
          <w:rStyle w:val="CharacterStyle1"/>
          <w:rFonts w:ascii="Fira Sans Extra Condensed" w:hAnsi="Fira Sans Extra Condensed"/>
          <w:spacing w:val="-1"/>
          <w:sz w:val="22"/>
          <w:szCs w:val="22"/>
        </w:rPr>
        <w:t> </w:t>
      </w:r>
      <w:r w:rsidR="00270790" w:rsidRPr="00CF2C86">
        <w:rPr>
          <w:rStyle w:val="CharacterStyle1"/>
          <w:rFonts w:ascii="Fira Sans Extra Condensed" w:hAnsi="Fira Sans Extra Condensed"/>
          <w:spacing w:val="-1"/>
          <w:sz w:val="22"/>
          <w:szCs w:val="22"/>
        </w:rPr>
        <w:t>SGB</w:t>
      </w:r>
      <w:r w:rsidR="00270790">
        <w:rPr>
          <w:rStyle w:val="CharacterStyle1"/>
          <w:rFonts w:ascii="Fira Sans Extra Condensed" w:hAnsi="Fira Sans Extra Condensed"/>
          <w:spacing w:val="-1"/>
          <w:sz w:val="22"/>
          <w:szCs w:val="22"/>
        </w:rPr>
        <w:t> </w:t>
      </w:r>
      <w:r w:rsidR="00270790" w:rsidRPr="00CF2C86">
        <w:rPr>
          <w:rStyle w:val="CharacterStyle1"/>
          <w:rFonts w:ascii="Fira Sans Extra Condensed" w:hAnsi="Fira Sans Extra Condensed"/>
          <w:spacing w:val="-1"/>
          <w:sz w:val="22"/>
          <w:szCs w:val="22"/>
        </w:rPr>
        <w:t>III</w:t>
      </w:r>
      <w:r w:rsidR="00270790">
        <w:rPr>
          <w:rStyle w:val="CharacterStyle1"/>
          <w:rFonts w:ascii="Fira Sans Extra Condensed" w:hAnsi="Fira Sans Extra Condensed"/>
          <w:spacing w:val="-1"/>
          <w:sz w:val="22"/>
          <w:szCs w:val="22"/>
        </w:rPr>
        <w:t xml:space="preserve"> </w:t>
      </w:r>
      <w:r w:rsidRPr="00FE3AEF">
        <w:rPr>
          <w:rFonts w:ascii="Fira Sans Extra Condensed" w:hAnsi="Fira Sans Extra Condensed" w:cs="Arial"/>
          <w:sz w:val="22"/>
          <w:szCs w:val="22"/>
        </w:rPr>
        <w:t xml:space="preserve">soll am </w:t>
      </w:r>
      <w:r w:rsidR="00D66640">
        <w:rPr>
          <w:rFonts w:ascii="Fira Sans Extra Condensed" w:hAnsi="Fira Sans Extra Condensed" w:cs="Arial"/>
          <w:b/>
          <w:sz w:val="22"/>
          <w:szCs w:val="22"/>
        </w:rPr>
        <w:t>01</w:t>
      </w:r>
      <w:r w:rsidR="004037AA" w:rsidRPr="008F00AE">
        <w:rPr>
          <w:rFonts w:ascii="Fira Sans Extra Condensed" w:hAnsi="Fira Sans Extra Condensed" w:cs="Arial"/>
          <w:b/>
          <w:sz w:val="22"/>
          <w:szCs w:val="22"/>
        </w:rPr>
        <w:t>.0</w:t>
      </w:r>
      <w:r w:rsidR="0044381F">
        <w:rPr>
          <w:rFonts w:ascii="Fira Sans Extra Condensed" w:hAnsi="Fira Sans Extra Condensed" w:cs="Arial"/>
          <w:b/>
          <w:sz w:val="22"/>
          <w:szCs w:val="22"/>
        </w:rPr>
        <w:t>7</w:t>
      </w:r>
      <w:r w:rsidR="004037AA" w:rsidRPr="008F00AE">
        <w:rPr>
          <w:rFonts w:ascii="Fira Sans Extra Condensed" w:hAnsi="Fira Sans Extra Condensed" w:cs="Arial"/>
          <w:b/>
          <w:sz w:val="22"/>
          <w:szCs w:val="22"/>
        </w:rPr>
        <w:t>.202</w:t>
      </w:r>
      <w:r w:rsidR="0097132F">
        <w:rPr>
          <w:rFonts w:ascii="Fira Sans Extra Condensed" w:hAnsi="Fira Sans Extra Condensed" w:cs="Arial"/>
          <w:b/>
          <w:sz w:val="22"/>
          <w:szCs w:val="22"/>
        </w:rPr>
        <w:t>6</w:t>
      </w:r>
      <w:r w:rsidR="004037AA" w:rsidRPr="008F00AE">
        <w:rPr>
          <w:rFonts w:ascii="Fira Sans Extra Condensed" w:hAnsi="Fira Sans Extra Condensed" w:cs="Arial"/>
          <w:b/>
          <w:sz w:val="22"/>
          <w:szCs w:val="22"/>
        </w:rPr>
        <w:t xml:space="preserve"> starten und </w:t>
      </w:r>
      <w:r w:rsidR="004037AA" w:rsidRPr="002D3C46">
        <w:rPr>
          <w:rFonts w:ascii="Fira Sans Extra Condensed" w:hAnsi="Fira Sans Extra Condensed" w:cs="Arial"/>
          <w:b/>
          <w:sz w:val="22"/>
          <w:szCs w:val="22"/>
        </w:rPr>
        <w:t xml:space="preserve">am </w:t>
      </w:r>
      <w:r w:rsidR="00D66640" w:rsidRPr="002D3C46">
        <w:rPr>
          <w:rFonts w:ascii="Fira Sans Extra Condensed" w:hAnsi="Fira Sans Extra Condensed" w:cs="Arial"/>
          <w:b/>
          <w:sz w:val="22"/>
          <w:szCs w:val="22"/>
        </w:rPr>
        <w:t>31.</w:t>
      </w:r>
      <w:r w:rsidR="0044381F">
        <w:rPr>
          <w:rFonts w:ascii="Fira Sans Extra Condensed" w:hAnsi="Fira Sans Extra Condensed" w:cs="Arial"/>
          <w:b/>
          <w:sz w:val="22"/>
          <w:szCs w:val="22"/>
        </w:rPr>
        <w:t>03</w:t>
      </w:r>
      <w:r w:rsidR="00D66640" w:rsidRPr="002D3C46">
        <w:rPr>
          <w:rFonts w:ascii="Fira Sans Extra Condensed" w:hAnsi="Fira Sans Extra Condensed" w:cs="Arial"/>
          <w:b/>
          <w:sz w:val="22"/>
          <w:szCs w:val="22"/>
        </w:rPr>
        <w:t>.202</w:t>
      </w:r>
      <w:r w:rsidR="0044381F">
        <w:rPr>
          <w:rFonts w:ascii="Fira Sans Extra Condensed" w:hAnsi="Fira Sans Extra Condensed" w:cs="Arial"/>
          <w:b/>
          <w:sz w:val="22"/>
          <w:szCs w:val="22"/>
        </w:rPr>
        <w:t>7</w:t>
      </w:r>
      <w:r w:rsidRPr="002D3C46">
        <w:rPr>
          <w:rFonts w:ascii="Fira Sans Extra Condensed" w:hAnsi="Fira Sans Extra Condensed" w:cs="Arial"/>
          <w:sz w:val="22"/>
          <w:szCs w:val="22"/>
        </w:rPr>
        <w:t xml:space="preserve"> </w:t>
      </w:r>
      <w:r w:rsidRPr="00E0617C">
        <w:rPr>
          <w:rFonts w:ascii="Fira Sans Extra Condensed" w:hAnsi="Fira Sans Extra Condensed" w:cs="Arial"/>
          <w:b/>
          <w:bCs/>
          <w:sz w:val="22"/>
          <w:szCs w:val="22"/>
        </w:rPr>
        <w:t>enden</w:t>
      </w:r>
      <w:r w:rsidRPr="008F00AE">
        <w:rPr>
          <w:rFonts w:ascii="Fira Sans Extra Condensed" w:hAnsi="Fira Sans Extra Condensed" w:cs="Arial"/>
          <w:sz w:val="22"/>
          <w:szCs w:val="22"/>
        </w:rPr>
        <w:t>.</w:t>
      </w:r>
      <w:r w:rsidR="002A16DF">
        <w:rPr>
          <w:rFonts w:ascii="Fira Sans Extra Condensed" w:hAnsi="Fira Sans Extra Condensed" w:cs="Arial"/>
          <w:sz w:val="22"/>
          <w:szCs w:val="22"/>
        </w:rPr>
        <w:t xml:space="preserve"> </w:t>
      </w:r>
      <w:r w:rsidR="00345F2B" w:rsidRPr="00345F2B">
        <w:rPr>
          <w:rFonts w:ascii="Fira Sans Extra Condensed" w:hAnsi="Fira Sans Extra Condensed" w:cs="Arial"/>
          <w:sz w:val="22"/>
          <w:szCs w:val="22"/>
        </w:rPr>
        <w:t xml:space="preserve">Die </w:t>
      </w:r>
      <w:proofErr w:type="spellStart"/>
      <w:r w:rsidR="00345F2B" w:rsidRPr="00345F2B">
        <w:rPr>
          <w:rFonts w:ascii="Fira Sans Extra Condensed" w:hAnsi="Fira Sans Extra Condensed" w:cs="Arial"/>
          <w:sz w:val="22"/>
          <w:szCs w:val="22"/>
        </w:rPr>
        <w:t>Gesamtmaßnahmedauer</w:t>
      </w:r>
      <w:proofErr w:type="spellEnd"/>
      <w:r w:rsidR="00345F2B" w:rsidRPr="00345F2B">
        <w:rPr>
          <w:rFonts w:ascii="Fira Sans Extra Condensed" w:hAnsi="Fira Sans Extra Condensed" w:cs="Arial"/>
          <w:sz w:val="22"/>
          <w:szCs w:val="22"/>
        </w:rPr>
        <w:t xml:space="preserve"> ist auf </w:t>
      </w:r>
      <w:r w:rsidR="0044381F" w:rsidRPr="00357658">
        <w:rPr>
          <w:rFonts w:ascii="Fira Sans Extra Condensed" w:hAnsi="Fira Sans Extra Condensed" w:cs="Arial"/>
          <w:b/>
          <w:bCs/>
          <w:sz w:val="22"/>
          <w:szCs w:val="22"/>
        </w:rPr>
        <w:t>neun</w:t>
      </w:r>
      <w:r w:rsidR="00345F2B" w:rsidRPr="00357658">
        <w:rPr>
          <w:rFonts w:ascii="Fira Sans Extra Condensed" w:hAnsi="Fira Sans Extra Condensed" w:cs="Arial"/>
          <w:b/>
          <w:bCs/>
          <w:sz w:val="22"/>
          <w:szCs w:val="22"/>
        </w:rPr>
        <w:t xml:space="preserve"> Monate</w:t>
      </w:r>
      <w:r w:rsidR="00345F2B" w:rsidRPr="00345F2B">
        <w:rPr>
          <w:rFonts w:ascii="Fira Sans Extra Condensed" w:hAnsi="Fira Sans Extra Condensed" w:cs="Arial"/>
          <w:sz w:val="22"/>
          <w:szCs w:val="22"/>
        </w:rPr>
        <w:t xml:space="preserve"> festgelegt</w:t>
      </w:r>
      <w:r w:rsidR="00345F2B" w:rsidRPr="00F708D8">
        <w:rPr>
          <w:rFonts w:ascii="Fira Sans Extra Condensed" w:hAnsi="Fira Sans Extra Condensed" w:cs="Arial"/>
          <w:sz w:val="22"/>
          <w:szCs w:val="22"/>
        </w:rPr>
        <w:t xml:space="preserve">. Der </w:t>
      </w:r>
      <w:r w:rsidR="00EB41AA" w:rsidRPr="00F708D8">
        <w:rPr>
          <w:rFonts w:ascii="Fira Sans Extra Condensed" w:hAnsi="Fira Sans Extra Condensed" w:cs="Arial"/>
          <w:sz w:val="22"/>
          <w:szCs w:val="22"/>
        </w:rPr>
        <w:t>Auftraggeber</w:t>
      </w:r>
      <w:r w:rsidR="00345F2B" w:rsidRPr="00F708D8">
        <w:rPr>
          <w:rFonts w:ascii="Fira Sans Extra Condensed" w:hAnsi="Fira Sans Extra Condensed" w:cs="Arial"/>
          <w:sz w:val="22"/>
          <w:szCs w:val="22"/>
        </w:rPr>
        <w:t xml:space="preserve"> kann innerhalb des </w:t>
      </w:r>
      <w:proofErr w:type="spellStart"/>
      <w:r w:rsidR="00F708D8" w:rsidRPr="00F708D8">
        <w:rPr>
          <w:rFonts w:ascii="Fira Sans Extra Condensed" w:hAnsi="Fira Sans Extra Condensed" w:cs="Arial"/>
          <w:sz w:val="22"/>
          <w:szCs w:val="22"/>
        </w:rPr>
        <w:t>Maßnahmezeitraums</w:t>
      </w:r>
      <w:proofErr w:type="spellEnd"/>
      <w:r w:rsidR="00345F2B" w:rsidRPr="00F708D8">
        <w:rPr>
          <w:rFonts w:ascii="Fira Sans Extra Condensed" w:hAnsi="Fira Sans Extra Condensed" w:cs="Arial"/>
          <w:sz w:val="22"/>
          <w:szCs w:val="22"/>
        </w:rPr>
        <w:t xml:space="preserve"> jederzeit Teilnehme</w:t>
      </w:r>
      <w:r w:rsidR="00D2766F" w:rsidRPr="00F708D8">
        <w:rPr>
          <w:rFonts w:ascii="Fira Sans Extra Condensed" w:hAnsi="Fira Sans Extra Condensed" w:cs="Arial"/>
          <w:sz w:val="22"/>
          <w:szCs w:val="22"/>
        </w:rPr>
        <w:t xml:space="preserve">nde </w:t>
      </w:r>
      <w:r w:rsidR="00345F2B" w:rsidRPr="00F708D8">
        <w:rPr>
          <w:rFonts w:ascii="Fira Sans Extra Condensed" w:hAnsi="Fira Sans Extra Condensed" w:cs="Arial"/>
          <w:sz w:val="22"/>
          <w:szCs w:val="22"/>
        </w:rPr>
        <w:t>zuweisen.</w:t>
      </w:r>
    </w:p>
    <w:p w14:paraId="1F8CA171" w14:textId="7005AB30" w:rsidR="00345F2B" w:rsidRDefault="00345F2B" w:rsidP="00EB41AA">
      <w:pPr>
        <w:spacing w:before="170"/>
        <w:jc w:val="both"/>
        <w:rPr>
          <w:rFonts w:ascii="Fira Sans Extra Condensed" w:hAnsi="Fira Sans Extra Condensed" w:cs="Arial"/>
          <w:sz w:val="22"/>
          <w:szCs w:val="22"/>
        </w:rPr>
      </w:pPr>
      <w:r w:rsidRPr="00D2766F">
        <w:rPr>
          <w:rFonts w:ascii="Fira Sans Extra Condensed" w:hAnsi="Fira Sans Extra Condensed" w:cs="Arial"/>
          <w:sz w:val="22"/>
          <w:szCs w:val="22"/>
        </w:rPr>
        <w:t xml:space="preserve">Insgesamt beträgt die Zahl der für den </w:t>
      </w:r>
      <w:proofErr w:type="spellStart"/>
      <w:r w:rsidRPr="00D2766F">
        <w:rPr>
          <w:rFonts w:ascii="Fira Sans Extra Condensed" w:hAnsi="Fira Sans Extra Condensed" w:cs="Arial"/>
          <w:sz w:val="22"/>
          <w:szCs w:val="22"/>
        </w:rPr>
        <w:t>Maßnahmezeitraum</w:t>
      </w:r>
      <w:proofErr w:type="spellEnd"/>
      <w:r w:rsidRPr="00D2766F">
        <w:rPr>
          <w:rFonts w:ascii="Fira Sans Extra Condensed" w:hAnsi="Fira Sans Extra Condensed" w:cs="Arial"/>
          <w:sz w:val="22"/>
          <w:szCs w:val="22"/>
        </w:rPr>
        <w:t xml:space="preserve"> geplanten </w:t>
      </w:r>
      <w:proofErr w:type="spellStart"/>
      <w:r w:rsidRPr="00357658">
        <w:rPr>
          <w:rFonts w:ascii="Fira Sans Extra Condensed" w:hAnsi="Fira Sans Extra Condensed" w:cs="Arial"/>
          <w:b/>
          <w:bCs/>
          <w:sz w:val="22"/>
          <w:szCs w:val="22"/>
        </w:rPr>
        <w:t>Teilnehm</w:t>
      </w:r>
      <w:r w:rsidR="00BE644A" w:rsidRPr="00357658">
        <w:rPr>
          <w:rFonts w:ascii="Fira Sans Extra Condensed" w:hAnsi="Fira Sans Extra Condensed" w:cs="Arial"/>
          <w:b/>
          <w:bCs/>
          <w:sz w:val="22"/>
          <w:szCs w:val="22"/>
        </w:rPr>
        <w:t>endenp</w:t>
      </w:r>
      <w:r w:rsidRPr="00357658">
        <w:rPr>
          <w:rFonts w:ascii="Fira Sans Extra Condensed" w:hAnsi="Fira Sans Extra Condensed" w:cs="Arial"/>
          <w:b/>
          <w:bCs/>
          <w:sz w:val="22"/>
          <w:szCs w:val="22"/>
        </w:rPr>
        <w:t>lätze</w:t>
      </w:r>
      <w:proofErr w:type="spellEnd"/>
      <w:r w:rsidRPr="00D2766F">
        <w:rPr>
          <w:rFonts w:ascii="Fira Sans Extra Condensed" w:hAnsi="Fira Sans Extra Condensed" w:cs="Arial"/>
          <w:sz w:val="22"/>
          <w:szCs w:val="22"/>
        </w:rPr>
        <w:t xml:space="preserve"> </w:t>
      </w:r>
      <w:r w:rsidR="0044381F" w:rsidRPr="00357658">
        <w:rPr>
          <w:rFonts w:ascii="Fira Sans Extra Condensed" w:hAnsi="Fira Sans Extra Condensed" w:cs="Arial"/>
          <w:b/>
          <w:bCs/>
          <w:sz w:val="22"/>
          <w:szCs w:val="22"/>
        </w:rPr>
        <w:t>30</w:t>
      </w:r>
      <w:r w:rsidRPr="00345F2B">
        <w:rPr>
          <w:rFonts w:ascii="Fira Sans Extra Condensed" w:hAnsi="Fira Sans Extra Condensed" w:cs="Arial"/>
          <w:sz w:val="22"/>
          <w:szCs w:val="22"/>
        </w:rPr>
        <w:t xml:space="preserve">. </w:t>
      </w:r>
      <w:r w:rsidR="005F0C55">
        <w:rPr>
          <w:rFonts w:ascii="Fira Sans Extra Condensed" w:hAnsi="Fira Sans Extra Condensed" w:cs="Arial"/>
          <w:sz w:val="22"/>
          <w:szCs w:val="22"/>
        </w:rPr>
        <w:t xml:space="preserve">Die Teilnahme </w:t>
      </w:r>
      <w:r w:rsidRPr="00345F2B">
        <w:rPr>
          <w:rFonts w:ascii="Fira Sans Extra Condensed" w:hAnsi="Fira Sans Extra Condensed" w:cs="Arial"/>
          <w:sz w:val="22"/>
          <w:szCs w:val="22"/>
        </w:rPr>
        <w:t>der einzelnen Teilnehme</w:t>
      </w:r>
      <w:r w:rsidR="0044381F">
        <w:rPr>
          <w:rFonts w:ascii="Fira Sans Extra Condensed" w:hAnsi="Fira Sans Extra Condensed" w:cs="Arial"/>
          <w:sz w:val="22"/>
          <w:szCs w:val="22"/>
        </w:rPr>
        <w:t>rin</w:t>
      </w:r>
      <w:r w:rsidRPr="00345F2B">
        <w:rPr>
          <w:rFonts w:ascii="Fira Sans Extra Condensed" w:hAnsi="Fira Sans Extra Condensed" w:cs="Arial"/>
          <w:sz w:val="22"/>
          <w:szCs w:val="22"/>
        </w:rPr>
        <w:t xml:space="preserve"> beträgt jeweils </w:t>
      </w:r>
      <w:r w:rsidR="00D93CD3">
        <w:rPr>
          <w:rFonts w:ascii="Fira Sans Extra Condensed" w:hAnsi="Fira Sans Extra Condensed" w:cs="Arial"/>
          <w:sz w:val="22"/>
          <w:szCs w:val="22"/>
        </w:rPr>
        <w:t xml:space="preserve">maximal </w:t>
      </w:r>
      <w:r w:rsidR="0044381F">
        <w:rPr>
          <w:rFonts w:ascii="Fira Sans Extra Condensed" w:hAnsi="Fira Sans Extra Condensed" w:cs="Arial"/>
          <w:sz w:val="22"/>
          <w:szCs w:val="22"/>
        </w:rPr>
        <w:t>neun</w:t>
      </w:r>
      <w:r w:rsidRPr="00345F2B">
        <w:rPr>
          <w:rFonts w:ascii="Fira Sans Extra Condensed" w:hAnsi="Fira Sans Extra Condensed" w:cs="Arial"/>
          <w:sz w:val="22"/>
          <w:szCs w:val="22"/>
        </w:rPr>
        <w:t xml:space="preserve"> Monate</w:t>
      </w:r>
      <w:r w:rsidR="00067CC9">
        <w:rPr>
          <w:rFonts w:ascii="Fira Sans Extra Condensed" w:hAnsi="Fira Sans Extra Condensed" w:cs="Arial"/>
          <w:sz w:val="22"/>
          <w:szCs w:val="22"/>
        </w:rPr>
        <w:t>.</w:t>
      </w:r>
    </w:p>
    <w:p w14:paraId="7983E3F0" w14:textId="048DCD3B" w:rsidR="00A83729" w:rsidRDefault="00BE644A" w:rsidP="00A83729">
      <w:pPr>
        <w:pStyle w:val="Kopfzeile"/>
        <w:tabs>
          <w:tab w:val="clear" w:pos="4536"/>
          <w:tab w:val="clear" w:pos="9072"/>
          <w:tab w:val="left" w:pos="360"/>
          <w:tab w:val="left" w:pos="1140"/>
        </w:tabs>
        <w:spacing w:before="120" w:after="120"/>
        <w:jc w:val="both"/>
        <w:rPr>
          <w:rFonts w:ascii="Fira Sans Extra Condensed" w:hAnsi="Fira Sans Extra Condensed" w:cs="Arial"/>
          <w:sz w:val="22"/>
          <w:szCs w:val="22"/>
        </w:rPr>
      </w:pPr>
      <w:r w:rsidRPr="00BE644A">
        <w:rPr>
          <w:rFonts w:ascii="Fira Sans Extra Condensed" w:hAnsi="Fira Sans Extra Condensed" w:cstheme="minorHAnsi"/>
          <w:sz w:val="22"/>
          <w:szCs w:val="22"/>
        </w:rPr>
        <w:t xml:space="preserve">Die </w:t>
      </w:r>
      <w:r w:rsidRPr="00357658">
        <w:rPr>
          <w:rFonts w:ascii="Fira Sans Extra Condensed" w:hAnsi="Fira Sans Extra Condensed" w:cstheme="minorHAnsi"/>
          <w:b/>
          <w:sz w:val="22"/>
          <w:szCs w:val="22"/>
        </w:rPr>
        <w:t>Wochenstundenzahl</w:t>
      </w:r>
      <w:r w:rsidRPr="00BE644A">
        <w:rPr>
          <w:rFonts w:ascii="Fira Sans Extra Condensed" w:hAnsi="Fira Sans Extra Condensed" w:cstheme="minorHAnsi"/>
          <w:sz w:val="22"/>
          <w:szCs w:val="22"/>
        </w:rPr>
        <w:t xml:space="preserve"> beträgt grundsätzlich </w:t>
      </w:r>
      <w:r w:rsidRPr="00357658">
        <w:rPr>
          <w:rFonts w:ascii="Fira Sans Extra Condensed" w:hAnsi="Fira Sans Extra Condensed" w:cstheme="minorHAnsi"/>
          <w:b/>
          <w:bCs/>
          <w:sz w:val="22"/>
          <w:szCs w:val="22"/>
        </w:rPr>
        <w:t>25 Zeitstunden</w:t>
      </w:r>
      <w:r w:rsidRPr="00BE644A">
        <w:rPr>
          <w:rFonts w:ascii="Fira Sans Extra Condensed" w:hAnsi="Fira Sans Extra Condensed" w:cstheme="minorHAnsi"/>
          <w:sz w:val="22"/>
          <w:szCs w:val="22"/>
        </w:rPr>
        <w:t xml:space="preserve"> ohne Pausen.</w:t>
      </w:r>
      <w:r w:rsidR="00A83729">
        <w:rPr>
          <w:rFonts w:ascii="Fira Sans Extra Condensed" w:hAnsi="Fira Sans Extra Condensed" w:cstheme="minorHAnsi"/>
          <w:sz w:val="22"/>
          <w:szCs w:val="22"/>
        </w:rPr>
        <w:t xml:space="preserve"> </w:t>
      </w:r>
      <w:r w:rsidR="00A83729" w:rsidRPr="00A83729">
        <w:rPr>
          <w:rFonts w:ascii="Fira Sans Extra Condensed" w:hAnsi="Fira Sans Extra Condensed" w:cs="Arial"/>
          <w:sz w:val="22"/>
          <w:szCs w:val="22"/>
        </w:rPr>
        <w:t xml:space="preserve">Erweist sich aufgrund persönlicher Umstände der teilnehmenden Person eine vorübergehende Reduzierung der wöchentlichen Teilnahmestunden als notwendig um das </w:t>
      </w:r>
      <w:proofErr w:type="spellStart"/>
      <w:r w:rsidR="00A83729" w:rsidRPr="00A83729">
        <w:rPr>
          <w:rFonts w:ascii="Fira Sans Extra Condensed" w:hAnsi="Fira Sans Extra Condensed" w:cs="Arial"/>
          <w:sz w:val="22"/>
          <w:szCs w:val="22"/>
        </w:rPr>
        <w:t>Maßnahmeziel</w:t>
      </w:r>
      <w:proofErr w:type="spellEnd"/>
      <w:r w:rsidR="00A83729" w:rsidRPr="00A83729">
        <w:rPr>
          <w:rFonts w:ascii="Fira Sans Extra Condensed" w:hAnsi="Fira Sans Extra Condensed" w:cs="Arial"/>
          <w:sz w:val="22"/>
          <w:szCs w:val="22"/>
        </w:rPr>
        <w:t xml:space="preserve"> zu erreichen, kann in Abstimmung mit dem Auftraggeber eine geringere Wochenstundenzahl vereinbart werden, die jedoch mindestens 15 Stunden pro Woche betragen muss. Der Auftragnehmer bzw. die Auftragnehmerin hat sicherzustellen, dass die wöchentliche Teilnahmedauer möglichst innerhalb der ersten vier Wochen der individuellen Teilnahme schrittweise auf bis zu 25 Stunden erhöht wird.</w:t>
      </w:r>
    </w:p>
    <w:p w14:paraId="37CB001C" w14:textId="1F53EC88" w:rsidR="00E0617C" w:rsidRPr="00E0617C" w:rsidRDefault="00E0617C" w:rsidP="00E0617C">
      <w:pPr>
        <w:pStyle w:val="Kopfzeile"/>
        <w:tabs>
          <w:tab w:val="clear" w:pos="4536"/>
          <w:tab w:val="clear" w:pos="9072"/>
          <w:tab w:val="left" w:pos="360"/>
          <w:tab w:val="left" w:pos="1140"/>
        </w:tabs>
        <w:spacing w:before="120" w:after="120"/>
        <w:jc w:val="both"/>
        <w:rPr>
          <w:rStyle w:val="CharacterStyle2"/>
          <w:rFonts w:ascii="Fira Sans Extra Condensed" w:hAnsi="Fira Sans Extra Condensed" w:cstheme="minorHAnsi"/>
          <w:sz w:val="24"/>
          <w:szCs w:val="24"/>
        </w:rPr>
      </w:pPr>
      <w:r w:rsidRPr="00E86754">
        <w:rPr>
          <w:rStyle w:val="CharacterStyle2"/>
          <w:rFonts w:ascii="Fira Sans Extra Condensed" w:hAnsi="Fira Sans Extra Condensed"/>
          <w:sz w:val="22"/>
          <w:szCs w:val="22"/>
        </w:rPr>
        <w:t xml:space="preserve">Den Teilnehmenden werden unterweisungsfreie Zeiten eingeräumt. Es besteht ein Anspruch von 2,5 unterweisungsfreien Arbeitstagen für jeden vollen Kalendermonat </w:t>
      </w:r>
      <w:r w:rsidRPr="00E0617C">
        <w:rPr>
          <w:rStyle w:val="CharacterStyle2"/>
          <w:rFonts w:ascii="Fira Sans Extra Condensed" w:hAnsi="Fira Sans Extra Condensed"/>
          <w:sz w:val="22"/>
          <w:szCs w:val="22"/>
        </w:rPr>
        <w:t xml:space="preserve">der Vollzeit-Teilnahme, </w:t>
      </w:r>
      <w:r w:rsidRPr="00E0617C">
        <w:rPr>
          <w:rFonts w:ascii="Fira Sans Extra Condensed" w:hAnsi="Fira Sans Extra Condensed" w:cstheme="minorHAnsi"/>
          <w:sz w:val="22"/>
          <w:szCs w:val="22"/>
        </w:rPr>
        <w:t xml:space="preserve">welcher entsprechend der jeweiligen Teilzeit-Teilnahme </w:t>
      </w:r>
      <w:r>
        <w:rPr>
          <w:rFonts w:ascii="Fira Sans Extra Condensed" w:hAnsi="Fira Sans Extra Condensed" w:cstheme="minorHAnsi"/>
          <w:sz w:val="22"/>
          <w:szCs w:val="22"/>
        </w:rPr>
        <w:t xml:space="preserve">(25 Wochenstunden) </w:t>
      </w:r>
      <w:r w:rsidRPr="00E0617C">
        <w:rPr>
          <w:rFonts w:ascii="Fira Sans Extra Condensed" w:hAnsi="Fira Sans Extra Condensed" w:cstheme="minorHAnsi"/>
          <w:sz w:val="22"/>
          <w:szCs w:val="22"/>
        </w:rPr>
        <w:t>berechnet werden kann.</w:t>
      </w:r>
      <w:r>
        <w:rPr>
          <w:rFonts w:ascii="Fira Sans Extra Condensed" w:hAnsi="Fira Sans Extra Condensed" w:cstheme="minorHAnsi"/>
          <w:sz w:val="22"/>
          <w:szCs w:val="22"/>
        </w:rPr>
        <w:t xml:space="preserve"> </w:t>
      </w:r>
      <w:r w:rsidRPr="00E86754">
        <w:rPr>
          <w:rStyle w:val="CharacterStyle2"/>
          <w:rFonts w:ascii="Fira Sans Extra Condensed" w:hAnsi="Fira Sans Extra Condensed"/>
          <w:sz w:val="22"/>
          <w:szCs w:val="22"/>
        </w:rPr>
        <w:t>Ergeben sich bei dieser Berechnung Bruchteile eines Tages, ist auf einen vollen Tag aufzurunden.</w:t>
      </w:r>
    </w:p>
    <w:p w14:paraId="01D81971" w14:textId="5049FB67" w:rsidR="00E0617C" w:rsidRDefault="00E0617C" w:rsidP="00E0617C">
      <w:pPr>
        <w:pStyle w:val="Kopfzeile"/>
        <w:tabs>
          <w:tab w:val="clear" w:pos="4536"/>
          <w:tab w:val="clear" w:pos="9072"/>
          <w:tab w:val="left" w:pos="360"/>
          <w:tab w:val="left" w:pos="1140"/>
        </w:tabs>
        <w:spacing w:before="120" w:after="120"/>
        <w:jc w:val="both"/>
        <w:rPr>
          <w:rFonts w:ascii="Fira Sans Extra Condensed" w:hAnsi="Fira Sans Extra Condensed" w:cstheme="minorHAnsi"/>
          <w:sz w:val="22"/>
          <w:szCs w:val="22"/>
        </w:rPr>
      </w:pPr>
      <w:r w:rsidRPr="00E0617C">
        <w:rPr>
          <w:rStyle w:val="CharacterStyle2"/>
          <w:rFonts w:ascii="Fira Sans Extra Condensed" w:hAnsi="Fira Sans Extra Condensed" w:cstheme="minorHAnsi"/>
          <w:sz w:val="22"/>
          <w:szCs w:val="22"/>
        </w:rPr>
        <w:t xml:space="preserve">Sofern betriebliche Erprobungen im Projekt integriert werden, gelten die </w:t>
      </w:r>
      <w:r w:rsidRPr="00E0617C">
        <w:rPr>
          <w:rFonts w:ascii="Fira Sans Extra Condensed" w:hAnsi="Fira Sans Extra Condensed" w:cstheme="minorHAnsi"/>
          <w:sz w:val="22"/>
          <w:szCs w:val="22"/>
        </w:rPr>
        <w:t>tariflichen bzw. betriebsüblichen Arbeitszeiten des Betriebs.</w:t>
      </w:r>
    </w:p>
    <w:p w14:paraId="05B021EE" w14:textId="7EAA99F1" w:rsidR="005B4DB2" w:rsidRDefault="005B4DB2" w:rsidP="00496C50">
      <w:pPr>
        <w:suppressAutoHyphens w:val="0"/>
        <w:spacing w:before="120" w:after="120"/>
        <w:jc w:val="both"/>
        <w:rPr>
          <w:rFonts w:ascii="Fira Sans Extra Condensed" w:hAnsi="Fira Sans Extra Condensed" w:cs="Arial"/>
          <w:sz w:val="22"/>
          <w:szCs w:val="22"/>
        </w:rPr>
      </w:pPr>
      <w:r>
        <w:rPr>
          <w:rFonts w:ascii="Fira Sans Extra Condensed" w:hAnsi="Fira Sans Extra Condensed" w:cs="Arial"/>
          <w:sz w:val="22"/>
          <w:szCs w:val="22"/>
        </w:rPr>
        <w:t xml:space="preserve">Die individuelle Zuweisungsdauer endet </w:t>
      </w:r>
      <w:r w:rsidR="00CB06E4">
        <w:rPr>
          <w:rFonts w:ascii="Fira Sans Extra Condensed" w:hAnsi="Fira Sans Extra Condensed" w:cs="Arial"/>
          <w:sz w:val="22"/>
          <w:szCs w:val="22"/>
        </w:rPr>
        <w:t xml:space="preserve">jeweils </w:t>
      </w:r>
      <w:r>
        <w:rPr>
          <w:rFonts w:ascii="Fira Sans Extra Condensed" w:hAnsi="Fira Sans Extra Condensed" w:cs="Arial"/>
          <w:sz w:val="22"/>
          <w:szCs w:val="22"/>
        </w:rPr>
        <w:t>mit der Eingliederung der Teilnehme</w:t>
      </w:r>
      <w:r w:rsidR="00A81423">
        <w:rPr>
          <w:rFonts w:ascii="Fira Sans Extra Condensed" w:hAnsi="Fira Sans Extra Condensed" w:cs="Arial"/>
          <w:sz w:val="22"/>
          <w:szCs w:val="22"/>
        </w:rPr>
        <w:t>nden</w:t>
      </w:r>
      <w:r>
        <w:rPr>
          <w:rFonts w:ascii="Fira Sans Extra Condensed" w:hAnsi="Fira Sans Extra Condensed" w:cs="Arial"/>
          <w:sz w:val="22"/>
          <w:szCs w:val="22"/>
        </w:rPr>
        <w:t xml:space="preserve"> in eine sozialversicherungspflichtige Beschäftigung bzw. Ausbildung, </w:t>
      </w:r>
      <w:r w:rsidR="00A81423">
        <w:rPr>
          <w:rFonts w:ascii="Fira Sans Extra Condensed" w:hAnsi="Fira Sans Extra Condensed" w:cs="Arial"/>
          <w:sz w:val="22"/>
          <w:szCs w:val="22"/>
        </w:rPr>
        <w:t xml:space="preserve">der Überführung in eine Anschlussqualifizierung </w:t>
      </w:r>
      <w:r>
        <w:rPr>
          <w:rFonts w:ascii="Fira Sans Extra Condensed" w:hAnsi="Fira Sans Extra Condensed" w:cs="Arial"/>
          <w:sz w:val="22"/>
          <w:szCs w:val="22"/>
        </w:rPr>
        <w:t xml:space="preserve">oder dem Abbruch </w:t>
      </w:r>
      <w:r w:rsidR="00C65192">
        <w:rPr>
          <w:rFonts w:ascii="Fira Sans Extra Condensed" w:hAnsi="Fira Sans Extra Condensed" w:cs="Arial"/>
          <w:sz w:val="22"/>
          <w:szCs w:val="22"/>
        </w:rPr>
        <w:t>sowie de</w:t>
      </w:r>
      <w:r w:rsidR="00CB06E4">
        <w:rPr>
          <w:rFonts w:ascii="Fira Sans Extra Condensed" w:hAnsi="Fira Sans Extra Condensed" w:cs="Arial"/>
          <w:sz w:val="22"/>
          <w:szCs w:val="22"/>
        </w:rPr>
        <w:t>m</w:t>
      </w:r>
      <w:r w:rsidR="00C65192">
        <w:rPr>
          <w:rFonts w:ascii="Fira Sans Extra Condensed" w:hAnsi="Fira Sans Extra Condensed" w:cs="Arial"/>
          <w:sz w:val="22"/>
          <w:szCs w:val="22"/>
        </w:rPr>
        <w:t xml:space="preserve"> regulären Ende </w:t>
      </w:r>
      <w:r>
        <w:rPr>
          <w:rFonts w:ascii="Fira Sans Extra Condensed" w:hAnsi="Fira Sans Extra Condensed" w:cs="Arial"/>
          <w:sz w:val="22"/>
          <w:szCs w:val="22"/>
        </w:rPr>
        <w:t>de</w:t>
      </w:r>
      <w:r w:rsidR="00A81423">
        <w:rPr>
          <w:rFonts w:ascii="Fira Sans Extra Condensed" w:hAnsi="Fira Sans Extra Condensed" w:cs="Arial"/>
          <w:sz w:val="22"/>
          <w:szCs w:val="22"/>
        </w:rPr>
        <w:t>s Projekt</w:t>
      </w:r>
      <w:r w:rsidR="00C65192">
        <w:rPr>
          <w:rFonts w:ascii="Fira Sans Extra Condensed" w:hAnsi="Fira Sans Extra Condensed" w:cs="Arial"/>
          <w:sz w:val="22"/>
          <w:szCs w:val="22"/>
        </w:rPr>
        <w:t>zeitraum</w:t>
      </w:r>
      <w:r w:rsidR="00A81423">
        <w:rPr>
          <w:rFonts w:ascii="Fira Sans Extra Condensed" w:hAnsi="Fira Sans Extra Condensed" w:cs="Arial"/>
          <w:sz w:val="22"/>
          <w:szCs w:val="22"/>
        </w:rPr>
        <w:t xml:space="preserve">s </w:t>
      </w:r>
      <w:r>
        <w:rPr>
          <w:rFonts w:ascii="Fira Sans Extra Condensed" w:hAnsi="Fira Sans Extra Condensed" w:cs="Arial"/>
          <w:sz w:val="22"/>
          <w:szCs w:val="22"/>
        </w:rPr>
        <w:t xml:space="preserve">durch </w:t>
      </w:r>
      <w:r w:rsidR="00A81423">
        <w:rPr>
          <w:rFonts w:ascii="Fira Sans Extra Condensed" w:hAnsi="Fira Sans Extra Condensed" w:cs="Arial"/>
          <w:sz w:val="22"/>
          <w:szCs w:val="22"/>
        </w:rPr>
        <w:t>die Teilnehmerin</w:t>
      </w:r>
      <w:r>
        <w:rPr>
          <w:rFonts w:ascii="Fira Sans Extra Condensed" w:hAnsi="Fira Sans Extra Condensed" w:cs="Arial"/>
          <w:sz w:val="22"/>
          <w:szCs w:val="22"/>
        </w:rPr>
        <w:t xml:space="preserve"> oder </w:t>
      </w:r>
      <w:r w:rsidR="00A81423">
        <w:rPr>
          <w:rFonts w:ascii="Fira Sans Extra Condensed" w:hAnsi="Fira Sans Extra Condensed" w:cs="Arial"/>
          <w:sz w:val="22"/>
          <w:szCs w:val="22"/>
        </w:rPr>
        <w:t>den</w:t>
      </w:r>
      <w:r>
        <w:rPr>
          <w:rFonts w:ascii="Fira Sans Extra Condensed" w:hAnsi="Fira Sans Extra Condensed" w:cs="Arial"/>
          <w:sz w:val="22"/>
          <w:szCs w:val="22"/>
        </w:rPr>
        <w:t xml:space="preserve"> </w:t>
      </w:r>
      <w:r w:rsidR="00CC3A1D">
        <w:rPr>
          <w:rFonts w:ascii="Fira Sans Extra Condensed" w:hAnsi="Fira Sans Extra Condensed" w:cs="Arial"/>
          <w:sz w:val="22"/>
          <w:szCs w:val="22"/>
        </w:rPr>
        <w:t>Auftraggeber</w:t>
      </w:r>
      <w:r>
        <w:rPr>
          <w:rFonts w:ascii="Fira Sans Extra Condensed" w:hAnsi="Fira Sans Extra Condensed" w:cs="Arial"/>
          <w:sz w:val="22"/>
          <w:szCs w:val="22"/>
        </w:rPr>
        <w:t>.</w:t>
      </w:r>
      <w:r w:rsidR="00FB6762">
        <w:rPr>
          <w:rFonts w:ascii="Fira Sans Extra Condensed" w:hAnsi="Fira Sans Extra Condensed" w:cs="Arial"/>
          <w:sz w:val="22"/>
          <w:szCs w:val="22"/>
        </w:rPr>
        <w:t xml:space="preserve"> Bei einer länger als sechs Wochen andauernden Arbeitsunfähigkeit wird die Teilnahme vorzeitig beendet.</w:t>
      </w:r>
    </w:p>
    <w:p w14:paraId="4E193746" w14:textId="5C668FF1" w:rsidR="00051CAC" w:rsidRDefault="00051CAC" w:rsidP="00496C50">
      <w:pPr>
        <w:suppressAutoHyphens w:val="0"/>
        <w:spacing w:before="120" w:after="120"/>
        <w:jc w:val="both"/>
        <w:rPr>
          <w:rFonts w:ascii="Fira Sans Extra Condensed" w:hAnsi="Fira Sans Extra Condensed" w:cs="Arial"/>
          <w:sz w:val="22"/>
          <w:szCs w:val="22"/>
        </w:rPr>
      </w:pPr>
      <w:r w:rsidRPr="00051CAC">
        <w:rPr>
          <w:rFonts w:ascii="Fira Sans Extra Condensed" w:hAnsi="Fira Sans Extra Condensed" w:cs="Arial"/>
          <w:sz w:val="22"/>
          <w:szCs w:val="22"/>
        </w:rPr>
        <w:t xml:space="preserve">Zum Abschluss der Maßnahme wird für jede </w:t>
      </w:r>
      <w:r>
        <w:rPr>
          <w:rFonts w:ascii="Fira Sans Extra Condensed" w:hAnsi="Fira Sans Extra Condensed" w:cs="Arial"/>
          <w:sz w:val="22"/>
          <w:szCs w:val="22"/>
        </w:rPr>
        <w:t xml:space="preserve">Teilnehmerin </w:t>
      </w:r>
      <w:r w:rsidRPr="00051CAC">
        <w:rPr>
          <w:rFonts w:ascii="Fira Sans Extra Condensed" w:hAnsi="Fira Sans Extra Condensed" w:cs="Arial"/>
          <w:sz w:val="22"/>
          <w:szCs w:val="22"/>
        </w:rPr>
        <w:t>ein individueller Bericht erstellt, der eine Einschätzung ihrer berufsfachlichen Kompetenzen sowie ihrer persönlichen Stärken enthält und darüber hinaus Empfehlungen für weiteren Entwicklungsbedarf formuliert.</w:t>
      </w:r>
    </w:p>
    <w:p w14:paraId="605FF750" w14:textId="44980177" w:rsidR="00BE644A" w:rsidRPr="00743E7C" w:rsidRDefault="00743E7C" w:rsidP="00743E7C">
      <w:pPr>
        <w:pStyle w:val="Kopfzeile"/>
        <w:tabs>
          <w:tab w:val="clear" w:pos="4536"/>
          <w:tab w:val="clear" w:pos="9072"/>
          <w:tab w:val="left" w:pos="360"/>
          <w:tab w:val="left" w:pos="1140"/>
        </w:tabs>
        <w:spacing w:before="120" w:after="120"/>
        <w:jc w:val="both"/>
        <w:rPr>
          <w:rFonts w:ascii="Fira Sans Extra Condensed" w:hAnsi="Fira Sans Extra Condensed" w:cstheme="minorHAnsi"/>
          <w:sz w:val="22"/>
          <w:szCs w:val="22"/>
        </w:rPr>
      </w:pPr>
      <w:r w:rsidRPr="00743E7C">
        <w:rPr>
          <w:rStyle w:val="CharacterStyle2"/>
          <w:rFonts w:ascii="Fira Sans Extra Condensed" w:hAnsi="Fira Sans Extra Condensed" w:cstheme="minorHAnsi"/>
          <w:sz w:val="22"/>
          <w:szCs w:val="22"/>
        </w:rPr>
        <w:lastRenderedPageBreak/>
        <w:t>Der Auftraggeber behält sich vor, das Projekt um jeweils 9 Monate Projektzeitraum (</w:t>
      </w:r>
      <w:r w:rsidRPr="00743E7C">
        <w:rPr>
          <w:rStyle w:val="CharacterStyle2"/>
          <w:rFonts w:ascii="Fira Sans Extra Condensed" w:hAnsi="Fira Sans Extra Condensed" w:cstheme="minorHAnsi"/>
          <w:sz w:val="22"/>
          <w:szCs w:val="22"/>
          <w:u w:val="single"/>
        </w:rPr>
        <w:t>Optionszeitraum 1:</w:t>
      </w:r>
      <w:r w:rsidRPr="00743E7C">
        <w:rPr>
          <w:rStyle w:val="CharacterStyle2"/>
          <w:rFonts w:ascii="Fira Sans Extra Condensed" w:hAnsi="Fira Sans Extra Condensed" w:cstheme="minorHAnsi"/>
          <w:sz w:val="22"/>
          <w:szCs w:val="22"/>
        </w:rPr>
        <w:t xml:space="preserve"> 01.04.2027 – 31.12.2027 und </w:t>
      </w:r>
      <w:r w:rsidRPr="00743E7C">
        <w:rPr>
          <w:rStyle w:val="CharacterStyle2"/>
          <w:rFonts w:ascii="Fira Sans Extra Condensed" w:hAnsi="Fira Sans Extra Condensed" w:cstheme="minorHAnsi"/>
          <w:sz w:val="22"/>
          <w:szCs w:val="22"/>
          <w:u w:val="single"/>
        </w:rPr>
        <w:t>Optionszeitraum 2</w:t>
      </w:r>
      <w:r w:rsidRPr="00743E7C">
        <w:rPr>
          <w:rStyle w:val="CharacterStyle2"/>
          <w:rFonts w:ascii="Fira Sans Extra Condensed" w:hAnsi="Fira Sans Extra Condensed" w:cstheme="minorHAnsi"/>
          <w:sz w:val="22"/>
          <w:szCs w:val="22"/>
        </w:rPr>
        <w:t>: 01.01.2028 - 30.09.2028) zu verlängern, wenn der Auftraggeber die Verlängerung des Vertrags spätestens acht Wochen vor dem Ende des jeweiligen Projektzeitraums laut Los- und Preisblatt Teil E schriftlich gegenüber dem Auftragnehmer oder der Auftragnehmerin erklärt. Mit Ablauf der Verlängerung endet der Vertrag, ohne dass es einer Kündigung bedarf. Alle vertraglichen Regelungen gelten unverändert fort.</w:t>
      </w:r>
      <w:r>
        <w:rPr>
          <w:rStyle w:val="CharacterStyle2"/>
          <w:rFonts w:ascii="Fira Sans Extra Condensed" w:hAnsi="Fira Sans Extra Condensed" w:cstheme="minorHAnsi"/>
          <w:sz w:val="22"/>
          <w:szCs w:val="22"/>
        </w:rPr>
        <w:t xml:space="preserve"> </w:t>
      </w:r>
      <w:r w:rsidR="00BE644A">
        <w:rPr>
          <w:rFonts w:ascii="Fira Sans Extra Condensed" w:hAnsi="Fira Sans Extra Condensed" w:cs="Arial"/>
          <w:sz w:val="22"/>
          <w:szCs w:val="22"/>
        </w:rPr>
        <w:t>Sämtliche anderen vertraglichen Regelungen gelten für die verlängerten Maßnahmen unverändert fort.</w:t>
      </w:r>
    </w:p>
    <w:p w14:paraId="0D57A53E" w14:textId="53165331" w:rsidR="00D533F4" w:rsidRDefault="00496C50" w:rsidP="00DD0EBE">
      <w:pPr>
        <w:pStyle w:val="berschrift3"/>
      </w:pPr>
      <w:bookmarkStart w:id="31" w:name="_Toc226036491"/>
      <w:bookmarkStart w:id="32" w:name="_Toc431371956"/>
      <w:bookmarkStart w:id="33" w:name="_Toc461439890"/>
      <w:bookmarkStart w:id="34" w:name="_Toc148614242"/>
      <w:bookmarkStart w:id="35" w:name="_Toc149037014"/>
      <w:bookmarkStart w:id="36" w:name="_Toc149039421"/>
      <w:r w:rsidRPr="00FE3AEF">
        <w:t>B.</w:t>
      </w:r>
      <w:r w:rsidR="00D533F4">
        <w:t>1.</w:t>
      </w:r>
      <w:r w:rsidR="00317359">
        <w:t>4</w:t>
      </w:r>
      <w:r w:rsidR="00D75EB1">
        <w:t xml:space="preserve"> </w:t>
      </w:r>
      <w:r w:rsidRPr="00FE3AEF">
        <w:t>Personal</w:t>
      </w:r>
      <w:bookmarkEnd w:id="31"/>
    </w:p>
    <w:p w14:paraId="56B1A4BD" w14:textId="160DD790" w:rsidR="00496C50" w:rsidRPr="00FE3AEF" w:rsidRDefault="00D533F4" w:rsidP="00520F7F">
      <w:pPr>
        <w:pStyle w:val="berschrift4"/>
      </w:pPr>
      <w:bookmarkStart w:id="37" w:name="_Toc226036492"/>
      <w:r>
        <w:t>B</w:t>
      </w:r>
      <w:r w:rsidR="001E398E">
        <w:t>.</w:t>
      </w:r>
      <w:r>
        <w:t>1.</w:t>
      </w:r>
      <w:r w:rsidR="00317359">
        <w:t>4</w:t>
      </w:r>
      <w:r>
        <w:t xml:space="preserve">.1 </w:t>
      </w:r>
      <w:r w:rsidR="00496C50" w:rsidRPr="00FE3AEF">
        <w:t>Allgemeine Regelungen</w:t>
      </w:r>
      <w:bookmarkEnd w:id="32"/>
      <w:bookmarkEnd w:id="33"/>
      <w:bookmarkEnd w:id="34"/>
      <w:bookmarkEnd w:id="35"/>
      <w:bookmarkEnd w:id="36"/>
      <w:bookmarkEnd w:id="37"/>
    </w:p>
    <w:p w14:paraId="7809BF4C" w14:textId="4D11C184" w:rsidR="00496C50" w:rsidRPr="00FE3AEF" w:rsidRDefault="00496C50" w:rsidP="00496C50">
      <w:pPr>
        <w:suppressAutoHyphens w:val="0"/>
        <w:spacing w:before="120" w:after="120"/>
        <w:jc w:val="both"/>
        <w:rPr>
          <w:rStyle w:val="CharacterStyle2"/>
          <w:rFonts w:ascii="Fira Sans Extra Condensed" w:hAnsi="Fira Sans Extra Condensed"/>
          <w:sz w:val="22"/>
          <w:szCs w:val="22"/>
        </w:rPr>
      </w:pPr>
      <w:r w:rsidRPr="00FE3AEF">
        <w:rPr>
          <w:rStyle w:val="CharacterStyle2"/>
          <w:rFonts w:ascii="Fira Sans Extra Condensed" w:hAnsi="Fira Sans Extra Condensed"/>
          <w:spacing w:val="2"/>
          <w:sz w:val="22"/>
          <w:szCs w:val="22"/>
        </w:rPr>
        <w:t>Eine wesentliche Voraussetzung für den Erfolg diese</w:t>
      </w:r>
      <w:r w:rsidR="00A81423">
        <w:rPr>
          <w:rStyle w:val="CharacterStyle2"/>
          <w:rFonts w:ascii="Fira Sans Extra Condensed" w:hAnsi="Fira Sans Extra Condensed"/>
          <w:spacing w:val="2"/>
          <w:sz w:val="22"/>
          <w:szCs w:val="22"/>
        </w:rPr>
        <w:t>s</w:t>
      </w:r>
      <w:r w:rsidRPr="00FE3AEF">
        <w:rPr>
          <w:rStyle w:val="CharacterStyle2"/>
          <w:rFonts w:ascii="Fira Sans Extra Condensed" w:hAnsi="Fira Sans Extra Condensed"/>
          <w:spacing w:val="2"/>
          <w:sz w:val="22"/>
          <w:szCs w:val="22"/>
        </w:rPr>
        <w:t xml:space="preserve"> </w:t>
      </w:r>
      <w:r w:rsidR="00A81423">
        <w:rPr>
          <w:rStyle w:val="CharacterStyle2"/>
          <w:rFonts w:ascii="Fira Sans Extra Condensed" w:hAnsi="Fira Sans Extra Condensed"/>
          <w:spacing w:val="2"/>
          <w:sz w:val="22"/>
          <w:szCs w:val="22"/>
        </w:rPr>
        <w:t>Projekts</w:t>
      </w:r>
      <w:r w:rsidRPr="00FE3AEF">
        <w:rPr>
          <w:rStyle w:val="CharacterStyle2"/>
          <w:rFonts w:ascii="Fira Sans Extra Condensed" w:hAnsi="Fira Sans Extra Condensed"/>
          <w:spacing w:val="2"/>
          <w:sz w:val="22"/>
          <w:szCs w:val="22"/>
        </w:rPr>
        <w:t xml:space="preserve"> ist fachlich qualifiziertes und geeigne</w:t>
      </w:r>
      <w:r w:rsidRPr="00FE3AEF">
        <w:rPr>
          <w:rStyle w:val="CharacterStyle2"/>
          <w:rFonts w:ascii="Fira Sans Extra Condensed" w:hAnsi="Fira Sans Extra Condensed"/>
          <w:spacing w:val="4"/>
          <w:sz w:val="22"/>
          <w:szCs w:val="22"/>
        </w:rPr>
        <w:t>tes Personal. Der Personaleinsatz muss quantitativ und qualitativ der Leistungsbeschreibung entspre</w:t>
      </w:r>
      <w:r w:rsidRPr="00FE3AEF">
        <w:rPr>
          <w:rStyle w:val="CharacterStyle2"/>
          <w:rFonts w:ascii="Fira Sans Extra Condensed" w:hAnsi="Fira Sans Extra Condensed"/>
          <w:sz w:val="22"/>
          <w:szCs w:val="22"/>
        </w:rPr>
        <w:t>chen. Die Arbeitsbedingungen des Personals unterliegen den arbeitsrechtlichen Anforderungen. Der Auftraggeber</w:t>
      </w:r>
      <w:r w:rsidRPr="00FE3AEF">
        <w:rPr>
          <w:rStyle w:val="CharacterStyle2"/>
          <w:rFonts w:ascii="Fira Sans Extra Condensed" w:hAnsi="Fira Sans Extra Condensed"/>
          <w:spacing w:val="3"/>
          <w:sz w:val="22"/>
          <w:szCs w:val="22"/>
        </w:rPr>
        <w:t xml:space="preserve"> behält sich vor, während der Vertragslaufzeit ohne Vorankündigung jederzeit die Einhaltung </w:t>
      </w:r>
      <w:r w:rsidRPr="00FE3AEF">
        <w:rPr>
          <w:rStyle w:val="CharacterStyle2"/>
          <w:rFonts w:ascii="Fira Sans Extra Condensed" w:hAnsi="Fira Sans Extra Condensed"/>
          <w:sz w:val="22"/>
          <w:szCs w:val="22"/>
        </w:rPr>
        <w:t>der Anforderungen zu überprüfen und die Einsicht in Arbeitsverträge, Qualifikationsnachweise und Zeugnisse vorzunehmen.</w:t>
      </w:r>
    </w:p>
    <w:p w14:paraId="28FCC23E" w14:textId="77777777" w:rsidR="00496C50" w:rsidRPr="00FE3AEF" w:rsidRDefault="00496C50" w:rsidP="00496C50">
      <w:pPr>
        <w:suppressAutoHyphens w:val="0"/>
        <w:spacing w:before="120" w:after="120"/>
        <w:jc w:val="both"/>
        <w:rPr>
          <w:rFonts w:ascii="Fira Sans Extra Condensed" w:hAnsi="Fira Sans Extra Condensed" w:cs="Arial"/>
          <w:sz w:val="22"/>
          <w:szCs w:val="22"/>
          <w:u w:val="single"/>
        </w:rPr>
      </w:pPr>
      <w:r w:rsidRPr="00FE3AEF">
        <w:rPr>
          <w:rStyle w:val="CharacterStyle2"/>
          <w:rFonts w:ascii="Fira Sans Extra Condensed" w:hAnsi="Fira Sans Extra Condensed"/>
          <w:sz w:val="22"/>
          <w:szCs w:val="22"/>
          <w:u w:val="single"/>
        </w:rPr>
        <w:t>Personaleinsatz und Personalnachweis</w:t>
      </w:r>
    </w:p>
    <w:p w14:paraId="03B49347" w14:textId="7022D027" w:rsidR="00496C50" w:rsidRDefault="00496C50" w:rsidP="00496C50">
      <w:pPr>
        <w:spacing w:before="120" w:after="120"/>
        <w:jc w:val="both"/>
        <w:rPr>
          <w:rFonts w:ascii="Fira Sans Extra Condensed" w:hAnsi="Fira Sans Extra Condensed" w:cs="Arial"/>
          <w:sz w:val="22"/>
          <w:szCs w:val="22"/>
        </w:rPr>
      </w:pPr>
      <w:r w:rsidRPr="00C90982">
        <w:rPr>
          <w:rFonts w:ascii="Fira Sans Extra Condensed" w:hAnsi="Fira Sans Extra Condensed" w:cs="Arial"/>
          <w:sz w:val="22"/>
          <w:szCs w:val="22"/>
        </w:rPr>
        <w:t xml:space="preserve">Nach Prüfung aller Angebote und Zuschlagsentscheidung </w:t>
      </w:r>
      <w:r w:rsidR="009210D2">
        <w:rPr>
          <w:rFonts w:ascii="Fira Sans Extra Condensed" w:hAnsi="Fira Sans Extra Condensed" w:cs="Arial"/>
          <w:sz w:val="22"/>
          <w:szCs w:val="22"/>
        </w:rPr>
        <w:t>hat der</w:t>
      </w:r>
      <w:r w:rsidR="005528C7" w:rsidRPr="00C90982">
        <w:rPr>
          <w:rFonts w:ascii="Fira Sans Extra Condensed" w:hAnsi="Fira Sans Extra Condensed" w:cs="Arial"/>
          <w:sz w:val="22"/>
          <w:szCs w:val="22"/>
        </w:rPr>
        <w:t xml:space="preserve"> </w:t>
      </w:r>
      <w:r w:rsidR="001E398E" w:rsidRPr="00C90982">
        <w:rPr>
          <w:rFonts w:ascii="Fira Sans Extra Condensed" w:hAnsi="Fira Sans Extra Condensed" w:cs="Arial"/>
          <w:sz w:val="22"/>
          <w:szCs w:val="22"/>
        </w:rPr>
        <w:t>Auftragnehmer</w:t>
      </w:r>
      <w:r w:rsidR="005528C7" w:rsidRPr="00C90982">
        <w:rPr>
          <w:rFonts w:ascii="Fira Sans Extra Condensed" w:hAnsi="Fira Sans Extra Condensed" w:cs="Arial"/>
          <w:sz w:val="22"/>
          <w:szCs w:val="22"/>
        </w:rPr>
        <w:t xml:space="preserve"> oder die</w:t>
      </w:r>
      <w:r w:rsidRPr="00C90982">
        <w:rPr>
          <w:rFonts w:ascii="Fira Sans Extra Condensed" w:hAnsi="Fira Sans Extra Condensed" w:cs="Arial"/>
          <w:sz w:val="22"/>
          <w:szCs w:val="22"/>
        </w:rPr>
        <w:t xml:space="preserve"> </w:t>
      </w:r>
      <w:r w:rsidR="001E398E" w:rsidRPr="00C90982">
        <w:rPr>
          <w:rFonts w:ascii="Fira Sans Extra Condensed" w:hAnsi="Fira Sans Extra Condensed" w:cs="Arial"/>
          <w:sz w:val="22"/>
          <w:szCs w:val="22"/>
        </w:rPr>
        <w:t>Auftragnehmerin</w:t>
      </w:r>
      <w:r w:rsidRPr="00C90982">
        <w:rPr>
          <w:rFonts w:ascii="Fira Sans Extra Condensed" w:hAnsi="Fira Sans Extra Condensed" w:cs="Arial"/>
          <w:sz w:val="22"/>
          <w:szCs w:val="22"/>
        </w:rPr>
        <w:t xml:space="preserve"> mit die Erhebungsbögen „Personal“</w:t>
      </w:r>
      <w:r w:rsidR="0029362F" w:rsidRPr="00C90982">
        <w:rPr>
          <w:rFonts w:ascii="Fira Sans Extra Condensed" w:hAnsi="Fira Sans Extra Condensed" w:cs="Arial"/>
          <w:sz w:val="22"/>
          <w:szCs w:val="22"/>
        </w:rPr>
        <w:t xml:space="preserve"> </w:t>
      </w:r>
      <w:r w:rsidRPr="00C90982">
        <w:rPr>
          <w:rFonts w:ascii="Fira Sans Extra Condensed" w:hAnsi="Fira Sans Extra Condensed" w:cs="Arial"/>
          <w:sz w:val="22"/>
          <w:szCs w:val="22"/>
        </w:rPr>
        <w:t xml:space="preserve">(Teil D) </w:t>
      </w:r>
      <w:r w:rsidR="009210D2">
        <w:rPr>
          <w:rFonts w:ascii="Fira Sans Extra Condensed" w:hAnsi="Fira Sans Extra Condensed" w:cs="Arial"/>
          <w:sz w:val="22"/>
          <w:szCs w:val="22"/>
        </w:rPr>
        <w:t xml:space="preserve">unaufgefordert und unverzüglich </w:t>
      </w:r>
      <w:r w:rsidRPr="00C90982">
        <w:rPr>
          <w:rFonts w:ascii="Fira Sans Extra Condensed" w:hAnsi="Fira Sans Extra Condensed" w:cs="Arial"/>
          <w:sz w:val="22"/>
          <w:szCs w:val="22"/>
        </w:rPr>
        <w:t xml:space="preserve">ausgefüllt </w:t>
      </w:r>
      <w:r w:rsidR="009210D2">
        <w:rPr>
          <w:rFonts w:ascii="Fira Sans Extra Condensed" w:hAnsi="Fira Sans Extra Condensed" w:cs="Arial"/>
          <w:sz w:val="22"/>
          <w:szCs w:val="22"/>
        </w:rPr>
        <w:t>einzureichen</w:t>
      </w:r>
      <w:r w:rsidR="00E544DC" w:rsidRPr="00C90982">
        <w:rPr>
          <w:rFonts w:ascii="Fira Sans Extra Condensed" w:hAnsi="Fira Sans Extra Condensed" w:cs="Arial"/>
          <w:sz w:val="22"/>
          <w:szCs w:val="22"/>
        </w:rPr>
        <w:t>. Vor Einsatz des Personals in de</w:t>
      </w:r>
      <w:r w:rsidR="005528C7" w:rsidRPr="00C90982">
        <w:rPr>
          <w:rFonts w:ascii="Fira Sans Extra Condensed" w:hAnsi="Fira Sans Extra Condensed" w:cs="Arial"/>
          <w:sz w:val="22"/>
          <w:szCs w:val="22"/>
        </w:rPr>
        <w:t xml:space="preserve">r Maßnahme </w:t>
      </w:r>
      <w:r w:rsidR="00E544DC" w:rsidRPr="00C90982">
        <w:rPr>
          <w:rFonts w:ascii="Fira Sans Extra Condensed" w:hAnsi="Fira Sans Extra Condensed" w:cs="Arial"/>
          <w:sz w:val="22"/>
          <w:szCs w:val="22"/>
        </w:rPr>
        <w:t>und b</w:t>
      </w:r>
      <w:r w:rsidRPr="00C90982">
        <w:rPr>
          <w:rFonts w:ascii="Fira Sans Extra Condensed" w:hAnsi="Fira Sans Extra Condensed" w:cs="Arial"/>
          <w:sz w:val="22"/>
          <w:szCs w:val="22"/>
        </w:rPr>
        <w:t>ei Personaländerungen während der Vertragslaufzeit hat der Nachweis des Personals durch den</w:t>
      </w:r>
      <w:r w:rsidR="005528C7" w:rsidRPr="00C90982">
        <w:rPr>
          <w:rFonts w:ascii="Fira Sans Extra Condensed" w:hAnsi="Fira Sans Extra Condensed" w:cs="Arial"/>
          <w:sz w:val="22"/>
          <w:szCs w:val="22"/>
        </w:rPr>
        <w:t xml:space="preserve"> </w:t>
      </w:r>
      <w:r w:rsidR="001E398E" w:rsidRPr="00C90982">
        <w:rPr>
          <w:rFonts w:ascii="Fira Sans Extra Condensed" w:hAnsi="Fira Sans Extra Condensed" w:cs="Arial"/>
          <w:sz w:val="22"/>
          <w:szCs w:val="22"/>
        </w:rPr>
        <w:t>Auftragnehmer</w:t>
      </w:r>
      <w:r w:rsidR="005528C7" w:rsidRPr="00C90982">
        <w:rPr>
          <w:rFonts w:ascii="Fira Sans Extra Condensed" w:hAnsi="Fira Sans Extra Condensed" w:cs="Arial"/>
          <w:sz w:val="22"/>
          <w:szCs w:val="22"/>
        </w:rPr>
        <w:t xml:space="preserve"> oder</w:t>
      </w:r>
      <w:r w:rsidR="00400300" w:rsidRPr="00C90982">
        <w:rPr>
          <w:rFonts w:ascii="Fira Sans Extra Condensed" w:hAnsi="Fira Sans Extra Condensed" w:cs="Arial"/>
          <w:sz w:val="22"/>
          <w:szCs w:val="22"/>
        </w:rPr>
        <w:t> </w:t>
      </w:r>
      <w:r w:rsidRPr="00C90982">
        <w:rPr>
          <w:rFonts w:ascii="Fira Sans Extra Condensed" w:hAnsi="Fira Sans Extra Condensed" w:cs="Arial"/>
          <w:sz w:val="22"/>
          <w:szCs w:val="22"/>
        </w:rPr>
        <w:t xml:space="preserve">die </w:t>
      </w:r>
      <w:r w:rsidR="001E398E" w:rsidRPr="00C90982">
        <w:rPr>
          <w:rFonts w:ascii="Fira Sans Extra Condensed" w:hAnsi="Fira Sans Extra Condensed" w:cs="Arial"/>
          <w:sz w:val="22"/>
          <w:szCs w:val="22"/>
        </w:rPr>
        <w:t>Auftragnehmerin</w:t>
      </w:r>
      <w:r w:rsidRPr="00FE3AEF">
        <w:rPr>
          <w:rFonts w:ascii="Fira Sans Extra Condensed" w:hAnsi="Fira Sans Extra Condensed" w:cs="Arial"/>
          <w:sz w:val="22"/>
          <w:szCs w:val="22"/>
        </w:rPr>
        <w:t xml:space="preserve"> unverzüglich zu erfolgen.</w:t>
      </w:r>
    </w:p>
    <w:p w14:paraId="4182BA99" w14:textId="0EF0FBA2" w:rsidR="00496C50" w:rsidRPr="00FE3AEF" w:rsidRDefault="00496C50" w:rsidP="00496C50">
      <w:pPr>
        <w:spacing w:before="120" w:after="120"/>
        <w:jc w:val="both"/>
        <w:rPr>
          <w:rFonts w:ascii="Fira Sans Extra Condensed" w:hAnsi="Fira Sans Extra Condensed" w:cs="Arial"/>
          <w:iCs/>
          <w:sz w:val="22"/>
          <w:szCs w:val="22"/>
        </w:rPr>
      </w:pPr>
      <w:r w:rsidRPr="00FE3AEF">
        <w:rPr>
          <w:rFonts w:ascii="Fira Sans Extra Condensed" w:hAnsi="Fira Sans Extra Condensed" w:cs="Arial"/>
          <w:iCs/>
          <w:sz w:val="22"/>
          <w:szCs w:val="22"/>
        </w:rPr>
        <w:t>Der Auftraggeber behält sich vor</w:t>
      </w:r>
      <w:r w:rsidR="00666C78">
        <w:rPr>
          <w:rFonts w:ascii="Fira Sans Extra Condensed" w:hAnsi="Fira Sans Extra Condensed" w:cs="Arial"/>
          <w:iCs/>
          <w:sz w:val="22"/>
          <w:szCs w:val="22"/>
        </w:rPr>
        <w:t>,</w:t>
      </w:r>
      <w:r w:rsidRPr="00FE3AEF">
        <w:rPr>
          <w:rFonts w:ascii="Fira Sans Extra Condensed" w:hAnsi="Fira Sans Extra Condensed" w:cs="Arial"/>
          <w:iCs/>
          <w:sz w:val="22"/>
          <w:szCs w:val="22"/>
        </w:rPr>
        <w:t xml:space="preserve"> den Einsatz des Personals abzulehnen, sofern hinsichtlich der Eignung Bedenken bestehen. Gleiches gilt für einen Personalwechsel während der Vertragslaufzeit. Eine Vertretungsregelung im Urlaubs- oder Krankheitsfall ist </w:t>
      </w:r>
      <w:r w:rsidRPr="00FE3AEF">
        <w:rPr>
          <w:rFonts w:ascii="Fira Sans Extra Condensed" w:hAnsi="Fira Sans Extra Condensed" w:cs="Arial"/>
          <w:iCs/>
          <w:color w:val="000000" w:themeColor="text1"/>
          <w:sz w:val="22"/>
          <w:szCs w:val="22"/>
        </w:rPr>
        <w:t>vom</w:t>
      </w:r>
      <w:r w:rsidR="005528C7">
        <w:rPr>
          <w:rFonts w:ascii="Fira Sans Extra Condensed" w:hAnsi="Fira Sans Extra Condensed" w:cs="Arial"/>
          <w:iCs/>
          <w:color w:val="000000" w:themeColor="text1"/>
          <w:sz w:val="22"/>
          <w:szCs w:val="22"/>
        </w:rPr>
        <w:t xml:space="preserve"> </w:t>
      </w:r>
      <w:r w:rsidR="001E398E">
        <w:rPr>
          <w:rFonts w:ascii="Fira Sans Extra Condensed" w:hAnsi="Fira Sans Extra Condensed" w:cs="Arial"/>
          <w:iCs/>
          <w:color w:val="000000" w:themeColor="text1"/>
          <w:sz w:val="22"/>
          <w:szCs w:val="22"/>
        </w:rPr>
        <w:t>Auftragnehmer</w:t>
      </w:r>
      <w:r w:rsidR="005528C7">
        <w:rPr>
          <w:rFonts w:ascii="Fira Sans Extra Condensed" w:hAnsi="Fira Sans Extra Condensed" w:cs="Arial"/>
          <w:iCs/>
          <w:color w:val="000000" w:themeColor="text1"/>
          <w:sz w:val="22"/>
          <w:szCs w:val="22"/>
        </w:rPr>
        <w:t xml:space="preserve"> oder </w:t>
      </w:r>
      <w:r w:rsidRPr="00FE3AEF">
        <w:rPr>
          <w:rFonts w:ascii="Fira Sans Extra Condensed" w:hAnsi="Fira Sans Extra Condensed" w:cs="Arial"/>
          <w:iCs/>
          <w:color w:val="000000" w:themeColor="text1"/>
          <w:sz w:val="22"/>
          <w:szCs w:val="22"/>
        </w:rPr>
        <w:t xml:space="preserve">von der </w:t>
      </w:r>
      <w:r w:rsidR="001E398E">
        <w:rPr>
          <w:rFonts w:ascii="Fira Sans Extra Condensed" w:hAnsi="Fira Sans Extra Condensed" w:cs="Arial"/>
          <w:iCs/>
          <w:color w:val="000000" w:themeColor="text1"/>
          <w:sz w:val="22"/>
          <w:szCs w:val="22"/>
        </w:rPr>
        <w:t>Auftragnehmerin</w:t>
      </w:r>
      <w:r w:rsidRPr="00FE3AEF">
        <w:rPr>
          <w:rFonts w:ascii="Fira Sans Extra Condensed" w:hAnsi="Fira Sans Extra Condensed" w:cs="Arial"/>
          <w:iCs/>
          <w:color w:val="000000" w:themeColor="text1"/>
          <w:sz w:val="22"/>
          <w:szCs w:val="22"/>
        </w:rPr>
        <w:t xml:space="preserve"> </w:t>
      </w:r>
      <w:r w:rsidRPr="00FE3AEF">
        <w:rPr>
          <w:rFonts w:ascii="Fira Sans Extra Condensed" w:hAnsi="Fira Sans Extra Condensed" w:cs="Arial"/>
          <w:iCs/>
          <w:sz w:val="22"/>
          <w:szCs w:val="22"/>
        </w:rPr>
        <w:t>sicherzustellen und dem Auftraggeber unverzüglich mitzuteilen.</w:t>
      </w:r>
    </w:p>
    <w:p w14:paraId="4F3D5513" w14:textId="02076FC5" w:rsidR="00496C50" w:rsidRPr="00FE3AEF" w:rsidRDefault="00496C50" w:rsidP="008042A3">
      <w:pPr>
        <w:rPr>
          <w:rFonts w:ascii="Fira Sans Extra Condensed" w:hAnsi="Fira Sans Extra Condensed"/>
          <w:sz w:val="22"/>
          <w:szCs w:val="22"/>
        </w:rPr>
      </w:pPr>
      <w:r w:rsidRPr="00FE3AEF">
        <w:rPr>
          <w:rFonts w:ascii="Fira Sans Extra Condensed" w:hAnsi="Fira Sans Extra Condensed"/>
          <w:sz w:val="22"/>
          <w:szCs w:val="22"/>
        </w:rPr>
        <w:t xml:space="preserve">Die angebotenen Personalkapazitäten dürfen </w:t>
      </w:r>
      <w:r w:rsidR="00400300">
        <w:rPr>
          <w:rFonts w:ascii="Fira Sans Extra Condensed" w:hAnsi="Fira Sans Extra Condensed"/>
          <w:sz w:val="22"/>
          <w:szCs w:val="22"/>
        </w:rPr>
        <w:t xml:space="preserve">nicht </w:t>
      </w:r>
      <w:r w:rsidRPr="00FE3AEF">
        <w:rPr>
          <w:rFonts w:ascii="Fira Sans Extra Condensed" w:hAnsi="Fira Sans Extra Condensed"/>
          <w:sz w:val="22"/>
          <w:szCs w:val="22"/>
        </w:rPr>
        <w:t xml:space="preserve">durch andere Tätigkeiten </w:t>
      </w:r>
      <w:r w:rsidR="00400300">
        <w:rPr>
          <w:rFonts w:ascii="Fira Sans Extra Condensed" w:hAnsi="Fira Sans Extra Condensed"/>
          <w:sz w:val="22"/>
          <w:szCs w:val="22"/>
        </w:rPr>
        <w:t>vom</w:t>
      </w:r>
      <w:r w:rsidR="005528C7">
        <w:rPr>
          <w:rFonts w:ascii="Fira Sans Extra Condensed" w:hAnsi="Fira Sans Extra Condensed"/>
          <w:sz w:val="22"/>
          <w:szCs w:val="22"/>
        </w:rPr>
        <w:t xml:space="preserve"> Auftragnehmer oder von </w:t>
      </w:r>
      <w:r w:rsidRPr="00FE3AEF">
        <w:rPr>
          <w:rFonts w:ascii="Fira Sans Extra Condensed" w:hAnsi="Fira Sans Extra Condensed"/>
          <w:sz w:val="22"/>
          <w:szCs w:val="22"/>
        </w:rPr>
        <w:t>der</w:t>
      </w:r>
      <w:r w:rsidR="00661F55">
        <w:rPr>
          <w:rFonts w:ascii="Fira Sans Extra Condensed" w:hAnsi="Fira Sans Extra Condensed"/>
          <w:sz w:val="22"/>
          <w:szCs w:val="22"/>
        </w:rPr>
        <w:t xml:space="preserve"> </w:t>
      </w:r>
      <w:r w:rsidRPr="00FE3AEF">
        <w:rPr>
          <w:rFonts w:ascii="Fira Sans Extra Condensed" w:hAnsi="Fira Sans Extra Condensed"/>
          <w:sz w:val="22"/>
          <w:szCs w:val="22"/>
        </w:rPr>
        <w:t>Auftragnehmerin eingeschränkt werden.</w:t>
      </w:r>
    </w:p>
    <w:p w14:paraId="7EF59D67" w14:textId="77777777" w:rsidR="00496C50" w:rsidRPr="00FE3AEF" w:rsidRDefault="00496C50" w:rsidP="00496C50">
      <w:pPr>
        <w:spacing w:before="120" w:after="120"/>
        <w:jc w:val="both"/>
        <w:rPr>
          <w:rFonts w:ascii="Fira Sans Extra Condensed" w:hAnsi="Fira Sans Extra Condensed" w:cs="Arial"/>
          <w:sz w:val="22"/>
          <w:szCs w:val="22"/>
        </w:rPr>
      </w:pPr>
      <w:r w:rsidRPr="000D0579">
        <w:rPr>
          <w:rFonts w:ascii="Fira Sans Extra Condensed" w:hAnsi="Fira Sans Extra Condensed" w:cs="Arial"/>
          <w:sz w:val="22"/>
          <w:szCs w:val="22"/>
        </w:rPr>
        <w:t>Das für die Durchführung der Maßnahme erforderliche Personal ist im entsprechenden Umfang ab</w:t>
      </w:r>
      <w:r w:rsidRPr="00FE3AEF">
        <w:rPr>
          <w:rFonts w:ascii="Fira Sans Extra Condensed" w:hAnsi="Fira Sans Extra Condensed" w:cs="Arial"/>
          <w:sz w:val="22"/>
          <w:szCs w:val="22"/>
        </w:rPr>
        <w:t xml:space="preserve"> </w:t>
      </w:r>
      <w:proofErr w:type="spellStart"/>
      <w:r w:rsidRPr="00FE3AEF">
        <w:rPr>
          <w:rFonts w:ascii="Fira Sans Extra Condensed" w:hAnsi="Fira Sans Extra Condensed" w:cs="Arial"/>
          <w:sz w:val="22"/>
          <w:szCs w:val="22"/>
        </w:rPr>
        <w:t>Maßnahmebeginn</w:t>
      </w:r>
      <w:proofErr w:type="spellEnd"/>
      <w:r w:rsidRPr="00FE3AEF">
        <w:rPr>
          <w:rFonts w:ascii="Fira Sans Extra Condensed" w:hAnsi="Fira Sans Extra Condensed" w:cs="Arial"/>
          <w:sz w:val="22"/>
          <w:szCs w:val="22"/>
        </w:rPr>
        <w:t xml:space="preserve"> vorzuhalten.</w:t>
      </w:r>
    </w:p>
    <w:p w14:paraId="2FA48103" w14:textId="6C975D18" w:rsidR="00496C50" w:rsidRPr="00FE3AEF" w:rsidRDefault="00496C50" w:rsidP="00496C50">
      <w:pPr>
        <w:spacing w:before="120" w:after="120"/>
        <w:jc w:val="both"/>
        <w:rPr>
          <w:rFonts w:ascii="Fira Sans Extra Condensed" w:hAnsi="Fira Sans Extra Condensed" w:cs="Arial"/>
          <w:iCs/>
          <w:sz w:val="22"/>
          <w:szCs w:val="22"/>
        </w:rPr>
      </w:pPr>
      <w:r w:rsidRPr="00FE3AEF">
        <w:rPr>
          <w:rFonts w:ascii="Fira Sans Extra Condensed" w:hAnsi="Fira Sans Extra Condensed" w:cs="Arial"/>
          <w:iCs/>
          <w:sz w:val="22"/>
          <w:szCs w:val="22"/>
        </w:rPr>
        <w:t>Der</w:t>
      </w:r>
      <w:r w:rsidR="005528C7">
        <w:rPr>
          <w:rFonts w:ascii="Fira Sans Extra Condensed" w:hAnsi="Fira Sans Extra Condensed" w:cs="Arial"/>
          <w:iCs/>
          <w:sz w:val="22"/>
          <w:szCs w:val="22"/>
        </w:rPr>
        <w:t xml:space="preserve"> Auftragnehmer oder </w:t>
      </w:r>
      <w:r w:rsidRPr="00FE3AEF">
        <w:rPr>
          <w:rFonts w:ascii="Fira Sans Extra Condensed" w:hAnsi="Fira Sans Extra Condensed" w:cs="Arial"/>
          <w:iCs/>
          <w:sz w:val="22"/>
          <w:szCs w:val="22"/>
        </w:rPr>
        <w:t>die Auftragnehmerin hat durchgängig für die gesamte Vertragslaufzeit festangestelltes Personal einzusetzen.</w:t>
      </w:r>
    </w:p>
    <w:p w14:paraId="54F62F06" w14:textId="34FECA0B" w:rsidR="00496C50" w:rsidRPr="00FE3AEF" w:rsidRDefault="00496C50" w:rsidP="00496C50">
      <w:pPr>
        <w:spacing w:before="120" w:after="120"/>
        <w:jc w:val="both"/>
        <w:rPr>
          <w:rFonts w:ascii="Fira Sans Extra Condensed" w:hAnsi="Fira Sans Extra Condensed" w:cs="Arial"/>
          <w:iCs/>
          <w:sz w:val="22"/>
          <w:szCs w:val="22"/>
        </w:rPr>
      </w:pPr>
      <w:r w:rsidRPr="00FE3AEF">
        <w:rPr>
          <w:rFonts w:ascii="Fira Sans Extra Condensed" w:hAnsi="Fira Sans Extra Condensed" w:cs="Arial"/>
          <w:iCs/>
          <w:sz w:val="22"/>
          <w:szCs w:val="22"/>
        </w:rPr>
        <w:t>Fest angestellt bedeutet, dass die zwischen dem</w:t>
      </w:r>
      <w:r w:rsidR="005528C7">
        <w:rPr>
          <w:rFonts w:ascii="Fira Sans Extra Condensed" w:hAnsi="Fira Sans Extra Condensed" w:cs="Arial"/>
          <w:iCs/>
          <w:sz w:val="22"/>
          <w:szCs w:val="22"/>
        </w:rPr>
        <w:t xml:space="preserve"> Auftragn</w:t>
      </w:r>
      <w:r w:rsidR="00D2443C">
        <w:rPr>
          <w:rFonts w:ascii="Fira Sans Extra Condensed" w:hAnsi="Fira Sans Extra Condensed" w:cs="Arial"/>
          <w:iCs/>
          <w:sz w:val="22"/>
          <w:szCs w:val="22"/>
        </w:rPr>
        <w:t>eh</w:t>
      </w:r>
      <w:r w:rsidR="005528C7">
        <w:rPr>
          <w:rFonts w:ascii="Fira Sans Extra Condensed" w:hAnsi="Fira Sans Extra Condensed" w:cs="Arial"/>
          <w:iCs/>
          <w:sz w:val="22"/>
          <w:szCs w:val="22"/>
        </w:rPr>
        <w:t xml:space="preserve">mer oder </w:t>
      </w:r>
      <w:r w:rsidRPr="00FE3AEF">
        <w:rPr>
          <w:rFonts w:ascii="Fira Sans Extra Condensed" w:hAnsi="Fira Sans Extra Condensed" w:cs="Arial"/>
          <w:iCs/>
          <w:sz w:val="22"/>
          <w:szCs w:val="22"/>
        </w:rPr>
        <w:t>der Auftragnehmerin und seinen Mitarbeite</w:t>
      </w:r>
      <w:r w:rsidR="005528C7">
        <w:rPr>
          <w:rFonts w:ascii="Fira Sans Extra Condensed" w:hAnsi="Fira Sans Extra Condensed" w:cs="Arial"/>
          <w:iCs/>
          <w:sz w:val="22"/>
          <w:szCs w:val="22"/>
        </w:rPr>
        <w:t>nden</w:t>
      </w:r>
      <w:r w:rsidRPr="00FE3AEF">
        <w:rPr>
          <w:rFonts w:ascii="Fira Sans Extra Condensed" w:hAnsi="Fira Sans Extra Condensed" w:cs="Arial"/>
          <w:iCs/>
          <w:sz w:val="22"/>
          <w:szCs w:val="22"/>
        </w:rPr>
        <w:t xml:space="preserve"> geschlossenen Arbeitsverträge nicht einen geringeren Zeitraum als die vorgesehene Vertragslaufzeit umfassen dürfen. Minijobs im Sinne</w:t>
      </w:r>
      <w:r w:rsidR="00763217">
        <w:rPr>
          <w:rFonts w:ascii="Fira Sans Extra Condensed" w:hAnsi="Fira Sans Extra Condensed" w:cs="Arial"/>
          <w:iCs/>
          <w:sz w:val="22"/>
          <w:szCs w:val="22"/>
        </w:rPr>
        <w:t xml:space="preserve"> von</w:t>
      </w:r>
      <w:r w:rsidRPr="00FE3AEF">
        <w:rPr>
          <w:rFonts w:ascii="Fira Sans Extra Condensed" w:hAnsi="Fira Sans Extra Condensed" w:cs="Arial"/>
          <w:iCs/>
          <w:sz w:val="22"/>
          <w:szCs w:val="22"/>
        </w:rPr>
        <w:t xml:space="preserve"> § 8 des Vierten Buches Sozialgesetzbuch (SGB IV) gehören nicht zum fest angestellten Personal.</w:t>
      </w:r>
    </w:p>
    <w:p w14:paraId="0376D858" w14:textId="2254DE73" w:rsidR="00496C50" w:rsidRPr="00FE3AEF" w:rsidRDefault="00496C50" w:rsidP="00496C50">
      <w:pPr>
        <w:spacing w:before="120" w:after="120"/>
        <w:jc w:val="both"/>
        <w:rPr>
          <w:rFonts w:ascii="Fira Sans Extra Condensed" w:hAnsi="Fira Sans Extra Condensed" w:cs="Arial"/>
          <w:iCs/>
          <w:sz w:val="22"/>
          <w:szCs w:val="22"/>
        </w:rPr>
      </w:pPr>
      <w:r w:rsidRPr="00FE3AEF">
        <w:rPr>
          <w:rFonts w:ascii="Fira Sans Extra Condensed" w:hAnsi="Fira Sans Extra Condensed" w:cs="Arial"/>
          <w:iCs/>
          <w:sz w:val="22"/>
          <w:szCs w:val="22"/>
        </w:rPr>
        <w:t xml:space="preserve">Alle Angaben zum Personaleinsatz beziehen sich auf ein Volumen von wöchentlich </w:t>
      </w:r>
      <w:r w:rsidR="004C6297">
        <w:rPr>
          <w:rFonts w:ascii="Fira Sans Extra Condensed" w:hAnsi="Fira Sans Extra Condensed" w:cs="Arial"/>
          <w:iCs/>
          <w:sz w:val="22"/>
          <w:szCs w:val="22"/>
        </w:rPr>
        <w:t>25</w:t>
      </w:r>
      <w:r w:rsidRPr="00FE3AEF">
        <w:rPr>
          <w:rFonts w:ascii="Fira Sans Extra Condensed" w:hAnsi="Fira Sans Extra Condensed" w:cs="Arial"/>
          <w:iCs/>
          <w:sz w:val="22"/>
          <w:szCs w:val="22"/>
        </w:rPr>
        <w:t xml:space="preserve"> Zeitstunden in der Maßnahme.</w:t>
      </w:r>
    </w:p>
    <w:p w14:paraId="01564F4F" w14:textId="78FD7433" w:rsidR="00496C50" w:rsidRDefault="00496C50" w:rsidP="00496C50">
      <w:pPr>
        <w:spacing w:before="120" w:after="120"/>
        <w:jc w:val="both"/>
        <w:rPr>
          <w:rFonts w:ascii="Fira Sans Extra Condensed" w:hAnsi="Fira Sans Extra Condensed" w:cs="Arial"/>
          <w:iCs/>
          <w:sz w:val="22"/>
          <w:szCs w:val="22"/>
        </w:rPr>
      </w:pPr>
      <w:r w:rsidRPr="00FE3AEF">
        <w:rPr>
          <w:rFonts w:ascii="Fira Sans Extra Condensed" w:hAnsi="Fira Sans Extra Condensed" w:cs="Arial"/>
          <w:iCs/>
          <w:sz w:val="22"/>
          <w:szCs w:val="22"/>
        </w:rPr>
        <w:t xml:space="preserve">Das in der Maßnahme eingesetzte Personal muss über eine mindestens </w:t>
      </w:r>
      <w:r w:rsidR="005528C7" w:rsidRPr="00BD0C7A">
        <w:rPr>
          <w:rFonts w:ascii="Fira Sans Extra Condensed" w:hAnsi="Fira Sans Extra Condensed" w:cs="Arial"/>
          <w:iCs/>
          <w:sz w:val="22"/>
          <w:szCs w:val="22"/>
        </w:rPr>
        <w:t>zwei</w:t>
      </w:r>
      <w:r w:rsidRPr="00BD0C7A">
        <w:rPr>
          <w:rFonts w:ascii="Fira Sans Extra Condensed" w:hAnsi="Fira Sans Extra Condensed" w:cs="Arial"/>
          <w:iCs/>
          <w:sz w:val="22"/>
          <w:szCs w:val="22"/>
        </w:rPr>
        <w:t xml:space="preserve">jährige </w:t>
      </w:r>
      <w:r w:rsidRPr="00FE3AEF">
        <w:rPr>
          <w:rFonts w:ascii="Fira Sans Extra Condensed" w:hAnsi="Fira Sans Extra Condensed" w:cs="Arial"/>
          <w:iCs/>
          <w:sz w:val="22"/>
          <w:szCs w:val="22"/>
        </w:rPr>
        <w:t>Berufserfahrung mit der Zielgruppe verfügen.</w:t>
      </w:r>
    </w:p>
    <w:p w14:paraId="2AF7C2FD" w14:textId="78FEE5E4" w:rsidR="009C23E0" w:rsidRDefault="00496C50" w:rsidP="004D7F23">
      <w:pPr>
        <w:spacing w:before="120" w:after="120"/>
        <w:jc w:val="both"/>
        <w:rPr>
          <w:rFonts w:ascii="Fira Sans Extra Condensed" w:hAnsi="Fira Sans Extra Condensed"/>
          <w:sz w:val="22"/>
          <w:szCs w:val="22"/>
        </w:rPr>
      </w:pPr>
      <w:r w:rsidRPr="00FE3AEF">
        <w:rPr>
          <w:rFonts w:ascii="Fira Sans Extra Condensed" w:hAnsi="Fira Sans Extra Condensed"/>
          <w:sz w:val="22"/>
          <w:szCs w:val="22"/>
        </w:rPr>
        <w:t>Bei der Auswahl des Personals sollte insbesondere auf personelle und soziale Kompetenzen (z.</w:t>
      </w:r>
      <w:r w:rsidR="00774219">
        <w:rPr>
          <w:rFonts w:ascii="Fira Sans Extra Condensed" w:hAnsi="Fira Sans Extra Condensed"/>
          <w:sz w:val="22"/>
          <w:szCs w:val="22"/>
        </w:rPr>
        <w:t> </w:t>
      </w:r>
      <w:r w:rsidRPr="00FE3AEF">
        <w:rPr>
          <w:rFonts w:ascii="Fira Sans Extra Condensed" w:hAnsi="Fira Sans Extra Condensed"/>
          <w:sz w:val="22"/>
          <w:szCs w:val="22"/>
        </w:rPr>
        <w:t>B.</w:t>
      </w:r>
      <w:r w:rsidR="00774219">
        <w:rPr>
          <w:rFonts w:ascii="Fira Sans Extra Condensed" w:hAnsi="Fira Sans Extra Condensed"/>
          <w:sz w:val="22"/>
          <w:szCs w:val="22"/>
        </w:rPr>
        <w:t> </w:t>
      </w:r>
      <w:r w:rsidRPr="00FE3AEF">
        <w:rPr>
          <w:rFonts w:ascii="Fira Sans Extra Condensed" w:hAnsi="Fira Sans Extra Condensed"/>
          <w:sz w:val="22"/>
          <w:szCs w:val="22"/>
        </w:rPr>
        <w:t xml:space="preserve">Motivationsfähigkeit, Kontaktfreude, Kreativität und Teamfähigkeit) geachtet werden. Das eingesetzte Personal muss über Empathie gegenüber der Zielgruppe sowie Kenntnisse der </w:t>
      </w:r>
      <w:r w:rsidR="004C6297">
        <w:rPr>
          <w:rFonts w:ascii="Fira Sans Extra Condensed" w:hAnsi="Fira Sans Extra Condensed"/>
          <w:sz w:val="22"/>
          <w:szCs w:val="22"/>
        </w:rPr>
        <w:t>Themen alleinerziehender Frauen</w:t>
      </w:r>
      <w:r w:rsidR="009C23E0">
        <w:rPr>
          <w:rFonts w:ascii="Fira Sans Extra Condensed" w:hAnsi="Fira Sans Extra Condensed"/>
          <w:sz w:val="22"/>
          <w:szCs w:val="22"/>
        </w:rPr>
        <w:t xml:space="preserve">, Hinterfragung tradierter Rollenbilder </w:t>
      </w:r>
      <w:r w:rsidR="004C6297">
        <w:rPr>
          <w:rFonts w:ascii="Fira Sans Extra Condensed" w:hAnsi="Fira Sans Extra Condensed"/>
          <w:sz w:val="22"/>
          <w:szCs w:val="22"/>
        </w:rPr>
        <w:t xml:space="preserve">und </w:t>
      </w:r>
      <w:r w:rsidRPr="00FE3AEF">
        <w:rPr>
          <w:rFonts w:ascii="Fira Sans Extra Condensed" w:hAnsi="Fira Sans Extra Condensed"/>
          <w:sz w:val="22"/>
          <w:szCs w:val="22"/>
        </w:rPr>
        <w:t>Gepflogenheiten in</w:t>
      </w:r>
      <w:r w:rsidR="004F7188">
        <w:rPr>
          <w:rFonts w:ascii="Fira Sans Extra Condensed" w:hAnsi="Fira Sans Extra Condensed"/>
          <w:sz w:val="22"/>
          <w:szCs w:val="22"/>
        </w:rPr>
        <w:t xml:space="preserve"> </w:t>
      </w:r>
      <w:r w:rsidRPr="00FE3AEF">
        <w:rPr>
          <w:rFonts w:ascii="Fira Sans Extra Condensed" w:hAnsi="Fira Sans Extra Condensed"/>
          <w:sz w:val="22"/>
          <w:szCs w:val="22"/>
        </w:rPr>
        <w:t>unterschiedlichen Kulturkreisen verfügen</w:t>
      </w:r>
      <w:r w:rsidR="0084415A">
        <w:rPr>
          <w:rFonts w:ascii="Fira Sans Extra Condensed" w:hAnsi="Fira Sans Extra Condensed"/>
          <w:sz w:val="22"/>
          <w:szCs w:val="22"/>
        </w:rPr>
        <w:t>.</w:t>
      </w:r>
      <w:r w:rsidR="009C23E0">
        <w:rPr>
          <w:rFonts w:ascii="Fira Sans Extra Condensed" w:hAnsi="Fira Sans Extra Condensed"/>
          <w:sz w:val="22"/>
          <w:szCs w:val="22"/>
        </w:rPr>
        <w:t xml:space="preserve"> Aufgrund der sensiblen Thematik sollen möglichst nur weibliche Fachkräfte mit pädagogischer bzw. sozialpädagogischer und interkultureller Kompetenz zum Einsatz kommen.</w:t>
      </w:r>
    </w:p>
    <w:p w14:paraId="4FA48118" w14:textId="160162BD" w:rsidR="00496C50" w:rsidRPr="00FE3AEF" w:rsidRDefault="00496C50" w:rsidP="004D7F23">
      <w:pPr>
        <w:spacing w:before="120" w:after="120"/>
        <w:jc w:val="both"/>
        <w:rPr>
          <w:rFonts w:ascii="Fira Sans Extra Condensed" w:hAnsi="Fira Sans Extra Condensed" w:cs="Arial"/>
          <w:sz w:val="22"/>
          <w:szCs w:val="22"/>
        </w:rPr>
      </w:pPr>
      <w:r w:rsidRPr="00FE3AEF">
        <w:rPr>
          <w:rFonts w:ascii="Fira Sans Extra Condensed" w:hAnsi="Fira Sans Extra Condensed" w:cs="Arial"/>
          <w:sz w:val="22"/>
          <w:szCs w:val="22"/>
        </w:rPr>
        <w:t>In der Maßnahme dürfen nur solche Personen zum Einsatz kommen, die nicht rechtskräftig wegen einer Straftat nach den §§ 171, 174 bis 180a, 181a, 182, 183 bis 184g, 184i, 201a Abs. 3, 225, 232 bis 233a, 234, 235 oder 236 des Strafgesetzbuchs (StGB) verurteilt worden sind. Zu diesem Zweck hat der</w:t>
      </w:r>
      <w:r w:rsidR="005528C7">
        <w:rPr>
          <w:rFonts w:ascii="Fira Sans Extra Condensed" w:hAnsi="Fira Sans Extra Condensed" w:cs="Arial"/>
          <w:sz w:val="22"/>
          <w:szCs w:val="22"/>
        </w:rPr>
        <w:t xml:space="preserve"> Auftragnehmer oder </w:t>
      </w:r>
      <w:r w:rsidRPr="00FE3AEF">
        <w:rPr>
          <w:rFonts w:ascii="Fira Sans Extra Condensed" w:hAnsi="Fira Sans Extra Condensed" w:cs="Arial"/>
          <w:sz w:val="22"/>
          <w:szCs w:val="22"/>
        </w:rPr>
        <w:t xml:space="preserve">die </w:t>
      </w:r>
      <w:r w:rsidRPr="00FE3AEF">
        <w:rPr>
          <w:rFonts w:ascii="Fira Sans Extra Condensed" w:hAnsi="Fira Sans Extra Condensed" w:cs="Arial"/>
          <w:sz w:val="22"/>
          <w:szCs w:val="22"/>
        </w:rPr>
        <w:lastRenderedPageBreak/>
        <w:t xml:space="preserve">Auftragnehmerin sich vor Einsatz in der Maßnahme von allen in der Maßnahme eingesetzten Mitarbeitenden ein Führungszeugnis nach § 30 Absatz 5 und § 30a Absatz 1 des Bundeszentralregistergesetzes (BZRG) vorlegen zu lassen. Dieses darf zum Zeitpunkt der Tätigkeitsaufnahme in der Maßnahme nicht älter als </w:t>
      </w:r>
      <w:r w:rsidR="00C6527C">
        <w:rPr>
          <w:rFonts w:ascii="Fira Sans Extra Condensed" w:hAnsi="Fira Sans Extra Condensed" w:cs="Arial"/>
          <w:sz w:val="22"/>
          <w:szCs w:val="22"/>
        </w:rPr>
        <w:t>drei</w:t>
      </w:r>
      <w:r w:rsidRPr="00FE3AEF">
        <w:rPr>
          <w:rFonts w:ascii="Fira Sans Extra Condensed" w:hAnsi="Fira Sans Extra Condensed" w:cs="Arial"/>
          <w:b/>
          <w:bCs/>
          <w:sz w:val="22"/>
          <w:szCs w:val="22"/>
        </w:rPr>
        <w:t xml:space="preserve"> </w:t>
      </w:r>
      <w:r w:rsidRPr="00FE3AEF">
        <w:rPr>
          <w:rFonts w:ascii="Fira Sans Extra Condensed" w:hAnsi="Fira Sans Extra Condensed" w:cs="Arial"/>
          <w:sz w:val="22"/>
          <w:szCs w:val="22"/>
        </w:rPr>
        <w:t>Jahre sein.</w:t>
      </w:r>
    </w:p>
    <w:p w14:paraId="74F95F71" w14:textId="0042DFBB" w:rsidR="00496C50" w:rsidRPr="00FE3AEF" w:rsidRDefault="00496C50" w:rsidP="00520F7F">
      <w:pPr>
        <w:pStyle w:val="berschrift4"/>
      </w:pPr>
      <w:bookmarkStart w:id="38" w:name="_Toc464116676"/>
      <w:bookmarkStart w:id="39" w:name="_Toc148614243"/>
      <w:bookmarkStart w:id="40" w:name="_Toc149037015"/>
      <w:bookmarkStart w:id="41" w:name="_Toc149039422"/>
      <w:bookmarkStart w:id="42" w:name="_Toc226036493"/>
      <w:r w:rsidRPr="00FE3AEF">
        <w:t>B.</w:t>
      </w:r>
      <w:r w:rsidR="00D533F4">
        <w:t>1</w:t>
      </w:r>
      <w:r w:rsidRPr="00FE3AEF">
        <w:t>.</w:t>
      </w:r>
      <w:r w:rsidR="00317359">
        <w:t>4</w:t>
      </w:r>
      <w:r w:rsidR="00D533F4">
        <w:t>.2</w:t>
      </w:r>
      <w:r w:rsidR="001F3141">
        <w:t xml:space="preserve"> </w:t>
      </w:r>
      <w:r w:rsidRPr="00FE3AEF">
        <w:t>Besondere Regelungen</w:t>
      </w:r>
      <w:bookmarkEnd w:id="38"/>
      <w:bookmarkEnd w:id="39"/>
      <w:bookmarkEnd w:id="40"/>
      <w:bookmarkEnd w:id="41"/>
      <w:bookmarkEnd w:id="42"/>
    </w:p>
    <w:p w14:paraId="206FB568" w14:textId="65C6653F" w:rsidR="000D0579" w:rsidRDefault="00B94D51" w:rsidP="00496C50">
      <w:pPr>
        <w:suppressAutoHyphens w:val="0"/>
        <w:spacing w:before="120" w:after="120"/>
        <w:jc w:val="both"/>
        <w:rPr>
          <w:rStyle w:val="CharacterStyle2"/>
          <w:rFonts w:ascii="Fira Sans Extra Condensed" w:hAnsi="Fira Sans Extra Condensed"/>
          <w:sz w:val="22"/>
          <w:szCs w:val="22"/>
        </w:rPr>
      </w:pPr>
      <w:r>
        <w:rPr>
          <w:rStyle w:val="CharacterStyle2"/>
          <w:rFonts w:ascii="Fira Sans Extra Condensed" w:hAnsi="Fira Sans Extra Condensed"/>
          <w:sz w:val="22"/>
          <w:szCs w:val="22"/>
        </w:rPr>
        <w:t>Das</w:t>
      </w:r>
      <w:r w:rsidR="00496C50" w:rsidRPr="00FE3AEF">
        <w:rPr>
          <w:rStyle w:val="CharacterStyle2"/>
          <w:rFonts w:ascii="Fira Sans Extra Condensed" w:hAnsi="Fira Sans Extra Condensed"/>
          <w:sz w:val="22"/>
          <w:szCs w:val="22"/>
        </w:rPr>
        <w:t xml:space="preserve"> in der Maßnahme eingesetzte Personal muss über eine mindestens </w:t>
      </w:r>
      <w:r w:rsidR="0090153A">
        <w:rPr>
          <w:rStyle w:val="CharacterStyle2"/>
          <w:rFonts w:ascii="Fira Sans Extra Condensed" w:hAnsi="Fira Sans Extra Condensed"/>
          <w:sz w:val="22"/>
          <w:szCs w:val="22"/>
        </w:rPr>
        <w:t>zwei</w:t>
      </w:r>
      <w:r>
        <w:rPr>
          <w:rStyle w:val="CharacterStyle2"/>
          <w:rFonts w:ascii="Fira Sans Extra Condensed" w:hAnsi="Fira Sans Extra Condensed"/>
          <w:sz w:val="22"/>
          <w:szCs w:val="22"/>
        </w:rPr>
        <w:t>j</w:t>
      </w:r>
      <w:r w:rsidR="00496C50" w:rsidRPr="00FE3AEF">
        <w:rPr>
          <w:rStyle w:val="CharacterStyle2"/>
          <w:rFonts w:ascii="Fira Sans Extra Condensed" w:hAnsi="Fira Sans Extra Condensed"/>
          <w:sz w:val="22"/>
          <w:szCs w:val="22"/>
        </w:rPr>
        <w:t>ährige Erfahrung in Maßnahmen zur Aktivierung und beruflichen Eingliederungen</w:t>
      </w:r>
      <w:r w:rsidR="0090153A">
        <w:rPr>
          <w:rStyle w:val="CharacterStyle2"/>
          <w:rFonts w:ascii="Fira Sans Extra Condensed" w:hAnsi="Fira Sans Extra Condensed"/>
          <w:sz w:val="22"/>
          <w:szCs w:val="22"/>
        </w:rPr>
        <w:t xml:space="preserve">, Arbeitsgelegenheiten mit Qualifizierungsanteil oder </w:t>
      </w:r>
      <w:r w:rsidR="0090153A" w:rsidRPr="00C6527C">
        <w:rPr>
          <w:rStyle w:val="CharacterStyle2"/>
          <w:rFonts w:ascii="Fira Sans Extra Condensed" w:hAnsi="Fira Sans Extra Condensed"/>
          <w:sz w:val="22"/>
          <w:szCs w:val="22"/>
        </w:rPr>
        <w:t xml:space="preserve">Maßnahmen zur berufliche Weiterbildung </w:t>
      </w:r>
      <w:r w:rsidR="00496C50" w:rsidRPr="00C6527C">
        <w:rPr>
          <w:rStyle w:val="CharacterStyle2"/>
          <w:rFonts w:ascii="Fira Sans Extra Condensed" w:hAnsi="Fira Sans Extra Condensed"/>
          <w:sz w:val="22"/>
          <w:szCs w:val="22"/>
        </w:rPr>
        <w:t>verfügen</w:t>
      </w:r>
      <w:r w:rsidR="00496C50" w:rsidRPr="00934B8D">
        <w:rPr>
          <w:rStyle w:val="CharacterStyle2"/>
          <w:rFonts w:ascii="Fira Sans Extra Condensed" w:hAnsi="Fira Sans Extra Condensed"/>
          <w:sz w:val="22"/>
          <w:szCs w:val="22"/>
        </w:rPr>
        <w:t>.</w:t>
      </w:r>
      <w:r w:rsidR="00C6527C" w:rsidRPr="00934B8D">
        <w:rPr>
          <w:rStyle w:val="CharacterStyle2"/>
          <w:rFonts w:ascii="Fira Sans Extra Condensed" w:hAnsi="Fira Sans Extra Condensed"/>
          <w:sz w:val="22"/>
          <w:szCs w:val="22"/>
        </w:rPr>
        <w:t xml:space="preserve"> </w:t>
      </w:r>
      <w:r w:rsidR="00472783" w:rsidRPr="00934B8D">
        <w:rPr>
          <w:rStyle w:val="CharacterStyle2"/>
          <w:rFonts w:ascii="Fira Sans Extra Condensed" w:hAnsi="Fira Sans Extra Condensed"/>
          <w:sz w:val="22"/>
          <w:szCs w:val="22"/>
        </w:rPr>
        <w:t>D</w:t>
      </w:r>
      <w:r w:rsidR="00472783" w:rsidRPr="00501F31">
        <w:rPr>
          <w:rStyle w:val="CharacterStyle2"/>
          <w:rFonts w:ascii="Fira Sans Extra Condensed" w:hAnsi="Fira Sans Extra Condensed"/>
          <w:sz w:val="22"/>
          <w:szCs w:val="22"/>
        </w:rPr>
        <w:t xml:space="preserve">arüber hinaus ist Personal für administrative Aufgaben </w:t>
      </w:r>
      <w:r w:rsidR="00DB571F">
        <w:rPr>
          <w:rStyle w:val="CharacterStyle2"/>
          <w:rFonts w:ascii="Fira Sans Extra Condensed" w:hAnsi="Fira Sans Extra Condensed"/>
          <w:sz w:val="22"/>
          <w:szCs w:val="22"/>
        </w:rPr>
        <w:t>(z. B. Verwaltung der Teilnehmenden, Fahrko</w:t>
      </w:r>
      <w:r w:rsidR="004F7188">
        <w:rPr>
          <w:rStyle w:val="CharacterStyle2"/>
          <w:rFonts w:ascii="Fira Sans Extra Condensed" w:hAnsi="Fira Sans Extra Condensed"/>
          <w:sz w:val="22"/>
          <w:szCs w:val="22"/>
        </w:rPr>
        <w:t>s</w:t>
      </w:r>
      <w:r w:rsidR="00DB571F">
        <w:rPr>
          <w:rStyle w:val="CharacterStyle2"/>
          <w:rFonts w:ascii="Fira Sans Extra Condensed" w:hAnsi="Fira Sans Extra Condensed"/>
          <w:sz w:val="22"/>
          <w:szCs w:val="22"/>
        </w:rPr>
        <w:t xml:space="preserve">tenerstattung) </w:t>
      </w:r>
      <w:r w:rsidR="00472783" w:rsidRPr="00501F31">
        <w:rPr>
          <w:rStyle w:val="CharacterStyle2"/>
          <w:rFonts w:ascii="Fira Sans Extra Condensed" w:hAnsi="Fira Sans Extra Condensed"/>
          <w:sz w:val="22"/>
          <w:szCs w:val="22"/>
        </w:rPr>
        <w:t>vorzuhalten. Der</w:t>
      </w:r>
      <w:r w:rsidR="0090153A" w:rsidRPr="00501F31">
        <w:rPr>
          <w:rStyle w:val="CharacterStyle2"/>
          <w:rFonts w:ascii="Fira Sans Extra Condensed" w:hAnsi="Fira Sans Extra Condensed"/>
          <w:sz w:val="22"/>
          <w:szCs w:val="22"/>
        </w:rPr>
        <w:t xml:space="preserve"> Auftragnehmer oder d</w:t>
      </w:r>
      <w:r w:rsidR="00472783" w:rsidRPr="00501F31">
        <w:rPr>
          <w:rStyle w:val="CharacterStyle2"/>
          <w:rFonts w:ascii="Fira Sans Extra Condensed" w:hAnsi="Fira Sans Extra Condensed"/>
          <w:sz w:val="22"/>
          <w:szCs w:val="22"/>
        </w:rPr>
        <w:t>ie Auftragnehmerin hat sicherzustellen, dass das eingesetzte Personal über den für die Durchfüh</w:t>
      </w:r>
      <w:r w:rsidR="00472783">
        <w:rPr>
          <w:rStyle w:val="CharacterStyle2"/>
          <w:rFonts w:ascii="Fira Sans Extra Condensed" w:hAnsi="Fira Sans Extra Condensed"/>
          <w:sz w:val="22"/>
          <w:szCs w:val="22"/>
        </w:rPr>
        <w:t xml:space="preserve">rung der Maßnahme erforderlichen aktuellen fachlichen und pädagogischen Wissensstand </w:t>
      </w:r>
      <w:r w:rsidR="00472783" w:rsidRPr="00CA45C3">
        <w:rPr>
          <w:rStyle w:val="CharacterStyle2"/>
          <w:rFonts w:ascii="Fira Sans Extra Condensed" w:hAnsi="Fira Sans Extra Condensed"/>
          <w:sz w:val="22"/>
          <w:szCs w:val="22"/>
        </w:rPr>
        <w:t xml:space="preserve">verfügt und mit zielgruppenspezifischen Kenntnissen </w:t>
      </w:r>
      <w:r w:rsidR="00472783">
        <w:rPr>
          <w:rStyle w:val="CharacterStyle2"/>
          <w:rFonts w:ascii="Fira Sans Extra Condensed" w:hAnsi="Fira Sans Extra Condensed"/>
          <w:sz w:val="22"/>
          <w:szCs w:val="22"/>
        </w:rPr>
        <w:t>vertraut ist. Der Personaleinsatz muss quantitativ und qualitativ den Anforderungen der Leistungsbeschreibung entsprechen. Dies ist im Angebot darzustellen.</w:t>
      </w:r>
    </w:p>
    <w:p w14:paraId="1EE24178" w14:textId="2A18DD19" w:rsidR="00CA45C3" w:rsidRPr="00666C78" w:rsidRDefault="00496C50" w:rsidP="00CA45C3">
      <w:pPr>
        <w:spacing w:before="120" w:after="120"/>
        <w:jc w:val="both"/>
        <w:rPr>
          <w:rStyle w:val="CharacterStyle2"/>
          <w:rFonts w:ascii="Fira Sans Extra Condensed" w:hAnsi="Fira Sans Extra Condensed"/>
          <w:sz w:val="22"/>
          <w:szCs w:val="22"/>
        </w:rPr>
      </w:pPr>
      <w:r w:rsidRPr="00666C78">
        <w:rPr>
          <w:rStyle w:val="CharacterStyle2"/>
          <w:rFonts w:ascii="Fira Sans Extra Condensed" w:hAnsi="Fira Sans Extra Condensed"/>
          <w:sz w:val="22"/>
          <w:szCs w:val="22"/>
        </w:rPr>
        <w:t>Der Personalschlüssel beträgt</w:t>
      </w:r>
      <w:r w:rsidR="00D52DF5" w:rsidRPr="00666C78">
        <w:rPr>
          <w:rStyle w:val="CharacterStyle2"/>
          <w:rFonts w:ascii="Fira Sans Extra Condensed" w:hAnsi="Fira Sans Extra Condensed"/>
          <w:sz w:val="22"/>
          <w:szCs w:val="22"/>
        </w:rPr>
        <w:t xml:space="preserve"> insgesamt </w:t>
      </w:r>
      <w:r w:rsidR="00666C78" w:rsidRPr="00666C78">
        <w:rPr>
          <w:rStyle w:val="CharacterStyle2"/>
          <w:rFonts w:ascii="Fira Sans Extra Condensed" w:hAnsi="Fira Sans Extra Condensed"/>
          <w:sz w:val="22"/>
          <w:szCs w:val="22"/>
        </w:rPr>
        <w:t>2,7</w:t>
      </w:r>
      <w:r w:rsidR="00D52DF5" w:rsidRPr="00666C78">
        <w:rPr>
          <w:rStyle w:val="CharacterStyle2"/>
          <w:rFonts w:ascii="Fira Sans Extra Condensed" w:hAnsi="Fira Sans Extra Condensed"/>
          <w:sz w:val="22"/>
          <w:szCs w:val="22"/>
        </w:rPr>
        <w:t xml:space="preserve"> Vollzeitäquivalente (VZÄ)</w:t>
      </w:r>
      <w:r w:rsidR="002349D0" w:rsidRPr="00666C78">
        <w:rPr>
          <w:rStyle w:val="CharacterStyle2"/>
          <w:rFonts w:ascii="Fira Sans Extra Condensed" w:hAnsi="Fira Sans Extra Condensed"/>
          <w:sz w:val="22"/>
          <w:szCs w:val="22"/>
        </w:rPr>
        <w:t>.</w:t>
      </w:r>
    </w:p>
    <w:p w14:paraId="3651481F" w14:textId="2D4A8522" w:rsidR="00496C50" w:rsidRPr="00666C78" w:rsidRDefault="002349D0" w:rsidP="00CA45C3">
      <w:pPr>
        <w:spacing w:before="120" w:after="120"/>
        <w:jc w:val="both"/>
        <w:rPr>
          <w:rStyle w:val="CharacterStyle2"/>
          <w:rFonts w:ascii="Fira Sans Extra Condensed" w:hAnsi="Fira Sans Extra Condensed"/>
          <w:sz w:val="22"/>
          <w:szCs w:val="22"/>
        </w:rPr>
      </w:pPr>
      <w:r w:rsidRPr="00666C78">
        <w:rPr>
          <w:rStyle w:val="CharacterStyle2"/>
          <w:rFonts w:ascii="Fira Sans Extra Condensed" w:hAnsi="Fira Sans Extra Condensed"/>
          <w:sz w:val="22"/>
          <w:szCs w:val="22"/>
        </w:rPr>
        <w:t>Davon entfallen</w:t>
      </w:r>
      <w:r w:rsidR="00D52DF5" w:rsidRPr="00666C78">
        <w:rPr>
          <w:rStyle w:val="CharacterStyle2"/>
          <w:rFonts w:ascii="Fira Sans Extra Condensed" w:hAnsi="Fira Sans Extra Condensed"/>
          <w:sz w:val="22"/>
          <w:szCs w:val="22"/>
        </w:rPr>
        <w:t xml:space="preserve"> auf die jeweilige Position</w:t>
      </w:r>
      <w:r w:rsidR="00496C50" w:rsidRPr="00666C78">
        <w:rPr>
          <w:rStyle w:val="CharacterStyle2"/>
          <w:rFonts w:ascii="Fira Sans Extra Condensed" w:hAnsi="Fira Sans Extra Condensed"/>
          <w:sz w:val="22"/>
          <w:szCs w:val="22"/>
        </w:rPr>
        <w:t>:</w:t>
      </w:r>
    </w:p>
    <w:tbl>
      <w:tblPr>
        <w:tblStyle w:val="Tabellenraster"/>
        <w:tblW w:w="0" w:type="auto"/>
        <w:jc w:val="center"/>
        <w:tblLook w:val="04A0" w:firstRow="1" w:lastRow="0" w:firstColumn="1" w:lastColumn="0" w:noHBand="0" w:noVBand="1"/>
      </w:tblPr>
      <w:tblGrid>
        <w:gridCol w:w="5382"/>
        <w:gridCol w:w="1559"/>
      </w:tblGrid>
      <w:tr w:rsidR="002349D0" w:rsidRPr="00666C78" w14:paraId="20432232" w14:textId="575BFADE" w:rsidTr="002349D0">
        <w:trPr>
          <w:jc w:val="center"/>
        </w:trPr>
        <w:tc>
          <w:tcPr>
            <w:tcW w:w="5382" w:type="dxa"/>
          </w:tcPr>
          <w:p w14:paraId="70F2736D" w14:textId="45850303" w:rsidR="002349D0" w:rsidRPr="00666C78" w:rsidRDefault="002349D0" w:rsidP="0097735C">
            <w:pPr>
              <w:spacing w:before="120" w:after="120"/>
              <w:jc w:val="both"/>
              <w:rPr>
                <w:rStyle w:val="CharacterStyle2"/>
                <w:rFonts w:ascii="Fira Sans Extra Condensed" w:hAnsi="Fira Sans Extra Condensed"/>
                <w:sz w:val="22"/>
                <w:szCs w:val="22"/>
              </w:rPr>
            </w:pPr>
            <w:bookmarkStart w:id="43" w:name="_Hlk225343392"/>
            <w:r w:rsidRPr="00666C78">
              <w:rPr>
                <w:rStyle w:val="CharacterStyle2"/>
                <w:rFonts w:ascii="Fira Sans Extra Condensed" w:hAnsi="Fira Sans Extra Condensed"/>
                <w:sz w:val="22"/>
                <w:szCs w:val="22"/>
              </w:rPr>
              <w:t>Sozialpädagogische Fachkraft (m/ w/ d)</w:t>
            </w:r>
          </w:p>
        </w:tc>
        <w:tc>
          <w:tcPr>
            <w:tcW w:w="1559" w:type="dxa"/>
          </w:tcPr>
          <w:p w14:paraId="7EB40889" w14:textId="5E21BC9A" w:rsidR="002349D0" w:rsidRPr="00666C78" w:rsidRDefault="00FB6762" w:rsidP="0097735C">
            <w:pPr>
              <w:spacing w:before="120" w:after="120"/>
              <w:jc w:val="both"/>
              <w:rPr>
                <w:rStyle w:val="CharacterStyle2"/>
                <w:rFonts w:ascii="Fira Sans Extra Condensed" w:hAnsi="Fira Sans Extra Condensed"/>
                <w:sz w:val="22"/>
                <w:szCs w:val="22"/>
              </w:rPr>
            </w:pPr>
            <w:r w:rsidRPr="00666C78">
              <w:rPr>
                <w:rStyle w:val="CharacterStyle2"/>
                <w:rFonts w:ascii="Fira Sans Extra Condensed" w:hAnsi="Fira Sans Extra Condensed"/>
                <w:sz w:val="22"/>
                <w:szCs w:val="22"/>
              </w:rPr>
              <w:t>1:15 (</w:t>
            </w:r>
            <w:r w:rsidR="00414E3A" w:rsidRPr="00666C78">
              <w:rPr>
                <w:rStyle w:val="CharacterStyle2"/>
                <w:rFonts w:ascii="Fira Sans Extra Condensed" w:hAnsi="Fira Sans Extra Condensed"/>
                <w:sz w:val="22"/>
                <w:szCs w:val="22"/>
              </w:rPr>
              <w:t>1,3</w:t>
            </w:r>
            <w:r w:rsidR="002349D0" w:rsidRPr="00666C78">
              <w:rPr>
                <w:rStyle w:val="CharacterStyle2"/>
                <w:rFonts w:ascii="Fira Sans Extra Condensed" w:hAnsi="Fira Sans Extra Condensed"/>
                <w:sz w:val="22"/>
                <w:szCs w:val="22"/>
              </w:rPr>
              <w:t xml:space="preserve"> VZÄ</w:t>
            </w:r>
            <w:r w:rsidRPr="00666C78">
              <w:rPr>
                <w:rStyle w:val="CharacterStyle2"/>
                <w:rFonts w:ascii="Fira Sans Extra Condensed" w:hAnsi="Fira Sans Extra Condensed"/>
                <w:sz w:val="22"/>
                <w:szCs w:val="22"/>
              </w:rPr>
              <w:t>)</w:t>
            </w:r>
          </w:p>
        </w:tc>
      </w:tr>
      <w:tr w:rsidR="002349D0" w:rsidRPr="00666C78" w14:paraId="13293B59" w14:textId="5BB87391" w:rsidTr="002349D0">
        <w:trPr>
          <w:jc w:val="center"/>
        </w:trPr>
        <w:tc>
          <w:tcPr>
            <w:tcW w:w="5382" w:type="dxa"/>
          </w:tcPr>
          <w:p w14:paraId="2F4F602C" w14:textId="2554A012" w:rsidR="002349D0" w:rsidRPr="00666C78" w:rsidRDefault="002349D0" w:rsidP="0097735C">
            <w:pPr>
              <w:spacing w:before="120" w:after="120"/>
              <w:jc w:val="both"/>
              <w:rPr>
                <w:rStyle w:val="CharacterStyle2"/>
                <w:rFonts w:ascii="Fira Sans Extra Condensed" w:hAnsi="Fira Sans Extra Condensed"/>
                <w:sz w:val="22"/>
                <w:szCs w:val="22"/>
              </w:rPr>
            </w:pPr>
            <w:r w:rsidRPr="00666C78">
              <w:rPr>
                <w:rStyle w:val="CharacterStyle2"/>
                <w:rFonts w:ascii="Fira Sans Extra Condensed" w:hAnsi="Fira Sans Extra Condensed"/>
                <w:sz w:val="22"/>
                <w:szCs w:val="22"/>
              </w:rPr>
              <w:t>Job-Coach*in (m/ w/ d)</w:t>
            </w:r>
          </w:p>
        </w:tc>
        <w:tc>
          <w:tcPr>
            <w:tcW w:w="1559" w:type="dxa"/>
          </w:tcPr>
          <w:p w14:paraId="4E366EFF" w14:textId="45949BAE" w:rsidR="002349D0" w:rsidRPr="00666C78" w:rsidRDefault="00FB6762" w:rsidP="0097735C">
            <w:pPr>
              <w:spacing w:before="120" w:after="120"/>
              <w:jc w:val="both"/>
              <w:rPr>
                <w:rStyle w:val="CharacterStyle2"/>
                <w:rFonts w:ascii="Fira Sans Extra Condensed" w:hAnsi="Fira Sans Extra Condensed"/>
                <w:sz w:val="22"/>
                <w:szCs w:val="22"/>
              </w:rPr>
            </w:pPr>
            <w:r w:rsidRPr="00666C78">
              <w:rPr>
                <w:rStyle w:val="CharacterStyle2"/>
                <w:rFonts w:ascii="Fira Sans Extra Condensed" w:hAnsi="Fira Sans Extra Condensed"/>
                <w:sz w:val="22"/>
                <w:szCs w:val="22"/>
              </w:rPr>
              <w:t>1:30 (</w:t>
            </w:r>
            <w:r w:rsidR="00414E3A" w:rsidRPr="00666C78">
              <w:rPr>
                <w:rStyle w:val="CharacterStyle2"/>
                <w:rFonts w:ascii="Fira Sans Extra Condensed" w:hAnsi="Fira Sans Extra Condensed"/>
                <w:sz w:val="22"/>
                <w:szCs w:val="22"/>
              </w:rPr>
              <w:t>0,7</w:t>
            </w:r>
            <w:r w:rsidR="009C23E0" w:rsidRPr="00666C78">
              <w:rPr>
                <w:rStyle w:val="CharacterStyle2"/>
                <w:rFonts w:ascii="Fira Sans Extra Condensed" w:hAnsi="Fira Sans Extra Condensed"/>
                <w:sz w:val="22"/>
                <w:szCs w:val="22"/>
              </w:rPr>
              <w:t xml:space="preserve"> </w:t>
            </w:r>
            <w:r w:rsidR="002349D0" w:rsidRPr="00666C78">
              <w:rPr>
                <w:rStyle w:val="CharacterStyle2"/>
                <w:rFonts w:ascii="Fira Sans Extra Condensed" w:hAnsi="Fira Sans Extra Condensed"/>
                <w:sz w:val="22"/>
                <w:szCs w:val="22"/>
              </w:rPr>
              <w:t>VZÄ</w:t>
            </w:r>
            <w:r w:rsidRPr="00666C78">
              <w:rPr>
                <w:rStyle w:val="CharacterStyle2"/>
                <w:rFonts w:ascii="Fira Sans Extra Condensed" w:hAnsi="Fira Sans Extra Condensed"/>
                <w:sz w:val="22"/>
                <w:szCs w:val="22"/>
              </w:rPr>
              <w:t>)</w:t>
            </w:r>
          </w:p>
        </w:tc>
      </w:tr>
      <w:tr w:rsidR="002349D0" w:rsidRPr="004C6297" w14:paraId="7563AFE3" w14:textId="194D0701" w:rsidTr="002349D0">
        <w:trPr>
          <w:jc w:val="center"/>
        </w:trPr>
        <w:tc>
          <w:tcPr>
            <w:tcW w:w="5382" w:type="dxa"/>
          </w:tcPr>
          <w:p w14:paraId="53977B58" w14:textId="23097C5C" w:rsidR="002349D0" w:rsidRPr="00666C78" w:rsidRDefault="002349D0" w:rsidP="0097735C">
            <w:pPr>
              <w:spacing w:before="120" w:after="120"/>
              <w:jc w:val="both"/>
              <w:rPr>
                <w:rStyle w:val="CharacterStyle2"/>
                <w:rFonts w:ascii="Fira Sans Extra Condensed" w:hAnsi="Fira Sans Extra Condensed"/>
                <w:sz w:val="22"/>
                <w:szCs w:val="22"/>
              </w:rPr>
            </w:pPr>
            <w:r w:rsidRPr="00666C78">
              <w:rPr>
                <w:rStyle w:val="CharacterStyle2"/>
                <w:rFonts w:ascii="Fira Sans Extra Condensed" w:hAnsi="Fira Sans Extra Condensed"/>
                <w:sz w:val="22"/>
                <w:szCs w:val="22"/>
              </w:rPr>
              <w:t>Fachanleiter*in (m/ w/ d)</w:t>
            </w:r>
          </w:p>
        </w:tc>
        <w:tc>
          <w:tcPr>
            <w:tcW w:w="1559" w:type="dxa"/>
          </w:tcPr>
          <w:p w14:paraId="3B126716" w14:textId="3408CDE6" w:rsidR="002349D0" w:rsidRPr="00666C78" w:rsidRDefault="00FB6762" w:rsidP="0097735C">
            <w:pPr>
              <w:spacing w:before="120" w:after="120"/>
              <w:jc w:val="both"/>
              <w:rPr>
                <w:rStyle w:val="CharacterStyle2"/>
                <w:rFonts w:ascii="Fira Sans Extra Condensed" w:hAnsi="Fira Sans Extra Condensed"/>
                <w:sz w:val="22"/>
                <w:szCs w:val="22"/>
              </w:rPr>
            </w:pPr>
            <w:r w:rsidRPr="00666C78">
              <w:rPr>
                <w:rStyle w:val="CharacterStyle2"/>
                <w:rFonts w:ascii="Fira Sans Extra Condensed" w:hAnsi="Fira Sans Extra Condensed"/>
                <w:sz w:val="22"/>
                <w:szCs w:val="22"/>
              </w:rPr>
              <w:t>1:</w:t>
            </w:r>
            <w:r w:rsidR="00087E72" w:rsidRPr="00666C78">
              <w:rPr>
                <w:rStyle w:val="CharacterStyle2"/>
                <w:rFonts w:ascii="Fira Sans Extra Condensed" w:hAnsi="Fira Sans Extra Condensed"/>
                <w:sz w:val="22"/>
                <w:szCs w:val="22"/>
              </w:rPr>
              <w:t>30</w:t>
            </w:r>
            <w:r w:rsidRPr="00666C78">
              <w:rPr>
                <w:rStyle w:val="CharacterStyle2"/>
                <w:rFonts w:ascii="Fira Sans Extra Condensed" w:hAnsi="Fira Sans Extra Condensed"/>
                <w:sz w:val="22"/>
                <w:szCs w:val="22"/>
              </w:rPr>
              <w:t xml:space="preserve"> (</w:t>
            </w:r>
            <w:r w:rsidR="001A588B" w:rsidRPr="00666C78">
              <w:rPr>
                <w:rStyle w:val="CharacterStyle2"/>
                <w:rFonts w:ascii="Fira Sans Extra Condensed" w:hAnsi="Fira Sans Extra Condensed"/>
                <w:sz w:val="22"/>
                <w:szCs w:val="22"/>
              </w:rPr>
              <w:t xml:space="preserve">0,7 </w:t>
            </w:r>
            <w:r w:rsidR="002349D0" w:rsidRPr="00666C78">
              <w:rPr>
                <w:rStyle w:val="CharacterStyle2"/>
                <w:rFonts w:ascii="Fira Sans Extra Condensed" w:hAnsi="Fira Sans Extra Condensed"/>
                <w:sz w:val="22"/>
                <w:szCs w:val="22"/>
              </w:rPr>
              <w:t>VZÄ</w:t>
            </w:r>
            <w:r w:rsidRPr="00666C78">
              <w:rPr>
                <w:rStyle w:val="CharacterStyle2"/>
                <w:rFonts w:ascii="Fira Sans Extra Condensed" w:hAnsi="Fira Sans Extra Condensed"/>
                <w:sz w:val="22"/>
                <w:szCs w:val="22"/>
              </w:rPr>
              <w:t>)</w:t>
            </w:r>
          </w:p>
        </w:tc>
      </w:tr>
    </w:tbl>
    <w:bookmarkEnd w:id="43"/>
    <w:p w14:paraId="2B0C48AA" w14:textId="15AD271F" w:rsidR="004D7F23" w:rsidRPr="00CA45C3" w:rsidRDefault="00496C50" w:rsidP="002349D0">
      <w:pPr>
        <w:spacing w:before="240"/>
        <w:jc w:val="both"/>
        <w:rPr>
          <w:rStyle w:val="CharacterStyle2"/>
          <w:rFonts w:ascii="Fira Sans Extra Condensed" w:hAnsi="Fira Sans Extra Condensed" w:cs="Times New Roman"/>
          <w:sz w:val="22"/>
          <w:szCs w:val="22"/>
          <w:u w:val="single"/>
        </w:rPr>
      </w:pPr>
      <w:r w:rsidRPr="00CA45C3">
        <w:rPr>
          <w:rFonts w:ascii="Fira Sans Extra Condensed" w:hAnsi="Fira Sans Extra Condensed"/>
          <w:sz w:val="22"/>
          <w:szCs w:val="22"/>
          <w:u w:val="single"/>
        </w:rPr>
        <w:t>Besondere Anforderungen:</w:t>
      </w:r>
    </w:p>
    <w:p w14:paraId="08A683E1" w14:textId="462396D5" w:rsidR="00496C50" w:rsidRPr="00501F31" w:rsidRDefault="00496C50" w:rsidP="002349D0">
      <w:pPr>
        <w:spacing w:after="240"/>
        <w:contextualSpacing/>
        <w:jc w:val="both"/>
        <w:rPr>
          <w:rFonts w:ascii="Fira Sans Extra Condensed" w:hAnsi="Fira Sans Extra Condensed" w:cs="Arial"/>
          <w:color w:val="282828"/>
          <w:sz w:val="22"/>
          <w:szCs w:val="22"/>
          <w:shd w:val="clear" w:color="auto" w:fill="FFFFFF"/>
        </w:rPr>
      </w:pPr>
      <w:r w:rsidRPr="002349D0">
        <w:rPr>
          <w:rFonts w:ascii="Fira Sans Extra Condensed" w:hAnsi="Fira Sans Extra Condensed" w:cs="Arial"/>
          <w:color w:val="282828"/>
          <w:sz w:val="22"/>
          <w:szCs w:val="22"/>
          <w:shd w:val="clear" w:color="auto" w:fill="FFFFFF"/>
        </w:rPr>
        <w:t xml:space="preserve">Um </w:t>
      </w:r>
      <w:r w:rsidR="00F7098C" w:rsidRPr="002349D0">
        <w:rPr>
          <w:rFonts w:ascii="Fira Sans Extra Condensed" w:hAnsi="Fira Sans Extra Condensed" w:cs="Arial"/>
          <w:sz w:val="22"/>
          <w:szCs w:val="22"/>
          <w:shd w:val="clear" w:color="auto" w:fill="FFFFFF"/>
        </w:rPr>
        <w:t>die</w:t>
      </w:r>
      <w:r w:rsidR="00F7098C" w:rsidRPr="002349D0">
        <w:rPr>
          <w:rFonts w:ascii="Fira Sans Extra Condensed" w:hAnsi="Fira Sans Extra Condensed" w:cs="Arial"/>
          <w:color w:val="282828"/>
          <w:sz w:val="22"/>
          <w:szCs w:val="22"/>
          <w:shd w:val="clear" w:color="auto" w:fill="FFFFFF"/>
        </w:rPr>
        <w:t xml:space="preserve"> </w:t>
      </w:r>
      <w:r w:rsidRPr="002349D0">
        <w:rPr>
          <w:rFonts w:ascii="Fira Sans Extra Condensed" w:hAnsi="Fira Sans Extra Condensed" w:cs="Arial"/>
          <w:color w:val="282828"/>
          <w:sz w:val="22"/>
          <w:szCs w:val="22"/>
          <w:shd w:val="clear" w:color="auto" w:fill="FFFFFF"/>
        </w:rPr>
        <w:t>qualitative Umsetzung des Projekts sicherzustellen, wird folgende Größenordnung des </w:t>
      </w:r>
      <w:r w:rsidRPr="002349D0">
        <w:rPr>
          <w:rFonts w:ascii="Fira Sans Extra Condensed" w:hAnsi="Fira Sans Extra Condensed"/>
          <w:sz w:val="22"/>
          <w:szCs w:val="22"/>
        </w:rPr>
        <w:t>VZÄ verwendet</w:t>
      </w:r>
      <w:r w:rsidRPr="002349D0">
        <w:rPr>
          <w:rFonts w:ascii="Fira Sans Extra Condensed" w:hAnsi="Fira Sans Extra Condensed" w:cs="Arial"/>
          <w:color w:val="282828"/>
          <w:sz w:val="22"/>
          <w:szCs w:val="22"/>
          <w:shd w:val="clear" w:color="auto" w:fill="FFFFFF"/>
        </w:rPr>
        <w:t>: Ein </w:t>
      </w:r>
      <w:r w:rsidRPr="002349D0">
        <w:rPr>
          <w:rFonts w:ascii="Fira Sans Extra Condensed" w:hAnsi="Fira Sans Extra Condensed"/>
          <w:sz w:val="22"/>
          <w:szCs w:val="22"/>
        </w:rPr>
        <w:t>VZÄ</w:t>
      </w:r>
      <w:r w:rsidRPr="002349D0">
        <w:rPr>
          <w:rFonts w:ascii="Fira Sans Extra Condensed" w:hAnsi="Fira Sans Extra Condensed" w:cs="Arial"/>
          <w:color w:val="282828"/>
          <w:sz w:val="22"/>
          <w:szCs w:val="22"/>
          <w:shd w:val="clear" w:color="auto" w:fill="FFFFFF"/>
        </w:rPr>
        <w:t>  entspricht</w:t>
      </w:r>
      <w:r w:rsidR="00037FF5" w:rsidRPr="002349D0">
        <w:rPr>
          <w:rFonts w:ascii="Fira Sans Extra Condensed" w:hAnsi="Fira Sans Extra Condensed" w:cs="Arial"/>
          <w:color w:val="282828"/>
          <w:sz w:val="22"/>
          <w:szCs w:val="22"/>
          <w:shd w:val="clear" w:color="auto" w:fill="FFFFFF"/>
        </w:rPr>
        <w:t xml:space="preserve"> einer</w:t>
      </w:r>
      <w:r w:rsidRPr="002349D0">
        <w:rPr>
          <w:rFonts w:ascii="Fira Sans Extra Condensed" w:hAnsi="Fira Sans Extra Condensed" w:cs="Arial"/>
          <w:color w:val="282828"/>
          <w:sz w:val="22"/>
          <w:szCs w:val="22"/>
          <w:shd w:val="clear" w:color="auto" w:fill="FFFFFF"/>
        </w:rPr>
        <w:t xml:space="preserve"> Vollzeit</w:t>
      </w:r>
      <w:r w:rsidR="00037FF5" w:rsidRPr="002349D0">
        <w:rPr>
          <w:rFonts w:ascii="Fira Sans Extra Condensed" w:hAnsi="Fira Sans Extra Condensed" w:cs="Arial"/>
          <w:color w:val="282828"/>
          <w:sz w:val="22"/>
          <w:szCs w:val="22"/>
          <w:shd w:val="clear" w:color="auto" w:fill="FFFFFF"/>
        </w:rPr>
        <w:t>stelle à 39 Wochenstunden</w:t>
      </w:r>
      <w:r w:rsidRPr="002349D0">
        <w:rPr>
          <w:rFonts w:ascii="Fira Sans Extra Condensed" w:hAnsi="Fira Sans Extra Condensed" w:cs="Arial"/>
          <w:color w:val="282828"/>
          <w:sz w:val="22"/>
          <w:szCs w:val="22"/>
          <w:shd w:val="clear" w:color="auto" w:fill="FFFFFF"/>
        </w:rPr>
        <w:t xml:space="preserve">. </w:t>
      </w:r>
      <w:r w:rsidR="00501F31">
        <w:rPr>
          <w:rFonts w:ascii="Fira Sans Extra Condensed" w:hAnsi="Fira Sans Extra Condensed" w:cs="Arial"/>
          <w:color w:val="282828"/>
          <w:sz w:val="22"/>
          <w:szCs w:val="22"/>
          <w:shd w:val="clear" w:color="auto" w:fill="FFFFFF"/>
        </w:rPr>
        <w:t>Der Personalschlüssel für Sozialpädagogische Fachkraft und Job-Coach</w:t>
      </w:r>
      <w:r w:rsidR="000D0579">
        <w:rPr>
          <w:rFonts w:ascii="Fira Sans Extra Condensed" w:hAnsi="Fira Sans Extra Condensed" w:cs="Arial"/>
          <w:color w:val="282828"/>
          <w:sz w:val="22"/>
          <w:szCs w:val="22"/>
          <w:shd w:val="clear" w:color="auto" w:fill="FFFFFF"/>
        </w:rPr>
        <w:t>*in</w:t>
      </w:r>
      <w:r w:rsidR="00501F31">
        <w:rPr>
          <w:rFonts w:ascii="Fira Sans Extra Condensed" w:hAnsi="Fira Sans Extra Condensed" w:cs="Arial"/>
          <w:color w:val="282828"/>
          <w:sz w:val="22"/>
          <w:szCs w:val="22"/>
          <w:shd w:val="clear" w:color="auto" w:fill="FFFFFF"/>
        </w:rPr>
        <w:t xml:space="preserve"> umfassen </w:t>
      </w:r>
      <w:r w:rsidR="00501F31" w:rsidRPr="00DB571F">
        <w:rPr>
          <w:rFonts w:ascii="Fira Sans Extra Condensed" w:hAnsi="Fira Sans Extra Condensed" w:cs="Arial"/>
          <w:color w:val="282828"/>
          <w:sz w:val="22"/>
          <w:szCs w:val="22"/>
          <w:shd w:val="clear" w:color="auto" w:fill="FFFFFF"/>
        </w:rPr>
        <w:t xml:space="preserve">insgesamt </w:t>
      </w:r>
      <w:r w:rsidR="00DB571F">
        <w:rPr>
          <w:rFonts w:ascii="Fira Sans Extra Condensed" w:hAnsi="Fira Sans Extra Condensed" w:cs="Arial"/>
          <w:color w:val="282828"/>
          <w:sz w:val="22"/>
          <w:szCs w:val="22"/>
          <w:shd w:val="clear" w:color="auto" w:fill="FFFFFF"/>
        </w:rPr>
        <w:t>zwei</w:t>
      </w:r>
      <w:r w:rsidR="00501F31" w:rsidRPr="00DB571F">
        <w:rPr>
          <w:rFonts w:ascii="Fira Sans Extra Condensed" w:hAnsi="Fira Sans Extra Condensed" w:cs="Arial"/>
          <w:color w:val="282828"/>
          <w:sz w:val="22"/>
          <w:szCs w:val="22"/>
          <w:shd w:val="clear" w:color="auto" w:fill="FFFFFF"/>
        </w:rPr>
        <w:t xml:space="preserve"> VZÄ, welche von maximal </w:t>
      </w:r>
      <w:r w:rsidR="00DB571F">
        <w:rPr>
          <w:rFonts w:ascii="Fira Sans Extra Condensed" w:hAnsi="Fira Sans Extra Condensed" w:cs="Arial"/>
          <w:color w:val="282828"/>
          <w:sz w:val="22"/>
          <w:szCs w:val="22"/>
          <w:shd w:val="clear" w:color="auto" w:fill="FFFFFF"/>
        </w:rPr>
        <w:t>vier</w:t>
      </w:r>
      <w:r w:rsidR="00501F31" w:rsidRPr="00DB571F">
        <w:rPr>
          <w:rFonts w:ascii="Fira Sans Extra Condensed" w:hAnsi="Fira Sans Extra Condensed" w:cs="Arial"/>
          <w:color w:val="282828"/>
          <w:sz w:val="22"/>
          <w:szCs w:val="22"/>
          <w:shd w:val="clear" w:color="auto" w:fill="FFFFFF"/>
        </w:rPr>
        <w:t xml:space="preserve"> Mitarbeitenden</w:t>
      </w:r>
      <w:r w:rsidR="00501F31">
        <w:rPr>
          <w:rFonts w:ascii="Fira Sans Extra Condensed" w:hAnsi="Fira Sans Extra Condensed" w:cs="Arial"/>
          <w:color w:val="282828"/>
          <w:sz w:val="22"/>
          <w:szCs w:val="22"/>
          <w:shd w:val="clear" w:color="auto" w:fill="FFFFFF"/>
        </w:rPr>
        <w:t xml:space="preserve"> besetzt werden dürfen.</w:t>
      </w:r>
    </w:p>
    <w:p w14:paraId="2C8FEE0B" w14:textId="692EB52C" w:rsidR="00D52DF5" w:rsidRPr="00563B0E" w:rsidRDefault="00CA45C3" w:rsidP="00FD0C54">
      <w:pPr>
        <w:pStyle w:val="Listenabsatz"/>
        <w:widowControl/>
        <w:numPr>
          <w:ilvl w:val="0"/>
          <w:numId w:val="11"/>
        </w:numPr>
        <w:autoSpaceDE/>
        <w:autoSpaceDN/>
        <w:adjustRightInd/>
        <w:spacing w:before="360"/>
        <w:ind w:left="426" w:hanging="426"/>
        <w:contextualSpacing/>
        <w:jc w:val="both"/>
        <w:rPr>
          <w:rFonts w:ascii="Fira Sans Extra Condensed" w:hAnsi="Fira Sans Extra Condensed"/>
          <w:b/>
          <w:sz w:val="22"/>
          <w:szCs w:val="22"/>
          <w:lang w:val="de-DE"/>
        </w:rPr>
      </w:pPr>
      <w:r>
        <w:rPr>
          <w:rFonts w:ascii="Fira Sans Extra Condensed" w:hAnsi="Fira Sans Extra Condensed"/>
          <w:b/>
          <w:sz w:val="22"/>
          <w:szCs w:val="22"/>
          <w:lang w:val="de-DE"/>
        </w:rPr>
        <w:t>Sozialp</w:t>
      </w:r>
      <w:r w:rsidR="00D52DF5" w:rsidRPr="00563B0E">
        <w:rPr>
          <w:rFonts w:ascii="Fira Sans Extra Condensed" w:hAnsi="Fira Sans Extra Condensed"/>
          <w:b/>
          <w:sz w:val="22"/>
          <w:szCs w:val="22"/>
          <w:lang w:val="de-DE"/>
        </w:rPr>
        <w:t>ädagogische Fachkraft (m/</w:t>
      </w:r>
      <w:r>
        <w:rPr>
          <w:rFonts w:ascii="Fira Sans Extra Condensed" w:hAnsi="Fira Sans Extra Condensed"/>
          <w:b/>
          <w:sz w:val="22"/>
          <w:szCs w:val="22"/>
          <w:lang w:val="de-DE"/>
        </w:rPr>
        <w:t> </w:t>
      </w:r>
      <w:r w:rsidR="00D52DF5" w:rsidRPr="00563B0E">
        <w:rPr>
          <w:rFonts w:ascii="Fira Sans Extra Condensed" w:hAnsi="Fira Sans Extra Condensed"/>
          <w:b/>
          <w:sz w:val="22"/>
          <w:szCs w:val="22"/>
          <w:lang w:val="de-DE"/>
        </w:rPr>
        <w:t>w/</w:t>
      </w:r>
      <w:r>
        <w:rPr>
          <w:rFonts w:ascii="Fira Sans Extra Condensed" w:hAnsi="Fira Sans Extra Condensed"/>
          <w:b/>
          <w:sz w:val="22"/>
          <w:szCs w:val="22"/>
          <w:lang w:val="de-DE"/>
        </w:rPr>
        <w:t> </w:t>
      </w:r>
      <w:r w:rsidR="00D52DF5" w:rsidRPr="00563B0E">
        <w:rPr>
          <w:rFonts w:ascii="Fira Sans Extra Condensed" w:hAnsi="Fira Sans Extra Condensed"/>
          <w:b/>
          <w:sz w:val="22"/>
          <w:szCs w:val="22"/>
          <w:lang w:val="de-DE"/>
        </w:rPr>
        <w:t>d)</w:t>
      </w:r>
    </w:p>
    <w:p w14:paraId="2ED5EA21" w14:textId="2F766EF0" w:rsidR="00BF19F4" w:rsidRDefault="00D52DF5" w:rsidP="00BF19F4">
      <w:pPr>
        <w:pStyle w:val="Kopfzeile"/>
        <w:tabs>
          <w:tab w:val="clear" w:pos="4536"/>
          <w:tab w:val="clear" w:pos="9072"/>
          <w:tab w:val="left" w:pos="360"/>
          <w:tab w:val="left" w:pos="1140"/>
        </w:tabs>
        <w:spacing w:before="120" w:after="120"/>
        <w:jc w:val="both"/>
        <w:rPr>
          <w:rFonts w:ascii="Fira Sans Extra Condensed" w:hAnsi="Fira Sans Extra Condensed" w:cstheme="minorHAnsi"/>
          <w:sz w:val="22"/>
          <w:szCs w:val="22"/>
        </w:rPr>
      </w:pPr>
      <w:r w:rsidRPr="00BF19F4">
        <w:rPr>
          <w:rFonts w:ascii="Fira Sans Extra Condensed" w:hAnsi="Fira Sans Extra Condensed"/>
          <w:sz w:val="22"/>
          <w:szCs w:val="22"/>
        </w:rPr>
        <w:t xml:space="preserve">Bei </w:t>
      </w:r>
      <w:r w:rsidR="00BF19F4" w:rsidRPr="00BF19F4">
        <w:rPr>
          <w:rFonts w:ascii="Fira Sans Extra Condensed" w:hAnsi="Fira Sans Extra Condensed"/>
          <w:sz w:val="22"/>
          <w:szCs w:val="22"/>
        </w:rPr>
        <w:t>sozial</w:t>
      </w:r>
      <w:r w:rsidRPr="00BF19F4">
        <w:rPr>
          <w:rFonts w:ascii="Fira Sans Extra Condensed" w:hAnsi="Fira Sans Extra Condensed"/>
          <w:sz w:val="22"/>
          <w:szCs w:val="22"/>
        </w:rPr>
        <w:t xml:space="preserve">pädagogischen Fachkräften wird </w:t>
      </w:r>
      <w:r w:rsidR="00BF19F4" w:rsidRPr="00BF19F4">
        <w:rPr>
          <w:rFonts w:ascii="Fira Sans Extra Condensed" w:hAnsi="Fira Sans Extra Condensed" w:cstheme="minorHAnsi"/>
          <w:sz w:val="22"/>
          <w:szCs w:val="22"/>
        </w:rPr>
        <w:t xml:space="preserve">ein abgeschlossenes Studium der Sozialpädagogik bzw. Soziale Arbeit (Diplom, Bachelor oder Master) erwartet. Pädagogen und Pädagoginnen (Diplom, Bachelor, Master oder Magister Artium) mit dem Ergänzungsfach bzw. Studienschwerpunkt Sozialpädagogik werden ebenfalls zugelassen. Ohne die genannten Ergänzungsfächer bzw. Studienschwerpunkte müssen diese innerhalb der letzten fünf Jahre mindestens eine einjährige Berufserfahrung mit </w:t>
      </w:r>
      <w:r w:rsidR="00BF19F4" w:rsidRPr="00DB571F">
        <w:rPr>
          <w:rFonts w:ascii="Fira Sans Extra Condensed" w:hAnsi="Fira Sans Extra Condensed" w:cstheme="minorHAnsi"/>
          <w:sz w:val="22"/>
          <w:szCs w:val="22"/>
        </w:rPr>
        <w:t>der Zielgruppe gemäß B.</w:t>
      </w:r>
      <w:r w:rsidR="00BD0C7A" w:rsidRPr="00DB571F">
        <w:rPr>
          <w:rFonts w:ascii="Fira Sans Extra Condensed" w:hAnsi="Fira Sans Extra Condensed" w:cstheme="minorHAnsi"/>
          <w:sz w:val="22"/>
          <w:szCs w:val="22"/>
        </w:rPr>
        <w:t>1</w:t>
      </w:r>
      <w:r w:rsidR="00BF19F4" w:rsidRPr="00DB571F">
        <w:rPr>
          <w:rFonts w:ascii="Fira Sans Extra Condensed" w:hAnsi="Fira Sans Extra Condensed" w:cstheme="minorHAnsi"/>
          <w:sz w:val="22"/>
          <w:szCs w:val="22"/>
        </w:rPr>
        <w:t>.</w:t>
      </w:r>
      <w:r w:rsidR="00DB571F" w:rsidRPr="00DB571F">
        <w:rPr>
          <w:rFonts w:ascii="Fira Sans Extra Condensed" w:hAnsi="Fira Sans Extra Condensed" w:cstheme="minorHAnsi"/>
          <w:sz w:val="22"/>
          <w:szCs w:val="22"/>
        </w:rPr>
        <w:t>2</w:t>
      </w:r>
      <w:r w:rsidR="00BF19F4" w:rsidRPr="00DB571F">
        <w:rPr>
          <w:rFonts w:ascii="Fira Sans Extra Condensed" w:hAnsi="Fira Sans Extra Condensed" w:cstheme="minorHAnsi"/>
          <w:sz w:val="22"/>
          <w:szCs w:val="22"/>
        </w:rPr>
        <w:t xml:space="preserve"> nachweisen</w:t>
      </w:r>
      <w:r w:rsidR="00BF19F4" w:rsidRPr="00BF19F4">
        <w:rPr>
          <w:rFonts w:ascii="Fira Sans Extra Condensed" w:hAnsi="Fira Sans Extra Condensed" w:cstheme="minorHAnsi"/>
          <w:sz w:val="22"/>
          <w:szCs w:val="22"/>
        </w:rPr>
        <w:t>. Ein abgeschlossenes Studium schließt auch den Erwerb der Berufsbefähigung (z. B. staatliche Anerkennung) mit ein.</w:t>
      </w:r>
    </w:p>
    <w:p w14:paraId="3DDB41C0" w14:textId="7E1C5F11" w:rsidR="00BF19F4" w:rsidRPr="00BF19F4" w:rsidRDefault="00BF19F4" w:rsidP="00BF19F4">
      <w:pPr>
        <w:pStyle w:val="Kopfzeile"/>
        <w:tabs>
          <w:tab w:val="clear" w:pos="4536"/>
          <w:tab w:val="clear" w:pos="9072"/>
          <w:tab w:val="left" w:pos="360"/>
          <w:tab w:val="left" w:pos="1140"/>
        </w:tabs>
        <w:spacing w:before="120" w:after="120"/>
        <w:jc w:val="both"/>
        <w:rPr>
          <w:rFonts w:ascii="Fira Sans Extra Condensed" w:hAnsi="Fira Sans Extra Condensed" w:cstheme="minorHAnsi"/>
          <w:sz w:val="22"/>
          <w:szCs w:val="22"/>
        </w:rPr>
      </w:pPr>
      <w:r w:rsidRPr="00BF19F4">
        <w:rPr>
          <w:rFonts w:ascii="Fira Sans Extra Condensed" w:hAnsi="Fira Sans Extra Condensed" w:cstheme="minorHAnsi"/>
          <w:sz w:val="22"/>
          <w:szCs w:val="22"/>
        </w:rPr>
        <w:t>Ersatzweise werden auch staatlich anerkannte Erzieher</w:t>
      </w:r>
      <w:r>
        <w:rPr>
          <w:rFonts w:ascii="Fira Sans Extra Condensed" w:hAnsi="Fira Sans Extra Condensed" w:cstheme="minorHAnsi"/>
          <w:sz w:val="22"/>
          <w:szCs w:val="22"/>
        </w:rPr>
        <w:t xml:space="preserve"> und Erzieherinnen </w:t>
      </w:r>
      <w:r w:rsidRPr="00BF19F4">
        <w:rPr>
          <w:rFonts w:ascii="Fira Sans Extra Condensed" w:hAnsi="Fira Sans Extra Condensed" w:cstheme="minorHAnsi"/>
          <w:sz w:val="22"/>
          <w:szCs w:val="22"/>
        </w:rPr>
        <w:t xml:space="preserve">mit einschlägiger Zusatzqualifikation anerkannt, soweit diese mindestens eine </w:t>
      </w:r>
      <w:r w:rsidR="00D610CE">
        <w:rPr>
          <w:rFonts w:ascii="Fira Sans Extra Condensed" w:hAnsi="Fira Sans Extra Condensed" w:cstheme="minorHAnsi"/>
          <w:sz w:val="22"/>
          <w:szCs w:val="22"/>
        </w:rPr>
        <w:t>zwei</w:t>
      </w:r>
      <w:r w:rsidRPr="00BF19F4">
        <w:rPr>
          <w:rFonts w:ascii="Fira Sans Extra Condensed" w:hAnsi="Fira Sans Extra Condensed" w:cstheme="minorHAnsi"/>
          <w:sz w:val="22"/>
          <w:szCs w:val="22"/>
        </w:rPr>
        <w:t xml:space="preserve">jährige berufliche Erfahrung mit der </w:t>
      </w:r>
      <w:r w:rsidRPr="00DB571F">
        <w:rPr>
          <w:rFonts w:ascii="Fira Sans Extra Condensed" w:hAnsi="Fira Sans Extra Condensed" w:cstheme="minorHAnsi"/>
          <w:sz w:val="22"/>
          <w:szCs w:val="22"/>
        </w:rPr>
        <w:t>Zielgruppe gemäß B.</w:t>
      </w:r>
      <w:r w:rsidR="009E0D60" w:rsidRPr="00DB571F">
        <w:rPr>
          <w:rFonts w:ascii="Fira Sans Extra Condensed" w:hAnsi="Fira Sans Extra Condensed" w:cstheme="minorHAnsi"/>
          <w:sz w:val="22"/>
          <w:szCs w:val="22"/>
        </w:rPr>
        <w:t>1</w:t>
      </w:r>
      <w:r w:rsidRPr="00DB571F">
        <w:rPr>
          <w:rFonts w:ascii="Fira Sans Extra Condensed" w:hAnsi="Fira Sans Extra Condensed" w:cstheme="minorHAnsi"/>
          <w:sz w:val="22"/>
          <w:szCs w:val="22"/>
        </w:rPr>
        <w:t>.</w:t>
      </w:r>
      <w:r w:rsidR="00DB571F" w:rsidRPr="00DB571F">
        <w:rPr>
          <w:rFonts w:ascii="Fira Sans Extra Condensed" w:hAnsi="Fira Sans Extra Condensed" w:cstheme="minorHAnsi"/>
          <w:sz w:val="22"/>
          <w:szCs w:val="22"/>
        </w:rPr>
        <w:t>2</w:t>
      </w:r>
      <w:r w:rsidRPr="00DB571F">
        <w:rPr>
          <w:rFonts w:ascii="Fira Sans Extra Condensed" w:hAnsi="Fira Sans Extra Condensed" w:cstheme="minorHAnsi"/>
          <w:sz w:val="22"/>
          <w:szCs w:val="22"/>
        </w:rPr>
        <w:t xml:space="preserve"> innerhalb der letzten fünf Jahre nachweisen.</w:t>
      </w:r>
    </w:p>
    <w:p w14:paraId="1F762D4E" w14:textId="1F34A878" w:rsidR="00BF19F4" w:rsidRPr="00BF19F4" w:rsidRDefault="00BF19F4" w:rsidP="00BF19F4">
      <w:pPr>
        <w:pStyle w:val="Kopfzeile"/>
        <w:tabs>
          <w:tab w:val="clear" w:pos="4536"/>
          <w:tab w:val="clear" w:pos="9072"/>
          <w:tab w:val="left" w:pos="360"/>
          <w:tab w:val="left" w:pos="1140"/>
        </w:tabs>
        <w:spacing w:before="120" w:after="120"/>
        <w:jc w:val="both"/>
        <w:rPr>
          <w:rFonts w:ascii="Fira Sans Extra Condensed" w:hAnsi="Fira Sans Extra Condensed" w:cstheme="minorHAnsi"/>
          <w:sz w:val="22"/>
          <w:szCs w:val="22"/>
        </w:rPr>
      </w:pPr>
      <w:r w:rsidRPr="00BF19F4">
        <w:rPr>
          <w:rFonts w:ascii="Fira Sans Extra Condensed" w:hAnsi="Fira Sans Extra Condensed" w:cstheme="minorHAnsi"/>
          <w:sz w:val="22"/>
          <w:szCs w:val="22"/>
        </w:rPr>
        <w:t>Zusatzqualifikationen werden als einschlägig anerkannt, wenn sie insgesamt mindestens 640</w:t>
      </w:r>
      <w:r w:rsidR="000D0579">
        <w:rPr>
          <w:rFonts w:ascii="Fira Sans Extra Condensed" w:hAnsi="Fira Sans Extra Condensed" w:cstheme="minorHAnsi"/>
          <w:sz w:val="22"/>
          <w:szCs w:val="22"/>
        </w:rPr>
        <w:t> </w:t>
      </w:r>
      <w:r w:rsidRPr="00BF19F4">
        <w:rPr>
          <w:rFonts w:ascii="Fira Sans Extra Condensed" w:hAnsi="Fira Sans Extra Condensed" w:cstheme="minorHAnsi"/>
          <w:sz w:val="22"/>
          <w:szCs w:val="22"/>
        </w:rPr>
        <w:t>Unterrichtsstunden (à 45 Minuten) umfassen und insbesondere folgende Aspekte beinhalten:</w:t>
      </w:r>
    </w:p>
    <w:p w14:paraId="13B4D8EA" w14:textId="77777777" w:rsidR="00BF19F4" w:rsidRPr="00BF19F4" w:rsidRDefault="00BF19F4" w:rsidP="00FD0C54">
      <w:pPr>
        <w:pStyle w:val="Kopfzeile"/>
        <w:numPr>
          <w:ilvl w:val="0"/>
          <w:numId w:val="26"/>
        </w:numPr>
        <w:tabs>
          <w:tab w:val="clear" w:pos="4536"/>
          <w:tab w:val="clear" w:pos="9072"/>
          <w:tab w:val="left" w:pos="360"/>
          <w:tab w:val="left" w:pos="426"/>
        </w:tabs>
        <w:ind w:left="426" w:firstLine="0"/>
        <w:jc w:val="both"/>
        <w:rPr>
          <w:rFonts w:ascii="Fira Sans Extra Condensed" w:hAnsi="Fira Sans Extra Condensed" w:cstheme="minorHAnsi"/>
          <w:sz w:val="22"/>
          <w:szCs w:val="22"/>
        </w:rPr>
      </w:pPr>
      <w:r w:rsidRPr="00BF19F4">
        <w:rPr>
          <w:rFonts w:ascii="Fira Sans Extra Condensed" w:hAnsi="Fira Sans Extra Condensed" w:cstheme="minorHAnsi"/>
          <w:sz w:val="22"/>
          <w:szCs w:val="22"/>
        </w:rPr>
        <w:t>Sozialpädagogik als ein Arbeitsfeld der Pädagogik,</w:t>
      </w:r>
    </w:p>
    <w:p w14:paraId="1BF238BD" w14:textId="77777777" w:rsidR="00BF19F4" w:rsidRPr="00BF19F4" w:rsidRDefault="00BF19F4" w:rsidP="00FD0C54">
      <w:pPr>
        <w:pStyle w:val="Kopfzeile"/>
        <w:numPr>
          <w:ilvl w:val="0"/>
          <w:numId w:val="26"/>
        </w:numPr>
        <w:tabs>
          <w:tab w:val="clear" w:pos="4536"/>
          <w:tab w:val="clear" w:pos="9072"/>
          <w:tab w:val="left" w:pos="360"/>
          <w:tab w:val="left" w:pos="426"/>
        </w:tabs>
        <w:ind w:left="426" w:firstLine="0"/>
        <w:jc w:val="both"/>
        <w:rPr>
          <w:rFonts w:ascii="Fira Sans Extra Condensed" w:hAnsi="Fira Sans Extra Condensed" w:cstheme="minorHAnsi"/>
          <w:sz w:val="22"/>
          <w:szCs w:val="22"/>
        </w:rPr>
      </w:pPr>
      <w:r w:rsidRPr="00BF19F4">
        <w:rPr>
          <w:rFonts w:ascii="Fira Sans Extra Condensed" w:hAnsi="Fira Sans Extra Condensed" w:cstheme="minorHAnsi"/>
          <w:sz w:val="22"/>
          <w:szCs w:val="22"/>
        </w:rPr>
        <w:t>Grundlagen Psychologie,</w:t>
      </w:r>
    </w:p>
    <w:p w14:paraId="36777930" w14:textId="77777777" w:rsidR="00BF19F4" w:rsidRPr="00BF19F4" w:rsidRDefault="00BF19F4" w:rsidP="00FD0C54">
      <w:pPr>
        <w:pStyle w:val="Kopfzeile"/>
        <w:numPr>
          <w:ilvl w:val="0"/>
          <w:numId w:val="26"/>
        </w:numPr>
        <w:tabs>
          <w:tab w:val="clear" w:pos="4536"/>
          <w:tab w:val="clear" w:pos="9072"/>
          <w:tab w:val="left" w:pos="360"/>
          <w:tab w:val="left" w:pos="426"/>
        </w:tabs>
        <w:ind w:left="426" w:firstLine="0"/>
        <w:jc w:val="both"/>
        <w:rPr>
          <w:rFonts w:ascii="Fira Sans Extra Condensed" w:hAnsi="Fira Sans Extra Condensed" w:cstheme="minorHAnsi"/>
          <w:sz w:val="22"/>
          <w:szCs w:val="22"/>
        </w:rPr>
      </w:pPr>
      <w:r w:rsidRPr="00BF19F4">
        <w:rPr>
          <w:rFonts w:ascii="Fira Sans Extra Condensed" w:hAnsi="Fira Sans Extra Condensed" w:cstheme="minorHAnsi"/>
          <w:sz w:val="22"/>
          <w:szCs w:val="22"/>
        </w:rPr>
        <w:t>Praxis- und Methodenlehre der Sozialpädagogik,</w:t>
      </w:r>
    </w:p>
    <w:p w14:paraId="2070E7B4" w14:textId="77777777" w:rsidR="00BF19F4" w:rsidRPr="00BF19F4" w:rsidRDefault="00BF19F4" w:rsidP="00FD0C54">
      <w:pPr>
        <w:pStyle w:val="Kopfzeile"/>
        <w:numPr>
          <w:ilvl w:val="0"/>
          <w:numId w:val="26"/>
        </w:numPr>
        <w:tabs>
          <w:tab w:val="clear" w:pos="4536"/>
          <w:tab w:val="clear" w:pos="9072"/>
          <w:tab w:val="left" w:pos="360"/>
          <w:tab w:val="left" w:pos="426"/>
        </w:tabs>
        <w:ind w:left="426" w:firstLine="0"/>
        <w:jc w:val="both"/>
        <w:rPr>
          <w:rFonts w:ascii="Fira Sans Extra Condensed" w:hAnsi="Fira Sans Extra Condensed" w:cstheme="minorHAnsi"/>
          <w:sz w:val="22"/>
          <w:szCs w:val="22"/>
        </w:rPr>
      </w:pPr>
      <w:r w:rsidRPr="00BF19F4">
        <w:rPr>
          <w:rFonts w:ascii="Fira Sans Extra Condensed" w:hAnsi="Fira Sans Extra Condensed" w:cstheme="minorHAnsi"/>
          <w:sz w:val="22"/>
          <w:szCs w:val="22"/>
        </w:rPr>
        <w:t>Förderpädagogik,</w:t>
      </w:r>
    </w:p>
    <w:p w14:paraId="26759FE3" w14:textId="77777777" w:rsidR="00BF19F4" w:rsidRPr="00BF19F4" w:rsidRDefault="00BF19F4" w:rsidP="00FD0C54">
      <w:pPr>
        <w:pStyle w:val="Kopfzeile"/>
        <w:numPr>
          <w:ilvl w:val="0"/>
          <w:numId w:val="26"/>
        </w:numPr>
        <w:tabs>
          <w:tab w:val="clear" w:pos="4536"/>
          <w:tab w:val="clear" w:pos="9072"/>
          <w:tab w:val="left" w:pos="360"/>
          <w:tab w:val="left" w:pos="426"/>
        </w:tabs>
        <w:ind w:left="426" w:firstLine="0"/>
        <w:jc w:val="both"/>
        <w:rPr>
          <w:rFonts w:ascii="Fira Sans Extra Condensed" w:hAnsi="Fira Sans Extra Condensed" w:cstheme="minorHAnsi"/>
          <w:sz w:val="22"/>
          <w:szCs w:val="22"/>
        </w:rPr>
      </w:pPr>
      <w:r w:rsidRPr="00BF19F4">
        <w:rPr>
          <w:rFonts w:ascii="Fira Sans Extra Condensed" w:hAnsi="Fira Sans Extra Condensed" w:cstheme="minorHAnsi"/>
          <w:sz w:val="22"/>
          <w:szCs w:val="22"/>
        </w:rPr>
        <w:t>Kommunikation und Gesprächsführung,</w:t>
      </w:r>
    </w:p>
    <w:p w14:paraId="0983837C" w14:textId="77777777" w:rsidR="00BF19F4" w:rsidRPr="00BF19F4" w:rsidRDefault="00BF19F4" w:rsidP="00FD0C54">
      <w:pPr>
        <w:pStyle w:val="Kopfzeile"/>
        <w:numPr>
          <w:ilvl w:val="0"/>
          <w:numId w:val="26"/>
        </w:numPr>
        <w:tabs>
          <w:tab w:val="clear" w:pos="4536"/>
          <w:tab w:val="clear" w:pos="9072"/>
          <w:tab w:val="left" w:pos="360"/>
          <w:tab w:val="left" w:pos="426"/>
        </w:tabs>
        <w:ind w:left="426" w:firstLine="0"/>
        <w:jc w:val="both"/>
        <w:rPr>
          <w:rFonts w:ascii="Fira Sans Extra Condensed" w:hAnsi="Fira Sans Extra Condensed" w:cstheme="minorHAnsi"/>
          <w:sz w:val="22"/>
          <w:szCs w:val="22"/>
        </w:rPr>
      </w:pPr>
      <w:r w:rsidRPr="00BF19F4">
        <w:rPr>
          <w:rFonts w:ascii="Fira Sans Extra Condensed" w:hAnsi="Fira Sans Extra Condensed" w:cstheme="minorHAnsi"/>
          <w:sz w:val="22"/>
          <w:szCs w:val="22"/>
        </w:rPr>
        <w:t>Medienpädagogik.</w:t>
      </w:r>
    </w:p>
    <w:p w14:paraId="1557F27B" w14:textId="77777777" w:rsidR="00BF19F4" w:rsidRPr="00BF19F4" w:rsidRDefault="00BF19F4" w:rsidP="00BF19F4">
      <w:pPr>
        <w:pStyle w:val="Kopfzeile"/>
        <w:tabs>
          <w:tab w:val="clear" w:pos="4536"/>
          <w:tab w:val="clear" w:pos="9072"/>
          <w:tab w:val="left" w:pos="360"/>
          <w:tab w:val="left" w:pos="1140"/>
        </w:tabs>
        <w:spacing w:before="120" w:after="120"/>
        <w:jc w:val="both"/>
        <w:rPr>
          <w:rFonts w:ascii="Fira Sans Extra Condensed" w:hAnsi="Fira Sans Extra Condensed" w:cstheme="minorHAnsi"/>
          <w:sz w:val="22"/>
          <w:szCs w:val="22"/>
        </w:rPr>
      </w:pPr>
      <w:r w:rsidRPr="00BF19F4">
        <w:rPr>
          <w:rFonts w:ascii="Fira Sans Extra Condensed" w:hAnsi="Fira Sans Extra Condensed" w:cstheme="minorHAnsi"/>
          <w:sz w:val="22"/>
          <w:szCs w:val="22"/>
        </w:rPr>
        <w:t>Wünschenswert ist eine Zusatzqualifikation als Systemischer Coach.</w:t>
      </w:r>
    </w:p>
    <w:p w14:paraId="6927646D" w14:textId="77777777" w:rsidR="00CA45C3" w:rsidRDefault="00D52DF5" w:rsidP="00BF19F4">
      <w:pPr>
        <w:pStyle w:val="Listenabsatz"/>
        <w:ind w:left="0"/>
        <w:jc w:val="both"/>
        <w:rPr>
          <w:rFonts w:ascii="Fira Sans Extra Condensed" w:hAnsi="Fira Sans Extra Condensed"/>
          <w:sz w:val="22"/>
          <w:szCs w:val="22"/>
          <w:lang w:val="de-DE"/>
        </w:rPr>
      </w:pPr>
      <w:r w:rsidRPr="00BF19F4">
        <w:rPr>
          <w:rFonts w:ascii="Fira Sans Extra Condensed" w:hAnsi="Fira Sans Extra Condensed"/>
          <w:sz w:val="22"/>
          <w:szCs w:val="22"/>
          <w:lang w:val="de-DE"/>
        </w:rPr>
        <w:t>Mehrjährige</w:t>
      </w:r>
      <w:r w:rsidRPr="00563B0E">
        <w:rPr>
          <w:rFonts w:ascii="Fira Sans Extra Condensed" w:hAnsi="Fira Sans Extra Condensed"/>
          <w:sz w:val="22"/>
          <w:szCs w:val="22"/>
          <w:lang w:val="de-DE"/>
        </w:rPr>
        <w:t xml:space="preserve"> Erfahrungen mit der Betreuung der Zielgruppe sind wünschenswert.</w:t>
      </w:r>
    </w:p>
    <w:p w14:paraId="45DC1F91" w14:textId="5A22720F" w:rsidR="00932AAA" w:rsidRDefault="00932AAA" w:rsidP="00BF19F4">
      <w:pPr>
        <w:jc w:val="both"/>
        <w:rPr>
          <w:rFonts w:ascii="Fira Sans Extra Condensed" w:hAnsi="Fira Sans Extra Condensed"/>
          <w:sz w:val="22"/>
          <w:szCs w:val="22"/>
        </w:rPr>
      </w:pPr>
      <w:r w:rsidRPr="00BF19F4">
        <w:rPr>
          <w:rFonts w:ascii="Fira Sans Extra Condensed" w:hAnsi="Fira Sans Extra Condensed"/>
          <w:sz w:val="22"/>
          <w:szCs w:val="22"/>
        </w:rPr>
        <w:lastRenderedPageBreak/>
        <w:t>Zeiten eines Studiums oder einer Berufsausbildung gelten nicht als Berufserfahrung.</w:t>
      </w:r>
    </w:p>
    <w:p w14:paraId="54B25060" w14:textId="4F93CF33" w:rsidR="00496C50" w:rsidRPr="00563B0E" w:rsidRDefault="00D52DF5" w:rsidP="00FD0C54">
      <w:pPr>
        <w:pStyle w:val="Listenabsatz"/>
        <w:widowControl/>
        <w:numPr>
          <w:ilvl w:val="0"/>
          <w:numId w:val="11"/>
        </w:numPr>
        <w:autoSpaceDE/>
        <w:autoSpaceDN/>
        <w:adjustRightInd/>
        <w:spacing w:before="240"/>
        <w:ind w:left="0" w:firstLine="0"/>
        <w:contextualSpacing/>
        <w:jc w:val="both"/>
        <w:rPr>
          <w:rFonts w:ascii="Fira Sans Extra Condensed" w:hAnsi="Fira Sans Extra Condensed"/>
          <w:b/>
          <w:sz w:val="22"/>
          <w:szCs w:val="22"/>
          <w:lang w:val="de-DE"/>
        </w:rPr>
      </w:pPr>
      <w:r>
        <w:rPr>
          <w:rFonts w:ascii="Fira Sans Extra Condensed" w:hAnsi="Fira Sans Extra Condensed"/>
          <w:b/>
          <w:sz w:val="22"/>
          <w:szCs w:val="22"/>
          <w:lang w:val="de-DE"/>
        </w:rPr>
        <w:t>Job-Coach*in</w:t>
      </w:r>
      <w:r w:rsidR="00496C50" w:rsidRPr="00563B0E">
        <w:rPr>
          <w:rFonts w:ascii="Fira Sans Extra Condensed" w:hAnsi="Fira Sans Extra Condensed"/>
          <w:b/>
          <w:sz w:val="22"/>
          <w:szCs w:val="22"/>
          <w:lang w:val="de-DE"/>
        </w:rPr>
        <w:t xml:space="preserve"> </w:t>
      </w:r>
      <w:r w:rsidR="00CA45C3" w:rsidRPr="00563B0E">
        <w:rPr>
          <w:rFonts w:ascii="Fira Sans Extra Condensed" w:hAnsi="Fira Sans Extra Condensed"/>
          <w:b/>
          <w:sz w:val="22"/>
          <w:szCs w:val="22"/>
          <w:lang w:val="de-DE"/>
        </w:rPr>
        <w:t>(m/</w:t>
      </w:r>
      <w:r w:rsidR="00CA45C3">
        <w:rPr>
          <w:rFonts w:ascii="Fira Sans Extra Condensed" w:hAnsi="Fira Sans Extra Condensed"/>
          <w:b/>
          <w:sz w:val="22"/>
          <w:szCs w:val="22"/>
          <w:lang w:val="de-DE"/>
        </w:rPr>
        <w:t> </w:t>
      </w:r>
      <w:r w:rsidR="00CA45C3" w:rsidRPr="00563B0E">
        <w:rPr>
          <w:rFonts w:ascii="Fira Sans Extra Condensed" w:hAnsi="Fira Sans Extra Condensed"/>
          <w:b/>
          <w:sz w:val="22"/>
          <w:szCs w:val="22"/>
          <w:lang w:val="de-DE"/>
        </w:rPr>
        <w:t>w/</w:t>
      </w:r>
      <w:r w:rsidR="00CA45C3">
        <w:rPr>
          <w:rFonts w:ascii="Fira Sans Extra Condensed" w:hAnsi="Fira Sans Extra Condensed"/>
          <w:b/>
          <w:sz w:val="22"/>
          <w:szCs w:val="22"/>
          <w:lang w:val="de-DE"/>
        </w:rPr>
        <w:t> </w:t>
      </w:r>
      <w:r w:rsidR="00CA45C3" w:rsidRPr="00563B0E">
        <w:rPr>
          <w:rFonts w:ascii="Fira Sans Extra Condensed" w:hAnsi="Fira Sans Extra Condensed"/>
          <w:b/>
          <w:sz w:val="22"/>
          <w:szCs w:val="22"/>
          <w:lang w:val="de-DE"/>
        </w:rPr>
        <w:t>d)</w:t>
      </w:r>
    </w:p>
    <w:p w14:paraId="5B9C2680" w14:textId="7E6E0862" w:rsidR="00CA45C3" w:rsidRDefault="00D52DF5" w:rsidP="00CA45C3">
      <w:pPr>
        <w:pStyle w:val="Kopfzeile"/>
        <w:tabs>
          <w:tab w:val="clear" w:pos="4536"/>
          <w:tab w:val="clear" w:pos="9072"/>
          <w:tab w:val="left" w:pos="360"/>
          <w:tab w:val="left" w:pos="1140"/>
        </w:tabs>
        <w:jc w:val="both"/>
        <w:rPr>
          <w:rFonts w:ascii="Fira Sans Extra Condensed" w:hAnsi="Fira Sans Extra Condensed"/>
          <w:sz w:val="22"/>
          <w:szCs w:val="22"/>
        </w:rPr>
      </w:pPr>
      <w:r w:rsidRPr="00563B0E">
        <w:rPr>
          <w:rFonts w:ascii="Fira Sans Extra Condensed" w:hAnsi="Fira Sans Extra Condensed"/>
          <w:sz w:val="22"/>
          <w:szCs w:val="22"/>
        </w:rPr>
        <w:t>Als Jobcoach</w:t>
      </w:r>
      <w:r w:rsidR="009E0D60">
        <w:rPr>
          <w:rFonts w:ascii="Fira Sans Extra Condensed" w:hAnsi="Fira Sans Extra Condensed"/>
          <w:sz w:val="22"/>
          <w:szCs w:val="22"/>
        </w:rPr>
        <w:t>*in</w:t>
      </w:r>
      <w:r w:rsidRPr="00563B0E">
        <w:rPr>
          <w:rFonts w:ascii="Fira Sans Extra Condensed" w:hAnsi="Fira Sans Extra Condensed"/>
          <w:sz w:val="22"/>
          <w:szCs w:val="22"/>
        </w:rPr>
        <w:t xml:space="preserve"> ist fachlich geeignet, wer über einen Berufs- oder Studienabschluss und einschlägige Berufserfahrung </w:t>
      </w:r>
      <w:r w:rsidR="00027DBE">
        <w:rPr>
          <w:rFonts w:ascii="Fira Sans Extra Condensed" w:hAnsi="Fira Sans Extra Condensed"/>
          <w:sz w:val="22"/>
          <w:szCs w:val="22"/>
        </w:rPr>
        <w:t xml:space="preserve">von mindestens zwei Jahren </w:t>
      </w:r>
      <w:r w:rsidRPr="00563B0E">
        <w:rPr>
          <w:rFonts w:ascii="Fira Sans Extra Condensed" w:hAnsi="Fira Sans Extra Condensed"/>
          <w:sz w:val="22"/>
          <w:szCs w:val="22"/>
        </w:rPr>
        <w:t>verfügt. Kenntnisse der Anforderungen in den Berufen und am Ausbildungs- und Arbeitsmarkt sind unabdingbar. Die Aufgaben des Job</w:t>
      </w:r>
      <w:r w:rsidR="00C6088B">
        <w:rPr>
          <w:rFonts w:ascii="Fira Sans Extra Condensed" w:hAnsi="Fira Sans Extra Condensed"/>
          <w:sz w:val="22"/>
          <w:szCs w:val="22"/>
        </w:rPr>
        <w:t>-C</w:t>
      </w:r>
      <w:r w:rsidRPr="00563B0E">
        <w:rPr>
          <w:rFonts w:ascii="Fira Sans Extra Condensed" w:hAnsi="Fira Sans Extra Condensed"/>
          <w:sz w:val="22"/>
          <w:szCs w:val="22"/>
        </w:rPr>
        <w:t>oach</w:t>
      </w:r>
      <w:r w:rsidR="009E0D60">
        <w:rPr>
          <w:rFonts w:ascii="Fira Sans Extra Condensed" w:hAnsi="Fira Sans Extra Condensed"/>
          <w:sz w:val="22"/>
          <w:szCs w:val="22"/>
        </w:rPr>
        <w:t>s oder der Job-Coachin</w:t>
      </w:r>
      <w:r w:rsidRPr="00563B0E">
        <w:rPr>
          <w:rFonts w:ascii="Fira Sans Extra Condensed" w:hAnsi="Fira Sans Extra Condensed"/>
          <w:sz w:val="22"/>
          <w:szCs w:val="22"/>
        </w:rPr>
        <w:t xml:space="preserve"> erfordern außerdem Kommunikationsfähigkeit, Sozialkompetenz und ein stark kundenorientiertes Verhalten. Einschlägige Erfahrungen im Bewerbungscoaching</w:t>
      </w:r>
      <w:r w:rsidR="00DC08B6">
        <w:rPr>
          <w:rFonts w:ascii="Fira Sans Extra Condensed" w:hAnsi="Fira Sans Extra Condensed"/>
          <w:sz w:val="22"/>
          <w:szCs w:val="22"/>
        </w:rPr>
        <w:t xml:space="preserve"> und dem Erstellen von Bewerbungsunterlagen</w:t>
      </w:r>
      <w:r w:rsidRPr="00563B0E">
        <w:rPr>
          <w:rFonts w:ascii="Fira Sans Extra Condensed" w:hAnsi="Fira Sans Extra Condensed"/>
          <w:sz w:val="22"/>
          <w:szCs w:val="22"/>
        </w:rPr>
        <w:t xml:space="preserve"> müssen vorhanden sein. </w:t>
      </w:r>
      <w:r w:rsidR="00027DBE">
        <w:rPr>
          <w:rFonts w:ascii="Fira Sans Extra Condensed" w:hAnsi="Fira Sans Extra Condensed"/>
          <w:sz w:val="22"/>
          <w:szCs w:val="22"/>
        </w:rPr>
        <w:t>Ebenfalls unabdingbar sind Kenntnisse in den Personalauswahlsystemen bzw. -kriterien der Unternehmen sowie gute Englis</w:t>
      </w:r>
      <w:r w:rsidR="00DC08B6">
        <w:rPr>
          <w:rFonts w:ascii="Fira Sans Extra Condensed" w:hAnsi="Fira Sans Extra Condensed"/>
          <w:sz w:val="22"/>
          <w:szCs w:val="22"/>
        </w:rPr>
        <w:t>ch</w:t>
      </w:r>
      <w:r w:rsidR="00027DBE">
        <w:rPr>
          <w:rFonts w:ascii="Fira Sans Extra Condensed" w:hAnsi="Fira Sans Extra Condensed"/>
          <w:sz w:val="22"/>
          <w:szCs w:val="22"/>
        </w:rPr>
        <w:t>kenntnisse</w:t>
      </w:r>
      <w:r w:rsidR="00DC08B6">
        <w:rPr>
          <w:rFonts w:ascii="Fira Sans Extra Condensed" w:hAnsi="Fira Sans Extra Condensed"/>
          <w:sz w:val="22"/>
          <w:szCs w:val="22"/>
        </w:rPr>
        <w:t xml:space="preserve">. </w:t>
      </w:r>
      <w:r w:rsidR="00CA45C3" w:rsidRPr="00CA45C3">
        <w:rPr>
          <w:rFonts w:ascii="Fira Sans Extra Condensed" w:hAnsi="Fira Sans Extra Condensed" w:cstheme="minorHAnsi"/>
          <w:sz w:val="22"/>
          <w:szCs w:val="22"/>
        </w:rPr>
        <w:t>Pädagogisch geeignet ist, wer über die Meisterprüfung oder Ausbildereignungsprüfung (</w:t>
      </w:r>
      <w:proofErr w:type="spellStart"/>
      <w:r w:rsidR="00CA45C3" w:rsidRPr="00CA45C3">
        <w:rPr>
          <w:rFonts w:ascii="Fira Sans Extra Condensed" w:hAnsi="Fira Sans Extra Condensed" w:cstheme="minorHAnsi"/>
          <w:sz w:val="22"/>
          <w:szCs w:val="22"/>
        </w:rPr>
        <w:t>AdA</w:t>
      </w:r>
      <w:proofErr w:type="spellEnd"/>
      <w:r w:rsidR="00CA45C3" w:rsidRPr="00CA45C3">
        <w:rPr>
          <w:rFonts w:ascii="Fira Sans Extra Condensed" w:hAnsi="Fira Sans Extra Condensed" w:cstheme="minorHAnsi"/>
          <w:sz w:val="22"/>
          <w:szCs w:val="22"/>
        </w:rPr>
        <w:t>), pädagogische Ergänzungsstudiengänge oder vergleichbare Zusatzqualifikationen und Berufserfahrung in der Ausbildung oder Weiterbildung verfügt. Berufserfahrung kann auch im Rahmen von berufsbezogenen Praktika mit einem regelmäßigen wöchentlichen Stundenumfang von mindestens 15 Stunden mit der Zielgruppe, außerhalb der Studien- und Ausbildungszeiten, erworben werden. Dies setzt keine Zahlung von Entgelt bzw. eine versicherungspflichtige Beschäftigung voraus.</w:t>
      </w:r>
      <w:r w:rsidR="00CA45C3">
        <w:rPr>
          <w:rFonts w:ascii="Fira Sans Extra Condensed" w:hAnsi="Fira Sans Extra Condensed" w:cstheme="minorHAnsi"/>
          <w:sz w:val="22"/>
          <w:szCs w:val="22"/>
        </w:rPr>
        <w:t xml:space="preserve"> </w:t>
      </w:r>
      <w:r w:rsidR="00DC08B6">
        <w:rPr>
          <w:rFonts w:ascii="Fira Sans Extra Condensed" w:hAnsi="Fira Sans Extra Condensed"/>
          <w:sz w:val="22"/>
          <w:szCs w:val="22"/>
        </w:rPr>
        <w:t xml:space="preserve">Umfassende Kenntnisse mit MS-Office sowie Internetkenntnisse und Kenntnisse mit dem </w:t>
      </w:r>
      <w:r w:rsidR="00501F31" w:rsidRPr="00501F31">
        <w:rPr>
          <w:rFonts w:ascii="Fira Sans Extra Condensed" w:hAnsi="Fira Sans Extra Condensed"/>
          <w:sz w:val="22"/>
          <w:szCs w:val="22"/>
        </w:rPr>
        <w:t xml:space="preserve">durch den Auftraggeber genutzten Stellenportal </w:t>
      </w:r>
      <w:r w:rsidR="00F12025">
        <w:rPr>
          <w:rFonts w:ascii="Fira Sans Extra Condensed" w:hAnsi="Fira Sans Extra Condensed"/>
          <w:sz w:val="22"/>
          <w:szCs w:val="22"/>
        </w:rPr>
        <w:t>der job-</w:t>
      </w:r>
      <w:proofErr w:type="spellStart"/>
      <w:r w:rsidR="00F12025">
        <w:rPr>
          <w:rFonts w:ascii="Fira Sans Extra Condensed" w:hAnsi="Fira Sans Extra Condensed"/>
          <w:sz w:val="22"/>
          <w:szCs w:val="22"/>
        </w:rPr>
        <w:t>com</w:t>
      </w:r>
      <w:proofErr w:type="spellEnd"/>
      <w:r w:rsidR="00F12025">
        <w:rPr>
          <w:rFonts w:ascii="Fira Sans Extra Condensed" w:hAnsi="Fira Sans Extra Condensed"/>
          <w:sz w:val="22"/>
          <w:szCs w:val="22"/>
        </w:rPr>
        <w:t xml:space="preserve"> un</w:t>
      </w:r>
      <w:r w:rsidR="00DC08B6">
        <w:rPr>
          <w:rFonts w:ascii="Fira Sans Extra Condensed" w:hAnsi="Fira Sans Extra Condensed"/>
          <w:sz w:val="22"/>
          <w:szCs w:val="22"/>
        </w:rPr>
        <w:t xml:space="preserve">d </w:t>
      </w:r>
      <w:r w:rsidR="00501F31">
        <w:rPr>
          <w:rFonts w:ascii="Fira Sans Extra Condensed" w:hAnsi="Fira Sans Extra Condensed"/>
          <w:sz w:val="22"/>
          <w:szCs w:val="22"/>
        </w:rPr>
        <w:t>dem Stellenportal der Bundesagentur für Arbeit</w:t>
      </w:r>
      <w:r w:rsidR="00DC08B6">
        <w:rPr>
          <w:rFonts w:ascii="Fira Sans Extra Condensed" w:hAnsi="Fira Sans Extra Condensed"/>
          <w:sz w:val="22"/>
          <w:szCs w:val="22"/>
        </w:rPr>
        <w:t xml:space="preserve"> müssen vorhanden sein</w:t>
      </w:r>
      <w:r w:rsidR="00CA45C3">
        <w:rPr>
          <w:rFonts w:ascii="Fira Sans Extra Condensed" w:hAnsi="Fira Sans Extra Condensed"/>
          <w:sz w:val="22"/>
          <w:szCs w:val="22"/>
        </w:rPr>
        <w:t>.</w:t>
      </w:r>
      <w:r w:rsidR="00501F31">
        <w:rPr>
          <w:rFonts w:ascii="Fira Sans Extra Condensed" w:hAnsi="Fira Sans Extra Condensed"/>
          <w:sz w:val="22"/>
          <w:szCs w:val="22"/>
        </w:rPr>
        <w:t xml:space="preserve"> </w:t>
      </w:r>
      <w:r w:rsidR="00DC08B6">
        <w:rPr>
          <w:rFonts w:ascii="Fira Sans Extra Condensed" w:hAnsi="Fira Sans Extra Condensed"/>
          <w:sz w:val="22"/>
          <w:szCs w:val="22"/>
        </w:rPr>
        <w:t>Zeiten eines Studiums oder einer Berufsausbildung gelten nicht als Berufserfahrung.</w:t>
      </w:r>
    </w:p>
    <w:p w14:paraId="02026B43" w14:textId="5999D2B4" w:rsidR="00D52DF5" w:rsidRPr="00563B0E" w:rsidRDefault="009C39F3" w:rsidP="00FD0C54">
      <w:pPr>
        <w:pStyle w:val="Listenabsatz"/>
        <w:widowControl/>
        <w:numPr>
          <w:ilvl w:val="0"/>
          <w:numId w:val="25"/>
        </w:numPr>
        <w:autoSpaceDE/>
        <w:autoSpaceDN/>
        <w:adjustRightInd/>
        <w:spacing w:before="240"/>
        <w:ind w:left="0" w:firstLine="0"/>
        <w:contextualSpacing/>
        <w:jc w:val="both"/>
        <w:rPr>
          <w:rFonts w:ascii="Fira Sans Extra Condensed" w:hAnsi="Fira Sans Extra Condensed"/>
          <w:b/>
          <w:sz w:val="22"/>
          <w:szCs w:val="22"/>
          <w:lang w:val="de-DE"/>
        </w:rPr>
      </w:pPr>
      <w:r>
        <w:rPr>
          <w:rFonts w:ascii="Fira Sans Extra Condensed" w:hAnsi="Fira Sans Extra Condensed"/>
          <w:b/>
          <w:sz w:val="22"/>
          <w:szCs w:val="22"/>
          <w:lang w:val="de-DE"/>
        </w:rPr>
        <w:t>Facha</w:t>
      </w:r>
      <w:r w:rsidR="00D52DF5" w:rsidRPr="00563B0E">
        <w:rPr>
          <w:rFonts w:ascii="Fira Sans Extra Condensed" w:hAnsi="Fira Sans Extra Condensed"/>
          <w:b/>
          <w:sz w:val="22"/>
          <w:szCs w:val="22"/>
          <w:lang w:val="de-DE"/>
        </w:rPr>
        <w:t>nleiter</w:t>
      </w:r>
      <w:r>
        <w:rPr>
          <w:rFonts w:ascii="Fira Sans Extra Condensed" w:hAnsi="Fira Sans Extra Condensed"/>
          <w:b/>
          <w:sz w:val="22"/>
          <w:szCs w:val="22"/>
          <w:lang w:val="de-DE"/>
        </w:rPr>
        <w:t xml:space="preserve"> oder Fachanleiterinnen</w:t>
      </w:r>
      <w:r w:rsidR="00D52DF5" w:rsidRPr="00563B0E">
        <w:rPr>
          <w:rFonts w:ascii="Fira Sans Extra Condensed" w:hAnsi="Fira Sans Extra Condensed"/>
          <w:b/>
          <w:sz w:val="22"/>
          <w:szCs w:val="22"/>
          <w:lang w:val="de-DE"/>
        </w:rPr>
        <w:t xml:space="preserve"> </w:t>
      </w:r>
      <w:r w:rsidR="00CA45C3" w:rsidRPr="00563B0E">
        <w:rPr>
          <w:rFonts w:ascii="Fira Sans Extra Condensed" w:hAnsi="Fira Sans Extra Condensed"/>
          <w:b/>
          <w:sz w:val="22"/>
          <w:szCs w:val="22"/>
          <w:lang w:val="de-DE"/>
        </w:rPr>
        <w:t>(m/</w:t>
      </w:r>
      <w:r w:rsidR="00CA45C3">
        <w:rPr>
          <w:rFonts w:ascii="Fira Sans Extra Condensed" w:hAnsi="Fira Sans Extra Condensed"/>
          <w:b/>
          <w:sz w:val="22"/>
          <w:szCs w:val="22"/>
          <w:lang w:val="de-DE"/>
        </w:rPr>
        <w:t> </w:t>
      </w:r>
      <w:r w:rsidR="00CA45C3" w:rsidRPr="00563B0E">
        <w:rPr>
          <w:rFonts w:ascii="Fira Sans Extra Condensed" w:hAnsi="Fira Sans Extra Condensed"/>
          <w:b/>
          <w:sz w:val="22"/>
          <w:szCs w:val="22"/>
          <w:lang w:val="de-DE"/>
        </w:rPr>
        <w:t>w/</w:t>
      </w:r>
      <w:r w:rsidR="00CA45C3">
        <w:rPr>
          <w:rFonts w:ascii="Fira Sans Extra Condensed" w:hAnsi="Fira Sans Extra Condensed"/>
          <w:b/>
          <w:sz w:val="22"/>
          <w:szCs w:val="22"/>
          <w:lang w:val="de-DE"/>
        </w:rPr>
        <w:t> </w:t>
      </w:r>
      <w:r w:rsidR="00CA45C3" w:rsidRPr="00563B0E">
        <w:rPr>
          <w:rFonts w:ascii="Fira Sans Extra Condensed" w:hAnsi="Fira Sans Extra Condensed"/>
          <w:b/>
          <w:sz w:val="22"/>
          <w:szCs w:val="22"/>
          <w:lang w:val="de-DE"/>
        </w:rPr>
        <w:t>d)</w:t>
      </w:r>
    </w:p>
    <w:p w14:paraId="2DEC60AB" w14:textId="5E30392B" w:rsidR="00C6088B" w:rsidRPr="009C39F3" w:rsidRDefault="00C6088B" w:rsidP="00D578C1">
      <w:pPr>
        <w:pStyle w:val="Kopfzeile"/>
        <w:tabs>
          <w:tab w:val="clear" w:pos="4536"/>
          <w:tab w:val="clear" w:pos="9072"/>
          <w:tab w:val="left" w:pos="360"/>
          <w:tab w:val="left" w:pos="1140"/>
        </w:tabs>
        <w:spacing w:after="120"/>
        <w:jc w:val="both"/>
        <w:rPr>
          <w:rFonts w:ascii="Fira Sans Extra Condensed" w:hAnsi="Fira Sans Extra Condensed" w:cstheme="minorHAnsi"/>
          <w:sz w:val="22"/>
          <w:szCs w:val="22"/>
        </w:rPr>
      </w:pPr>
      <w:r w:rsidRPr="00825636">
        <w:rPr>
          <w:rFonts w:ascii="Fira Sans Extra Condensed" w:hAnsi="Fira Sans Extra Condensed" w:cstheme="minorHAnsi"/>
          <w:sz w:val="22"/>
          <w:szCs w:val="22"/>
        </w:rPr>
        <w:t xml:space="preserve">Bei </w:t>
      </w:r>
      <w:r w:rsidR="009C39F3" w:rsidRPr="00825636">
        <w:rPr>
          <w:rFonts w:ascii="Fira Sans Extra Condensed" w:hAnsi="Fira Sans Extra Condensed" w:cstheme="minorHAnsi"/>
          <w:sz w:val="22"/>
          <w:szCs w:val="22"/>
        </w:rPr>
        <w:t>Facha</w:t>
      </w:r>
      <w:r w:rsidRPr="00825636">
        <w:rPr>
          <w:rFonts w:ascii="Fira Sans Extra Condensed" w:hAnsi="Fira Sans Extra Condensed" w:cstheme="minorHAnsi"/>
          <w:sz w:val="22"/>
          <w:szCs w:val="22"/>
        </w:rPr>
        <w:t>nleiter*innen wird</w:t>
      </w:r>
      <w:r w:rsidRPr="009C39F3">
        <w:rPr>
          <w:rFonts w:ascii="Fira Sans Extra Condensed" w:hAnsi="Fira Sans Extra Condensed" w:cstheme="minorHAnsi"/>
          <w:sz w:val="22"/>
          <w:szCs w:val="22"/>
        </w:rPr>
        <w:t xml:space="preserve"> ein anerkannter Berufs- oder Studienabschluss erwartet. Grundsätzlich muss dieser über eine mindestens </w:t>
      </w:r>
      <w:r w:rsidR="00D610CE">
        <w:rPr>
          <w:rFonts w:ascii="Fira Sans Extra Condensed" w:hAnsi="Fira Sans Extra Condensed" w:cstheme="minorHAnsi"/>
          <w:sz w:val="22"/>
          <w:szCs w:val="22"/>
        </w:rPr>
        <w:t>zweijährige</w:t>
      </w:r>
      <w:r w:rsidRPr="009C39F3">
        <w:rPr>
          <w:rFonts w:ascii="Fira Sans Extra Condensed" w:hAnsi="Fira Sans Extra Condensed" w:cstheme="minorHAnsi"/>
          <w:sz w:val="22"/>
          <w:szCs w:val="22"/>
        </w:rPr>
        <w:t xml:space="preserve"> Erfahrung in der Anleitung bzw. Einarbeitung von Auszubildenden verfügen. Die geforderte </w:t>
      </w:r>
      <w:r w:rsidR="00D610CE">
        <w:rPr>
          <w:rFonts w:ascii="Fira Sans Extra Condensed" w:hAnsi="Fira Sans Extra Condensed" w:cstheme="minorHAnsi"/>
          <w:sz w:val="22"/>
          <w:szCs w:val="22"/>
        </w:rPr>
        <w:t>zwei</w:t>
      </w:r>
      <w:r w:rsidRPr="009C39F3">
        <w:rPr>
          <w:rFonts w:ascii="Fira Sans Extra Condensed" w:hAnsi="Fira Sans Extra Condensed" w:cstheme="minorHAnsi"/>
          <w:sz w:val="22"/>
          <w:szCs w:val="22"/>
        </w:rPr>
        <w:t>jährige Erfahrung reduziert sich auf ein Jahr bei Vorliegen eines Abschlusses als Meister</w:t>
      </w:r>
      <w:r w:rsidR="009C39F3" w:rsidRPr="009C39F3">
        <w:rPr>
          <w:rFonts w:ascii="Fira Sans Extra Condensed" w:hAnsi="Fira Sans Extra Condensed" w:cstheme="minorHAnsi"/>
          <w:sz w:val="22"/>
          <w:szCs w:val="22"/>
        </w:rPr>
        <w:t>*in</w:t>
      </w:r>
      <w:r w:rsidRPr="009C39F3">
        <w:rPr>
          <w:rFonts w:ascii="Fira Sans Extra Condensed" w:hAnsi="Fira Sans Extra Condensed" w:cstheme="minorHAnsi"/>
          <w:sz w:val="22"/>
          <w:szCs w:val="22"/>
        </w:rPr>
        <w:t xml:space="preserve"> oder Techniker</w:t>
      </w:r>
      <w:r w:rsidR="009C39F3" w:rsidRPr="009C39F3">
        <w:rPr>
          <w:rFonts w:ascii="Fira Sans Extra Condensed" w:hAnsi="Fira Sans Extra Condensed" w:cstheme="minorHAnsi"/>
          <w:sz w:val="22"/>
          <w:szCs w:val="22"/>
        </w:rPr>
        <w:t xml:space="preserve">*in </w:t>
      </w:r>
      <w:r w:rsidRPr="009C39F3">
        <w:rPr>
          <w:rFonts w:ascii="Fira Sans Extra Condensed" w:hAnsi="Fira Sans Extra Condensed" w:cstheme="minorHAnsi"/>
          <w:sz w:val="22"/>
          <w:szCs w:val="22"/>
        </w:rPr>
        <w:t>und Fachwirt</w:t>
      </w:r>
      <w:r w:rsidR="009C39F3" w:rsidRPr="009C39F3">
        <w:rPr>
          <w:rFonts w:ascii="Fira Sans Extra Condensed" w:hAnsi="Fira Sans Extra Condensed" w:cstheme="minorHAnsi"/>
          <w:sz w:val="22"/>
          <w:szCs w:val="22"/>
        </w:rPr>
        <w:t>*in</w:t>
      </w:r>
      <w:r w:rsidRPr="009C39F3">
        <w:rPr>
          <w:rFonts w:ascii="Fira Sans Extra Condensed" w:hAnsi="Fira Sans Extra Condensed" w:cstheme="minorHAnsi"/>
          <w:sz w:val="22"/>
          <w:szCs w:val="22"/>
        </w:rPr>
        <w:t xml:space="preserve"> mit Ausbilder</w:t>
      </w:r>
      <w:r w:rsidR="009C39F3" w:rsidRPr="009C39F3">
        <w:rPr>
          <w:rFonts w:ascii="Fira Sans Extra Condensed" w:hAnsi="Fira Sans Extra Condensed" w:cstheme="minorHAnsi"/>
          <w:sz w:val="22"/>
          <w:szCs w:val="22"/>
        </w:rPr>
        <w:t>*</w:t>
      </w:r>
      <w:proofErr w:type="spellStart"/>
      <w:r w:rsidR="009C39F3" w:rsidRPr="009C39F3">
        <w:rPr>
          <w:rFonts w:ascii="Fira Sans Extra Condensed" w:hAnsi="Fira Sans Extra Condensed" w:cstheme="minorHAnsi"/>
          <w:sz w:val="22"/>
          <w:szCs w:val="22"/>
        </w:rPr>
        <w:t>innen</w:t>
      </w:r>
      <w:r w:rsidRPr="009C39F3">
        <w:rPr>
          <w:rFonts w:ascii="Fira Sans Extra Condensed" w:hAnsi="Fira Sans Extra Condensed" w:cstheme="minorHAnsi"/>
          <w:sz w:val="22"/>
          <w:szCs w:val="22"/>
        </w:rPr>
        <w:t>eignungsprüfung</w:t>
      </w:r>
      <w:proofErr w:type="spellEnd"/>
      <w:r w:rsidRPr="009C39F3">
        <w:rPr>
          <w:rFonts w:ascii="Fira Sans Extra Condensed" w:hAnsi="Fira Sans Extra Condensed" w:cstheme="minorHAnsi"/>
          <w:sz w:val="22"/>
          <w:szCs w:val="22"/>
        </w:rPr>
        <w:t xml:space="preserve"> oder bei der Ausübung einer Tätigkeit als Ausbilder*in </w:t>
      </w:r>
      <w:proofErr w:type="spellStart"/>
      <w:r w:rsidRPr="009C39F3">
        <w:rPr>
          <w:rFonts w:ascii="Fira Sans Extra Condensed" w:hAnsi="Fira Sans Extra Condensed" w:cstheme="minorHAnsi"/>
          <w:sz w:val="22"/>
          <w:szCs w:val="22"/>
        </w:rPr>
        <w:t>in</w:t>
      </w:r>
      <w:proofErr w:type="spellEnd"/>
      <w:r w:rsidRPr="009C39F3">
        <w:rPr>
          <w:rFonts w:ascii="Fira Sans Extra Condensed" w:hAnsi="Fira Sans Extra Condensed" w:cstheme="minorHAnsi"/>
          <w:sz w:val="22"/>
          <w:szCs w:val="22"/>
        </w:rPr>
        <w:t xml:space="preserve"> einer Berufsvorbereitenden Bildungsmaßnahme (</w:t>
      </w:r>
      <w:proofErr w:type="spellStart"/>
      <w:r w:rsidRPr="009C39F3">
        <w:rPr>
          <w:rFonts w:ascii="Fira Sans Extra Condensed" w:hAnsi="Fira Sans Extra Condensed" w:cstheme="minorHAnsi"/>
          <w:sz w:val="22"/>
          <w:szCs w:val="22"/>
        </w:rPr>
        <w:t>BvB</w:t>
      </w:r>
      <w:proofErr w:type="spellEnd"/>
      <w:r w:rsidRPr="009C39F3">
        <w:rPr>
          <w:rFonts w:ascii="Fira Sans Extra Condensed" w:hAnsi="Fira Sans Extra Condensed" w:cstheme="minorHAnsi"/>
          <w:sz w:val="22"/>
          <w:szCs w:val="22"/>
        </w:rPr>
        <w:t>), einer Produktionsschule oder einer Jugendwerkstatt (alle nach dem SGB III).</w:t>
      </w:r>
    </w:p>
    <w:p w14:paraId="6CC735E6" w14:textId="2241B718" w:rsidR="0048073D" w:rsidRPr="00563B0E" w:rsidRDefault="0048073D" w:rsidP="0048073D">
      <w:pPr>
        <w:spacing w:before="120" w:after="120"/>
        <w:jc w:val="both"/>
        <w:rPr>
          <w:rStyle w:val="CharacterStyle2"/>
          <w:rFonts w:ascii="Fira Sans Extra Condensed" w:hAnsi="Fira Sans Extra Condensed"/>
          <w:color w:val="000000" w:themeColor="text1"/>
          <w:sz w:val="22"/>
          <w:szCs w:val="22"/>
        </w:rPr>
      </w:pPr>
      <w:r w:rsidRPr="00563B0E">
        <w:rPr>
          <w:rStyle w:val="CharacterStyle2"/>
          <w:rFonts w:ascii="Fira Sans Extra Condensed" w:hAnsi="Fira Sans Extra Condensed"/>
          <w:color w:val="000000" w:themeColor="text1"/>
          <w:sz w:val="22"/>
          <w:szCs w:val="22"/>
        </w:rPr>
        <w:t xml:space="preserve">Nach Maßgabe des mit der Regelung verfolgten politischen Willens legt der </w:t>
      </w:r>
      <w:r>
        <w:rPr>
          <w:rStyle w:val="CharacterStyle2"/>
          <w:rFonts w:ascii="Fira Sans Extra Condensed" w:hAnsi="Fira Sans Extra Condensed"/>
          <w:color w:val="000000" w:themeColor="text1"/>
          <w:sz w:val="22"/>
          <w:szCs w:val="22"/>
        </w:rPr>
        <w:t>Auftraggeber</w:t>
      </w:r>
      <w:r w:rsidRPr="00563B0E">
        <w:rPr>
          <w:rStyle w:val="CharacterStyle2"/>
          <w:rFonts w:ascii="Fira Sans Extra Condensed" w:hAnsi="Fira Sans Extra Condensed"/>
          <w:color w:val="000000" w:themeColor="text1"/>
          <w:sz w:val="22"/>
          <w:szCs w:val="22"/>
        </w:rPr>
        <w:t xml:space="preserve"> Wert auf eine angemessene Bezahlung der Beschäftigten in den Maßnahmen. Bieter</w:t>
      </w:r>
      <w:r>
        <w:rPr>
          <w:rStyle w:val="CharacterStyle2"/>
          <w:rFonts w:ascii="Fira Sans Extra Condensed" w:hAnsi="Fira Sans Extra Condensed"/>
          <w:color w:val="000000" w:themeColor="text1"/>
          <w:sz w:val="22"/>
          <w:szCs w:val="22"/>
        </w:rPr>
        <w:t>n oder Bieter</w:t>
      </w:r>
      <w:r w:rsidRPr="00563B0E">
        <w:rPr>
          <w:rStyle w:val="CharacterStyle2"/>
          <w:rFonts w:ascii="Fira Sans Extra Condensed" w:hAnsi="Fira Sans Extra Condensed"/>
          <w:color w:val="000000" w:themeColor="text1"/>
          <w:sz w:val="22"/>
          <w:szCs w:val="22"/>
        </w:rPr>
        <w:t>innen wird daher empfohlen, vor der Angebotsabgabe bei ihrer Preiskalkulation zu berücksichtigen, dass im Rahmen einer späteren Leistungserbringung voraussichtlich der tariflich festgelegte Mindestlohn</w:t>
      </w:r>
      <w:r w:rsidR="006422E7">
        <w:rPr>
          <w:rStyle w:val="CharacterStyle2"/>
          <w:rFonts w:ascii="Fira Sans Extra Condensed" w:hAnsi="Fira Sans Extra Condensed"/>
          <w:color w:val="000000" w:themeColor="text1"/>
          <w:sz w:val="22"/>
          <w:szCs w:val="22"/>
        </w:rPr>
        <w:t xml:space="preserve"> (vgl. Anlage A.1 Teil A:</w:t>
      </w:r>
      <w:r w:rsidR="006422E7" w:rsidRPr="006422E7">
        <w:rPr>
          <w:rFonts w:ascii="Fira Sans Extra Condensed" w:hAnsi="Fira Sans Extra Condensed"/>
          <w:b/>
          <w:bCs/>
          <w:sz w:val="22"/>
          <w:szCs w:val="22"/>
        </w:rPr>
        <w:t xml:space="preserve"> </w:t>
      </w:r>
      <w:r w:rsidR="006422E7" w:rsidRPr="006422E7">
        <w:rPr>
          <w:rFonts w:ascii="Fira Sans Extra Condensed" w:hAnsi="Fira Sans Extra Condensed"/>
          <w:sz w:val="22"/>
          <w:szCs w:val="22"/>
        </w:rPr>
        <w:t xml:space="preserve">Vergabemindestentgeltverordnung 2023 – </w:t>
      </w:r>
      <w:proofErr w:type="spellStart"/>
      <w:r w:rsidR="006422E7" w:rsidRPr="006422E7">
        <w:rPr>
          <w:rFonts w:ascii="Fira Sans Extra Condensed" w:hAnsi="Fira Sans Extra Condensed"/>
          <w:sz w:val="22"/>
          <w:szCs w:val="22"/>
        </w:rPr>
        <w:t>VergMindV</w:t>
      </w:r>
      <w:proofErr w:type="spellEnd"/>
      <w:r w:rsidR="006422E7" w:rsidRPr="006422E7">
        <w:rPr>
          <w:rFonts w:ascii="Fira Sans Extra Condensed" w:hAnsi="Fira Sans Extra Condensed"/>
          <w:sz w:val="22"/>
          <w:szCs w:val="22"/>
        </w:rPr>
        <w:t xml:space="preserve"> 2023</w:t>
      </w:r>
      <w:r w:rsidR="006422E7" w:rsidRPr="006422E7">
        <w:rPr>
          <w:rStyle w:val="CharacterStyle2"/>
          <w:rFonts w:ascii="Fira Sans Extra Condensed" w:hAnsi="Fira Sans Extra Condensed"/>
          <w:color w:val="000000" w:themeColor="text1"/>
          <w:sz w:val="22"/>
          <w:szCs w:val="22"/>
        </w:rPr>
        <w:t>)</w:t>
      </w:r>
      <w:r w:rsidRPr="00563B0E">
        <w:rPr>
          <w:rStyle w:val="CharacterStyle2"/>
          <w:rFonts w:ascii="Fira Sans Extra Condensed" w:hAnsi="Fira Sans Extra Condensed"/>
          <w:color w:val="000000" w:themeColor="text1"/>
          <w:sz w:val="22"/>
          <w:szCs w:val="22"/>
        </w:rPr>
        <w:t xml:space="preserve"> gelten wird. Eine Nachverhandlung der Vergütung aufgrund gestiegener Personalkosten ist ausgeschlossen.</w:t>
      </w:r>
    </w:p>
    <w:p w14:paraId="51F6D2CE" w14:textId="762BF4B7" w:rsidR="00D533F4" w:rsidRDefault="00496C50" w:rsidP="00520F7F">
      <w:pPr>
        <w:pStyle w:val="berschrift3"/>
      </w:pPr>
      <w:bookmarkStart w:id="44" w:name="_Toc226036494"/>
      <w:bookmarkStart w:id="45" w:name="_Toc431371957"/>
      <w:bookmarkStart w:id="46" w:name="_Toc461439891"/>
      <w:bookmarkStart w:id="47" w:name="_Toc148614244"/>
      <w:bookmarkStart w:id="48" w:name="_Toc149037016"/>
      <w:bookmarkStart w:id="49" w:name="_Toc149039423"/>
      <w:r w:rsidRPr="00563B0E">
        <w:t>B.</w:t>
      </w:r>
      <w:r w:rsidR="00D533F4">
        <w:t>1.</w:t>
      </w:r>
      <w:r w:rsidR="00317359">
        <w:t>5</w:t>
      </w:r>
      <w:r w:rsidR="006E47F2" w:rsidRPr="00563B0E">
        <w:t xml:space="preserve"> </w:t>
      </w:r>
      <w:r w:rsidRPr="00563B0E">
        <w:t>Räumlichkeiten und Ausstattung</w:t>
      </w:r>
      <w:bookmarkEnd w:id="44"/>
    </w:p>
    <w:p w14:paraId="0E32FC2E" w14:textId="3ED5AEB8" w:rsidR="00496C50" w:rsidRPr="00563B0E" w:rsidRDefault="00D533F4" w:rsidP="00520F7F">
      <w:pPr>
        <w:pStyle w:val="berschrift4"/>
      </w:pPr>
      <w:bookmarkStart w:id="50" w:name="_Toc226036495"/>
      <w:r>
        <w:t>B.1.</w:t>
      </w:r>
      <w:r w:rsidR="00317359">
        <w:t>5</w:t>
      </w:r>
      <w:r>
        <w:t xml:space="preserve">.1 </w:t>
      </w:r>
      <w:r w:rsidR="00496C50" w:rsidRPr="00563B0E">
        <w:t>Allgemeine Regelungen</w:t>
      </w:r>
      <w:bookmarkEnd w:id="45"/>
      <w:bookmarkEnd w:id="46"/>
      <w:bookmarkEnd w:id="47"/>
      <w:bookmarkEnd w:id="48"/>
      <w:bookmarkEnd w:id="49"/>
      <w:bookmarkEnd w:id="50"/>
    </w:p>
    <w:p w14:paraId="550129E1" w14:textId="77777777" w:rsidR="00496C50" w:rsidRPr="00563B0E" w:rsidRDefault="00496C50" w:rsidP="00520F7F">
      <w:pPr>
        <w:suppressAutoHyphens w:val="0"/>
        <w:spacing w:before="120" w:after="120"/>
        <w:jc w:val="both"/>
        <w:rPr>
          <w:rStyle w:val="CharacterStyle2"/>
          <w:rFonts w:ascii="Fira Sans Extra Condensed" w:hAnsi="Fira Sans Extra Condensed"/>
          <w:b/>
          <w:bCs/>
          <w:sz w:val="22"/>
          <w:szCs w:val="22"/>
          <w:u w:val="single"/>
        </w:rPr>
      </w:pPr>
      <w:proofErr w:type="spellStart"/>
      <w:r w:rsidRPr="00563B0E">
        <w:rPr>
          <w:rStyle w:val="CharacterStyle2"/>
          <w:rFonts w:ascii="Fira Sans Extra Condensed" w:hAnsi="Fira Sans Extra Condensed"/>
          <w:sz w:val="22"/>
          <w:szCs w:val="22"/>
          <w:u w:val="single"/>
        </w:rPr>
        <w:t>Maßnahmeort</w:t>
      </w:r>
      <w:proofErr w:type="spellEnd"/>
    </w:p>
    <w:p w14:paraId="28B08D48" w14:textId="37347DC1" w:rsidR="00496C50" w:rsidRPr="00FE3AEF" w:rsidRDefault="00496C50" w:rsidP="00496C50">
      <w:pPr>
        <w:widowControl w:val="0"/>
        <w:suppressAutoHyphens w:val="0"/>
        <w:overflowPunct w:val="0"/>
        <w:autoSpaceDE w:val="0"/>
        <w:spacing w:before="120" w:after="120"/>
        <w:jc w:val="both"/>
        <w:rPr>
          <w:rFonts w:ascii="Fira Sans Extra Condensed" w:hAnsi="Fira Sans Extra Condensed" w:cs="Arial"/>
          <w:kern w:val="1"/>
          <w:sz w:val="22"/>
          <w:szCs w:val="22"/>
        </w:rPr>
      </w:pPr>
      <w:r w:rsidRPr="00FE3AEF">
        <w:rPr>
          <w:rFonts w:ascii="Fira Sans Extra Condensed" w:hAnsi="Fira Sans Extra Condensed" w:cs="Arial"/>
          <w:kern w:val="1"/>
          <w:sz w:val="22"/>
          <w:szCs w:val="22"/>
        </w:rPr>
        <w:t xml:space="preserve">Die Maßnahmen sind zwingend an Standorten im Stadtgebiet </w:t>
      </w:r>
      <w:r w:rsidR="00501F31">
        <w:rPr>
          <w:rFonts w:ascii="Fira Sans Extra Condensed" w:hAnsi="Fira Sans Extra Condensed" w:cs="Arial"/>
          <w:kern w:val="1"/>
          <w:sz w:val="22"/>
          <w:szCs w:val="22"/>
        </w:rPr>
        <w:t>mit den</w:t>
      </w:r>
      <w:r w:rsidR="00C322B4" w:rsidRPr="00501F31">
        <w:rPr>
          <w:rFonts w:ascii="Fira Sans Extra Condensed" w:hAnsi="Fira Sans Extra Condensed" w:cs="Arial"/>
          <w:kern w:val="1"/>
          <w:sz w:val="22"/>
          <w:szCs w:val="22"/>
        </w:rPr>
        <w:t xml:space="preserve"> Postleitzahlenbereich</w:t>
      </w:r>
      <w:r w:rsidR="003E37B4">
        <w:rPr>
          <w:rFonts w:ascii="Fira Sans Extra Condensed" w:hAnsi="Fira Sans Extra Condensed" w:cs="Arial"/>
          <w:kern w:val="1"/>
          <w:sz w:val="22"/>
          <w:szCs w:val="22"/>
        </w:rPr>
        <w:t>en</w:t>
      </w:r>
      <w:r w:rsidR="00C322B4" w:rsidRPr="00501F31">
        <w:rPr>
          <w:rFonts w:ascii="Fira Sans Extra Condensed" w:hAnsi="Fira Sans Extra Condensed" w:cs="Arial"/>
          <w:kern w:val="1"/>
          <w:sz w:val="22"/>
          <w:szCs w:val="22"/>
        </w:rPr>
        <w:t xml:space="preserve"> 52349</w:t>
      </w:r>
      <w:r w:rsidR="003E37B4">
        <w:rPr>
          <w:rFonts w:ascii="Fira Sans Extra Condensed" w:hAnsi="Fira Sans Extra Condensed" w:cs="Arial"/>
          <w:kern w:val="1"/>
          <w:sz w:val="22"/>
          <w:szCs w:val="22"/>
        </w:rPr>
        <w:t> – </w:t>
      </w:r>
      <w:r w:rsidR="00501F31" w:rsidRPr="00501F31">
        <w:rPr>
          <w:rFonts w:ascii="Fira Sans Extra Condensed" w:hAnsi="Fira Sans Extra Condensed" w:cs="Arial"/>
          <w:kern w:val="1"/>
          <w:sz w:val="22"/>
          <w:szCs w:val="22"/>
        </w:rPr>
        <w:t>52351</w:t>
      </w:r>
      <w:r w:rsidR="00934B8D">
        <w:rPr>
          <w:rFonts w:ascii="Fira Sans Extra Condensed" w:hAnsi="Fira Sans Extra Condensed" w:cs="Arial"/>
          <w:kern w:val="1"/>
          <w:sz w:val="22"/>
          <w:szCs w:val="22"/>
        </w:rPr>
        <w:t> </w:t>
      </w:r>
      <w:r w:rsidRPr="00501F31">
        <w:rPr>
          <w:rFonts w:ascii="Fira Sans Extra Condensed" w:hAnsi="Fira Sans Extra Condensed" w:cs="Arial"/>
          <w:kern w:val="1"/>
          <w:sz w:val="22"/>
          <w:szCs w:val="22"/>
        </w:rPr>
        <w:t>Düren</w:t>
      </w:r>
      <w:r w:rsidRPr="00FE3AEF">
        <w:rPr>
          <w:rFonts w:ascii="Fira Sans Extra Condensed" w:hAnsi="Fira Sans Extra Condensed" w:cs="Arial"/>
          <w:kern w:val="1"/>
          <w:sz w:val="22"/>
          <w:szCs w:val="22"/>
        </w:rPr>
        <w:t xml:space="preserve"> durchzuführen.</w:t>
      </w:r>
    </w:p>
    <w:p w14:paraId="119219EF" w14:textId="6B4435D6" w:rsidR="00496C50" w:rsidRPr="00FE3AEF" w:rsidRDefault="00496C50" w:rsidP="00DC1E57">
      <w:pPr>
        <w:suppressAutoHyphens w:val="0"/>
        <w:spacing w:before="240" w:after="120"/>
        <w:jc w:val="both"/>
        <w:rPr>
          <w:rStyle w:val="CharacterStyle2"/>
          <w:rFonts w:ascii="Fira Sans Extra Condensed" w:hAnsi="Fira Sans Extra Condensed"/>
          <w:sz w:val="22"/>
          <w:szCs w:val="22"/>
          <w:u w:val="single"/>
        </w:rPr>
      </w:pPr>
      <w:r w:rsidRPr="00FE3AEF">
        <w:rPr>
          <w:rStyle w:val="CharacterStyle2"/>
          <w:rFonts w:ascii="Fira Sans Extra Condensed" w:hAnsi="Fira Sans Extra Condensed"/>
          <w:sz w:val="22"/>
          <w:szCs w:val="22"/>
          <w:u w:val="single"/>
        </w:rPr>
        <w:t>Lage und Zugang</w:t>
      </w:r>
    </w:p>
    <w:p w14:paraId="2CF99268" w14:textId="621EE475" w:rsidR="000D0579" w:rsidRDefault="00496C50" w:rsidP="00496C50">
      <w:pPr>
        <w:suppressAutoHyphens w:val="0"/>
        <w:spacing w:before="120" w:after="120"/>
        <w:jc w:val="both"/>
        <w:rPr>
          <w:rFonts w:ascii="Fira Sans Extra Condensed" w:hAnsi="Fira Sans Extra Condensed" w:cs="Arial"/>
          <w:sz w:val="22"/>
          <w:szCs w:val="22"/>
        </w:rPr>
      </w:pPr>
      <w:r w:rsidRPr="00FE3AEF">
        <w:rPr>
          <w:rFonts w:ascii="Fira Sans Extra Condensed" w:hAnsi="Fira Sans Extra Condensed" w:cs="Arial"/>
          <w:sz w:val="22"/>
          <w:szCs w:val="22"/>
        </w:rPr>
        <w:t>Die zum Einsatz kommenden Räumlichkeiten des Auftragnehmers</w:t>
      </w:r>
      <w:r w:rsidR="004871FE">
        <w:rPr>
          <w:rFonts w:ascii="Fira Sans Extra Condensed" w:hAnsi="Fira Sans Extra Condensed" w:cs="Arial"/>
          <w:sz w:val="22"/>
          <w:szCs w:val="22"/>
        </w:rPr>
        <w:t xml:space="preserve"> oder der </w:t>
      </w:r>
      <w:r w:rsidRPr="00FE3AEF">
        <w:rPr>
          <w:rFonts w:ascii="Fira Sans Extra Condensed" w:hAnsi="Fira Sans Extra Condensed" w:cs="Arial"/>
          <w:sz w:val="22"/>
          <w:szCs w:val="22"/>
        </w:rPr>
        <w:t>Auftragnehmerin müssen für die Teilnehmenden in ange</w:t>
      </w:r>
      <w:r w:rsidRPr="00FE3AEF">
        <w:rPr>
          <w:rFonts w:ascii="Fira Sans Extra Condensed" w:hAnsi="Fira Sans Extra Condensed" w:cs="Arial"/>
          <w:spacing w:val="2"/>
          <w:sz w:val="22"/>
          <w:szCs w:val="22"/>
        </w:rPr>
        <w:t xml:space="preserve">messener Zeit mit öffentlichen Verkehrsmitteln erreichbar </w:t>
      </w:r>
      <w:r w:rsidR="003638E8">
        <w:rPr>
          <w:rFonts w:ascii="Fira Sans Extra Condensed" w:hAnsi="Fira Sans Extra Condensed" w:cs="Arial"/>
          <w:spacing w:val="2"/>
          <w:sz w:val="22"/>
          <w:szCs w:val="22"/>
        </w:rPr>
        <w:t xml:space="preserve">und </w:t>
      </w:r>
      <w:r w:rsidR="00595D71">
        <w:rPr>
          <w:rFonts w:ascii="Fira Sans Extra Condensed" w:hAnsi="Fira Sans Extra Condensed" w:cs="Arial"/>
          <w:spacing w:val="2"/>
          <w:sz w:val="22"/>
          <w:szCs w:val="22"/>
        </w:rPr>
        <w:t xml:space="preserve">möglichst </w:t>
      </w:r>
      <w:r w:rsidR="003638E8">
        <w:rPr>
          <w:rFonts w:ascii="Fira Sans Extra Condensed" w:hAnsi="Fira Sans Extra Condensed" w:cs="Arial"/>
          <w:spacing w:val="2"/>
          <w:sz w:val="22"/>
          <w:szCs w:val="22"/>
        </w:rPr>
        <w:t xml:space="preserve">barrierefrei </w:t>
      </w:r>
      <w:r w:rsidRPr="00FE3AEF">
        <w:rPr>
          <w:rFonts w:ascii="Fira Sans Extra Condensed" w:hAnsi="Fira Sans Extra Condensed" w:cs="Arial"/>
          <w:spacing w:val="2"/>
          <w:sz w:val="22"/>
          <w:szCs w:val="22"/>
        </w:rPr>
        <w:t>sein.</w:t>
      </w:r>
      <w:r w:rsidR="00E769D5">
        <w:rPr>
          <w:rFonts w:ascii="Fira Sans Extra Condensed" w:hAnsi="Fira Sans Extra Condensed" w:cs="Arial"/>
          <w:spacing w:val="2"/>
          <w:sz w:val="22"/>
          <w:szCs w:val="22"/>
        </w:rPr>
        <w:t xml:space="preserve"> </w:t>
      </w:r>
      <w:r w:rsidRPr="00FE3AEF">
        <w:rPr>
          <w:rFonts w:ascii="Fira Sans Extra Condensed" w:hAnsi="Fira Sans Extra Condensed" w:cs="Arial"/>
          <w:spacing w:val="2"/>
          <w:sz w:val="22"/>
          <w:szCs w:val="22"/>
        </w:rPr>
        <w:t>Sie müssen am Gebäude so ausgeschil</w:t>
      </w:r>
      <w:r w:rsidRPr="00FE3AEF">
        <w:rPr>
          <w:rFonts w:ascii="Fira Sans Extra Condensed" w:hAnsi="Fira Sans Extra Condensed" w:cs="Arial"/>
          <w:sz w:val="22"/>
          <w:szCs w:val="22"/>
        </w:rPr>
        <w:t>dert sein, dass sie von Teilnehmenden gut aufzufinden sind.</w:t>
      </w:r>
    </w:p>
    <w:p w14:paraId="4A30E19A" w14:textId="73C932D9" w:rsidR="00671097" w:rsidRDefault="00671097" w:rsidP="00671097">
      <w:pPr>
        <w:spacing w:after="120"/>
        <w:rPr>
          <w:rFonts w:ascii="Fira Sans Extra Condensed" w:hAnsi="Fira Sans Extra Condensed" w:cs="Arial"/>
          <w:color w:val="000000" w:themeColor="text1"/>
          <w:sz w:val="22"/>
          <w:szCs w:val="22"/>
        </w:rPr>
      </w:pPr>
      <w:r w:rsidRPr="00671097">
        <w:rPr>
          <w:rFonts w:ascii="Fira Sans Extra Condensed" w:hAnsi="Fira Sans Extra Condensed" w:cs="Arial"/>
          <w:color w:val="000000" w:themeColor="text1"/>
          <w:sz w:val="22"/>
          <w:szCs w:val="22"/>
        </w:rPr>
        <w:t>Der</w:t>
      </w:r>
      <w:r>
        <w:rPr>
          <w:rFonts w:ascii="Fira Sans Extra Condensed" w:hAnsi="Fira Sans Extra Condensed" w:cs="Arial"/>
          <w:color w:val="000000" w:themeColor="text1"/>
          <w:sz w:val="22"/>
          <w:szCs w:val="22"/>
        </w:rPr>
        <w:t xml:space="preserve"> </w:t>
      </w:r>
      <w:r w:rsidRPr="00671097">
        <w:rPr>
          <w:rFonts w:ascii="Fira Sans Extra Condensed" w:hAnsi="Fira Sans Extra Condensed" w:cs="Arial"/>
          <w:color w:val="000000" w:themeColor="text1"/>
          <w:sz w:val="22"/>
          <w:szCs w:val="22"/>
        </w:rPr>
        <w:t>Auftragnehmer oder die Auftragnehmerin teilt mit dem Angebot die aktuellen Kontaktdaten der</w:t>
      </w:r>
    </w:p>
    <w:p w14:paraId="294A4F96" w14:textId="16A4C547" w:rsidR="00671097" w:rsidRPr="00671097" w:rsidRDefault="00671097" w:rsidP="00671097">
      <w:pPr>
        <w:rPr>
          <w:rFonts w:ascii="Fira Sans Extra Condensed" w:hAnsi="Fira Sans Extra Condensed" w:cs="Arial"/>
          <w:color w:val="000000" w:themeColor="text1"/>
          <w:sz w:val="22"/>
          <w:szCs w:val="22"/>
        </w:rPr>
      </w:pPr>
      <w:r w:rsidRPr="00671097">
        <w:rPr>
          <w:rFonts w:ascii="Fira Sans Extra Condensed" w:hAnsi="Fira Sans Extra Condensed" w:cs="Arial"/>
          <w:color w:val="000000" w:themeColor="text1"/>
          <w:sz w:val="22"/>
          <w:szCs w:val="22"/>
        </w:rPr>
        <w:t>Schulungsstätte</w:t>
      </w:r>
      <w:r>
        <w:rPr>
          <w:rFonts w:ascii="Fira Sans Extra Condensed" w:hAnsi="Fira Sans Extra Condensed" w:cs="Arial"/>
          <w:color w:val="000000" w:themeColor="text1"/>
          <w:sz w:val="22"/>
          <w:szCs w:val="22"/>
        </w:rPr>
        <w:t>*</w:t>
      </w:r>
      <w:r w:rsidRPr="00671097">
        <w:rPr>
          <w:rFonts w:ascii="Fira Sans Extra Condensed" w:hAnsi="Fira Sans Extra Condensed" w:cs="Arial"/>
          <w:color w:val="000000" w:themeColor="text1"/>
          <w:sz w:val="22"/>
          <w:szCs w:val="22"/>
        </w:rPr>
        <w:t>n mit:</w:t>
      </w:r>
    </w:p>
    <w:p w14:paraId="22DBFEB7" w14:textId="77777777" w:rsidR="00671097" w:rsidRPr="00671097" w:rsidRDefault="00671097" w:rsidP="00671097">
      <w:pPr>
        <w:rPr>
          <w:rFonts w:ascii="Fira Sans Extra Condensed" w:hAnsi="Fira Sans Extra Condensed" w:cs="Arial"/>
          <w:color w:val="000000" w:themeColor="text1"/>
          <w:sz w:val="22"/>
          <w:szCs w:val="22"/>
        </w:rPr>
      </w:pPr>
      <w:r w:rsidRPr="00671097">
        <w:rPr>
          <w:rFonts w:ascii="Fira Sans Extra Condensed" w:hAnsi="Fira Sans Extra Condensed" w:cs="Arial"/>
          <w:color w:val="000000" w:themeColor="text1"/>
          <w:sz w:val="22"/>
          <w:szCs w:val="22"/>
        </w:rPr>
        <w:t>Anschrift:</w:t>
      </w:r>
    </w:p>
    <w:p w14:paraId="6CC7886C" w14:textId="77777777" w:rsidR="00671097" w:rsidRPr="00671097" w:rsidRDefault="00671097" w:rsidP="00671097">
      <w:pPr>
        <w:rPr>
          <w:rFonts w:ascii="Fira Sans Extra Condensed" w:hAnsi="Fira Sans Extra Condensed" w:cs="Arial"/>
          <w:color w:val="000000" w:themeColor="text1"/>
          <w:sz w:val="22"/>
          <w:szCs w:val="22"/>
        </w:rPr>
      </w:pPr>
      <w:r w:rsidRPr="00671097">
        <w:rPr>
          <w:rFonts w:ascii="Fira Sans Extra Condensed" w:hAnsi="Fira Sans Extra Condensed" w:cs="Arial"/>
          <w:color w:val="000000" w:themeColor="text1"/>
          <w:sz w:val="22"/>
          <w:szCs w:val="22"/>
        </w:rPr>
        <w:t>Telefon:</w:t>
      </w:r>
    </w:p>
    <w:p w14:paraId="3DC97E30" w14:textId="77777777" w:rsidR="00671097" w:rsidRPr="00671097" w:rsidRDefault="00671097" w:rsidP="00671097">
      <w:pPr>
        <w:rPr>
          <w:rFonts w:ascii="Fira Sans Extra Condensed" w:hAnsi="Fira Sans Extra Condensed" w:cs="Arial"/>
          <w:color w:val="000000" w:themeColor="text1"/>
          <w:sz w:val="22"/>
          <w:szCs w:val="22"/>
        </w:rPr>
      </w:pPr>
      <w:r w:rsidRPr="00671097">
        <w:rPr>
          <w:rFonts w:ascii="Fira Sans Extra Condensed" w:hAnsi="Fira Sans Extra Condensed" w:cs="Arial"/>
          <w:color w:val="000000" w:themeColor="text1"/>
          <w:sz w:val="22"/>
          <w:szCs w:val="22"/>
        </w:rPr>
        <w:t>Fax:</w:t>
      </w:r>
    </w:p>
    <w:p w14:paraId="75FAC117" w14:textId="77777777" w:rsidR="00671097" w:rsidRPr="00671097" w:rsidRDefault="00671097" w:rsidP="00671097">
      <w:pPr>
        <w:rPr>
          <w:rFonts w:ascii="Fira Sans Extra Condensed" w:hAnsi="Fira Sans Extra Condensed" w:cs="Arial"/>
          <w:color w:val="000000" w:themeColor="text1"/>
          <w:sz w:val="22"/>
          <w:szCs w:val="22"/>
        </w:rPr>
      </w:pPr>
      <w:r w:rsidRPr="00671097">
        <w:rPr>
          <w:rFonts w:ascii="Fira Sans Extra Condensed" w:hAnsi="Fira Sans Extra Condensed" w:cs="Arial"/>
          <w:color w:val="000000" w:themeColor="text1"/>
          <w:sz w:val="22"/>
          <w:szCs w:val="22"/>
        </w:rPr>
        <w:t>E-Mail-Adresse:</w:t>
      </w:r>
    </w:p>
    <w:p w14:paraId="2FCE7E67" w14:textId="5DFA8E07" w:rsidR="00671097" w:rsidRPr="00671097" w:rsidRDefault="00671097" w:rsidP="00671097">
      <w:pPr>
        <w:rPr>
          <w:rFonts w:ascii="Fira Sans Extra Condensed" w:hAnsi="Fira Sans Extra Condensed" w:cs="Arial"/>
          <w:color w:val="000000" w:themeColor="text1"/>
          <w:sz w:val="22"/>
          <w:szCs w:val="22"/>
        </w:rPr>
      </w:pPr>
      <w:r w:rsidRPr="00671097">
        <w:rPr>
          <w:rFonts w:ascii="Fira Sans Extra Condensed" w:hAnsi="Fira Sans Extra Condensed" w:cs="Arial"/>
          <w:color w:val="000000" w:themeColor="text1"/>
          <w:sz w:val="22"/>
          <w:szCs w:val="22"/>
        </w:rPr>
        <w:t>Ansprechpartner*in:</w:t>
      </w:r>
      <w:r w:rsidRPr="00671097">
        <w:rPr>
          <w:rFonts w:ascii="Fira Sans Extra Condensed" w:hAnsi="Fira Sans Extra Condensed" w:cs="Arial"/>
          <w:color w:val="000000" w:themeColor="text1"/>
          <w:sz w:val="22"/>
          <w:szCs w:val="22"/>
        </w:rPr>
        <w:tab/>
        <w:t xml:space="preserve">mindestens </w:t>
      </w:r>
      <w:r w:rsidR="00D578C1">
        <w:rPr>
          <w:rFonts w:ascii="Fira Sans Extra Condensed" w:hAnsi="Fira Sans Extra Condensed" w:cs="Arial"/>
          <w:color w:val="000000" w:themeColor="text1"/>
          <w:sz w:val="22"/>
          <w:szCs w:val="22"/>
        </w:rPr>
        <w:t>ein</w:t>
      </w:r>
      <w:r w:rsidRPr="00671097">
        <w:rPr>
          <w:rFonts w:ascii="Fira Sans Extra Condensed" w:hAnsi="Fira Sans Extra Condensed" w:cs="Arial"/>
          <w:color w:val="000000" w:themeColor="text1"/>
          <w:sz w:val="22"/>
          <w:szCs w:val="22"/>
        </w:rPr>
        <w:t xml:space="preserve"> Ansprechpartner</w:t>
      </w:r>
      <w:r>
        <w:rPr>
          <w:rFonts w:ascii="Fira Sans Extra Condensed" w:hAnsi="Fira Sans Extra Condensed" w:cs="Arial"/>
          <w:color w:val="000000" w:themeColor="text1"/>
          <w:sz w:val="22"/>
          <w:szCs w:val="22"/>
        </w:rPr>
        <w:t xml:space="preserve"> oder eine Ansprechpartnerin</w:t>
      </w:r>
      <w:r w:rsidR="00934B8D">
        <w:rPr>
          <w:rFonts w:ascii="Fira Sans Extra Condensed" w:hAnsi="Fira Sans Extra Condensed" w:cs="Arial"/>
          <w:color w:val="000000" w:themeColor="text1"/>
          <w:sz w:val="22"/>
          <w:szCs w:val="22"/>
        </w:rPr>
        <w:t>.</w:t>
      </w:r>
    </w:p>
    <w:p w14:paraId="465AED31" w14:textId="484474FC" w:rsidR="00671097" w:rsidRPr="00671097" w:rsidRDefault="00671097" w:rsidP="00DC1E57">
      <w:pPr>
        <w:suppressAutoHyphens w:val="0"/>
        <w:spacing w:before="240" w:after="120"/>
        <w:jc w:val="both"/>
        <w:rPr>
          <w:rFonts w:ascii="Fira Sans Extra Condensed" w:hAnsi="Fira Sans Extra Condensed" w:cs="Arial"/>
          <w:sz w:val="22"/>
          <w:szCs w:val="22"/>
          <w:u w:val="single"/>
        </w:rPr>
      </w:pPr>
      <w:r w:rsidRPr="00671097">
        <w:rPr>
          <w:rFonts w:ascii="Fira Sans Extra Condensed" w:hAnsi="Fira Sans Extra Condensed" w:cs="Arial"/>
          <w:sz w:val="22"/>
          <w:szCs w:val="22"/>
          <w:u w:val="single"/>
        </w:rPr>
        <w:lastRenderedPageBreak/>
        <w:t>Nachweis der Räumlichkeiten/ Außengelände</w:t>
      </w:r>
    </w:p>
    <w:p w14:paraId="1CC268A7" w14:textId="1D137F12" w:rsidR="00671097" w:rsidRPr="006422E7" w:rsidRDefault="00671097" w:rsidP="00671097">
      <w:pPr>
        <w:suppressAutoHyphens w:val="0"/>
        <w:spacing w:before="120" w:after="120"/>
        <w:jc w:val="both"/>
        <w:rPr>
          <w:rFonts w:ascii="Fira Sans Extra Condensed" w:hAnsi="Fira Sans Extra Condensed" w:cs="Arial"/>
          <w:sz w:val="22"/>
          <w:szCs w:val="22"/>
        </w:rPr>
      </w:pPr>
      <w:r w:rsidRPr="006422E7">
        <w:rPr>
          <w:rFonts w:ascii="Fira Sans Extra Condensed" w:hAnsi="Fira Sans Extra Condensed" w:cs="Arial"/>
          <w:sz w:val="22"/>
          <w:szCs w:val="22"/>
        </w:rPr>
        <w:t xml:space="preserve">Beträgt die Frist zwischen Zuschlag und </w:t>
      </w:r>
      <w:proofErr w:type="spellStart"/>
      <w:r w:rsidRPr="006422E7">
        <w:rPr>
          <w:rFonts w:ascii="Fira Sans Extra Condensed" w:hAnsi="Fira Sans Extra Condensed" w:cs="Arial"/>
          <w:sz w:val="22"/>
          <w:szCs w:val="22"/>
        </w:rPr>
        <w:t>Maßnahmebeginn</w:t>
      </w:r>
      <w:proofErr w:type="spellEnd"/>
      <w:r w:rsidRPr="006422E7">
        <w:rPr>
          <w:rFonts w:ascii="Fira Sans Extra Condensed" w:hAnsi="Fira Sans Extra Condensed" w:cs="Arial"/>
          <w:sz w:val="22"/>
          <w:szCs w:val="22"/>
        </w:rPr>
        <w:t xml:space="preserve"> </w:t>
      </w:r>
      <w:r w:rsidRPr="006422E7">
        <w:rPr>
          <w:rFonts w:ascii="Fira Sans Extra Condensed" w:hAnsi="Fira Sans Extra Condensed" w:cs="Arial"/>
          <w:b/>
          <w:bCs/>
          <w:sz w:val="22"/>
          <w:szCs w:val="22"/>
        </w:rPr>
        <w:t>mehr als vier Wochen</w:t>
      </w:r>
      <w:r w:rsidRPr="006422E7">
        <w:rPr>
          <w:rFonts w:ascii="Fira Sans Extra Condensed" w:hAnsi="Fira Sans Extra Condensed" w:cs="Arial"/>
          <w:sz w:val="22"/>
          <w:szCs w:val="22"/>
        </w:rPr>
        <w:t xml:space="preserve">, ist der </w:t>
      </w:r>
      <w:r w:rsidR="00914892" w:rsidRPr="006422E7">
        <w:rPr>
          <w:rFonts w:ascii="Fira Sans Extra Condensed" w:hAnsi="Fira Sans Extra Condensed" w:cs="Arial"/>
          <w:sz w:val="22"/>
          <w:szCs w:val="22"/>
        </w:rPr>
        <w:t>Erhebungsbogen</w:t>
      </w:r>
      <w:r w:rsidRPr="006422E7">
        <w:rPr>
          <w:rFonts w:ascii="Fira Sans Extra Condensed" w:hAnsi="Fira Sans Extra Condensed" w:cs="Arial"/>
          <w:sz w:val="22"/>
          <w:szCs w:val="22"/>
        </w:rPr>
        <w:t xml:space="preserve"> Räumlichkeiten D 10 spätestens vier Wochen vor </w:t>
      </w:r>
      <w:proofErr w:type="spellStart"/>
      <w:r w:rsidRPr="006422E7">
        <w:rPr>
          <w:rFonts w:ascii="Fira Sans Extra Condensed" w:hAnsi="Fira Sans Extra Condensed" w:cs="Arial"/>
          <w:sz w:val="22"/>
          <w:szCs w:val="22"/>
        </w:rPr>
        <w:t>Maßnahmebeginn</w:t>
      </w:r>
      <w:proofErr w:type="spellEnd"/>
      <w:r w:rsidRPr="006422E7">
        <w:rPr>
          <w:rFonts w:ascii="Fira Sans Extra Condensed" w:hAnsi="Fira Sans Extra Condensed" w:cs="Arial"/>
          <w:sz w:val="22"/>
          <w:szCs w:val="22"/>
        </w:rPr>
        <w:t xml:space="preserve"> beim Auftraggeber einzureichen.</w:t>
      </w:r>
    </w:p>
    <w:p w14:paraId="69358DE8" w14:textId="08B09197" w:rsidR="00671097" w:rsidRPr="00671097" w:rsidRDefault="00671097" w:rsidP="00671097">
      <w:pPr>
        <w:suppressAutoHyphens w:val="0"/>
        <w:spacing w:before="120" w:after="120"/>
        <w:jc w:val="both"/>
        <w:rPr>
          <w:rFonts w:ascii="Fira Sans Extra Condensed" w:hAnsi="Fira Sans Extra Condensed" w:cs="Arial"/>
          <w:sz w:val="22"/>
          <w:szCs w:val="22"/>
        </w:rPr>
      </w:pPr>
      <w:r w:rsidRPr="006422E7">
        <w:rPr>
          <w:rFonts w:ascii="Fira Sans Extra Condensed" w:hAnsi="Fira Sans Extra Condensed" w:cs="Arial"/>
          <w:sz w:val="22"/>
          <w:szCs w:val="22"/>
        </w:rPr>
        <w:t xml:space="preserve">Beträgt die Frist zwischen Zuschlag und </w:t>
      </w:r>
      <w:proofErr w:type="spellStart"/>
      <w:r w:rsidRPr="006422E7">
        <w:rPr>
          <w:rFonts w:ascii="Fira Sans Extra Condensed" w:hAnsi="Fira Sans Extra Condensed" w:cs="Arial"/>
          <w:sz w:val="22"/>
          <w:szCs w:val="22"/>
        </w:rPr>
        <w:t>Maßnahmebeginn</w:t>
      </w:r>
      <w:proofErr w:type="spellEnd"/>
      <w:r w:rsidRPr="006422E7">
        <w:rPr>
          <w:rFonts w:ascii="Fira Sans Extra Condensed" w:hAnsi="Fira Sans Extra Condensed" w:cs="Arial"/>
          <w:sz w:val="22"/>
          <w:szCs w:val="22"/>
        </w:rPr>
        <w:t xml:space="preserve"> </w:t>
      </w:r>
      <w:r w:rsidRPr="006422E7">
        <w:rPr>
          <w:rFonts w:ascii="Fira Sans Extra Condensed" w:hAnsi="Fira Sans Extra Condensed" w:cs="Arial"/>
          <w:b/>
          <w:bCs/>
          <w:sz w:val="22"/>
          <w:szCs w:val="22"/>
        </w:rPr>
        <w:t xml:space="preserve">weniger als vier Wochen </w:t>
      </w:r>
      <w:r w:rsidRPr="006422E7">
        <w:rPr>
          <w:rFonts w:ascii="Fira Sans Extra Condensed" w:hAnsi="Fira Sans Extra Condensed" w:cs="Arial"/>
          <w:sz w:val="22"/>
          <w:szCs w:val="22"/>
        </w:rPr>
        <w:t xml:space="preserve">ist spätestens fünf Arbeitstage nach Zuschlagserteilung der </w:t>
      </w:r>
      <w:r w:rsidR="00914892" w:rsidRPr="006422E7">
        <w:rPr>
          <w:rFonts w:ascii="Fira Sans Extra Condensed" w:hAnsi="Fira Sans Extra Condensed" w:cs="Arial"/>
          <w:sz w:val="22"/>
          <w:szCs w:val="22"/>
        </w:rPr>
        <w:t>Erhebungsbogen</w:t>
      </w:r>
      <w:r w:rsidRPr="006422E7">
        <w:rPr>
          <w:rFonts w:ascii="Fira Sans Extra Condensed" w:hAnsi="Fira Sans Extra Condensed" w:cs="Arial"/>
          <w:sz w:val="22"/>
          <w:szCs w:val="22"/>
        </w:rPr>
        <w:t xml:space="preserve"> Räumlichkeit</w:t>
      </w:r>
      <w:r w:rsidR="00914892" w:rsidRPr="006422E7">
        <w:rPr>
          <w:rFonts w:ascii="Fira Sans Extra Condensed" w:hAnsi="Fira Sans Extra Condensed" w:cs="Arial"/>
          <w:sz w:val="22"/>
          <w:szCs w:val="22"/>
        </w:rPr>
        <w:t>en</w:t>
      </w:r>
      <w:r w:rsidRPr="006422E7">
        <w:rPr>
          <w:rFonts w:ascii="Fira Sans Extra Condensed" w:hAnsi="Fira Sans Extra Condensed" w:cs="Arial"/>
          <w:sz w:val="22"/>
          <w:szCs w:val="22"/>
        </w:rPr>
        <w:t xml:space="preserve"> </w:t>
      </w:r>
      <w:r w:rsidR="00914892" w:rsidRPr="006422E7">
        <w:rPr>
          <w:rFonts w:ascii="Fira Sans Extra Condensed" w:hAnsi="Fira Sans Extra Condensed" w:cs="Arial"/>
          <w:sz w:val="22"/>
          <w:szCs w:val="22"/>
        </w:rPr>
        <w:t>D 10</w:t>
      </w:r>
      <w:r w:rsidRPr="006422E7">
        <w:rPr>
          <w:rFonts w:ascii="Fira Sans Extra Condensed" w:hAnsi="Fira Sans Extra Condensed" w:cs="Arial"/>
          <w:sz w:val="22"/>
          <w:szCs w:val="22"/>
        </w:rPr>
        <w:t xml:space="preserve"> beim </w:t>
      </w:r>
      <w:r w:rsidR="00914892" w:rsidRPr="006422E7">
        <w:rPr>
          <w:rFonts w:ascii="Fira Sans Extra Condensed" w:hAnsi="Fira Sans Extra Condensed" w:cs="Arial"/>
          <w:sz w:val="22"/>
          <w:szCs w:val="22"/>
        </w:rPr>
        <w:t>Auftraggeber</w:t>
      </w:r>
      <w:r w:rsidRPr="006422E7">
        <w:rPr>
          <w:rFonts w:ascii="Fira Sans Extra Condensed" w:hAnsi="Fira Sans Extra Condensed" w:cs="Arial"/>
          <w:sz w:val="22"/>
          <w:szCs w:val="22"/>
        </w:rPr>
        <w:t xml:space="preserve"> einzureichen.</w:t>
      </w:r>
    </w:p>
    <w:p w14:paraId="4691E2CF" w14:textId="44BCC25B" w:rsidR="00671097" w:rsidRPr="003834F7" w:rsidRDefault="00671097" w:rsidP="00671097">
      <w:pPr>
        <w:suppressAutoHyphens w:val="0"/>
        <w:spacing w:before="120" w:after="120"/>
        <w:jc w:val="both"/>
        <w:rPr>
          <w:rFonts w:ascii="Fira Sans Extra Condensed" w:hAnsi="Fira Sans Extra Condensed" w:cs="Arial"/>
          <w:sz w:val="22"/>
          <w:szCs w:val="22"/>
        </w:rPr>
      </w:pPr>
      <w:r w:rsidRPr="00985705">
        <w:rPr>
          <w:rFonts w:ascii="Fira Sans Extra Condensed" w:hAnsi="Fira Sans Extra Condensed" w:cs="Arial"/>
          <w:sz w:val="22"/>
          <w:szCs w:val="22"/>
        </w:rPr>
        <w:t>Bei Überschreiten der 5-Tages-Frist finde</w:t>
      </w:r>
      <w:r w:rsidR="003834F7" w:rsidRPr="00985705">
        <w:rPr>
          <w:rFonts w:ascii="Fira Sans Extra Condensed" w:hAnsi="Fira Sans Extra Condensed" w:cs="Arial"/>
          <w:sz w:val="22"/>
          <w:szCs w:val="22"/>
        </w:rPr>
        <w:t>t</w:t>
      </w:r>
      <w:r w:rsidRPr="00985705">
        <w:rPr>
          <w:rFonts w:ascii="Fira Sans Extra Condensed" w:hAnsi="Fira Sans Extra Condensed" w:cs="Arial"/>
          <w:sz w:val="22"/>
          <w:szCs w:val="22"/>
        </w:rPr>
        <w:t xml:space="preserve"> die § </w:t>
      </w:r>
      <w:r w:rsidR="003834F7" w:rsidRPr="00985705">
        <w:rPr>
          <w:rFonts w:ascii="Fira Sans Extra Condensed" w:hAnsi="Fira Sans Extra Condensed" w:cs="Arial"/>
          <w:sz w:val="22"/>
          <w:szCs w:val="22"/>
        </w:rPr>
        <w:t>16 de</w:t>
      </w:r>
      <w:r w:rsidRPr="00985705">
        <w:rPr>
          <w:rFonts w:ascii="Fira Sans Extra Condensed" w:hAnsi="Fira Sans Extra Condensed" w:cs="Arial"/>
          <w:sz w:val="22"/>
          <w:szCs w:val="22"/>
        </w:rPr>
        <w:t>r Vertragsbedingungen</w:t>
      </w:r>
      <w:r w:rsidR="003D6795" w:rsidRPr="00985705">
        <w:rPr>
          <w:rFonts w:ascii="Fira Sans Extra Condensed" w:hAnsi="Fira Sans Extra Condensed" w:cs="Arial"/>
          <w:sz w:val="22"/>
          <w:szCs w:val="22"/>
        </w:rPr>
        <w:t xml:space="preserve"> Teil C</w:t>
      </w:r>
      <w:r w:rsidRPr="00985705">
        <w:rPr>
          <w:rFonts w:ascii="Fira Sans Extra Condensed" w:hAnsi="Fira Sans Extra Condensed" w:cs="Arial"/>
          <w:sz w:val="22"/>
          <w:szCs w:val="22"/>
        </w:rPr>
        <w:t xml:space="preserve"> Anwendung.</w:t>
      </w:r>
    </w:p>
    <w:p w14:paraId="65B6FDC2" w14:textId="00C4536D" w:rsidR="00671097" w:rsidRPr="00671097" w:rsidRDefault="00671097" w:rsidP="00671097">
      <w:pPr>
        <w:suppressAutoHyphens w:val="0"/>
        <w:spacing w:before="120" w:after="120"/>
        <w:jc w:val="both"/>
        <w:rPr>
          <w:rFonts w:ascii="Fira Sans Extra Condensed" w:hAnsi="Fira Sans Extra Condensed" w:cs="Arial"/>
          <w:sz w:val="22"/>
          <w:szCs w:val="22"/>
        </w:rPr>
      </w:pPr>
      <w:r w:rsidRPr="00671097">
        <w:rPr>
          <w:rFonts w:ascii="Fira Sans Extra Condensed" w:hAnsi="Fira Sans Extra Condensed" w:cs="Arial"/>
          <w:sz w:val="22"/>
          <w:szCs w:val="22"/>
        </w:rPr>
        <w:t xml:space="preserve">Änderungen der Räumlichkeiten während der Vertragslaufzeit sind dem </w:t>
      </w:r>
      <w:r w:rsidR="00914892">
        <w:rPr>
          <w:rFonts w:ascii="Fira Sans Extra Condensed" w:hAnsi="Fira Sans Extra Condensed" w:cs="Arial"/>
          <w:sz w:val="22"/>
          <w:szCs w:val="22"/>
        </w:rPr>
        <w:t>Auftraggeber</w:t>
      </w:r>
      <w:r w:rsidRPr="00671097">
        <w:rPr>
          <w:rFonts w:ascii="Fira Sans Extra Condensed" w:hAnsi="Fira Sans Extra Condensed" w:cs="Arial"/>
          <w:sz w:val="22"/>
          <w:szCs w:val="22"/>
        </w:rPr>
        <w:t xml:space="preserve"> unverzüglich und vor Durchführung der Maßnahme in den neuen Räumlichkeiten mit dem </w:t>
      </w:r>
      <w:r w:rsidR="00914892">
        <w:rPr>
          <w:rFonts w:ascii="Fira Sans Extra Condensed" w:hAnsi="Fira Sans Extra Condensed" w:cs="Arial"/>
          <w:sz w:val="22"/>
          <w:szCs w:val="22"/>
        </w:rPr>
        <w:t>Erhebungsbogen D 10</w:t>
      </w:r>
      <w:r w:rsidRPr="00671097">
        <w:rPr>
          <w:rFonts w:ascii="Fira Sans Extra Condensed" w:hAnsi="Fira Sans Extra Condensed" w:cs="Arial"/>
          <w:sz w:val="22"/>
          <w:szCs w:val="22"/>
        </w:rPr>
        <w:t xml:space="preserve"> anzuzeigen.</w:t>
      </w:r>
    </w:p>
    <w:p w14:paraId="2C20B564" w14:textId="271B1BEB" w:rsidR="00496C50" w:rsidRDefault="00496C50" w:rsidP="00496C50">
      <w:pPr>
        <w:suppressAutoHyphens w:val="0"/>
        <w:spacing w:before="120" w:after="120"/>
        <w:jc w:val="both"/>
        <w:rPr>
          <w:rFonts w:ascii="Fira Sans Extra Condensed" w:hAnsi="Fira Sans Extra Condensed" w:cs="Arial"/>
          <w:sz w:val="22"/>
          <w:szCs w:val="22"/>
        </w:rPr>
      </w:pPr>
      <w:r w:rsidRPr="00FE3AEF">
        <w:rPr>
          <w:rFonts w:ascii="Fira Sans Extra Condensed" w:hAnsi="Fira Sans Extra Condensed" w:cs="Arial"/>
          <w:sz w:val="22"/>
          <w:szCs w:val="22"/>
        </w:rPr>
        <w:t>Alle Aktivitäten im Rahmen der Durchführung der Maßnahme sollen ausschließlich im Kreisgebiet Düren stattfinden. Ausnahmen sind mit dem Auftraggeber abzustimmen.</w:t>
      </w:r>
    </w:p>
    <w:p w14:paraId="2599D2D6" w14:textId="32D250D9" w:rsidR="00496C50" w:rsidRPr="00FE3AEF" w:rsidRDefault="00496C50" w:rsidP="00DC1E57">
      <w:pPr>
        <w:suppressAutoHyphens w:val="0"/>
        <w:spacing w:before="240" w:after="120"/>
        <w:jc w:val="both"/>
        <w:rPr>
          <w:rStyle w:val="CharacterStyle2"/>
          <w:rFonts w:ascii="Fira Sans Extra Condensed" w:hAnsi="Fira Sans Extra Condensed"/>
          <w:b/>
          <w:sz w:val="22"/>
          <w:szCs w:val="22"/>
          <w:u w:val="single"/>
        </w:rPr>
      </w:pPr>
      <w:r w:rsidRPr="004871FE">
        <w:rPr>
          <w:rStyle w:val="CharacterStyle2"/>
          <w:rFonts w:ascii="Fira Sans Extra Condensed" w:hAnsi="Fira Sans Extra Condensed"/>
          <w:sz w:val="22"/>
          <w:szCs w:val="22"/>
          <w:u w:val="single"/>
        </w:rPr>
        <w:t>Sächliche, technische und räumliche Ausstattung</w:t>
      </w:r>
    </w:p>
    <w:p w14:paraId="4AE04D89" w14:textId="77777777" w:rsidR="00D37BF9" w:rsidRDefault="00496C50" w:rsidP="00D37BF9">
      <w:pPr>
        <w:suppressAutoHyphens w:val="0"/>
        <w:jc w:val="both"/>
        <w:rPr>
          <w:rFonts w:ascii="Fira Sans Extra Condensed" w:hAnsi="Fira Sans Extra Condensed" w:cs="Arial"/>
          <w:spacing w:val="5"/>
          <w:sz w:val="22"/>
          <w:szCs w:val="22"/>
        </w:rPr>
      </w:pPr>
      <w:r w:rsidRPr="00FE3AEF">
        <w:rPr>
          <w:rFonts w:ascii="Fira Sans Extra Condensed" w:hAnsi="Fira Sans Extra Condensed" w:cs="Arial"/>
          <w:spacing w:val="3"/>
          <w:sz w:val="22"/>
          <w:szCs w:val="22"/>
        </w:rPr>
        <w:t xml:space="preserve">Die Räumlichkeiten und deren Ausstattung haben ab </w:t>
      </w:r>
      <w:proofErr w:type="spellStart"/>
      <w:r w:rsidRPr="00FE3AEF">
        <w:rPr>
          <w:rFonts w:ascii="Fira Sans Extra Condensed" w:hAnsi="Fira Sans Extra Condensed" w:cs="Arial"/>
          <w:spacing w:val="3"/>
          <w:sz w:val="22"/>
          <w:szCs w:val="22"/>
        </w:rPr>
        <w:t>Maßnahmebeginn</w:t>
      </w:r>
      <w:proofErr w:type="spellEnd"/>
      <w:r w:rsidRPr="00FE3AEF">
        <w:rPr>
          <w:rFonts w:ascii="Fira Sans Extra Condensed" w:hAnsi="Fira Sans Extra Condensed" w:cs="Arial"/>
          <w:spacing w:val="3"/>
          <w:sz w:val="22"/>
          <w:szCs w:val="22"/>
        </w:rPr>
        <w:t xml:space="preserve"> dem Stand der Technik sowie </w:t>
      </w:r>
      <w:r w:rsidRPr="00FE3AEF">
        <w:rPr>
          <w:rFonts w:ascii="Fira Sans Extra Condensed" w:hAnsi="Fira Sans Extra Condensed" w:cs="Arial"/>
          <w:sz w:val="22"/>
          <w:szCs w:val="22"/>
        </w:rPr>
        <w:t xml:space="preserve">den einschlägigen gesetzlichen Vorgaben zu entsprechen. </w:t>
      </w:r>
      <w:r w:rsidR="00D37BF9">
        <w:rPr>
          <w:rFonts w:ascii="Fira Sans Extra Condensed" w:hAnsi="Fira Sans Extra Condensed" w:cs="Arial"/>
          <w:spacing w:val="5"/>
          <w:sz w:val="22"/>
          <w:szCs w:val="22"/>
        </w:rPr>
        <w:t>Bei der Ausstattung muss auf die zunehmenden Anforderungen der Digitalisierung geachtet werden.</w:t>
      </w:r>
    </w:p>
    <w:p w14:paraId="193A161D" w14:textId="1A0B6553" w:rsidR="00496C50" w:rsidRPr="00FE3AEF" w:rsidRDefault="00496C50" w:rsidP="00D37BF9">
      <w:pPr>
        <w:jc w:val="both"/>
        <w:rPr>
          <w:rFonts w:ascii="Fira Sans Extra Condensed" w:hAnsi="Fira Sans Extra Condensed" w:cs="Arial"/>
          <w:sz w:val="22"/>
          <w:szCs w:val="22"/>
        </w:rPr>
      </w:pPr>
      <w:r w:rsidRPr="00FE3AEF">
        <w:rPr>
          <w:rFonts w:ascii="Fira Sans Extra Condensed" w:hAnsi="Fira Sans Extra Condensed" w:cs="Arial"/>
          <w:sz w:val="22"/>
          <w:szCs w:val="22"/>
        </w:rPr>
        <w:t xml:space="preserve">Der bauliche Zustand, die Sauberkeit und Hygiene der Räumlichkeiten einschließlich der sanitären Einrichtungen müssen eine ordnungsgemäße Durchführung gewährleisten. Der Auftraggeber behält sich vor die Räumlichkeiten abzulehnen, sofern </w:t>
      </w:r>
      <w:r w:rsidRPr="00FE3AEF">
        <w:rPr>
          <w:rFonts w:ascii="Fira Sans Extra Condensed" w:hAnsi="Fira Sans Extra Condensed" w:cs="Arial"/>
          <w:spacing w:val="3"/>
          <w:sz w:val="22"/>
          <w:szCs w:val="22"/>
        </w:rPr>
        <w:t>hinsichtlich der Eignung Bedenken bestehen. Gleiches gilt für einen Wechsel der Räumlichkeiten wäh</w:t>
      </w:r>
      <w:r w:rsidRPr="00FE3AEF">
        <w:rPr>
          <w:rFonts w:ascii="Fira Sans Extra Condensed" w:hAnsi="Fira Sans Extra Condensed" w:cs="Arial"/>
          <w:sz w:val="22"/>
          <w:szCs w:val="22"/>
        </w:rPr>
        <w:t>rend der Vertragslaufzeit.</w:t>
      </w:r>
    </w:p>
    <w:p w14:paraId="646F1D1E" w14:textId="0E346884" w:rsidR="00496C50" w:rsidRPr="00FE3AEF" w:rsidRDefault="00496C50" w:rsidP="00496C50">
      <w:pPr>
        <w:spacing w:before="120" w:after="120"/>
        <w:jc w:val="both"/>
        <w:rPr>
          <w:rStyle w:val="CharacterStyle2"/>
          <w:rFonts w:ascii="Fira Sans Extra Condensed" w:hAnsi="Fira Sans Extra Condensed"/>
          <w:sz w:val="22"/>
          <w:szCs w:val="22"/>
        </w:rPr>
      </w:pPr>
      <w:r w:rsidRPr="00FE3AEF">
        <w:rPr>
          <w:rStyle w:val="CharacterStyle2"/>
          <w:rFonts w:ascii="Fira Sans Extra Condensed" w:hAnsi="Fira Sans Extra Condensed"/>
          <w:sz w:val="22"/>
          <w:szCs w:val="22"/>
        </w:rPr>
        <w:t>Für alle nachfolgenden räumlichen und ausstattungstechnischen Vorgaben gelten insbesondere folgende Vorschriften/</w:t>
      </w:r>
      <w:r w:rsidR="003638E8">
        <w:rPr>
          <w:rStyle w:val="CharacterStyle2"/>
          <w:rFonts w:ascii="Fira Sans Extra Condensed" w:hAnsi="Fira Sans Extra Condensed"/>
          <w:sz w:val="22"/>
          <w:szCs w:val="22"/>
        </w:rPr>
        <w:t> </w:t>
      </w:r>
      <w:r w:rsidRPr="00FE3AEF">
        <w:rPr>
          <w:rStyle w:val="CharacterStyle2"/>
          <w:rFonts w:ascii="Fira Sans Extra Condensed" w:hAnsi="Fira Sans Extra Condensed"/>
          <w:sz w:val="22"/>
          <w:szCs w:val="22"/>
        </w:rPr>
        <w:t>Empfehlungen:</w:t>
      </w:r>
    </w:p>
    <w:p w14:paraId="15BCE5C9" w14:textId="3AA06789" w:rsidR="00496C50" w:rsidRPr="00FE3AEF" w:rsidRDefault="00496C50" w:rsidP="00FD0C54">
      <w:pPr>
        <w:numPr>
          <w:ilvl w:val="0"/>
          <w:numId w:val="5"/>
        </w:numPr>
        <w:suppressAutoHyphens w:val="0"/>
        <w:ind w:left="714" w:hanging="357"/>
        <w:jc w:val="both"/>
        <w:rPr>
          <w:rStyle w:val="CharacterStyle2"/>
          <w:rFonts w:ascii="Fira Sans Extra Condensed" w:hAnsi="Fira Sans Extra Condensed"/>
          <w:sz w:val="22"/>
          <w:szCs w:val="22"/>
        </w:rPr>
      </w:pPr>
      <w:r w:rsidRPr="00FE3AEF">
        <w:rPr>
          <w:rStyle w:val="CharacterStyle2"/>
          <w:rFonts w:ascii="Fira Sans Extra Condensed" w:hAnsi="Fira Sans Extra Condensed"/>
          <w:sz w:val="22"/>
          <w:szCs w:val="22"/>
        </w:rPr>
        <w:t>Arbeitsstättenverordnung in der jeweils aktuellen Fassung i.</w:t>
      </w:r>
      <w:r w:rsidR="003638E8">
        <w:rPr>
          <w:rStyle w:val="CharacterStyle2"/>
          <w:rFonts w:ascii="Fira Sans Extra Condensed" w:hAnsi="Fira Sans Extra Condensed"/>
          <w:sz w:val="22"/>
          <w:szCs w:val="22"/>
        </w:rPr>
        <w:t> </w:t>
      </w:r>
      <w:r w:rsidRPr="00FE3AEF">
        <w:rPr>
          <w:rStyle w:val="CharacterStyle2"/>
          <w:rFonts w:ascii="Fira Sans Extra Condensed" w:hAnsi="Fira Sans Extra Condensed"/>
          <w:sz w:val="22"/>
          <w:szCs w:val="22"/>
        </w:rPr>
        <w:t>V.</w:t>
      </w:r>
      <w:r w:rsidR="003638E8">
        <w:rPr>
          <w:rStyle w:val="CharacterStyle2"/>
          <w:rFonts w:ascii="Fira Sans Extra Condensed" w:hAnsi="Fira Sans Extra Condensed"/>
          <w:sz w:val="22"/>
          <w:szCs w:val="22"/>
        </w:rPr>
        <w:t> </w:t>
      </w:r>
      <w:r w:rsidRPr="00FE3AEF">
        <w:rPr>
          <w:rStyle w:val="CharacterStyle2"/>
          <w:rFonts w:ascii="Fira Sans Extra Condensed" w:hAnsi="Fira Sans Extra Condensed"/>
          <w:sz w:val="22"/>
          <w:szCs w:val="22"/>
        </w:rPr>
        <w:t>m. mit den Technischen Regeln für Arbeitsstätten (ASR</w:t>
      </w:r>
      <w:r w:rsidRPr="00934B8D">
        <w:rPr>
          <w:rStyle w:val="CharacterStyle2"/>
          <w:rFonts w:ascii="Fira Sans Extra Condensed" w:hAnsi="Fira Sans Extra Condensed"/>
          <w:sz w:val="22"/>
          <w:szCs w:val="22"/>
        </w:rPr>
        <w:t>)</w:t>
      </w:r>
      <w:r w:rsidR="001776F2" w:rsidRPr="00934B8D">
        <w:rPr>
          <w:rStyle w:val="CharacterStyle2"/>
          <w:rFonts w:ascii="Fira Sans Extra Condensed" w:hAnsi="Fira Sans Extra Condensed"/>
          <w:sz w:val="22"/>
          <w:szCs w:val="22"/>
        </w:rPr>
        <w:t>,</w:t>
      </w:r>
    </w:p>
    <w:p w14:paraId="0AC81A5A" w14:textId="36B0C5A4" w:rsidR="00496C50" w:rsidRPr="00FE3AEF" w:rsidRDefault="00496C50" w:rsidP="00FD0C54">
      <w:pPr>
        <w:numPr>
          <w:ilvl w:val="0"/>
          <w:numId w:val="5"/>
        </w:numPr>
        <w:suppressAutoHyphens w:val="0"/>
        <w:ind w:left="714" w:hanging="357"/>
        <w:jc w:val="both"/>
        <w:rPr>
          <w:rStyle w:val="CharacterStyle2"/>
          <w:rFonts w:ascii="Fira Sans Extra Condensed" w:hAnsi="Fira Sans Extra Condensed"/>
          <w:sz w:val="22"/>
          <w:szCs w:val="22"/>
        </w:rPr>
      </w:pPr>
      <w:r w:rsidRPr="00FE3AEF">
        <w:rPr>
          <w:rStyle w:val="CharacterStyle2"/>
          <w:rFonts w:ascii="Fira Sans Extra Condensed" w:hAnsi="Fira Sans Extra Condensed"/>
          <w:sz w:val="22"/>
          <w:szCs w:val="22"/>
        </w:rPr>
        <w:t>Vorschriften der zuständigen Unfallversicherungen (Berufsgenossenschaften)</w:t>
      </w:r>
      <w:r w:rsidR="003638E8">
        <w:rPr>
          <w:rStyle w:val="CharacterStyle2"/>
          <w:rFonts w:ascii="Fira Sans Extra Condensed" w:hAnsi="Fira Sans Extra Condensed"/>
          <w:sz w:val="22"/>
          <w:szCs w:val="22"/>
        </w:rPr>
        <w:t>,</w:t>
      </w:r>
    </w:p>
    <w:p w14:paraId="39A7A95D" w14:textId="31F18D97" w:rsidR="00496C50" w:rsidRPr="00934B8D" w:rsidRDefault="00496C50" w:rsidP="00FD0C54">
      <w:pPr>
        <w:numPr>
          <w:ilvl w:val="0"/>
          <w:numId w:val="5"/>
        </w:numPr>
        <w:suppressAutoHyphens w:val="0"/>
        <w:ind w:left="714" w:hanging="357"/>
        <w:jc w:val="both"/>
        <w:rPr>
          <w:rStyle w:val="CharacterStyle2"/>
          <w:rFonts w:ascii="Fira Sans Extra Condensed" w:hAnsi="Fira Sans Extra Condensed"/>
          <w:sz w:val="22"/>
          <w:szCs w:val="22"/>
        </w:rPr>
      </w:pPr>
      <w:r w:rsidRPr="00934B8D">
        <w:rPr>
          <w:rStyle w:val="CharacterStyle2"/>
          <w:rFonts w:ascii="Fira Sans Extra Condensed" w:hAnsi="Fira Sans Extra Condensed"/>
          <w:sz w:val="22"/>
          <w:szCs w:val="22"/>
        </w:rPr>
        <w:t>Brandschutzbestimmungen</w:t>
      </w:r>
      <w:r w:rsidR="001776F2" w:rsidRPr="00934B8D">
        <w:rPr>
          <w:rStyle w:val="CharacterStyle2"/>
          <w:rFonts w:ascii="Fira Sans Extra Condensed" w:hAnsi="Fira Sans Extra Condensed"/>
          <w:sz w:val="22"/>
          <w:szCs w:val="22"/>
        </w:rPr>
        <w:t>,</w:t>
      </w:r>
    </w:p>
    <w:p w14:paraId="126912ED" w14:textId="1AD1B6FE" w:rsidR="00496C50" w:rsidRPr="00934B8D" w:rsidRDefault="00496C50" w:rsidP="00FD0C54">
      <w:pPr>
        <w:numPr>
          <w:ilvl w:val="0"/>
          <w:numId w:val="5"/>
        </w:numPr>
        <w:suppressAutoHyphens w:val="0"/>
        <w:ind w:left="714" w:hanging="357"/>
        <w:jc w:val="both"/>
        <w:rPr>
          <w:rStyle w:val="CharacterStyle2"/>
          <w:rFonts w:ascii="Fira Sans Extra Condensed" w:hAnsi="Fira Sans Extra Condensed"/>
          <w:sz w:val="22"/>
          <w:szCs w:val="22"/>
        </w:rPr>
      </w:pPr>
      <w:r w:rsidRPr="00934B8D">
        <w:rPr>
          <w:rStyle w:val="CharacterStyle2"/>
          <w:rFonts w:ascii="Fira Sans Extra Condensed" w:hAnsi="Fira Sans Extra Condensed"/>
          <w:sz w:val="22"/>
          <w:szCs w:val="22"/>
        </w:rPr>
        <w:t>jeweilige Landesbauordnung</w:t>
      </w:r>
      <w:r w:rsidR="001776F2" w:rsidRPr="00934B8D">
        <w:rPr>
          <w:rStyle w:val="CharacterStyle2"/>
          <w:rFonts w:ascii="Fira Sans Extra Condensed" w:hAnsi="Fira Sans Extra Condensed"/>
          <w:sz w:val="22"/>
          <w:szCs w:val="22"/>
        </w:rPr>
        <w:t>.</w:t>
      </w:r>
    </w:p>
    <w:p w14:paraId="2A5A350E" w14:textId="367189E5" w:rsidR="00D37BF9" w:rsidRPr="00D37BF9" w:rsidRDefault="00D37BF9" w:rsidP="00DC1E57">
      <w:pPr>
        <w:suppressAutoHyphens w:val="0"/>
        <w:spacing w:before="240" w:after="120"/>
        <w:jc w:val="both"/>
        <w:rPr>
          <w:rStyle w:val="CharacterStyle2"/>
          <w:rFonts w:ascii="Fira Sans Extra Condensed" w:hAnsi="Fira Sans Extra Condensed"/>
          <w:sz w:val="22"/>
          <w:szCs w:val="22"/>
          <w:u w:val="single"/>
        </w:rPr>
      </w:pPr>
      <w:r w:rsidRPr="00934B8D">
        <w:rPr>
          <w:rStyle w:val="CharacterStyle2"/>
          <w:rFonts w:ascii="Fira Sans Extra Condensed" w:hAnsi="Fira Sans Extra Condensed"/>
          <w:sz w:val="22"/>
          <w:szCs w:val="22"/>
          <w:u w:val="single"/>
        </w:rPr>
        <w:t xml:space="preserve">Technische Ausstattung für die Durchführung </w:t>
      </w:r>
      <w:r w:rsidRPr="00D37BF9">
        <w:rPr>
          <w:rStyle w:val="CharacterStyle2"/>
          <w:rFonts w:ascii="Fira Sans Extra Condensed" w:hAnsi="Fira Sans Extra Condensed"/>
          <w:sz w:val="22"/>
          <w:szCs w:val="22"/>
          <w:u w:val="single"/>
        </w:rPr>
        <w:t>der Maßnahme:</w:t>
      </w:r>
    </w:p>
    <w:p w14:paraId="1FE40334" w14:textId="26243EE3" w:rsidR="00595D71" w:rsidRDefault="00804C03" w:rsidP="00804C03">
      <w:pPr>
        <w:suppressAutoHyphens w:val="0"/>
        <w:spacing w:before="120" w:after="120"/>
        <w:jc w:val="both"/>
        <w:rPr>
          <w:rFonts w:ascii="Fira Sans Extra Condensed" w:hAnsi="Fira Sans Extra Condensed" w:cs="Arial"/>
          <w:sz w:val="22"/>
          <w:szCs w:val="22"/>
        </w:rPr>
      </w:pPr>
      <w:r w:rsidRPr="00DC1E57">
        <w:rPr>
          <w:rStyle w:val="CharacterStyle2"/>
          <w:rFonts w:ascii="Fira Sans Extra Condensed" w:hAnsi="Fira Sans Extra Condensed"/>
          <w:sz w:val="22"/>
          <w:szCs w:val="22"/>
        </w:rPr>
        <w:t>In jeder Einrichtung hat der Auftragnehmer oder die Auftragnehmerin ein Telefax und einen Fotokopierer vorzuhalten sowie die telefonische Erreichbarkeit sicher zu stellen.</w:t>
      </w:r>
      <w:r>
        <w:rPr>
          <w:rStyle w:val="CharacterStyle2"/>
          <w:rFonts w:ascii="Fira Sans Extra Condensed" w:hAnsi="Fira Sans Extra Condensed"/>
          <w:sz w:val="22"/>
          <w:szCs w:val="22"/>
        </w:rPr>
        <w:t xml:space="preserve"> </w:t>
      </w:r>
      <w:r w:rsidRPr="00FE3AEF">
        <w:rPr>
          <w:rStyle w:val="CharacterStyle2"/>
          <w:rFonts w:ascii="Fira Sans Extra Condensed" w:hAnsi="Fira Sans Extra Condensed"/>
          <w:sz w:val="22"/>
          <w:szCs w:val="22"/>
        </w:rPr>
        <w:t>Es sind PC-</w:t>
      </w:r>
      <w:r w:rsidRPr="00FE3AEF">
        <w:rPr>
          <w:rStyle w:val="CharacterStyle2"/>
          <w:rFonts w:ascii="Fira Sans Extra Condensed" w:hAnsi="Fira Sans Extra Condensed"/>
          <w:spacing w:val="3"/>
          <w:sz w:val="22"/>
          <w:szCs w:val="22"/>
        </w:rPr>
        <w:t xml:space="preserve">Arbeitsplätze vorzuhalten. </w:t>
      </w:r>
      <w:r w:rsidRPr="00FE3AEF">
        <w:rPr>
          <w:rStyle w:val="CharacterStyle2"/>
          <w:rFonts w:ascii="Fira Sans Extra Condensed" w:hAnsi="Fira Sans Extra Condensed"/>
          <w:sz w:val="22"/>
          <w:szCs w:val="22"/>
        </w:rPr>
        <w:t>Bei Unterrichtsinhalten unter Nutzung der IT ist je Teilnehmer</w:t>
      </w:r>
      <w:r>
        <w:rPr>
          <w:rStyle w:val="CharacterStyle2"/>
          <w:rFonts w:ascii="Fira Sans Extra Condensed" w:hAnsi="Fira Sans Extra Condensed"/>
          <w:sz w:val="22"/>
          <w:szCs w:val="22"/>
        </w:rPr>
        <w:t>*in</w:t>
      </w:r>
      <w:r w:rsidRPr="00FE3AEF">
        <w:rPr>
          <w:rStyle w:val="CharacterStyle2"/>
          <w:rFonts w:ascii="Fira Sans Extra Condensed" w:hAnsi="Fira Sans Extra Condensed"/>
          <w:sz w:val="22"/>
          <w:szCs w:val="22"/>
        </w:rPr>
        <w:t xml:space="preserve"> ein vernetzter PC-Arbeitsplatz mit Internetanschluss zur Verfügung zu stellen.</w:t>
      </w:r>
      <w:r>
        <w:rPr>
          <w:rStyle w:val="CharacterStyle2"/>
          <w:rFonts w:ascii="Fira Sans Extra Condensed" w:hAnsi="Fira Sans Extra Condensed"/>
          <w:sz w:val="22"/>
          <w:szCs w:val="22"/>
        </w:rPr>
        <w:t xml:space="preserve"> </w:t>
      </w:r>
      <w:r w:rsidR="00496C50" w:rsidRPr="00FE3AEF">
        <w:rPr>
          <w:rFonts w:ascii="Fira Sans Extra Condensed" w:hAnsi="Fira Sans Extra Condensed" w:cs="Arial"/>
          <w:spacing w:val="5"/>
          <w:sz w:val="22"/>
          <w:szCs w:val="22"/>
        </w:rPr>
        <w:t xml:space="preserve">PC-Arbeitsplätze (PC, Bildschirm, Software und Drucker), welche für Teilnehmende eingesetzt werden, </w:t>
      </w:r>
      <w:r w:rsidR="00496C50" w:rsidRPr="00FE3AEF">
        <w:rPr>
          <w:rFonts w:ascii="Fira Sans Extra Condensed" w:hAnsi="Fira Sans Extra Condensed" w:cs="Arial"/>
          <w:sz w:val="22"/>
          <w:szCs w:val="22"/>
        </w:rPr>
        <w:t xml:space="preserve">müssen dem aktuellen Stand der Technik entsprechen. Dies ist dann gegeben, wenn der PC mindestens einer marktüblichen </w:t>
      </w:r>
      <w:proofErr w:type="spellStart"/>
      <w:r w:rsidR="00496C50" w:rsidRPr="00FE3AEF">
        <w:rPr>
          <w:rFonts w:ascii="Fira Sans Extra Condensed" w:hAnsi="Fira Sans Extra Condensed" w:cs="Arial"/>
          <w:sz w:val="22"/>
          <w:szCs w:val="22"/>
        </w:rPr>
        <w:t>Office-und</w:t>
      </w:r>
      <w:proofErr w:type="spellEnd"/>
      <w:r w:rsidR="00496C50" w:rsidRPr="00FE3AEF">
        <w:rPr>
          <w:rFonts w:ascii="Fira Sans Extra Condensed" w:hAnsi="Fira Sans Extra Condensed" w:cs="Arial"/>
          <w:sz w:val="22"/>
          <w:szCs w:val="22"/>
        </w:rPr>
        <w:t xml:space="preserve"> Anwendersoftware (z.</w:t>
      </w:r>
      <w:r w:rsidR="00D23790">
        <w:rPr>
          <w:rFonts w:ascii="Fira Sans Extra Condensed" w:hAnsi="Fira Sans Extra Condensed" w:cs="Arial"/>
          <w:sz w:val="22"/>
          <w:szCs w:val="22"/>
        </w:rPr>
        <w:t> </w:t>
      </w:r>
      <w:r w:rsidR="00496C50" w:rsidRPr="00FE3AEF">
        <w:rPr>
          <w:rFonts w:ascii="Fira Sans Extra Condensed" w:hAnsi="Fira Sans Extra Condensed" w:cs="Arial"/>
          <w:sz w:val="22"/>
          <w:szCs w:val="22"/>
        </w:rPr>
        <w:t>B. MS-Office, OpenOffice.org,</w:t>
      </w:r>
      <w:r w:rsidR="00D23790">
        <w:rPr>
          <w:rFonts w:ascii="Fira Sans Extra Condensed" w:hAnsi="Fira Sans Extra Condensed" w:cs="Arial"/>
          <w:sz w:val="22"/>
          <w:szCs w:val="22"/>
        </w:rPr>
        <w:t> </w:t>
      </w:r>
      <w:r>
        <w:rPr>
          <w:rFonts w:ascii="Fira Sans Extra Condensed" w:hAnsi="Fira Sans Extra Condensed" w:cs="Arial"/>
          <w:sz w:val="22"/>
          <w:szCs w:val="22"/>
        </w:rPr>
        <w:t xml:space="preserve">PDF-Generator, PDF-Reader, </w:t>
      </w:r>
      <w:r w:rsidR="00496C50" w:rsidRPr="00FE3AEF">
        <w:rPr>
          <w:rFonts w:ascii="Fira Sans Extra Condensed" w:hAnsi="Fira Sans Extra Condensed" w:cs="Arial"/>
          <w:sz w:val="22"/>
          <w:szCs w:val="22"/>
        </w:rPr>
        <w:t>etc.) ausgestattet ist, mindestens die vom Hersteller für das eingesetzte Betriebssystem und die eingesetzte Office- und Anwendersoftware empfohlenen Hardware</w:t>
      </w:r>
      <w:r w:rsidR="00496C50" w:rsidRPr="00FE3AEF">
        <w:rPr>
          <w:rFonts w:ascii="Fira Sans Extra Condensed" w:hAnsi="Fira Sans Extra Condensed" w:cs="Arial"/>
          <w:sz w:val="22"/>
          <w:szCs w:val="22"/>
        </w:rPr>
        <w:softHyphen/>
        <w:t>voraussetzungen erfüllt</w:t>
      </w:r>
      <w:r>
        <w:rPr>
          <w:rFonts w:ascii="Fira Sans Extra Condensed" w:hAnsi="Fira Sans Extra Condensed" w:cs="Arial"/>
          <w:sz w:val="22"/>
          <w:szCs w:val="22"/>
        </w:rPr>
        <w:t xml:space="preserve">. </w:t>
      </w:r>
      <w:r w:rsidR="00496C50" w:rsidRPr="00FE3AEF">
        <w:rPr>
          <w:rFonts w:ascii="Fira Sans Extra Condensed" w:hAnsi="Fira Sans Extra Condensed" w:cs="Arial"/>
          <w:spacing w:val="2"/>
          <w:sz w:val="22"/>
          <w:szCs w:val="22"/>
        </w:rPr>
        <w:t>Es ist sicher zu stellen, dass jede</w:t>
      </w:r>
      <w:r w:rsidR="00D23790">
        <w:rPr>
          <w:rFonts w:ascii="Fira Sans Extra Condensed" w:hAnsi="Fira Sans Extra Condensed" w:cs="Arial"/>
          <w:spacing w:val="2"/>
          <w:sz w:val="22"/>
          <w:szCs w:val="22"/>
        </w:rPr>
        <w:t>r Teilnehmer oder jede</w:t>
      </w:r>
      <w:r w:rsidR="00496C50" w:rsidRPr="00FE3AEF">
        <w:rPr>
          <w:rFonts w:ascii="Fira Sans Extra Condensed" w:hAnsi="Fira Sans Extra Condensed" w:cs="Arial"/>
          <w:spacing w:val="2"/>
          <w:sz w:val="22"/>
          <w:szCs w:val="22"/>
        </w:rPr>
        <w:t xml:space="preserve"> Teilnehme</w:t>
      </w:r>
      <w:r w:rsidR="003638E8">
        <w:rPr>
          <w:rFonts w:ascii="Fira Sans Extra Condensed" w:hAnsi="Fira Sans Extra Condensed" w:cs="Arial"/>
          <w:spacing w:val="2"/>
          <w:sz w:val="22"/>
          <w:szCs w:val="22"/>
        </w:rPr>
        <w:t>r</w:t>
      </w:r>
      <w:r w:rsidR="003638E8" w:rsidRPr="003638E8">
        <w:rPr>
          <w:rFonts w:ascii="Fira Sans Extra Condensed" w:hAnsi="Fira Sans Extra Condensed" w:cs="Arial"/>
          <w:spacing w:val="2"/>
          <w:sz w:val="22"/>
          <w:szCs w:val="22"/>
        </w:rPr>
        <w:t>in</w:t>
      </w:r>
      <w:r w:rsidR="00496C50" w:rsidRPr="003638E8">
        <w:rPr>
          <w:rFonts w:ascii="Fira Sans Extra Condensed" w:hAnsi="Fira Sans Extra Condensed" w:cs="Arial"/>
          <w:spacing w:val="2"/>
          <w:sz w:val="22"/>
          <w:szCs w:val="22"/>
        </w:rPr>
        <w:t xml:space="preserve"> die von ihm erarbeiteten Aufga</w:t>
      </w:r>
      <w:r w:rsidR="00496C50" w:rsidRPr="003638E8">
        <w:rPr>
          <w:rFonts w:ascii="Fira Sans Extra Condensed" w:hAnsi="Fira Sans Extra Condensed" w:cs="Arial"/>
          <w:sz w:val="22"/>
          <w:szCs w:val="22"/>
        </w:rPr>
        <w:t>ben, Texte u.</w:t>
      </w:r>
      <w:r w:rsidR="009F1A3C" w:rsidRPr="003638E8">
        <w:rPr>
          <w:rFonts w:ascii="Fira Sans Extra Condensed" w:hAnsi="Fira Sans Extra Condensed" w:cs="Arial"/>
          <w:sz w:val="22"/>
          <w:szCs w:val="22"/>
        </w:rPr>
        <w:t> ä</w:t>
      </w:r>
      <w:r w:rsidR="00496C50" w:rsidRPr="003638E8">
        <w:rPr>
          <w:rFonts w:ascii="Fira Sans Extra Condensed" w:hAnsi="Fira Sans Extra Condensed" w:cs="Arial"/>
          <w:sz w:val="22"/>
          <w:szCs w:val="22"/>
        </w:rPr>
        <w:t>. auf</w:t>
      </w:r>
      <w:r w:rsidR="00496C50" w:rsidRPr="00FE3AEF">
        <w:rPr>
          <w:rFonts w:ascii="Fira Sans Extra Condensed" w:hAnsi="Fira Sans Extra Condensed" w:cs="Arial"/>
          <w:sz w:val="22"/>
          <w:szCs w:val="22"/>
        </w:rPr>
        <w:t xml:space="preserve"> einem separaten Speichermedium festhalten kann (z.</w:t>
      </w:r>
      <w:r w:rsidR="00D23790">
        <w:rPr>
          <w:rFonts w:ascii="Fira Sans Extra Condensed" w:hAnsi="Fira Sans Extra Condensed" w:cs="Arial"/>
          <w:sz w:val="22"/>
          <w:szCs w:val="22"/>
        </w:rPr>
        <w:t> </w:t>
      </w:r>
      <w:r w:rsidR="00496C50" w:rsidRPr="00FE3AEF">
        <w:rPr>
          <w:rFonts w:ascii="Fira Sans Extra Condensed" w:hAnsi="Fira Sans Extra Condensed" w:cs="Arial"/>
          <w:sz w:val="22"/>
          <w:szCs w:val="22"/>
        </w:rPr>
        <w:t>B. USB-Stick), das ihm</w:t>
      </w:r>
      <w:r w:rsidR="00D23790">
        <w:rPr>
          <w:rFonts w:ascii="Fira Sans Extra Condensed" w:hAnsi="Fira Sans Extra Condensed" w:cs="Arial"/>
          <w:sz w:val="22"/>
          <w:szCs w:val="22"/>
        </w:rPr>
        <w:t xml:space="preserve"> oder </w:t>
      </w:r>
      <w:r w:rsidR="00496C50" w:rsidRPr="00FE3AEF">
        <w:rPr>
          <w:rFonts w:ascii="Fira Sans Extra Condensed" w:hAnsi="Fira Sans Extra Condensed" w:cs="Arial"/>
          <w:sz w:val="22"/>
          <w:szCs w:val="22"/>
        </w:rPr>
        <w:t>ihr zur Verfügung zu stellen ist. Unter Einhaltung dieser technischen Standards ist auch der Einsatz von Laptops mit einer Mindestgröße des Bildschirms von 15,4 Zoll zulässig.</w:t>
      </w:r>
      <w:r w:rsidR="00D37BF9">
        <w:rPr>
          <w:rFonts w:ascii="Fira Sans Extra Condensed" w:hAnsi="Fira Sans Extra Condensed" w:cs="Arial"/>
          <w:sz w:val="22"/>
          <w:szCs w:val="22"/>
        </w:rPr>
        <w:t xml:space="preserve"> </w:t>
      </w:r>
      <w:r w:rsidR="00D37BF9" w:rsidRPr="00D37BF9">
        <w:rPr>
          <w:rFonts w:ascii="Fira Sans Extra Condensed" w:hAnsi="Fira Sans Extra Condensed" w:cs="Arial"/>
          <w:sz w:val="22"/>
          <w:szCs w:val="22"/>
        </w:rPr>
        <w:t>Es ist sicher zu stellen, dass die Teilnehmenden die von ihnen erarbeiteten Aufgaben, Texte, Bewerbungsunterlagen u. ä. erforderlichenfalls in Farbe ausdrucken können.</w:t>
      </w:r>
    </w:p>
    <w:p w14:paraId="35F93722" w14:textId="24710BF2" w:rsidR="00D37BF9" w:rsidRDefault="00D37BF9" w:rsidP="00CC3A1D">
      <w:pPr>
        <w:suppressAutoHyphens w:val="0"/>
        <w:jc w:val="both"/>
        <w:rPr>
          <w:rFonts w:ascii="Fira Sans Extra Condensed" w:hAnsi="Fira Sans Extra Condensed" w:cs="Arial"/>
          <w:sz w:val="22"/>
          <w:szCs w:val="22"/>
        </w:rPr>
      </w:pPr>
      <w:r w:rsidRPr="00D37BF9">
        <w:rPr>
          <w:rFonts w:ascii="Fira Sans Extra Condensed" w:hAnsi="Fira Sans Extra Condensed" w:cs="Arial"/>
          <w:sz w:val="22"/>
          <w:szCs w:val="22"/>
        </w:rPr>
        <w:t>Der Auftragnehmer ist verpflichtet, im Rahmen der Informationssicherheit geeignete technische und organisatorische Vorkehrungen zu treffen, um sicherzustellen, dass kein unberechtigter Zugriff durch Dritte auf die Systeme erfolgen kann.</w:t>
      </w:r>
    </w:p>
    <w:p w14:paraId="7E575772" w14:textId="77777777" w:rsidR="004F7188" w:rsidRDefault="004F7188">
      <w:pPr>
        <w:suppressAutoHyphens w:val="0"/>
        <w:spacing w:after="200" w:line="276" w:lineRule="auto"/>
        <w:rPr>
          <w:rStyle w:val="CharacterStyle2"/>
          <w:rFonts w:ascii="Fira Sans Extra Condensed" w:hAnsi="Fira Sans Extra Condensed"/>
          <w:sz w:val="22"/>
          <w:szCs w:val="22"/>
          <w:u w:val="single"/>
        </w:rPr>
      </w:pPr>
      <w:r>
        <w:rPr>
          <w:rStyle w:val="CharacterStyle2"/>
          <w:rFonts w:ascii="Fira Sans Extra Condensed" w:hAnsi="Fira Sans Extra Condensed"/>
          <w:sz w:val="22"/>
          <w:szCs w:val="22"/>
          <w:u w:val="single"/>
        </w:rPr>
        <w:br w:type="page"/>
      </w:r>
    </w:p>
    <w:p w14:paraId="532CE8A6" w14:textId="072700D3" w:rsidR="00496C50" w:rsidRPr="00804C03" w:rsidRDefault="00496C50" w:rsidP="00496C50">
      <w:pPr>
        <w:suppressAutoHyphens w:val="0"/>
        <w:spacing w:before="120" w:after="120"/>
        <w:jc w:val="both"/>
        <w:rPr>
          <w:rStyle w:val="CharacterStyle2"/>
          <w:rFonts w:ascii="Fira Sans Extra Condensed" w:hAnsi="Fira Sans Extra Condensed"/>
          <w:sz w:val="22"/>
          <w:szCs w:val="22"/>
          <w:u w:val="single"/>
        </w:rPr>
      </w:pPr>
      <w:r w:rsidRPr="00804C03">
        <w:rPr>
          <w:rStyle w:val="CharacterStyle2"/>
          <w:rFonts w:ascii="Fira Sans Extra Condensed" w:hAnsi="Fira Sans Extra Condensed"/>
          <w:sz w:val="22"/>
          <w:szCs w:val="22"/>
          <w:u w:val="single"/>
        </w:rPr>
        <w:lastRenderedPageBreak/>
        <w:t>Vorhalten der Räumlichkeiten</w:t>
      </w:r>
    </w:p>
    <w:p w14:paraId="1E3DBF01" w14:textId="2E1337F3" w:rsidR="00496C50" w:rsidRPr="00FE3AEF" w:rsidRDefault="00496C50" w:rsidP="005411B9">
      <w:pPr>
        <w:suppressAutoHyphens w:val="0"/>
        <w:spacing w:before="120" w:after="120"/>
        <w:jc w:val="both"/>
        <w:rPr>
          <w:rFonts w:ascii="Fira Sans Extra Condensed" w:hAnsi="Fira Sans Extra Condensed" w:cs="Arial"/>
          <w:sz w:val="22"/>
          <w:szCs w:val="22"/>
        </w:rPr>
      </w:pPr>
      <w:r w:rsidRPr="00FE3AEF">
        <w:rPr>
          <w:rFonts w:ascii="Fira Sans Extra Condensed" w:hAnsi="Fira Sans Extra Condensed" w:cs="Arial"/>
          <w:sz w:val="22"/>
          <w:szCs w:val="22"/>
        </w:rPr>
        <w:t>Der</w:t>
      </w:r>
      <w:r w:rsidR="00D23790">
        <w:rPr>
          <w:rFonts w:ascii="Fira Sans Extra Condensed" w:hAnsi="Fira Sans Extra Condensed" w:cs="Arial"/>
          <w:sz w:val="22"/>
          <w:szCs w:val="22"/>
        </w:rPr>
        <w:t xml:space="preserve"> Auftragnehmer oder </w:t>
      </w:r>
      <w:r w:rsidRPr="00FE3AEF">
        <w:rPr>
          <w:rFonts w:ascii="Fira Sans Extra Condensed" w:hAnsi="Fira Sans Extra Condensed" w:cs="Arial"/>
          <w:sz w:val="22"/>
          <w:szCs w:val="22"/>
        </w:rPr>
        <w:t>die Auftragnehmerin verpflichtet sich, die von ihm angebotenen Räumlichkeiten inklusive Ausstattung während der gesamten Dauer der Maßnahmen vorzuhalten. Dem</w:t>
      </w:r>
      <w:r w:rsidR="00D23790">
        <w:rPr>
          <w:rFonts w:ascii="Fira Sans Extra Condensed" w:hAnsi="Fira Sans Extra Condensed" w:cs="Arial"/>
          <w:sz w:val="22"/>
          <w:szCs w:val="22"/>
        </w:rPr>
        <w:t xml:space="preserve"> Auftragnehmer oder</w:t>
      </w:r>
      <w:r w:rsidRPr="00FE3AEF">
        <w:rPr>
          <w:rFonts w:ascii="Fira Sans Extra Condensed" w:hAnsi="Fira Sans Extra Condensed" w:cs="Arial"/>
          <w:sz w:val="22"/>
          <w:szCs w:val="22"/>
        </w:rPr>
        <w:t xml:space="preserve"> Auftragnehmerin wird die Möglichkeit eingeräumt, die Räumlichkeiten außerhalb der Maßnahme für andere Zwecke zu nutzen; eine anderweitige Nutzung darf jedoch keine Auswirkung auf die Vertragserfüllung haben.</w:t>
      </w:r>
    </w:p>
    <w:p w14:paraId="41D551AB" w14:textId="53B14AA6" w:rsidR="00496C50" w:rsidRPr="00804C03" w:rsidRDefault="00496C50" w:rsidP="00496C50">
      <w:pPr>
        <w:spacing w:before="120" w:after="120"/>
        <w:jc w:val="both"/>
        <w:rPr>
          <w:rFonts w:ascii="Fira Sans Extra Condensed" w:hAnsi="Fira Sans Extra Condensed" w:cs="Arial"/>
          <w:bCs/>
          <w:color w:val="000000"/>
          <w:sz w:val="22"/>
          <w:szCs w:val="22"/>
          <w:u w:val="single"/>
        </w:rPr>
      </w:pPr>
      <w:r w:rsidRPr="00804C03">
        <w:rPr>
          <w:rFonts w:ascii="Fira Sans Extra Condensed" w:hAnsi="Fira Sans Extra Condensed" w:cs="Arial"/>
          <w:bCs/>
          <w:color w:val="000000"/>
          <w:sz w:val="22"/>
          <w:szCs w:val="22"/>
          <w:u w:val="single"/>
        </w:rPr>
        <w:t>Nachweis der Räumlichkeiten</w:t>
      </w:r>
      <w:r w:rsidR="004A203E" w:rsidRPr="00804C03">
        <w:rPr>
          <w:rFonts w:ascii="Fira Sans Extra Condensed" w:hAnsi="Fira Sans Extra Condensed" w:cs="Arial"/>
          <w:bCs/>
          <w:color w:val="000000"/>
          <w:sz w:val="22"/>
          <w:szCs w:val="22"/>
          <w:u w:val="single"/>
        </w:rPr>
        <w:t>/ Außengelände</w:t>
      </w:r>
    </w:p>
    <w:p w14:paraId="04F37C2C" w14:textId="38683658" w:rsidR="00496C50" w:rsidRDefault="00496C50" w:rsidP="00496C50">
      <w:pPr>
        <w:spacing w:before="120" w:after="120"/>
        <w:jc w:val="both"/>
        <w:rPr>
          <w:rFonts w:ascii="Fira Sans Extra Condensed" w:hAnsi="Fira Sans Extra Condensed" w:cs="Arial"/>
          <w:sz w:val="22"/>
          <w:szCs w:val="22"/>
        </w:rPr>
      </w:pPr>
      <w:r w:rsidRPr="004A203E">
        <w:rPr>
          <w:rFonts w:ascii="Fira Sans Extra Condensed" w:hAnsi="Fira Sans Extra Condensed" w:cs="Arial"/>
          <w:sz w:val="22"/>
          <w:szCs w:val="22"/>
        </w:rPr>
        <w:t xml:space="preserve">Der Auftraggeber behält sich vor, die Räumlichkeiten abzulehnen, sofern hinsichtlich der Eignung Bedenken bestehen. Gleiches gilt für einen Wechsel der Räumlichkeiten während der Vertragslaufzeit. Der Auftraggeber behält sich vor, die Räumlichkeiten vor </w:t>
      </w:r>
      <w:proofErr w:type="spellStart"/>
      <w:r w:rsidRPr="004A203E">
        <w:rPr>
          <w:rFonts w:ascii="Fira Sans Extra Condensed" w:hAnsi="Fira Sans Extra Condensed" w:cs="Arial"/>
          <w:sz w:val="22"/>
          <w:szCs w:val="22"/>
        </w:rPr>
        <w:t>Maßnahmebeginn</w:t>
      </w:r>
      <w:proofErr w:type="spellEnd"/>
      <w:r w:rsidRPr="004A203E">
        <w:rPr>
          <w:rFonts w:ascii="Fira Sans Extra Condensed" w:hAnsi="Fira Sans Extra Condensed" w:cs="Arial"/>
          <w:sz w:val="22"/>
          <w:szCs w:val="22"/>
        </w:rPr>
        <w:t xml:space="preserve"> zu besichtigen sowie diese jederzeit während der Vertragslaufzeit, auch ohne Vorankündigung, ggfls. zusammen mit einem</w:t>
      </w:r>
      <w:r w:rsidR="004A203E">
        <w:rPr>
          <w:rFonts w:ascii="Fira Sans Extra Condensed" w:hAnsi="Fira Sans Extra Condensed" w:cs="Arial"/>
          <w:sz w:val="22"/>
          <w:szCs w:val="22"/>
        </w:rPr>
        <w:t xml:space="preserve"> technischen Berater oder </w:t>
      </w:r>
      <w:r w:rsidRPr="004A203E">
        <w:rPr>
          <w:rFonts w:ascii="Fira Sans Extra Condensed" w:hAnsi="Fira Sans Extra Condensed" w:cs="Arial"/>
          <w:sz w:val="22"/>
          <w:szCs w:val="22"/>
        </w:rPr>
        <w:t>einer technischen Beraterin, auf Einhaltung der Anforderungen zu überprüfen.</w:t>
      </w:r>
    </w:p>
    <w:p w14:paraId="5FE1A829" w14:textId="76DDE7B7" w:rsidR="00730267" w:rsidRPr="006B7EDA" w:rsidRDefault="00730267" w:rsidP="00730267">
      <w:pPr>
        <w:jc w:val="both"/>
        <w:rPr>
          <w:rFonts w:ascii="Fira Sans Extra Condensed" w:hAnsi="Fira Sans Extra Condensed" w:cs="Arial"/>
          <w:sz w:val="22"/>
          <w:szCs w:val="22"/>
          <w:u w:val="single"/>
        </w:rPr>
      </w:pPr>
      <w:r w:rsidRPr="006B7EDA">
        <w:rPr>
          <w:rFonts w:ascii="Fira Sans Extra Condensed" w:hAnsi="Fira Sans Extra Condensed" w:cs="Arial"/>
          <w:sz w:val="22"/>
          <w:szCs w:val="22"/>
          <w:u w:val="single"/>
        </w:rPr>
        <w:t>Barrierefreiheit</w:t>
      </w:r>
    </w:p>
    <w:p w14:paraId="762BC334" w14:textId="3A6711F7" w:rsidR="00730267" w:rsidRPr="006B7EDA" w:rsidRDefault="00730267" w:rsidP="003D6795">
      <w:pPr>
        <w:jc w:val="both"/>
        <w:rPr>
          <w:rFonts w:ascii="Fira Sans Extra Condensed" w:eastAsiaTheme="minorHAnsi" w:hAnsi="Fira Sans Extra Condensed" w:cs="Arial"/>
          <w:color w:val="000000"/>
          <w:sz w:val="22"/>
          <w:szCs w:val="22"/>
          <w:lang w:eastAsia="en-US"/>
        </w:rPr>
      </w:pPr>
      <w:r w:rsidRPr="006B7EDA">
        <w:rPr>
          <w:rFonts w:ascii="Fira Sans Extra Condensed" w:eastAsiaTheme="minorHAnsi" w:hAnsi="Fira Sans Extra Condensed" w:cs="Arial"/>
          <w:color w:val="000000"/>
          <w:sz w:val="22"/>
          <w:szCs w:val="22"/>
          <w:lang w:eastAsia="en-US"/>
        </w:rPr>
        <w:t xml:space="preserve">Sofern im </w:t>
      </w:r>
      <w:proofErr w:type="spellStart"/>
      <w:r w:rsidRPr="006B7EDA">
        <w:rPr>
          <w:rFonts w:ascii="Fira Sans Extra Condensed" w:eastAsiaTheme="minorHAnsi" w:hAnsi="Fira Sans Extra Condensed" w:cs="Arial"/>
          <w:color w:val="000000"/>
          <w:sz w:val="22"/>
          <w:szCs w:val="22"/>
          <w:lang w:eastAsia="en-US"/>
        </w:rPr>
        <w:t>Losblatt</w:t>
      </w:r>
      <w:proofErr w:type="spellEnd"/>
      <w:r w:rsidRPr="006B7EDA">
        <w:rPr>
          <w:rFonts w:ascii="Fira Sans Extra Condensed" w:eastAsiaTheme="minorHAnsi" w:hAnsi="Fira Sans Extra Condensed" w:cs="Arial"/>
          <w:color w:val="000000"/>
          <w:sz w:val="22"/>
          <w:szCs w:val="22"/>
          <w:lang w:eastAsia="en-US"/>
        </w:rPr>
        <w:t xml:space="preserve"> </w:t>
      </w:r>
      <w:proofErr w:type="spellStart"/>
      <w:r w:rsidR="003D6795">
        <w:rPr>
          <w:rFonts w:ascii="Fira Sans Extra Condensed" w:eastAsiaTheme="minorHAnsi" w:hAnsi="Fira Sans Extra Condensed" w:cs="Arial"/>
          <w:color w:val="000000"/>
          <w:sz w:val="22"/>
          <w:szCs w:val="22"/>
          <w:lang w:eastAsia="en-US"/>
        </w:rPr>
        <w:t>zwinged</w:t>
      </w:r>
      <w:proofErr w:type="spellEnd"/>
      <w:r w:rsidR="003D6795">
        <w:rPr>
          <w:rFonts w:ascii="Fira Sans Extra Condensed" w:eastAsiaTheme="minorHAnsi" w:hAnsi="Fira Sans Extra Condensed" w:cs="Arial"/>
          <w:color w:val="000000"/>
          <w:sz w:val="22"/>
          <w:szCs w:val="22"/>
          <w:lang w:eastAsia="en-US"/>
        </w:rPr>
        <w:t xml:space="preserve"> die </w:t>
      </w:r>
      <w:r w:rsidRPr="006B7EDA">
        <w:rPr>
          <w:rFonts w:ascii="Fira Sans Extra Condensed" w:eastAsiaTheme="minorHAnsi" w:hAnsi="Fira Sans Extra Condensed" w:cs="Arial"/>
          <w:color w:val="000000"/>
          <w:sz w:val="22"/>
          <w:szCs w:val="22"/>
          <w:lang w:eastAsia="en-US"/>
        </w:rPr>
        <w:t xml:space="preserve">Barrierefreiheit gefordert </w:t>
      </w:r>
      <w:r w:rsidR="0068731F">
        <w:rPr>
          <w:rFonts w:ascii="Fira Sans Extra Condensed" w:eastAsiaTheme="minorHAnsi" w:hAnsi="Fira Sans Extra Condensed" w:cs="Arial"/>
          <w:color w:val="000000"/>
          <w:sz w:val="22"/>
          <w:szCs w:val="22"/>
          <w:lang w:eastAsia="en-US"/>
        </w:rPr>
        <w:t>wird</w:t>
      </w:r>
      <w:r w:rsidRPr="006B7EDA">
        <w:rPr>
          <w:rFonts w:ascii="Fira Sans Extra Condensed" w:eastAsiaTheme="minorHAnsi" w:hAnsi="Fira Sans Extra Condensed" w:cs="Arial"/>
          <w:color w:val="000000"/>
          <w:sz w:val="22"/>
          <w:szCs w:val="22"/>
          <w:lang w:eastAsia="en-US"/>
        </w:rPr>
        <w:t xml:space="preserve">, ist diese unter Berücksichtigung vorhandener Behinderungen der Teilnehmenden zu gewährleisten. Rechtzeitig zum Maßnahmenbeginn gewährleistet der Auftragnehmer </w:t>
      </w:r>
      <w:r w:rsidR="006B7EDA" w:rsidRPr="006B7EDA">
        <w:rPr>
          <w:rFonts w:ascii="Fira Sans Extra Condensed" w:eastAsiaTheme="minorHAnsi" w:hAnsi="Fira Sans Extra Condensed" w:cs="Arial"/>
          <w:color w:val="000000"/>
          <w:sz w:val="22"/>
          <w:szCs w:val="22"/>
          <w:lang w:eastAsia="en-US"/>
        </w:rPr>
        <w:t xml:space="preserve">oder die Auftragnehmerin </w:t>
      </w:r>
      <w:r w:rsidRPr="006B7EDA">
        <w:rPr>
          <w:rFonts w:ascii="Fira Sans Extra Condensed" w:eastAsiaTheme="minorHAnsi" w:hAnsi="Fira Sans Extra Condensed" w:cs="Arial"/>
          <w:color w:val="000000"/>
          <w:sz w:val="22"/>
          <w:szCs w:val="22"/>
          <w:lang w:eastAsia="en-US"/>
        </w:rPr>
        <w:t>die ggf. erforderliche Anpassung der Ausstattung der Bildungseinrichtung an die Bedürfnisse der Teilnehmenden mit Behinderung entsprechend den einschlägigen Vorschriften.</w:t>
      </w:r>
    </w:p>
    <w:p w14:paraId="07ECAA57" w14:textId="6240AC1D" w:rsidR="00730267" w:rsidRPr="006B7EDA" w:rsidRDefault="00730267" w:rsidP="003D6795">
      <w:pPr>
        <w:jc w:val="both"/>
        <w:rPr>
          <w:rFonts w:ascii="Fira Sans Extra Condensed" w:eastAsiaTheme="minorHAnsi" w:hAnsi="Fira Sans Extra Condensed" w:cs="Arial"/>
          <w:color w:val="000000"/>
          <w:sz w:val="22"/>
          <w:szCs w:val="22"/>
          <w:lang w:eastAsia="en-US"/>
        </w:rPr>
      </w:pPr>
      <w:r w:rsidRPr="006B7EDA">
        <w:rPr>
          <w:rFonts w:ascii="Fira Sans Extra Condensed" w:eastAsiaTheme="minorHAnsi" w:hAnsi="Fira Sans Extra Condensed" w:cs="Arial"/>
          <w:color w:val="000000"/>
          <w:sz w:val="22"/>
          <w:szCs w:val="22"/>
          <w:lang w:eastAsia="en-US"/>
        </w:rPr>
        <w:t>In diesem Fall hat der Auftragnehmer</w:t>
      </w:r>
      <w:r w:rsidR="006B7EDA" w:rsidRPr="006B7EDA">
        <w:rPr>
          <w:rFonts w:ascii="Fira Sans Extra Condensed" w:eastAsiaTheme="minorHAnsi" w:hAnsi="Fira Sans Extra Condensed" w:cs="Arial"/>
          <w:color w:val="000000"/>
          <w:sz w:val="22"/>
          <w:szCs w:val="22"/>
          <w:lang w:eastAsia="en-US"/>
        </w:rPr>
        <w:t xml:space="preserve"> oder die Auftragnehmerin</w:t>
      </w:r>
      <w:r w:rsidRPr="006B7EDA">
        <w:rPr>
          <w:rFonts w:ascii="Fira Sans Extra Condensed" w:eastAsiaTheme="minorHAnsi" w:hAnsi="Fira Sans Extra Condensed" w:cs="Arial"/>
          <w:color w:val="000000"/>
          <w:sz w:val="22"/>
          <w:szCs w:val="22"/>
          <w:lang w:eastAsia="en-US"/>
        </w:rPr>
        <w:t xml:space="preserve"> sicherzustellen, dass auch Teilnehmenden, die z.</w:t>
      </w:r>
      <w:r w:rsidR="002F5C42">
        <w:rPr>
          <w:rFonts w:ascii="Fira Sans Extra Condensed" w:eastAsiaTheme="minorHAnsi" w:hAnsi="Fira Sans Extra Condensed" w:cs="Arial"/>
          <w:color w:val="000000"/>
          <w:sz w:val="22"/>
          <w:szCs w:val="22"/>
          <w:lang w:eastAsia="en-US"/>
        </w:rPr>
        <w:t> </w:t>
      </w:r>
      <w:r w:rsidRPr="006B7EDA">
        <w:rPr>
          <w:rFonts w:ascii="Fira Sans Extra Condensed" w:eastAsiaTheme="minorHAnsi" w:hAnsi="Fira Sans Extra Condensed" w:cs="Arial"/>
          <w:color w:val="000000"/>
          <w:sz w:val="22"/>
          <w:szCs w:val="22"/>
          <w:lang w:eastAsia="en-US"/>
        </w:rPr>
        <w:t xml:space="preserve">B. im Rollstuhl fahren oder eine außergewöhnliche Gehbehinderung haben, gemäß den geltenden Vorschriften, der Zugang zur Bildungsstätte sowie zu den Unterrichts- und Sozialräumen selbständig möglich ist. Entsprechende Parkmöglichkeiten in unmittelbarer Nähe zum behinderungsgerechten Zugang sind vorzuhalten. Es ist weiterhin sicherzustellen, dass behinderungsgerechte Toiletten gemäß der einschlägigen DIN im erforderlichen Umfang zur Verfügung stehen. </w:t>
      </w:r>
    </w:p>
    <w:p w14:paraId="1D4F763E" w14:textId="54ABC518" w:rsidR="00730267" w:rsidRPr="006B7EDA" w:rsidRDefault="00730267" w:rsidP="003D6795">
      <w:pPr>
        <w:jc w:val="both"/>
        <w:rPr>
          <w:rFonts w:ascii="Fira Sans Extra Condensed" w:eastAsiaTheme="minorHAnsi" w:hAnsi="Fira Sans Extra Condensed" w:cs="Arial"/>
          <w:color w:val="000000"/>
          <w:sz w:val="22"/>
          <w:szCs w:val="22"/>
          <w:lang w:eastAsia="en-US"/>
        </w:rPr>
      </w:pPr>
      <w:r w:rsidRPr="006B7EDA">
        <w:rPr>
          <w:rFonts w:ascii="Fira Sans Extra Condensed" w:eastAsiaTheme="minorHAnsi" w:hAnsi="Fira Sans Extra Condensed" w:cs="Arial"/>
          <w:color w:val="000000"/>
          <w:sz w:val="22"/>
          <w:szCs w:val="22"/>
          <w:lang w:eastAsia="en-US"/>
        </w:rPr>
        <w:t xml:space="preserve">Sofern besondere Hilfen notwendig sind, sind diese Leistungen individuell durch den Bedarfsträger </w:t>
      </w:r>
      <w:r w:rsidR="00595D71">
        <w:rPr>
          <w:rFonts w:ascii="Fira Sans Extra Condensed" w:eastAsiaTheme="minorHAnsi" w:hAnsi="Fira Sans Extra Condensed" w:cs="Arial"/>
          <w:color w:val="000000"/>
          <w:sz w:val="22"/>
          <w:szCs w:val="22"/>
          <w:lang w:eastAsia="en-US"/>
        </w:rPr>
        <w:t xml:space="preserve">oder die Bedarfsträgerin </w:t>
      </w:r>
      <w:r w:rsidRPr="006B7EDA">
        <w:rPr>
          <w:rFonts w:ascii="Fira Sans Extra Condensed" w:eastAsiaTheme="minorHAnsi" w:hAnsi="Fira Sans Extra Condensed" w:cs="Arial"/>
          <w:color w:val="000000"/>
          <w:sz w:val="22"/>
          <w:szCs w:val="22"/>
          <w:lang w:eastAsia="en-US"/>
        </w:rPr>
        <w:t>zu prüfen.</w:t>
      </w:r>
    </w:p>
    <w:p w14:paraId="0BEF5BCF" w14:textId="63BAB27E" w:rsidR="00496C50" w:rsidRPr="00FE3AEF" w:rsidRDefault="00496C50" w:rsidP="00520F7F">
      <w:pPr>
        <w:pStyle w:val="berschrift4"/>
      </w:pPr>
      <w:bookmarkStart w:id="51" w:name="_Toc431371985"/>
      <w:bookmarkStart w:id="52" w:name="_Toc464116677"/>
      <w:bookmarkStart w:id="53" w:name="_Toc148614245"/>
      <w:bookmarkStart w:id="54" w:name="_Toc149037017"/>
      <w:bookmarkStart w:id="55" w:name="_Toc149039424"/>
      <w:bookmarkStart w:id="56" w:name="_Toc226036496"/>
      <w:r w:rsidRPr="006B7EDA">
        <w:t>B.</w:t>
      </w:r>
      <w:r w:rsidR="00D533F4">
        <w:t>1</w:t>
      </w:r>
      <w:r w:rsidRPr="006B7EDA">
        <w:t>.</w:t>
      </w:r>
      <w:r w:rsidR="00317359">
        <w:t>5</w:t>
      </w:r>
      <w:r w:rsidR="00D533F4">
        <w:t xml:space="preserve">.2 </w:t>
      </w:r>
      <w:r w:rsidRPr="006B7EDA">
        <w:t>Besondere Regelungen</w:t>
      </w:r>
      <w:bookmarkEnd w:id="51"/>
      <w:bookmarkEnd w:id="52"/>
      <w:bookmarkEnd w:id="53"/>
      <w:bookmarkEnd w:id="54"/>
      <w:bookmarkEnd w:id="55"/>
      <w:bookmarkEnd w:id="56"/>
    </w:p>
    <w:p w14:paraId="44EC9B3C" w14:textId="452876E1" w:rsidR="00595D71" w:rsidRPr="00656CFC" w:rsidRDefault="00496C50" w:rsidP="00595D71">
      <w:pPr>
        <w:suppressAutoHyphens w:val="0"/>
        <w:spacing w:before="120" w:after="120"/>
        <w:jc w:val="both"/>
        <w:rPr>
          <w:rStyle w:val="CharacterStyle2"/>
          <w:rFonts w:ascii="Fira Sans Extra Condensed" w:hAnsi="Fira Sans Extra Condensed"/>
          <w:sz w:val="22"/>
          <w:szCs w:val="22"/>
        </w:rPr>
      </w:pPr>
      <w:r w:rsidRPr="00FE3AEF">
        <w:rPr>
          <w:rStyle w:val="CharacterStyle2"/>
          <w:rFonts w:ascii="Fira Sans Extra Condensed" w:hAnsi="Fira Sans Extra Condensed"/>
          <w:spacing w:val="1"/>
          <w:sz w:val="22"/>
          <w:szCs w:val="22"/>
        </w:rPr>
        <w:t>Für die Durchführung der Maßnahme sind die erforderlichen Räumlichkeiten in ausreichender Zahl, Grö</w:t>
      </w:r>
      <w:r w:rsidRPr="00FE3AEF">
        <w:rPr>
          <w:rStyle w:val="CharacterStyle2"/>
          <w:rFonts w:ascii="Fira Sans Extra Condensed" w:hAnsi="Fira Sans Extra Condensed"/>
          <w:sz w:val="22"/>
          <w:szCs w:val="22"/>
        </w:rPr>
        <w:t xml:space="preserve">ße und Ausstattung durch den Auftragnehmer </w:t>
      </w:r>
      <w:r w:rsidR="00B45837">
        <w:rPr>
          <w:rStyle w:val="CharacterStyle2"/>
          <w:rFonts w:ascii="Fira Sans Extra Condensed" w:hAnsi="Fira Sans Extra Condensed"/>
          <w:sz w:val="22"/>
          <w:szCs w:val="22"/>
        </w:rPr>
        <w:t xml:space="preserve">oder die Auftragnehmerin </w:t>
      </w:r>
      <w:r w:rsidRPr="00FE3AEF">
        <w:rPr>
          <w:rStyle w:val="CharacterStyle2"/>
          <w:rFonts w:ascii="Fira Sans Extra Condensed" w:hAnsi="Fira Sans Extra Condensed"/>
          <w:sz w:val="22"/>
          <w:szCs w:val="22"/>
        </w:rPr>
        <w:t>bereit zu stellen. Hierzu gehören Unterrichtsräume</w:t>
      </w:r>
      <w:r w:rsidR="002F5C42">
        <w:rPr>
          <w:rStyle w:val="CharacterStyle2"/>
          <w:rFonts w:ascii="Fira Sans Extra Condensed" w:hAnsi="Fira Sans Extra Condensed"/>
          <w:sz w:val="22"/>
          <w:szCs w:val="22"/>
        </w:rPr>
        <w:t xml:space="preserve">, </w:t>
      </w:r>
      <w:r w:rsidRPr="00FE3AEF">
        <w:rPr>
          <w:rStyle w:val="CharacterStyle2"/>
          <w:rFonts w:ascii="Fira Sans Extra Condensed" w:hAnsi="Fira Sans Extra Condensed"/>
          <w:sz w:val="22"/>
          <w:szCs w:val="22"/>
        </w:rPr>
        <w:t>Sozialräume</w:t>
      </w:r>
      <w:r w:rsidR="002F5C42">
        <w:rPr>
          <w:rStyle w:val="CharacterStyle2"/>
          <w:rFonts w:ascii="Fira Sans Extra Condensed" w:hAnsi="Fira Sans Extra Condensed"/>
          <w:sz w:val="22"/>
          <w:szCs w:val="22"/>
        </w:rPr>
        <w:t xml:space="preserve"> und </w:t>
      </w:r>
      <w:r w:rsidRPr="00FE3AEF">
        <w:rPr>
          <w:rStyle w:val="CharacterStyle2"/>
          <w:rFonts w:ascii="Fira Sans Extra Condensed" w:hAnsi="Fira Sans Extra Condensed"/>
          <w:sz w:val="22"/>
          <w:szCs w:val="22"/>
        </w:rPr>
        <w:t>Besprechungsräume</w:t>
      </w:r>
      <w:r w:rsidR="00656CFC">
        <w:rPr>
          <w:rStyle w:val="CharacterStyle2"/>
          <w:rFonts w:ascii="Fira Sans Extra Condensed" w:hAnsi="Fira Sans Extra Condensed"/>
          <w:sz w:val="22"/>
          <w:szCs w:val="22"/>
        </w:rPr>
        <w:t xml:space="preserve"> sowie Praxisräume</w:t>
      </w:r>
      <w:r w:rsidR="00595D71" w:rsidRPr="00DC1E57">
        <w:rPr>
          <w:rStyle w:val="CharacterStyle2"/>
          <w:rFonts w:ascii="Fira Sans Extra Condensed" w:hAnsi="Fira Sans Extra Condensed"/>
          <w:sz w:val="22"/>
          <w:szCs w:val="22"/>
        </w:rPr>
        <w:t>.</w:t>
      </w:r>
    </w:p>
    <w:p w14:paraId="03E9365B" w14:textId="578D46DB" w:rsidR="00595D71" w:rsidRPr="00FE3AEF" w:rsidRDefault="00595D71" w:rsidP="00595D71">
      <w:pPr>
        <w:suppressAutoHyphens w:val="0"/>
        <w:spacing w:before="120" w:after="120"/>
        <w:jc w:val="both"/>
        <w:rPr>
          <w:rStyle w:val="CharacterStyle2"/>
          <w:rFonts w:ascii="Fira Sans Extra Condensed" w:hAnsi="Fira Sans Extra Condensed"/>
          <w:sz w:val="22"/>
          <w:szCs w:val="22"/>
        </w:rPr>
      </w:pPr>
      <w:r w:rsidRPr="00595D71">
        <w:rPr>
          <w:rStyle w:val="CharacterStyle2"/>
          <w:rFonts w:ascii="Fira Sans Extra Condensed" w:hAnsi="Fira Sans Extra Condensed"/>
          <w:b/>
          <w:bCs/>
          <w:sz w:val="22"/>
          <w:szCs w:val="22"/>
        </w:rPr>
        <w:t>Unterrichtsräume</w:t>
      </w:r>
      <w:r w:rsidRPr="00FE3AEF">
        <w:rPr>
          <w:rStyle w:val="CharacterStyle2"/>
          <w:rFonts w:ascii="Fira Sans Extra Condensed" w:hAnsi="Fira Sans Extra Condensed"/>
          <w:sz w:val="22"/>
          <w:szCs w:val="22"/>
        </w:rPr>
        <w:t xml:space="preserve"> sind Gruppenräume, in denen theoretische Lerninhalte vermittelt werden.</w:t>
      </w:r>
    </w:p>
    <w:p w14:paraId="651EDB61" w14:textId="0463531D" w:rsidR="00496C50" w:rsidRPr="00FE3AEF" w:rsidRDefault="00496C50" w:rsidP="00496C50">
      <w:pPr>
        <w:suppressAutoHyphens w:val="0"/>
        <w:spacing w:before="120" w:after="120"/>
        <w:jc w:val="both"/>
        <w:rPr>
          <w:rStyle w:val="CharacterStyle2"/>
          <w:rFonts w:ascii="Fira Sans Extra Condensed" w:hAnsi="Fira Sans Extra Condensed"/>
          <w:sz w:val="22"/>
          <w:szCs w:val="22"/>
        </w:rPr>
      </w:pPr>
      <w:r w:rsidRPr="00595D71">
        <w:rPr>
          <w:rStyle w:val="CharacterStyle2"/>
          <w:rFonts w:ascii="Fira Sans Extra Condensed" w:hAnsi="Fira Sans Extra Condensed"/>
          <w:b/>
          <w:bCs/>
          <w:sz w:val="22"/>
          <w:szCs w:val="22"/>
        </w:rPr>
        <w:t>Besprechungsräume</w:t>
      </w:r>
      <w:r w:rsidRPr="00FE3AEF">
        <w:rPr>
          <w:rStyle w:val="CharacterStyle2"/>
          <w:rFonts w:ascii="Fira Sans Extra Condensed" w:hAnsi="Fira Sans Extra Condensed"/>
          <w:sz w:val="22"/>
          <w:szCs w:val="22"/>
        </w:rPr>
        <w:t xml:space="preserve"> sind Räume für Einzelberatungen und Kleingruppengespräche. Dabei muss der Schutz der persönlichen Daten gewährleistet sein. Die Größe des Raums ist so zu bemessen, dass mindestens vier Personen ausreichend Platz haben.</w:t>
      </w:r>
    </w:p>
    <w:p w14:paraId="6BD307A8" w14:textId="01D47C42" w:rsidR="00496C50" w:rsidRPr="00FE3AEF" w:rsidRDefault="00804C03" w:rsidP="00496C50">
      <w:pPr>
        <w:suppressAutoHyphens w:val="0"/>
        <w:spacing w:before="120" w:after="120"/>
        <w:jc w:val="both"/>
        <w:rPr>
          <w:rStyle w:val="CharacterStyle2"/>
          <w:rFonts w:ascii="Fira Sans Extra Condensed" w:hAnsi="Fira Sans Extra Condensed"/>
          <w:sz w:val="22"/>
          <w:szCs w:val="22"/>
        </w:rPr>
      </w:pPr>
      <w:r>
        <w:rPr>
          <w:rStyle w:val="CharacterStyle2"/>
          <w:rFonts w:ascii="Fira Sans Extra Condensed" w:hAnsi="Fira Sans Extra Condensed"/>
          <w:sz w:val="22"/>
          <w:szCs w:val="22"/>
        </w:rPr>
        <w:t xml:space="preserve">Zudem sind </w:t>
      </w:r>
      <w:r w:rsidR="00496C50" w:rsidRPr="00595D71">
        <w:rPr>
          <w:rStyle w:val="CharacterStyle2"/>
          <w:rFonts w:ascii="Fira Sans Extra Condensed" w:hAnsi="Fira Sans Extra Condensed"/>
          <w:b/>
          <w:bCs/>
          <w:sz w:val="22"/>
          <w:szCs w:val="22"/>
        </w:rPr>
        <w:t>Sozialräume</w:t>
      </w:r>
      <w:r w:rsidR="00496C50" w:rsidRPr="00FE3AEF">
        <w:rPr>
          <w:rStyle w:val="CharacterStyle2"/>
          <w:rFonts w:ascii="Fira Sans Extra Condensed" w:hAnsi="Fira Sans Extra Condensed"/>
          <w:sz w:val="22"/>
          <w:szCs w:val="22"/>
        </w:rPr>
        <w:t xml:space="preserve"> in ausreichender Zahl und Größe im Rahmen der geltenden Vorschriften sowie zur Einnahme </w:t>
      </w:r>
      <w:r w:rsidR="00405D35">
        <w:rPr>
          <w:rStyle w:val="CharacterStyle2"/>
          <w:rFonts w:ascii="Fira Sans Extra Condensed" w:hAnsi="Fira Sans Extra Condensed"/>
          <w:sz w:val="22"/>
          <w:szCs w:val="22"/>
        </w:rPr>
        <w:t xml:space="preserve">von z.  B. einer </w:t>
      </w:r>
      <w:r w:rsidR="00496C50" w:rsidRPr="00FE3AEF">
        <w:rPr>
          <w:rStyle w:val="CharacterStyle2"/>
          <w:rFonts w:ascii="Fira Sans Extra Condensed" w:hAnsi="Fira Sans Extra Condensed"/>
          <w:sz w:val="22"/>
          <w:szCs w:val="22"/>
        </w:rPr>
        <w:t>Mittagsmahlzeit bereit zu stellen.</w:t>
      </w:r>
    </w:p>
    <w:p w14:paraId="6A4EFBEE" w14:textId="78DFE3BB" w:rsidR="00520F7F" w:rsidRDefault="00656CFC" w:rsidP="00656CFC">
      <w:pPr>
        <w:spacing w:before="120" w:after="120"/>
        <w:jc w:val="both"/>
        <w:rPr>
          <w:rFonts w:ascii="Fira Sans Extra Condensed" w:hAnsi="Fira Sans Extra Condensed"/>
          <w:sz w:val="22"/>
          <w:szCs w:val="22"/>
        </w:rPr>
      </w:pPr>
      <w:r w:rsidRPr="00944CDF">
        <w:rPr>
          <w:rFonts w:ascii="Fira Sans Extra Condensed" w:hAnsi="Fira Sans Extra Condensed"/>
          <w:b/>
          <w:bCs/>
          <w:sz w:val="22"/>
          <w:szCs w:val="22"/>
        </w:rPr>
        <w:t xml:space="preserve">Berufsfeldbezogene Praxisräume </w:t>
      </w:r>
      <w:r w:rsidRPr="00944CDF">
        <w:rPr>
          <w:rFonts w:ascii="Fira Sans Extra Condensed" w:hAnsi="Fira Sans Extra Condensed"/>
          <w:sz w:val="22"/>
          <w:szCs w:val="22"/>
        </w:rPr>
        <w:t>dienen der berufs</w:t>
      </w:r>
      <w:r w:rsidR="00660514" w:rsidRPr="00944CDF">
        <w:rPr>
          <w:rFonts w:ascii="Fira Sans Extra Condensed" w:hAnsi="Fira Sans Extra Condensed"/>
          <w:sz w:val="22"/>
          <w:szCs w:val="22"/>
        </w:rPr>
        <w:t>praktischen</w:t>
      </w:r>
      <w:r w:rsidRPr="00944CDF">
        <w:rPr>
          <w:rFonts w:ascii="Fira Sans Extra Condensed" w:hAnsi="Fira Sans Extra Condensed"/>
          <w:sz w:val="22"/>
          <w:szCs w:val="22"/>
        </w:rPr>
        <w:t xml:space="preserve"> Eignungsfeststellung und Kenntnisvermittlung. Diese können eigene Räume des Auftragnehmers</w:t>
      </w:r>
      <w:r w:rsidR="00660514" w:rsidRPr="00944CDF">
        <w:rPr>
          <w:rFonts w:ascii="Fira Sans Extra Condensed" w:hAnsi="Fira Sans Extra Condensed"/>
          <w:sz w:val="22"/>
          <w:szCs w:val="22"/>
        </w:rPr>
        <w:t xml:space="preserve"> oder der Auftragnehmerin</w:t>
      </w:r>
      <w:r w:rsidRPr="00944CDF">
        <w:rPr>
          <w:rFonts w:ascii="Fira Sans Extra Condensed" w:hAnsi="Fira Sans Extra Condensed"/>
          <w:sz w:val="22"/>
          <w:szCs w:val="22"/>
        </w:rPr>
        <w:t xml:space="preserve"> </w:t>
      </w:r>
      <w:r w:rsidRPr="00CC50DF">
        <w:rPr>
          <w:rFonts w:ascii="Fira Sans Extra Condensed" w:hAnsi="Fira Sans Extra Condensed"/>
          <w:sz w:val="22"/>
          <w:szCs w:val="22"/>
        </w:rPr>
        <w:t xml:space="preserve">sein oder </w:t>
      </w:r>
      <w:r w:rsidR="00EB5CEA">
        <w:rPr>
          <w:rFonts w:ascii="Fira Sans Extra Condensed" w:hAnsi="Fira Sans Extra Condensed"/>
          <w:sz w:val="22"/>
          <w:szCs w:val="22"/>
        </w:rPr>
        <w:t xml:space="preserve">Räumlichkeiten </w:t>
      </w:r>
      <w:r w:rsidRPr="00CC50DF">
        <w:rPr>
          <w:rFonts w:ascii="Fira Sans Extra Condensed" w:hAnsi="Fira Sans Extra Condensed"/>
          <w:sz w:val="22"/>
          <w:szCs w:val="22"/>
        </w:rPr>
        <w:t>bei eine</w:t>
      </w:r>
      <w:r w:rsidR="00660514" w:rsidRPr="00CC50DF">
        <w:rPr>
          <w:rFonts w:ascii="Fira Sans Extra Condensed" w:hAnsi="Fira Sans Extra Condensed"/>
          <w:sz w:val="22"/>
          <w:szCs w:val="22"/>
        </w:rPr>
        <w:t xml:space="preserve">m oder </w:t>
      </w:r>
      <w:r w:rsidRPr="00CC50DF">
        <w:rPr>
          <w:rFonts w:ascii="Fira Sans Extra Condensed" w:hAnsi="Fira Sans Extra Condensed"/>
          <w:sz w:val="22"/>
          <w:szCs w:val="22"/>
        </w:rPr>
        <w:t>eine</w:t>
      </w:r>
      <w:r w:rsidR="00660514" w:rsidRPr="00CC50DF">
        <w:rPr>
          <w:rFonts w:ascii="Fira Sans Extra Condensed" w:hAnsi="Fira Sans Extra Condensed"/>
          <w:sz w:val="22"/>
          <w:szCs w:val="22"/>
        </w:rPr>
        <w:t>r</w:t>
      </w:r>
      <w:r w:rsidRPr="00CC50DF">
        <w:rPr>
          <w:rFonts w:ascii="Fira Sans Extra Condensed" w:hAnsi="Fira Sans Extra Condensed"/>
          <w:sz w:val="22"/>
          <w:szCs w:val="22"/>
        </w:rPr>
        <w:t xml:space="preserve"> Dritten (z.</w:t>
      </w:r>
      <w:r w:rsidR="00660514" w:rsidRPr="00CC50DF">
        <w:rPr>
          <w:rFonts w:ascii="Fira Sans Extra Condensed" w:hAnsi="Fira Sans Extra Condensed"/>
          <w:sz w:val="22"/>
          <w:szCs w:val="22"/>
        </w:rPr>
        <w:t> </w:t>
      </w:r>
      <w:r w:rsidRPr="00CC50DF">
        <w:rPr>
          <w:rFonts w:ascii="Fira Sans Extra Condensed" w:hAnsi="Fira Sans Extra Condensed"/>
          <w:sz w:val="22"/>
          <w:szCs w:val="22"/>
        </w:rPr>
        <w:t xml:space="preserve">B. andere Bildungsträger, Betriebe) </w:t>
      </w:r>
      <w:r w:rsidR="00CC50DF">
        <w:rPr>
          <w:rFonts w:ascii="Fira Sans Extra Condensed" w:hAnsi="Fira Sans Extra Condensed"/>
          <w:sz w:val="22"/>
          <w:szCs w:val="22"/>
        </w:rPr>
        <w:t>beispielsweise im Rahmen von Kooperationen genutzt werden</w:t>
      </w:r>
      <w:r w:rsidRPr="00CC50DF">
        <w:rPr>
          <w:rFonts w:ascii="Fira Sans Extra Condensed" w:hAnsi="Fira Sans Extra Condensed"/>
          <w:sz w:val="22"/>
          <w:szCs w:val="22"/>
        </w:rPr>
        <w:t>. Die</w:t>
      </w:r>
      <w:r w:rsidRPr="00944CDF">
        <w:rPr>
          <w:rFonts w:ascii="Fira Sans Extra Condensed" w:hAnsi="Fira Sans Extra Condensed"/>
          <w:sz w:val="22"/>
          <w:szCs w:val="22"/>
        </w:rPr>
        <w:t xml:space="preserve"> Durchführung der Maßnahme liegt jedoch im Verantwortungsbereich des Auftragnehmers</w:t>
      </w:r>
      <w:r w:rsidR="00660514" w:rsidRPr="00944CDF">
        <w:rPr>
          <w:rFonts w:ascii="Fira Sans Extra Condensed" w:hAnsi="Fira Sans Extra Condensed"/>
          <w:sz w:val="22"/>
          <w:szCs w:val="22"/>
        </w:rPr>
        <w:t xml:space="preserve"> oder der Auftragnehmerin und kann nicht an Dritte abgegeben werden</w:t>
      </w:r>
      <w:r w:rsidRPr="00944CDF">
        <w:rPr>
          <w:rFonts w:ascii="Fira Sans Extra Condensed" w:hAnsi="Fira Sans Extra Condensed"/>
          <w:sz w:val="22"/>
          <w:szCs w:val="22"/>
        </w:rPr>
        <w:t>.</w:t>
      </w:r>
    </w:p>
    <w:p w14:paraId="1CF27286" w14:textId="79F3ABC5" w:rsidR="000D0A62" w:rsidRPr="00EB5CEA" w:rsidRDefault="00660514" w:rsidP="000D0A62">
      <w:pPr>
        <w:spacing w:before="120" w:after="120"/>
        <w:jc w:val="both"/>
        <w:rPr>
          <w:rFonts w:ascii="Fira Sans Extra Condensed" w:hAnsi="Fira Sans Extra Condensed" w:cs="Arial"/>
          <w:bCs/>
          <w:sz w:val="22"/>
          <w:szCs w:val="22"/>
        </w:rPr>
      </w:pPr>
      <w:r w:rsidRPr="00EB5CEA">
        <w:rPr>
          <w:rStyle w:val="CharacterStyle2"/>
          <w:rFonts w:ascii="Fira Sans Extra Condensed" w:hAnsi="Fira Sans Extra Condensed"/>
          <w:sz w:val="22"/>
          <w:szCs w:val="22"/>
        </w:rPr>
        <w:t>De</w:t>
      </w:r>
      <w:r w:rsidR="00520F7F">
        <w:rPr>
          <w:rStyle w:val="CharacterStyle2"/>
          <w:rFonts w:ascii="Fira Sans Extra Condensed" w:hAnsi="Fira Sans Extra Condensed"/>
          <w:sz w:val="22"/>
          <w:szCs w:val="22"/>
        </w:rPr>
        <w:t>r</w:t>
      </w:r>
      <w:r w:rsidR="000D0A62">
        <w:rPr>
          <w:rStyle w:val="CharacterStyle2"/>
          <w:rFonts w:ascii="Fira Sans Extra Condensed" w:hAnsi="Fira Sans Extra Condensed"/>
          <w:sz w:val="22"/>
          <w:szCs w:val="22"/>
        </w:rPr>
        <w:t>*die</w:t>
      </w:r>
      <w:r w:rsidRPr="00EB5CEA">
        <w:rPr>
          <w:rStyle w:val="CharacterStyle2"/>
          <w:rFonts w:ascii="Fira Sans Extra Condensed" w:hAnsi="Fira Sans Extra Condensed"/>
          <w:sz w:val="22"/>
          <w:szCs w:val="22"/>
        </w:rPr>
        <w:t xml:space="preserve"> Auftragnehmer</w:t>
      </w:r>
      <w:r w:rsidR="000D0A62">
        <w:rPr>
          <w:rStyle w:val="CharacterStyle2"/>
          <w:rFonts w:ascii="Fira Sans Extra Condensed" w:hAnsi="Fira Sans Extra Condensed"/>
          <w:sz w:val="22"/>
          <w:szCs w:val="22"/>
        </w:rPr>
        <w:t>*in</w:t>
      </w:r>
      <w:r w:rsidRPr="00EB5CEA">
        <w:rPr>
          <w:rStyle w:val="CharacterStyle2"/>
          <w:rFonts w:ascii="Fira Sans Extra Condensed" w:hAnsi="Fira Sans Extra Condensed"/>
          <w:sz w:val="22"/>
          <w:szCs w:val="22"/>
        </w:rPr>
        <w:t xml:space="preserve"> hat </w:t>
      </w:r>
      <w:r w:rsidR="000D0A62">
        <w:rPr>
          <w:rStyle w:val="CharacterStyle2"/>
          <w:rFonts w:ascii="Fira Sans Extra Condensed" w:hAnsi="Fira Sans Extra Condensed"/>
          <w:sz w:val="22"/>
          <w:szCs w:val="22"/>
        </w:rPr>
        <w:t xml:space="preserve">aus </w:t>
      </w:r>
      <w:r w:rsidRPr="00EB5CEA">
        <w:rPr>
          <w:rStyle w:val="CharacterStyle2"/>
          <w:rFonts w:ascii="Fira Sans Extra Condensed" w:hAnsi="Fira Sans Extra Condensed"/>
          <w:sz w:val="22"/>
          <w:szCs w:val="22"/>
        </w:rPr>
        <w:t>mindestens</w:t>
      </w:r>
      <w:r w:rsidR="000D0A62">
        <w:rPr>
          <w:rStyle w:val="CharacterStyle2"/>
          <w:rFonts w:ascii="Fira Sans Extra Condensed" w:hAnsi="Fira Sans Extra Condensed"/>
          <w:sz w:val="22"/>
          <w:szCs w:val="22"/>
        </w:rPr>
        <w:t xml:space="preserve"> drei der </w:t>
      </w:r>
      <w:r w:rsidRPr="00EB5CEA">
        <w:rPr>
          <w:rStyle w:val="CharacterStyle2"/>
          <w:rFonts w:ascii="Fira Sans Extra Condensed" w:hAnsi="Fira Sans Extra Condensed"/>
          <w:sz w:val="22"/>
          <w:szCs w:val="22"/>
        </w:rPr>
        <w:t xml:space="preserve">folgenden </w:t>
      </w:r>
      <w:r w:rsidR="000D0A62">
        <w:rPr>
          <w:rStyle w:val="CharacterStyle2"/>
          <w:rFonts w:ascii="Fira Sans Extra Condensed" w:hAnsi="Fira Sans Extra Condensed"/>
          <w:sz w:val="22"/>
          <w:szCs w:val="22"/>
        </w:rPr>
        <w:t xml:space="preserve">Berufsfelder </w:t>
      </w:r>
      <w:r w:rsidRPr="00EB5CEA">
        <w:rPr>
          <w:rStyle w:val="CharacterStyle2"/>
          <w:rFonts w:ascii="Fira Sans Extra Condensed" w:hAnsi="Fira Sans Extra Condensed"/>
          <w:sz w:val="22"/>
          <w:szCs w:val="22"/>
        </w:rPr>
        <w:t>Praxisräume vorzuhalten:</w:t>
      </w:r>
    </w:p>
    <w:p w14:paraId="43B79C62" w14:textId="7123DCF2" w:rsidR="00EB5CEA" w:rsidRPr="00EB5CEA" w:rsidRDefault="00EB5CEA" w:rsidP="000D0A62">
      <w:pPr>
        <w:numPr>
          <w:ilvl w:val="0"/>
          <w:numId w:val="31"/>
        </w:numPr>
        <w:spacing w:before="120" w:after="120"/>
        <w:ind w:left="714" w:hanging="357"/>
        <w:jc w:val="both"/>
        <w:rPr>
          <w:rFonts w:ascii="Fira Sans Extra Condensed" w:hAnsi="Fira Sans Extra Condensed" w:cs="Arial"/>
          <w:bCs/>
          <w:sz w:val="22"/>
          <w:szCs w:val="22"/>
        </w:rPr>
      </w:pPr>
      <w:r w:rsidRPr="00EB5CEA">
        <w:rPr>
          <w:rFonts w:ascii="Fira Sans Extra Condensed" w:hAnsi="Fira Sans Extra Condensed" w:cs="Arial"/>
          <w:bCs/>
          <w:sz w:val="22"/>
          <w:szCs w:val="22"/>
        </w:rPr>
        <w:t>Kaufmännische und Büroberufe</w:t>
      </w:r>
      <w:r>
        <w:rPr>
          <w:rFonts w:ascii="Fira Sans Extra Condensed" w:hAnsi="Fira Sans Extra Condensed" w:cs="Arial"/>
          <w:bCs/>
          <w:sz w:val="22"/>
          <w:szCs w:val="22"/>
        </w:rPr>
        <w:t>,</w:t>
      </w:r>
    </w:p>
    <w:p w14:paraId="1B6484B0" w14:textId="661CAE94" w:rsidR="00EB5CEA" w:rsidRPr="005E7064" w:rsidRDefault="00EB5CEA" w:rsidP="000D0A62">
      <w:pPr>
        <w:numPr>
          <w:ilvl w:val="0"/>
          <w:numId w:val="31"/>
        </w:numPr>
        <w:spacing w:before="120" w:after="120"/>
        <w:ind w:left="714" w:hanging="357"/>
        <w:jc w:val="both"/>
        <w:rPr>
          <w:rFonts w:ascii="Fira Sans Extra Condensed" w:hAnsi="Fira Sans Extra Condensed" w:cs="Arial"/>
          <w:bCs/>
          <w:sz w:val="22"/>
          <w:szCs w:val="22"/>
        </w:rPr>
      </w:pPr>
      <w:r w:rsidRPr="005E7064">
        <w:rPr>
          <w:rFonts w:ascii="Fira Sans Extra Condensed" w:hAnsi="Fira Sans Extra Condensed" w:cs="Arial"/>
          <w:bCs/>
          <w:sz w:val="22"/>
          <w:szCs w:val="22"/>
        </w:rPr>
        <w:t>Gestaltung und kreative Berufe,</w:t>
      </w:r>
    </w:p>
    <w:p w14:paraId="140D5C7B" w14:textId="55BE618B" w:rsidR="00EB5CEA" w:rsidRPr="00EB5CEA" w:rsidRDefault="00EB5CEA" w:rsidP="000D0A62">
      <w:pPr>
        <w:numPr>
          <w:ilvl w:val="0"/>
          <w:numId w:val="31"/>
        </w:numPr>
        <w:spacing w:before="120" w:after="120"/>
        <w:ind w:left="714" w:hanging="357"/>
        <w:jc w:val="both"/>
        <w:rPr>
          <w:rFonts w:ascii="Fira Sans Extra Condensed" w:hAnsi="Fira Sans Extra Condensed" w:cs="Arial"/>
          <w:bCs/>
          <w:sz w:val="22"/>
          <w:szCs w:val="22"/>
        </w:rPr>
      </w:pPr>
      <w:r w:rsidRPr="00EB5CEA">
        <w:rPr>
          <w:rFonts w:ascii="Fira Sans Extra Condensed" w:hAnsi="Fira Sans Extra Condensed" w:cs="Arial"/>
          <w:bCs/>
          <w:sz w:val="22"/>
          <w:szCs w:val="22"/>
        </w:rPr>
        <w:t>Handwerk &amp; Bau,</w:t>
      </w:r>
    </w:p>
    <w:p w14:paraId="57022818" w14:textId="22637EA4" w:rsidR="00EB5CEA" w:rsidRPr="005E7064" w:rsidRDefault="00EB5CEA" w:rsidP="000D0A62">
      <w:pPr>
        <w:numPr>
          <w:ilvl w:val="0"/>
          <w:numId w:val="31"/>
        </w:numPr>
        <w:spacing w:before="120" w:after="120"/>
        <w:ind w:left="714" w:hanging="357"/>
        <w:jc w:val="both"/>
        <w:rPr>
          <w:rFonts w:ascii="Fira Sans Extra Condensed" w:hAnsi="Fira Sans Extra Condensed" w:cs="Arial"/>
          <w:bCs/>
          <w:sz w:val="22"/>
          <w:szCs w:val="22"/>
        </w:rPr>
      </w:pPr>
      <w:r w:rsidRPr="005E7064">
        <w:rPr>
          <w:rFonts w:ascii="Fira Sans Extra Condensed" w:hAnsi="Fira Sans Extra Condensed" w:cs="Arial"/>
          <w:bCs/>
          <w:sz w:val="22"/>
          <w:szCs w:val="22"/>
        </w:rPr>
        <w:t>Gartenbau und Umwelt</w:t>
      </w:r>
      <w:r w:rsidR="00496A80" w:rsidRPr="005E7064">
        <w:rPr>
          <w:rFonts w:ascii="Fira Sans Extra Condensed" w:hAnsi="Fira Sans Extra Condensed" w:cs="Arial"/>
          <w:bCs/>
          <w:sz w:val="22"/>
          <w:szCs w:val="22"/>
        </w:rPr>
        <w:t>,</w:t>
      </w:r>
    </w:p>
    <w:p w14:paraId="2FA5C58A" w14:textId="6A4B93EE" w:rsidR="00496A80" w:rsidRPr="005E7064" w:rsidRDefault="00496A80" w:rsidP="000D0A62">
      <w:pPr>
        <w:numPr>
          <w:ilvl w:val="0"/>
          <w:numId w:val="31"/>
        </w:numPr>
        <w:spacing w:before="120" w:after="120"/>
        <w:ind w:left="714" w:hanging="357"/>
        <w:jc w:val="both"/>
        <w:rPr>
          <w:rFonts w:ascii="Fira Sans Extra Condensed" w:hAnsi="Fira Sans Extra Condensed" w:cs="Arial"/>
          <w:bCs/>
          <w:sz w:val="22"/>
          <w:szCs w:val="22"/>
        </w:rPr>
      </w:pPr>
      <w:r w:rsidRPr="005E7064">
        <w:rPr>
          <w:rFonts w:ascii="Fira Sans Extra Condensed" w:hAnsi="Fira Sans Extra Condensed" w:cs="Arial"/>
          <w:bCs/>
          <w:sz w:val="22"/>
          <w:szCs w:val="22"/>
        </w:rPr>
        <w:t>Lager und Logistik.</w:t>
      </w:r>
    </w:p>
    <w:p w14:paraId="45784071" w14:textId="1ECB8E6C" w:rsidR="00496C50" w:rsidRPr="008042A3" w:rsidRDefault="00496C50" w:rsidP="00520F7F">
      <w:pPr>
        <w:pStyle w:val="berschrift3"/>
      </w:pPr>
      <w:bookmarkStart w:id="57" w:name="_Toc149039425"/>
      <w:bookmarkStart w:id="58" w:name="_Toc226036497"/>
      <w:r w:rsidRPr="00FE3AEF">
        <w:lastRenderedPageBreak/>
        <w:t>B.</w:t>
      </w:r>
      <w:r w:rsidR="00D533F4">
        <w:t>1.</w:t>
      </w:r>
      <w:r w:rsidR="00317359">
        <w:t>6</w:t>
      </w:r>
      <w:r w:rsidRPr="00FE3AEF">
        <w:t xml:space="preserve"> Datenschutzrechtliche Regelungen</w:t>
      </w:r>
      <w:bookmarkEnd w:id="57"/>
      <w:bookmarkEnd w:id="58"/>
    </w:p>
    <w:p w14:paraId="1AE773A3" w14:textId="27B4FA74" w:rsidR="006E47F2" w:rsidRPr="008042A3" w:rsidRDefault="00496C50" w:rsidP="00520F7F">
      <w:pPr>
        <w:pStyle w:val="berschrift4"/>
      </w:pPr>
      <w:bookmarkStart w:id="59" w:name="_Toc149039426"/>
      <w:bookmarkStart w:id="60" w:name="_Toc226036498"/>
      <w:r w:rsidRPr="00FE3AEF">
        <w:t>B.</w:t>
      </w:r>
      <w:r w:rsidR="00D533F4">
        <w:t>1</w:t>
      </w:r>
      <w:r w:rsidRPr="00FE3AEF">
        <w:t>.</w:t>
      </w:r>
      <w:r w:rsidR="00317359">
        <w:t>6</w:t>
      </w:r>
      <w:r w:rsidR="001B24A9">
        <w:t>.</w:t>
      </w:r>
      <w:r w:rsidRPr="00FE3AEF">
        <w:t>1 Allgemeine Regelungen</w:t>
      </w:r>
      <w:bookmarkEnd w:id="59"/>
      <w:bookmarkEnd w:id="60"/>
    </w:p>
    <w:p w14:paraId="74A04B49" w14:textId="77777777" w:rsidR="005B2B28" w:rsidRDefault="00496C50" w:rsidP="006E47F2">
      <w:pPr>
        <w:jc w:val="both"/>
        <w:rPr>
          <w:rFonts w:ascii="Fira Sans Extra Condensed" w:hAnsi="Fira Sans Extra Condensed"/>
          <w:sz w:val="22"/>
          <w:szCs w:val="22"/>
        </w:rPr>
      </w:pPr>
      <w:r w:rsidRPr="00FE3AEF">
        <w:rPr>
          <w:rFonts w:ascii="Fira Sans Extra Condensed" w:hAnsi="Fira Sans Extra Condensed"/>
          <w:sz w:val="22"/>
          <w:szCs w:val="22"/>
        </w:rPr>
        <w:t>De</w:t>
      </w:r>
      <w:r w:rsidR="00405D35">
        <w:rPr>
          <w:rFonts w:ascii="Fira Sans Extra Condensed" w:hAnsi="Fira Sans Extra Condensed"/>
          <w:sz w:val="22"/>
          <w:szCs w:val="22"/>
        </w:rPr>
        <w:t>r</w:t>
      </w:r>
      <w:r w:rsidR="00914892">
        <w:rPr>
          <w:rFonts w:ascii="Fira Sans Extra Condensed" w:hAnsi="Fira Sans Extra Condensed"/>
          <w:sz w:val="22"/>
          <w:szCs w:val="22"/>
        </w:rPr>
        <w:t xml:space="preserve"> Auftragnehmer oder </w:t>
      </w:r>
      <w:r w:rsidR="00405D35">
        <w:rPr>
          <w:rFonts w:ascii="Fira Sans Extra Condensed" w:hAnsi="Fira Sans Extra Condensed"/>
          <w:sz w:val="22"/>
          <w:szCs w:val="22"/>
        </w:rPr>
        <w:t>die</w:t>
      </w:r>
      <w:r w:rsidRPr="00FE3AEF">
        <w:rPr>
          <w:rFonts w:ascii="Fira Sans Extra Condensed" w:hAnsi="Fira Sans Extra Condensed"/>
          <w:sz w:val="22"/>
          <w:szCs w:val="22"/>
        </w:rPr>
        <w:t xml:space="preserve"> Auftragnehmer</w:t>
      </w:r>
      <w:r w:rsidR="00405D35">
        <w:rPr>
          <w:rFonts w:ascii="Fira Sans Extra Condensed" w:hAnsi="Fira Sans Extra Condensed"/>
          <w:sz w:val="22"/>
          <w:szCs w:val="22"/>
        </w:rPr>
        <w:t xml:space="preserve">in </w:t>
      </w:r>
      <w:r w:rsidRPr="00FE3AEF">
        <w:rPr>
          <w:rFonts w:ascii="Fira Sans Extra Condensed" w:hAnsi="Fira Sans Extra Condensed"/>
          <w:sz w:val="22"/>
          <w:szCs w:val="22"/>
        </w:rPr>
        <w:t xml:space="preserve">hat die Bestimmungen der </w:t>
      </w:r>
      <w:r w:rsidR="0068731F">
        <w:rPr>
          <w:rFonts w:ascii="Fira Sans Extra Condensed" w:hAnsi="Fira Sans Extra Condensed"/>
          <w:sz w:val="22"/>
          <w:szCs w:val="22"/>
        </w:rPr>
        <w:t>Datenschutz-Grundverordnung (</w:t>
      </w:r>
      <w:r w:rsidRPr="00FE3AEF">
        <w:rPr>
          <w:rFonts w:ascii="Fira Sans Extra Condensed" w:hAnsi="Fira Sans Extra Condensed"/>
          <w:sz w:val="22"/>
          <w:szCs w:val="22"/>
        </w:rPr>
        <w:t>DSGVO</w:t>
      </w:r>
      <w:r w:rsidR="0068731F">
        <w:rPr>
          <w:rFonts w:ascii="Fira Sans Extra Condensed" w:hAnsi="Fira Sans Extra Condensed"/>
          <w:sz w:val="22"/>
          <w:szCs w:val="22"/>
        </w:rPr>
        <w:t>)</w:t>
      </w:r>
      <w:r w:rsidRPr="00FE3AEF">
        <w:rPr>
          <w:rFonts w:ascii="Fira Sans Extra Condensed" w:hAnsi="Fira Sans Extra Condensed"/>
          <w:sz w:val="22"/>
          <w:szCs w:val="22"/>
        </w:rPr>
        <w:t xml:space="preserve"> zu beachten und in der Maßnahme umzusetzen. Die Nutzung von Clouds ist nur unter folgenden Voraussetzungen zulässig:</w:t>
      </w:r>
    </w:p>
    <w:p w14:paraId="55AFE533" w14:textId="5C278EDB" w:rsidR="00496C50" w:rsidRPr="00FE3AEF" w:rsidRDefault="00496C50" w:rsidP="005B2B28">
      <w:pPr>
        <w:spacing w:before="120"/>
        <w:jc w:val="both"/>
        <w:rPr>
          <w:rFonts w:ascii="Fira Sans Extra Condensed" w:hAnsi="Fira Sans Extra Condensed"/>
          <w:sz w:val="22"/>
          <w:szCs w:val="22"/>
        </w:rPr>
      </w:pPr>
      <w:r w:rsidRPr="00FE3AEF">
        <w:rPr>
          <w:rFonts w:ascii="Fira Sans Extra Condensed" w:hAnsi="Fira Sans Extra Condensed"/>
          <w:sz w:val="22"/>
          <w:szCs w:val="22"/>
        </w:rPr>
        <w:t>• Es ist technisch und/</w:t>
      </w:r>
      <w:r w:rsidR="00405D35">
        <w:rPr>
          <w:rFonts w:ascii="Fira Sans Extra Condensed" w:hAnsi="Fira Sans Extra Condensed"/>
          <w:sz w:val="22"/>
          <w:szCs w:val="22"/>
        </w:rPr>
        <w:t> </w:t>
      </w:r>
      <w:r w:rsidRPr="00FE3AEF">
        <w:rPr>
          <w:rFonts w:ascii="Fira Sans Extra Condensed" w:hAnsi="Fira Sans Extra Condensed"/>
          <w:sz w:val="22"/>
          <w:szCs w:val="22"/>
        </w:rPr>
        <w:t xml:space="preserve">oder organisatorisch sichergestellt, dass keine personenbezogenen oder –beziehbare Daten in Clouds abgespeichert werden. Dies betrifft insbesondere Namen, Geburts- und Adressdaten. Dies kann auch durch eine Anonymisierung der Daten beispielsweise durch eine nichtzuordenbare Verwendung von </w:t>
      </w:r>
      <w:proofErr w:type="spellStart"/>
      <w:r w:rsidRPr="00FE3AEF">
        <w:rPr>
          <w:rFonts w:ascii="Fira Sans Extra Condensed" w:hAnsi="Fira Sans Extra Condensed"/>
          <w:sz w:val="22"/>
          <w:szCs w:val="22"/>
        </w:rPr>
        <w:t>Teilnehmendennummern</w:t>
      </w:r>
      <w:proofErr w:type="spellEnd"/>
      <w:r w:rsidRPr="00FE3AEF">
        <w:rPr>
          <w:rFonts w:ascii="Fira Sans Extra Condensed" w:hAnsi="Fira Sans Extra Condensed"/>
          <w:sz w:val="22"/>
          <w:szCs w:val="22"/>
        </w:rPr>
        <w:t xml:space="preserve"> erfolgen.</w:t>
      </w:r>
    </w:p>
    <w:p w14:paraId="57F8C5B2" w14:textId="77777777" w:rsidR="00496C50" w:rsidRPr="00FE3AEF" w:rsidRDefault="00496C50" w:rsidP="005B2B28">
      <w:pPr>
        <w:spacing w:before="120"/>
        <w:jc w:val="both"/>
        <w:rPr>
          <w:rFonts w:ascii="Fira Sans Extra Condensed" w:hAnsi="Fira Sans Extra Condensed"/>
          <w:sz w:val="22"/>
          <w:szCs w:val="22"/>
        </w:rPr>
      </w:pPr>
      <w:r w:rsidRPr="00FE3AEF">
        <w:rPr>
          <w:rFonts w:ascii="Fira Sans Extra Condensed" w:hAnsi="Fira Sans Extra Condensed"/>
          <w:sz w:val="22"/>
          <w:szCs w:val="22"/>
        </w:rPr>
        <w:t>• Wenn personenbezogene Daten in Clouds gespeichert werden bzw. bei Nutzung von Online-Kommunikationstools ist sicherzustellen, dass die Daten der Teilnehmenden nur auf eigenen Plattformen des Auftragnehmers gespeichert werden und nicht auf Plattformen Dritter (on-</w:t>
      </w:r>
      <w:proofErr w:type="spellStart"/>
      <w:r w:rsidRPr="00FE3AEF">
        <w:rPr>
          <w:rFonts w:ascii="Fira Sans Extra Condensed" w:hAnsi="Fira Sans Extra Condensed"/>
          <w:sz w:val="22"/>
          <w:szCs w:val="22"/>
        </w:rPr>
        <w:t>premise</w:t>
      </w:r>
      <w:proofErr w:type="spellEnd"/>
      <w:r w:rsidRPr="00FE3AEF">
        <w:rPr>
          <w:rFonts w:ascii="Fira Sans Extra Condensed" w:hAnsi="Fira Sans Extra Condensed"/>
          <w:sz w:val="22"/>
          <w:szCs w:val="22"/>
        </w:rPr>
        <w:t xml:space="preserve">-Lösungen als Sonderform der Private Cloud). </w:t>
      </w:r>
    </w:p>
    <w:p w14:paraId="7DC51447" w14:textId="77777777" w:rsidR="00496C50" w:rsidRPr="00FE3AEF" w:rsidRDefault="00496C50" w:rsidP="006E47F2">
      <w:pPr>
        <w:jc w:val="both"/>
        <w:rPr>
          <w:rFonts w:ascii="Fira Sans Extra Condensed" w:hAnsi="Fira Sans Extra Condensed"/>
          <w:sz w:val="22"/>
          <w:szCs w:val="22"/>
        </w:rPr>
      </w:pPr>
      <w:r w:rsidRPr="00FE3AEF">
        <w:rPr>
          <w:rFonts w:ascii="Fira Sans Extra Condensed" w:hAnsi="Fira Sans Extra Condensed"/>
          <w:sz w:val="22"/>
          <w:szCs w:val="22"/>
        </w:rPr>
        <w:t>Eingesetzte Server müssen sich in der Bundesrepublik Deutschland, einem Mitgliedstaat der Europäischen Union (EU), zumindest aber im Europäischen Wirtschaftsraum (EWR) befinden.</w:t>
      </w:r>
    </w:p>
    <w:p w14:paraId="205974F0" w14:textId="77777777" w:rsidR="00496C50" w:rsidRPr="00FE3AEF" w:rsidRDefault="00496C50" w:rsidP="00914892">
      <w:pPr>
        <w:spacing w:before="120"/>
        <w:jc w:val="both"/>
        <w:rPr>
          <w:rFonts w:ascii="Fira Sans Extra Condensed" w:hAnsi="Fira Sans Extra Condensed"/>
          <w:sz w:val="22"/>
          <w:szCs w:val="22"/>
        </w:rPr>
      </w:pPr>
      <w:r w:rsidRPr="00FE3AEF">
        <w:rPr>
          <w:rFonts w:ascii="Fira Sans Extra Condensed" w:hAnsi="Fira Sans Extra Condensed"/>
          <w:sz w:val="22"/>
          <w:szCs w:val="22"/>
        </w:rPr>
        <w:t>Ist im Ausnahmefall eine Nutzung von Dritten als Dienstleister erforderlich, so sind die Teilnehmenden hierüber gesondert zu informieren.</w:t>
      </w:r>
    </w:p>
    <w:p w14:paraId="22E7E046" w14:textId="7F796479" w:rsidR="00496C50" w:rsidRPr="00FE3AEF" w:rsidRDefault="00496C50" w:rsidP="005B2B28">
      <w:pPr>
        <w:spacing w:before="120"/>
        <w:jc w:val="both"/>
        <w:rPr>
          <w:rFonts w:ascii="Fira Sans Extra Condensed" w:hAnsi="Fira Sans Extra Condensed"/>
          <w:sz w:val="22"/>
          <w:szCs w:val="22"/>
        </w:rPr>
      </w:pPr>
      <w:r w:rsidRPr="00FE3AEF">
        <w:rPr>
          <w:rFonts w:ascii="Fira Sans Extra Condensed" w:hAnsi="Fira Sans Extra Condensed"/>
          <w:sz w:val="22"/>
          <w:szCs w:val="22"/>
        </w:rPr>
        <w:t xml:space="preserve"> • Der Einsatz von Clouds europäischer Anbiete</w:t>
      </w:r>
      <w:r w:rsidR="00914892">
        <w:rPr>
          <w:rFonts w:ascii="Fira Sans Extra Condensed" w:hAnsi="Fira Sans Extra Condensed"/>
          <w:sz w:val="22"/>
          <w:szCs w:val="22"/>
        </w:rPr>
        <w:t>nden</w:t>
      </w:r>
      <w:r w:rsidRPr="00FE3AEF">
        <w:rPr>
          <w:rFonts w:ascii="Fira Sans Extra Condensed" w:hAnsi="Fira Sans Extra Condensed"/>
          <w:sz w:val="22"/>
          <w:szCs w:val="22"/>
        </w:rPr>
        <w:t xml:space="preserve"> ist zulässig, wenn sichergestellt ist, dass der Auftragnehmer</w:t>
      </w:r>
      <w:r w:rsidR="009D5A33">
        <w:rPr>
          <w:rFonts w:ascii="Fira Sans Extra Condensed" w:hAnsi="Fira Sans Extra Condensed"/>
          <w:sz w:val="22"/>
          <w:szCs w:val="22"/>
        </w:rPr>
        <w:t xml:space="preserve"> oder die Auftragnehmerin</w:t>
      </w:r>
      <w:r w:rsidRPr="00FE3AEF">
        <w:rPr>
          <w:rFonts w:ascii="Fira Sans Extra Condensed" w:hAnsi="Fira Sans Extra Condensed"/>
          <w:sz w:val="22"/>
          <w:szCs w:val="22"/>
        </w:rPr>
        <w:t xml:space="preserve"> die Herrschaft über die Daten und die Kommunikationswege behält. Der Auftragnehmer</w:t>
      </w:r>
      <w:r w:rsidR="009D5A33">
        <w:rPr>
          <w:rFonts w:ascii="Fira Sans Extra Condensed" w:hAnsi="Fira Sans Extra Condensed"/>
          <w:sz w:val="22"/>
          <w:szCs w:val="22"/>
        </w:rPr>
        <w:t xml:space="preserve"> oder die Auftragnehmerin</w:t>
      </w:r>
      <w:r w:rsidRPr="00FE3AEF">
        <w:rPr>
          <w:rFonts w:ascii="Fira Sans Extra Condensed" w:hAnsi="Fira Sans Extra Condensed"/>
          <w:sz w:val="22"/>
          <w:szCs w:val="22"/>
        </w:rPr>
        <w:t xml:space="preserve"> ist dafür verantwortlich, den Nachweis zu erbringen, ob eine bestimmte Anwendung die datenschutzrechtlichen Anforderungen entsprechend der Orientierungshilfe des BfDI erfüllt. Dieses könnte z</w:t>
      </w:r>
      <w:r w:rsidR="005B2B28">
        <w:rPr>
          <w:rFonts w:ascii="Fira Sans Extra Condensed" w:hAnsi="Fira Sans Extra Condensed"/>
          <w:sz w:val="22"/>
          <w:szCs w:val="22"/>
        </w:rPr>
        <w:t>.</w:t>
      </w:r>
      <w:r w:rsidR="009D5A33">
        <w:rPr>
          <w:rFonts w:ascii="Fira Sans Extra Condensed" w:hAnsi="Fira Sans Extra Condensed"/>
          <w:sz w:val="22"/>
          <w:szCs w:val="22"/>
        </w:rPr>
        <w:t> </w:t>
      </w:r>
      <w:r w:rsidRPr="00FE3AEF">
        <w:rPr>
          <w:rFonts w:ascii="Fira Sans Extra Condensed" w:hAnsi="Fira Sans Extra Condensed"/>
          <w:sz w:val="22"/>
          <w:szCs w:val="22"/>
        </w:rPr>
        <w:t>B. durch eine vorzuhaltende Eigenerklärung (Datenschutz-Folgenabschätzung) durch den Datenschutzbeauftragten des Auftragnehmers</w:t>
      </w:r>
      <w:r w:rsidR="009D5A33">
        <w:rPr>
          <w:rFonts w:ascii="Fira Sans Extra Condensed" w:hAnsi="Fira Sans Extra Condensed"/>
          <w:sz w:val="22"/>
          <w:szCs w:val="22"/>
        </w:rPr>
        <w:t xml:space="preserve"> oder der Auftragnehmerin</w:t>
      </w:r>
      <w:r w:rsidRPr="00FE3AEF">
        <w:rPr>
          <w:rFonts w:ascii="Fira Sans Extra Condensed" w:hAnsi="Fira Sans Extra Condensed"/>
          <w:sz w:val="22"/>
          <w:szCs w:val="22"/>
        </w:rPr>
        <w:t xml:space="preserve"> erfolgen, welche sich inhaltlich an der ISO 29134 orientiert und aktuelle Bewertungen der Datenschutzaufsichtsbehörden aufgreift. Des Weiteren könnte dieses auch durch Stellungnahmen der Aufsichtsbehörden (auf Bundesebene = BfDI, auf Landesebene = </w:t>
      </w:r>
      <w:proofErr w:type="spellStart"/>
      <w:r w:rsidRPr="00FE3AEF">
        <w:rPr>
          <w:rFonts w:ascii="Fira Sans Extra Condensed" w:hAnsi="Fira Sans Extra Condensed"/>
          <w:sz w:val="22"/>
          <w:szCs w:val="22"/>
        </w:rPr>
        <w:t>LfDI</w:t>
      </w:r>
      <w:proofErr w:type="spellEnd"/>
      <w:r w:rsidRPr="00FE3AEF">
        <w:rPr>
          <w:rFonts w:ascii="Fira Sans Extra Condensed" w:hAnsi="Fira Sans Extra Condensed"/>
          <w:sz w:val="22"/>
          <w:szCs w:val="22"/>
        </w:rPr>
        <w:t xml:space="preserve">) oder zertifizierte Prüfeinrichtungen erfolgen. Es wird in diesem Zusammenhang auf die Verpflichtung des Auftragnehmers </w:t>
      </w:r>
      <w:r w:rsidR="009D5A33">
        <w:rPr>
          <w:rFonts w:ascii="Fira Sans Extra Condensed" w:hAnsi="Fira Sans Extra Condensed"/>
          <w:sz w:val="22"/>
          <w:szCs w:val="22"/>
        </w:rPr>
        <w:t xml:space="preserve">oder der Auftragnehmerin </w:t>
      </w:r>
      <w:r w:rsidRPr="00FE3AEF">
        <w:rPr>
          <w:rFonts w:ascii="Fira Sans Extra Condensed" w:hAnsi="Fira Sans Extra Condensed"/>
          <w:sz w:val="22"/>
          <w:szCs w:val="22"/>
        </w:rPr>
        <w:t>zur Meldung von Verletzungen des Schutzes personenbezogener Daten an die Aufsichtsbehörde gem. Art. 33 DSGVO hingewiesen. Es wird ebenfalls auf die Verpflichtung des Auftragnehmers zur Benachrichtigung der von einer Verletzung des Schutzes personenbezogener Daten betroffenen Person gem. Art. 34 DSGVO hingewiesen. Die Nutzung von sog. Messenger-Diensten muss der DSGVO entsprechen.</w:t>
      </w:r>
    </w:p>
    <w:p w14:paraId="3493A30A" w14:textId="58938FFE" w:rsidR="00496C50" w:rsidRPr="00FE3AEF" w:rsidRDefault="00496C50" w:rsidP="006E47F2">
      <w:pPr>
        <w:jc w:val="both"/>
        <w:rPr>
          <w:rFonts w:ascii="Fira Sans Extra Condensed" w:hAnsi="Fira Sans Extra Condensed"/>
          <w:sz w:val="22"/>
          <w:szCs w:val="22"/>
        </w:rPr>
      </w:pPr>
      <w:r w:rsidRPr="00FE3AEF">
        <w:rPr>
          <w:rFonts w:ascii="Fira Sans Extra Condensed" w:hAnsi="Fira Sans Extra Condensed"/>
          <w:sz w:val="22"/>
          <w:szCs w:val="22"/>
        </w:rPr>
        <w:t xml:space="preserve">Bei der Nutzung von Kommunikationstools sind durch den Auftragnehmer </w:t>
      </w:r>
      <w:r w:rsidR="009D5A33">
        <w:rPr>
          <w:rFonts w:ascii="Fira Sans Extra Condensed" w:hAnsi="Fira Sans Extra Condensed"/>
          <w:sz w:val="22"/>
          <w:szCs w:val="22"/>
        </w:rPr>
        <w:t xml:space="preserve">oder die Auftragnehmerin </w:t>
      </w:r>
      <w:r w:rsidRPr="00FE3AEF">
        <w:rPr>
          <w:rFonts w:ascii="Fira Sans Extra Condensed" w:hAnsi="Fira Sans Extra Condensed"/>
          <w:sz w:val="22"/>
          <w:szCs w:val="22"/>
        </w:rPr>
        <w:t>folgende Anforderungen umzusetzen:</w:t>
      </w:r>
    </w:p>
    <w:p w14:paraId="1EE286A9" w14:textId="18D119C3" w:rsidR="00496C50" w:rsidRPr="00FE3AEF" w:rsidRDefault="00496C50" w:rsidP="005B2B28">
      <w:pPr>
        <w:spacing w:before="120"/>
        <w:jc w:val="both"/>
        <w:rPr>
          <w:rFonts w:ascii="Fira Sans Extra Condensed" w:hAnsi="Fira Sans Extra Condensed"/>
          <w:sz w:val="22"/>
          <w:szCs w:val="22"/>
        </w:rPr>
      </w:pPr>
      <w:r w:rsidRPr="00FE3AEF">
        <w:rPr>
          <w:rFonts w:ascii="Fira Sans Extra Condensed" w:hAnsi="Fira Sans Extra Condensed"/>
          <w:sz w:val="22"/>
          <w:szCs w:val="22"/>
        </w:rPr>
        <w:t xml:space="preserve"> • Daten sind zu löschen, wenn sie für die Aufgabenerledigung nicht oder nicht länger erforderlich sind. Dies bedeutet für die Speicherung von Lernverläufen und/</w:t>
      </w:r>
      <w:r w:rsidR="009D5A33">
        <w:rPr>
          <w:rFonts w:ascii="Fira Sans Extra Condensed" w:hAnsi="Fira Sans Extra Condensed"/>
          <w:sz w:val="22"/>
          <w:szCs w:val="22"/>
        </w:rPr>
        <w:t> </w:t>
      </w:r>
      <w:r w:rsidRPr="00FE3AEF">
        <w:rPr>
          <w:rFonts w:ascii="Fira Sans Extra Condensed" w:hAnsi="Fira Sans Extra Condensed"/>
          <w:sz w:val="22"/>
          <w:szCs w:val="22"/>
        </w:rPr>
        <w:t>oder Videoaufnahmen, dass sie unmittelbar nach Beendigung der Kommunikation zu löschen sind. Im Übrigen dürfen alle weiteren verarbeiteten Daten grundsätzlich nur solange gespeichert werden, wie sie für ordnungsgemäße Rechnungslegungen gegenüber dem Auftraggeber erforderlich sind (z.</w:t>
      </w:r>
      <w:r w:rsidR="009D5A33">
        <w:rPr>
          <w:rFonts w:ascii="Fira Sans Extra Condensed" w:hAnsi="Fira Sans Extra Condensed"/>
          <w:sz w:val="22"/>
          <w:szCs w:val="22"/>
        </w:rPr>
        <w:t xml:space="preserve"> </w:t>
      </w:r>
      <w:r w:rsidRPr="00FE3AEF">
        <w:rPr>
          <w:rFonts w:ascii="Fira Sans Extra Condensed" w:hAnsi="Fira Sans Extra Condensed"/>
          <w:sz w:val="22"/>
          <w:szCs w:val="22"/>
        </w:rPr>
        <w:t>B. Teilnahmenachweis). Abschließend bleiben die ggf. vertraglich vereinbarten Löschfristen erhalten.</w:t>
      </w:r>
    </w:p>
    <w:p w14:paraId="7354B491" w14:textId="4B9B83B1" w:rsidR="00496C50" w:rsidRPr="00FE3AEF" w:rsidRDefault="00496C50" w:rsidP="005B2B28">
      <w:pPr>
        <w:spacing w:before="120"/>
        <w:jc w:val="both"/>
        <w:rPr>
          <w:rFonts w:ascii="Fira Sans Extra Condensed" w:hAnsi="Fira Sans Extra Condensed"/>
          <w:sz w:val="22"/>
          <w:szCs w:val="22"/>
        </w:rPr>
      </w:pPr>
      <w:r w:rsidRPr="00FE3AEF">
        <w:rPr>
          <w:rFonts w:ascii="Fira Sans Extra Condensed" w:hAnsi="Fira Sans Extra Condensed"/>
          <w:sz w:val="22"/>
          <w:szCs w:val="22"/>
        </w:rPr>
        <w:t xml:space="preserve"> • Eine Nutzung von Online-Kommunikationstools soll grundsätzlich im Sinne von „on-</w:t>
      </w:r>
      <w:proofErr w:type="spellStart"/>
      <w:r w:rsidRPr="00FE3AEF">
        <w:rPr>
          <w:rFonts w:ascii="Fira Sans Extra Condensed" w:hAnsi="Fira Sans Extra Condensed"/>
          <w:sz w:val="22"/>
          <w:szCs w:val="22"/>
        </w:rPr>
        <w:t>premise</w:t>
      </w:r>
      <w:proofErr w:type="spellEnd"/>
      <w:r w:rsidRPr="00FE3AEF">
        <w:rPr>
          <w:rFonts w:ascii="Fira Sans Extra Condensed" w:hAnsi="Fira Sans Extra Condensed"/>
          <w:sz w:val="22"/>
          <w:szCs w:val="22"/>
        </w:rPr>
        <w:t>-Lösungen“ erfolgen. Das bedeutet, dass der Auftragnehmer die Software in eigener Verantwortung auf eigener Hardware, regelmäßig durch die Nutzung eines eigenen oder angemieteten allein ihm zugänglichen Servers, verwendet. Der Ort der Verarbeitung von Daten – und damit der Standort der Hardware – muss dabei in der Bundesrepublik Deutschland, in einem Mitgliedstaat der EU, zumindest aber im EWR liegen. Ist im Ausnahmefall eine Nutzung von Dritten als Dienstleiste</w:t>
      </w:r>
      <w:r w:rsidR="009D5A33">
        <w:rPr>
          <w:rFonts w:ascii="Fira Sans Extra Condensed" w:hAnsi="Fira Sans Extra Condensed"/>
          <w:sz w:val="22"/>
          <w:szCs w:val="22"/>
        </w:rPr>
        <w:t>nde</w:t>
      </w:r>
      <w:r w:rsidRPr="00FE3AEF">
        <w:rPr>
          <w:rFonts w:ascii="Fira Sans Extra Condensed" w:hAnsi="Fira Sans Extra Condensed"/>
          <w:sz w:val="22"/>
          <w:szCs w:val="22"/>
        </w:rPr>
        <w:t xml:space="preserve"> erforderlich, so sind die Teilnehmenden hierüber gesondert zu informieren und die notwendigen Einwilligungserklärungen zu konkretisieren.</w:t>
      </w:r>
    </w:p>
    <w:p w14:paraId="13A02134" w14:textId="0807B503" w:rsidR="00496C50" w:rsidRPr="00FE3AEF" w:rsidRDefault="00496C50" w:rsidP="005B2B28">
      <w:pPr>
        <w:spacing w:before="120"/>
        <w:jc w:val="both"/>
        <w:rPr>
          <w:rFonts w:ascii="Fira Sans Extra Condensed" w:hAnsi="Fira Sans Extra Condensed"/>
          <w:sz w:val="22"/>
          <w:szCs w:val="22"/>
        </w:rPr>
      </w:pPr>
      <w:r w:rsidRPr="00FE3AEF">
        <w:rPr>
          <w:rFonts w:ascii="Fira Sans Extra Condensed" w:hAnsi="Fira Sans Extra Condensed"/>
          <w:sz w:val="22"/>
          <w:szCs w:val="22"/>
        </w:rPr>
        <w:t xml:space="preserve">• Video- und Tonaufnahmen sowie die Bearbeitung personenbezogener bzw. -beziehbarer Themen auf digitalem Wege sind nur mit vorheriger Einwilligung der teilnehmenden Person erlaubt. Die Teilnehmenden sind über ihre Rechte aus den Art. 13 bis 21 DSGVO zu informieren. Für die Auskunftserteilung, die sich auf die Umsetzung bezieht, ist der Auftragnehmer </w:t>
      </w:r>
      <w:r w:rsidR="009D5A33">
        <w:rPr>
          <w:rFonts w:ascii="Fira Sans Extra Condensed" w:hAnsi="Fira Sans Extra Condensed"/>
          <w:sz w:val="22"/>
          <w:szCs w:val="22"/>
        </w:rPr>
        <w:t xml:space="preserve">oder die Auftragnehmerin </w:t>
      </w:r>
      <w:r w:rsidRPr="00FE3AEF">
        <w:rPr>
          <w:rFonts w:ascii="Fira Sans Extra Condensed" w:hAnsi="Fira Sans Extra Condensed"/>
          <w:sz w:val="22"/>
          <w:szCs w:val="22"/>
        </w:rPr>
        <w:t xml:space="preserve">zuständig. Entsprechendes gilt für die </w:t>
      </w:r>
      <w:r w:rsidRPr="00FE3AEF">
        <w:rPr>
          <w:rFonts w:ascii="Fira Sans Extra Condensed" w:hAnsi="Fira Sans Extra Condensed"/>
          <w:sz w:val="22"/>
          <w:szCs w:val="22"/>
        </w:rPr>
        <w:lastRenderedPageBreak/>
        <w:t>Berichtigung und Löschung von Daten. Im Übrigen ist der Auftragnehmer</w:t>
      </w:r>
      <w:r w:rsidR="009D5A33">
        <w:rPr>
          <w:rFonts w:ascii="Fira Sans Extra Condensed" w:hAnsi="Fira Sans Extra Condensed"/>
          <w:sz w:val="22"/>
          <w:szCs w:val="22"/>
        </w:rPr>
        <w:t xml:space="preserve"> oder die Auftragnehmerin</w:t>
      </w:r>
      <w:r w:rsidRPr="00FE3AEF">
        <w:rPr>
          <w:rFonts w:ascii="Fira Sans Extra Condensed" w:hAnsi="Fira Sans Extra Condensed"/>
          <w:sz w:val="22"/>
          <w:szCs w:val="22"/>
        </w:rPr>
        <w:t xml:space="preserve"> verpflichtet, den Auftraggeber bei der Erfüllung der Betroffenenrechte zu unterstützen. Es liegt in der Verantwortung des Auftragnehmers</w:t>
      </w:r>
      <w:r w:rsidR="009D5A33">
        <w:rPr>
          <w:rFonts w:ascii="Fira Sans Extra Condensed" w:hAnsi="Fira Sans Extra Condensed"/>
          <w:sz w:val="22"/>
          <w:szCs w:val="22"/>
        </w:rPr>
        <w:t xml:space="preserve"> oder der Auftragnehmerin</w:t>
      </w:r>
      <w:r w:rsidRPr="00FE3AEF">
        <w:rPr>
          <w:rFonts w:ascii="Fira Sans Extra Condensed" w:hAnsi="Fira Sans Extra Condensed"/>
          <w:sz w:val="22"/>
          <w:szCs w:val="22"/>
        </w:rPr>
        <w:t>, Einwilligungserklärungen individuell, konkret auf die Situation bezogen sowie datenschutzkonform zu erstellen.</w:t>
      </w:r>
    </w:p>
    <w:p w14:paraId="12AB2811" w14:textId="1DE84027" w:rsidR="00496C50" w:rsidRPr="00FE3AEF" w:rsidRDefault="00496C50" w:rsidP="001D05D7">
      <w:pPr>
        <w:spacing w:before="120"/>
        <w:jc w:val="both"/>
        <w:rPr>
          <w:rFonts w:ascii="Fira Sans Extra Condensed" w:hAnsi="Fira Sans Extra Condensed"/>
          <w:sz w:val="22"/>
          <w:szCs w:val="22"/>
        </w:rPr>
      </w:pPr>
      <w:r w:rsidRPr="00FE3AEF">
        <w:rPr>
          <w:rFonts w:ascii="Fira Sans Extra Condensed" w:hAnsi="Fira Sans Extra Condensed"/>
          <w:sz w:val="22"/>
          <w:szCs w:val="22"/>
        </w:rPr>
        <w:t xml:space="preserve">Für Einwilligungserklärungen von Teilnehmenden sind durch den Auftragnehmer </w:t>
      </w:r>
      <w:r w:rsidR="009D5A33">
        <w:rPr>
          <w:rFonts w:ascii="Fira Sans Extra Condensed" w:hAnsi="Fira Sans Extra Condensed"/>
          <w:sz w:val="22"/>
          <w:szCs w:val="22"/>
        </w:rPr>
        <w:t xml:space="preserve">oder die Auftragnehmerin </w:t>
      </w:r>
      <w:r w:rsidRPr="00FE3AEF">
        <w:rPr>
          <w:rFonts w:ascii="Fira Sans Extra Condensed" w:hAnsi="Fira Sans Extra Condensed"/>
          <w:sz w:val="22"/>
          <w:szCs w:val="22"/>
        </w:rPr>
        <w:t>mindestens folgende Anforderungen zu beachten:</w:t>
      </w:r>
    </w:p>
    <w:p w14:paraId="4B2CCBB3" w14:textId="372AC118" w:rsidR="00496C50" w:rsidRPr="00EF37A1" w:rsidRDefault="00496C50" w:rsidP="00EF37A1">
      <w:pPr>
        <w:pStyle w:val="Listenabsatz"/>
        <w:numPr>
          <w:ilvl w:val="0"/>
          <w:numId w:val="28"/>
        </w:numPr>
        <w:spacing w:before="120"/>
        <w:ind w:left="714" w:hanging="357"/>
        <w:jc w:val="both"/>
        <w:rPr>
          <w:rFonts w:ascii="Fira Sans Extra Condensed" w:hAnsi="Fira Sans Extra Condensed"/>
          <w:sz w:val="22"/>
          <w:szCs w:val="22"/>
        </w:rPr>
      </w:pPr>
      <w:r w:rsidRPr="00EF37A1">
        <w:rPr>
          <w:rFonts w:ascii="Fira Sans Extra Condensed" w:hAnsi="Fira Sans Extra Condensed"/>
          <w:sz w:val="22"/>
          <w:szCs w:val="22"/>
        </w:rPr>
        <w:t xml:space="preserve">Die </w:t>
      </w:r>
      <w:proofErr w:type="spellStart"/>
      <w:r w:rsidRPr="00EF37A1">
        <w:rPr>
          <w:rFonts w:ascii="Fira Sans Extra Condensed" w:hAnsi="Fira Sans Extra Condensed"/>
          <w:sz w:val="22"/>
          <w:szCs w:val="22"/>
        </w:rPr>
        <w:t>Erklärung</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zur</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Verarbeitung</w:t>
      </w:r>
      <w:proofErr w:type="spellEnd"/>
      <w:r w:rsidRPr="00EF37A1">
        <w:rPr>
          <w:rFonts w:ascii="Fira Sans Extra Condensed" w:hAnsi="Fira Sans Extra Condensed"/>
          <w:sz w:val="22"/>
          <w:szCs w:val="22"/>
        </w:rPr>
        <w:t xml:space="preserve"> der </w:t>
      </w:r>
      <w:proofErr w:type="spellStart"/>
      <w:r w:rsidRPr="00EF37A1">
        <w:rPr>
          <w:rFonts w:ascii="Fira Sans Extra Condensed" w:hAnsi="Fira Sans Extra Condensed"/>
          <w:sz w:val="22"/>
          <w:szCs w:val="22"/>
        </w:rPr>
        <w:t>personenbezogenen</w:t>
      </w:r>
      <w:proofErr w:type="spellEnd"/>
      <w:r w:rsidRPr="00EF37A1">
        <w:rPr>
          <w:rFonts w:ascii="Fira Sans Extra Condensed" w:hAnsi="Fira Sans Extra Condensed"/>
          <w:sz w:val="22"/>
          <w:szCs w:val="22"/>
        </w:rPr>
        <w:t xml:space="preserve"> Daten muss immer </w:t>
      </w:r>
      <w:proofErr w:type="spellStart"/>
      <w:r w:rsidRPr="00EF37A1">
        <w:rPr>
          <w:rFonts w:ascii="Fira Sans Extra Condensed" w:hAnsi="Fira Sans Extra Condensed"/>
          <w:sz w:val="22"/>
          <w:szCs w:val="22"/>
        </w:rPr>
        <w:t>konkret</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erfolgen</w:t>
      </w:r>
      <w:proofErr w:type="spellEnd"/>
      <w:r w:rsidRPr="00EF37A1">
        <w:rPr>
          <w:rFonts w:ascii="Fira Sans Extra Condensed" w:hAnsi="Fira Sans Extra Condensed"/>
          <w:sz w:val="22"/>
          <w:szCs w:val="22"/>
        </w:rPr>
        <w:t xml:space="preserve"> und </w:t>
      </w:r>
      <w:proofErr w:type="spellStart"/>
      <w:r w:rsidRPr="00EF37A1">
        <w:rPr>
          <w:rFonts w:ascii="Fira Sans Extra Condensed" w:hAnsi="Fira Sans Extra Condensed"/>
          <w:sz w:val="22"/>
          <w:szCs w:val="22"/>
        </w:rPr>
        <w:t>umfasst</w:t>
      </w:r>
      <w:proofErr w:type="spellEnd"/>
      <w:r w:rsidRPr="00EF37A1">
        <w:rPr>
          <w:rFonts w:ascii="Fira Sans Extra Condensed" w:hAnsi="Fira Sans Extra Condensed"/>
          <w:sz w:val="22"/>
          <w:szCs w:val="22"/>
        </w:rPr>
        <w:t xml:space="preserve"> alle </w:t>
      </w:r>
      <w:proofErr w:type="spellStart"/>
      <w:r w:rsidRPr="00EF37A1">
        <w:rPr>
          <w:rFonts w:ascii="Fira Sans Extra Condensed" w:hAnsi="Fira Sans Extra Condensed"/>
          <w:sz w:val="22"/>
          <w:szCs w:val="22"/>
        </w:rPr>
        <w:t>Punkte</w:t>
      </w:r>
      <w:proofErr w:type="spellEnd"/>
      <w:r w:rsidRPr="00EF37A1">
        <w:rPr>
          <w:rFonts w:ascii="Fira Sans Extra Condensed" w:hAnsi="Fira Sans Extra Condensed"/>
          <w:sz w:val="22"/>
          <w:szCs w:val="22"/>
        </w:rPr>
        <w:t xml:space="preserve"> der </w:t>
      </w:r>
      <w:proofErr w:type="spellStart"/>
      <w:r w:rsidRPr="00EF37A1">
        <w:rPr>
          <w:rFonts w:ascii="Fira Sans Extra Condensed" w:hAnsi="Fira Sans Extra Condensed"/>
          <w:sz w:val="22"/>
          <w:szCs w:val="22"/>
        </w:rPr>
        <w:t>Verarbeitung</w:t>
      </w:r>
      <w:proofErr w:type="spellEnd"/>
      <w:r w:rsidRPr="00EF37A1">
        <w:rPr>
          <w:rFonts w:ascii="Fira Sans Extra Condensed" w:hAnsi="Fira Sans Extra Condensed"/>
          <w:sz w:val="22"/>
          <w:szCs w:val="22"/>
        </w:rPr>
        <w:t xml:space="preserve"> und der </w:t>
      </w:r>
      <w:proofErr w:type="spellStart"/>
      <w:r w:rsidRPr="00EF37A1">
        <w:rPr>
          <w:rFonts w:ascii="Fira Sans Extra Condensed" w:hAnsi="Fira Sans Extra Condensed"/>
          <w:sz w:val="22"/>
          <w:szCs w:val="22"/>
        </w:rPr>
        <w:t>Speicherung</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dieser</w:t>
      </w:r>
      <w:proofErr w:type="spellEnd"/>
      <w:r w:rsidRPr="00EF37A1">
        <w:rPr>
          <w:rFonts w:ascii="Fira Sans Extra Condensed" w:hAnsi="Fira Sans Extra Condensed"/>
          <w:sz w:val="22"/>
          <w:szCs w:val="22"/>
        </w:rPr>
        <w:t xml:space="preserve"> Daten.</w:t>
      </w:r>
    </w:p>
    <w:p w14:paraId="108F5C5C" w14:textId="7F47C63A" w:rsidR="00496C50" w:rsidRPr="00EF37A1" w:rsidRDefault="00496C50" w:rsidP="00EF37A1">
      <w:pPr>
        <w:pStyle w:val="Listenabsatz"/>
        <w:numPr>
          <w:ilvl w:val="0"/>
          <w:numId w:val="28"/>
        </w:numPr>
        <w:jc w:val="both"/>
        <w:rPr>
          <w:rFonts w:ascii="Fira Sans Extra Condensed" w:hAnsi="Fira Sans Extra Condensed"/>
          <w:sz w:val="22"/>
          <w:szCs w:val="22"/>
        </w:rPr>
      </w:pPr>
      <w:r w:rsidRPr="00EF37A1">
        <w:rPr>
          <w:rFonts w:ascii="Fira Sans Extra Condensed" w:hAnsi="Fira Sans Extra Condensed"/>
          <w:sz w:val="22"/>
          <w:szCs w:val="22"/>
        </w:rPr>
        <w:t xml:space="preserve">Bei der </w:t>
      </w:r>
      <w:proofErr w:type="spellStart"/>
      <w:r w:rsidRPr="00EF37A1">
        <w:rPr>
          <w:rFonts w:ascii="Fira Sans Extra Condensed" w:hAnsi="Fira Sans Extra Condensed"/>
          <w:sz w:val="22"/>
          <w:szCs w:val="22"/>
        </w:rPr>
        <w:t>Mediennutzung</w:t>
      </w:r>
      <w:proofErr w:type="spellEnd"/>
      <w:r w:rsidRPr="00EF37A1">
        <w:rPr>
          <w:rFonts w:ascii="Fira Sans Extra Condensed" w:hAnsi="Fira Sans Extra Condensed"/>
          <w:sz w:val="22"/>
          <w:szCs w:val="22"/>
        </w:rPr>
        <w:t xml:space="preserve"> (z.</w:t>
      </w:r>
      <w:r w:rsidR="009D5A33" w:rsidRPr="00EF37A1">
        <w:rPr>
          <w:rFonts w:ascii="Fira Sans Extra Condensed" w:hAnsi="Fira Sans Extra Condensed"/>
          <w:sz w:val="22"/>
          <w:szCs w:val="22"/>
        </w:rPr>
        <w:t> </w:t>
      </w:r>
      <w:r w:rsidRPr="00EF37A1">
        <w:rPr>
          <w:rFonts w:ascii="Fira Sans Extra Condensed" w:hAnsi="Fira Sans Extra Condensed"/>
          <w:sz w:val="22"/>
          <w:szCs w:val="22"/>
        </w:rPr>
        <w:t xml:space="preserve">B. </w:t>
      </w:r>
      <w:proofErr w:type="spellStart"/>
      <w:r w:rsidRPr="00EF37A1">
        <w:rPr>
          <w:rFonts w:ascii="Fira Sans Extra Condensed" w:hAnsi="Fira Sans Extra Condensed"/>
          <w:sz w:val="22"/>
          <w:szCs w:val="22"/>
        </w:rPr>
        <w:t>Kommunikationstools</w:t>
      </w:r>
      <w:proofErr w:type="spellEnd"/>
      <w:r w:rsidRPr="00EF37A1">
        <w:rPr>
          <w:rFonts w:ascii="Fira Sans Extra Condensed" w:hAnsi="Fira Sans Extra Condensed"/>
          <w:sz w:val="22"/>
          <w:szCs w:val="22"/>
        </w:rPr>
        <w:t xml:space="preserve">) muss </w:t>
      </w:r>
      <w:proofErr w:type="spellStart"/>
      <w:r w:rsidRPr="00EF37A1">
        <w:rPr>
          <w:rFonts w:ascii="Fira Sans Extra Condensed" w:hAnsi="Fira Sans Extra Condensed"/>
          <w:sz w:val="22"/>
          <w:szCs w:val="22"/>
        </w:rPr>
        <w:t>klargestellt</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werden</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ob</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eine</w:t>
      </w:r>
      <w:proofErr w:type="spellEnd"/>
      <w:r w:rsidRPr="00EF37A1">
        <w:rPr>
          <w:rFonts w:ascii="Fira Sans Extra Condensed" w:hAnsi="Fira Sans Extra Condensed"/>
          <w:sz w:val="22"/>
          <w:szCs w:val="22"/>
        </w:rPr>
        <w:t xml:space="preserve"> on-premise-</w:t>
      </w:r>
      <w:proofErr w:type="spellStart"/>
      <w:r w:rsidRPr="00EF37A1">
        <w:rPr>
          <w:rFonts w:ascii="Fira Sans Extra Condensed" w:hAnsi="Fira Sans Extra Condensed"/>
          <w:sz w:val="22"/>
          <w:szCs w:val="22"/>
        </w:rPr>
        <w:t>Lösung</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vorgesehen</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ist</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oder</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inwieweit</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im</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Ausnahmefall</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Dritte</w:t>
      </w:r>
      <w:proofErr w:type="spellEnd"/>
      <w:r w:rsidRPr="00EF37A1">
        <w:rPr>
          <w:rFonts w:ascii="Fira Sans Extra Condensed" w:hAnsi="Fira Sans Extra Condensed"/>
          <w:sz w:val="22"/>
          <w:szCs w:val="22"/>
        </w:rPr>
        <w:t xml:space="preserve"> für die </w:t>
      </w:r>
      <w:proofErr w:type="spellStart"/>
      <w:r w:rsidRPr="00EF37A1">
        <w:rPr>
          <w:rFonts w:ascii="Fira Sans Extra Condensed" w:hAnsi="Fira Sans Extra Condensed"/>
          <w:sz w:val="22"/>
          <w:szCs w:val="22"/>
        </w:rPr>
        <w:t>Dienstleistung</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genutzt</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werden</w:t>
      </w:r>
      <w:proofErr w:type="spellEnd"/>
      <w:r w:rsidRPr="00EF37A1">
        <w:rPr>
          <w:rFonts w:ascii="Fira Sans Extra Condensed" w:hAnsi="Fira Sans Extra Condensed"/>
          <w:sz w:val="22"/>
          <w:szCs w:val="22"/>
        </w:rPr>
        <w:t>.</w:t>
      </w:r>
    </w:p>
    <w:p w14:paraId="66D6F017" w14:textId="4889EE39" w:rsidR="00496C50" w:rsidRPr="00EF37A1" w:rsidRDefault="00496C50" w:rsidP="00EF37A1">
      <w:pPr>
        <w:pStyle w:val="Listenabsatz"/>
        <w:numPr>
          <w:ilvl w:val="0"/>
          <w:numId w:val="28"/>
        </w:numPr>
        <w:jc w:val="both"/>
        <w:rPr>
          <w:rFonts w:ascii="Fira Sans Extra Condensed" w:hAnsi="Fira Sans Extra Condensed"/>
          <w:sz w:val="22"/>
          <w:szCs w:val="22"/>
        </w:rPr>
      </w:pPr>
      <w:r w:rsidRPr="00EF37A1">
        <w:rPr>
          <w:rFonts w:ascii="Fira Sans Extra Condensed" w:hAnsi="Fira Sans Extra Condensed"/>
          <w:sz w:val="22"/>
          <w:szCs w:val="22"/>
        </w:rPr>
        <w:t xml:space="preserve">Die </w:t>
      </w:r>
      <w:proofErr w:type="spellStart"/>
      <w:r w:rsidRPr="00EF37A1">
        <w:rPr>
          <w:rFonts w:ascii="Fira Sans Extra Condensed" w:hAnsi="Fira Sans Extra Condensed"/>
          <w:sz w:val="22"/>
          <w:szCs w:val="22"/>
        </w:rPr>
        <w:t>Einwilligung</w:t>
      </w:r>
      <w:proofErr w:type="spellEnd"/>
      <w:r w:rsidRPr="00EF37A1">
        <w:rPr>
          <w:rFonts w:ascii="Fira Sans Extra Condensed" w:hAnsi="Fira Sans Extra Condensed"/>
          <w:sz w:val="22"/>
          <w:szCs w:val="22"/>
        </w:rPr>
        <w:t xml:space="preserve"> muss </w:t>
      </w:r>
      <w:proofErr w:type="spellStart"/>
      <w:r w:rsidRPr="00EF37A1">
        <w:rPr>
          <w:rFonts w:ascii="Fira Sans Extra Condensed" w:hAnsi="Fira Sans Extra Condensed"/>
          <w:sz w:val="22"/>
          <w:szCs w:val="22"/>
        </w:rPr>
        <w:t>widerrufen</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werden</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können</w:t>
      </w:r>
      <w:proofErr w:type="spellEnd"/>
      <w:r w:rsidRPr="00EF37A1">
        <w:rPr>
          <w:rFonts w:ascii="Fira Sans Extra Condensed" w:hAnsi="Fira Sans Extra Condensed"/>
          <w:sz w:val="22"/>
          <w:szCs w:val="22"/>
        </w:rPr>
        <w:t xml:space="preserve">. Auf den </w:t>
      </w:r>
      <w:proofErr w:type="spellStart"/>
      <w:r w:rsidRPr="00EF37A1">
        <w:rPr>
          <w:rFonts w:ascii="Fira Sans Extra Condensed" w:hAnsi="Fira Sans Extra Condensed"/>
          <w:sz w:val="22"/>
          <w:szCs w:val="22"/>
        </w:rPr>
        <w:t>Widerruf</w:t>
      </w:r>
      <w:proofErr w:type="spellEnd"/>
      <w:r w:rsidRPr="00EF37A1">
        <w:rPr>
          <w:rFonts w:ascii="Fira Sans Extra Condensed" w:hAnsi="Fira Sans Extra Condensed"/>
          <w:sz w:val="22"/>
          <w:szCs w:val="22"/>
        </w:rPr>
        <w:t xml:space="preserve"> und auf die Art des </w:t>
      </w:r>
      <w:proofErr w:type="spellStart"/>
      <w:r w:rsidRPr="00EF37A1">
        <w:rPr>
          <w:rFonts w:ascii="Fira Sans Extra Condensed" w:hAnsi="Fira Sans Extra Condensed"/>
          <w:sz w:val="22"/>
          <w:szCs w:val="22"/>
        </w:rPr>
        <w:t>Widerrufs</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sowie</w:t>
      </w:r>
      <w:proofErr w:type="spellEnd"/>
      <w:r w:rsidRPr="00EF37A1">
        <w:rPr>
          <w:rFonts w:ascii="Fira Sans Extra Condensed" w:hAnsi="Fira Sans Extra Condensed"/>
          <w:sz w:val="22"/>
          <w:szCs w:val="22"/>
        </w:rPr>
        <w:t xml:space="preserve"> die </w:t>
      </w:r>
      <w:proofErr w:type="spellStart"/>
      <w:r w:rsidRPr="00EF37A1">
        <w:rPr>
          <w:rFonts w:ascii="Fira Sans Extra Condensed" w:hAnsi="Fira Sans Extra Condensed"/>
          <w:sz w:val="22"/>
          <w:szCs w:val="22"/>
        </w:rPr>
        <w:t>Konsequenzen</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Löschung</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bzw</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Einschränkung</w:t>
      </w:r>
      <w:proofErr w:type="spellEnd"/>
      <w:r w:rsidRPr="00EF37A1">
        <w:rPr>
          <w:rFonts w:ascii="Fira Sans Extra Condensed" w:hAnsi="Fira Sans Extra Condensed"/>
          <w:sz w:val="22"/>
          <w:szCs w:val="22"/>
        </w:rPr>
        <w:t xml:space="preserve"> in der </w:t>
      </w:r>
      <w:proofErr w:type="spellStart"/>
      <w:r w:rsidRPr="00EF37A1">
        <w:rPr>
          <w:rFonts w:ascii="Fira Sans Extra Condensed" w:hAnsi="Fira Sans Extra Condensed"/>
          <w:sz w:val="22"/>
          <w:szCs w:val="22"/>
        </w:rPr>
        <w:t>Verarbeitung</w:t>
      </w:r>
      <w:proofErr w:type="spellEnd"/>
      <w:r w:rsidRPr="00EF37A1">
        <w:rPr>
          <w:rFonts w:ascii="Fira Sans Extra Condensed" w:hAnsi="Fira Sans Extra Condensed"/>
          <w:sz w:val="22"/>
          <w:szCs w:val="22"/>
        </w:rPr>
        <w:t xml:space="preserve"> von Daten (Art. 18 DSGVO) etc.) muss </w:t>
      </w:r>
      <w:proofErr w:type="spellStart"/>
      <w:r w:rsidRPr="00EF37A1">
        <w:rPr>
          <w:rFonts w:ascii="Fira Sans Extra Condensed" w:hAnsi="Fira Sans Extra Condensed"/>
          <w:sz w:val="22"/>
          <w:szCs w:val="22"/>
        </w:rPr>
        <w:t>konkret</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hingewiesen</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werden</w:t>
      </w:r>
      <w:proofErr w:type="spellEnd"/>
      <w:r w:rsidRPr="00EF37A1">
        <w:rPr>
          <w:rFonts w:ascii="Fira Sans Extra Condensed" w:hAnsi="Fira Sans Extra Condensed"/>
          <w:sz w:val="22"/>
          <w:szCs w:val="22"/>
        </w:rPr>
        <w:t>.</w:t>
      </w:r>
    </w:p>
    <w:p w14:paraId="5EC584CF" w14:textId="34A201A5" w:rsidR="00496C50" w:rsidRPr="00EF37A1" w:rsidRDefault="00496C50" w:rsidP="00EF37A1">
      <w:pPr>
        <w:pStyle w:val="Listenabsatz"/>
        <w:numPr>
          <w:ilvl w:val="0"/>
          <w:numId w:val="28"/>
        </w:numPr>
        <w:jc w:val="both"/>
        <w:rPr>
          <w:rFonts w:ascii="Fira Sans Extra Condensed" w:hAnsi="Fira Sans Extra Condensed"/>
          <w:sz w:val="22"/>
          <w:szCs w:val="22"/>
        </w:rPr>
      </w:pPr>
      <w:r w:rsidRPr="00EF37A1">
        <w:rPr>
          <w:rFonts w:ascii="Fira Sans Extra Condensed" w:hAnsi="Fira Sans Extra Condensed"/>
          <w:sz w:val="22"/>
          <w:szCs w:val="22"/>
        </w:rPr>
        <w:t xml:space="preserve">Die </w:t>
      </w:r>
      <w:proofErr w:type="spellStart"/>
      <w:r w:rsidRPr="00EF37A1">
        <w:rPr>
          <w:rFonts w:ascii="Fira Sans Extra Condensed" w:hAnsi="Fira Sans Extra Condensed"/>
          <w:sz w:val="22"/>
          <w:szCs w:val="22"/>
        </w:rPr>
        <w:t>Einwilligung</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sollte</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grundsätzlich</w:t>
      </w:r>
      <w:proofErr w:type="spellEnd"/>
      <w:r w:rsidRPr="00EF37A1">
        <w:rPr>
          <w:rFonts w:ascii="Fira Sans Extra Condensed" w:hAnsi="Fira Sans Extra Condensed"/>
          <w:sz w:val="22"/>
          <w:szCs w:val="22"/>
        </w:rPr>
        <w:t xml:space="preserve"> alle </w:t>
      </w:r>
      <w:proofErr w:type="spellStart"/>
      <w:r w:rsidRPr="00EF37A1">
        <w:rPr>
          <w:rFonts w:ascii="Fira Sans Extra Condensed" w:hAnsi="Fira Sans Extra Condensed"/>
          <w:sz w:val="22"/>
          <w:szCs w:val="22"/>
        </w:rPr>
        <w:t>Betroffenenrechte</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aus</w:t>
      </w:r>
      <w:proofErr w:type="spellEnd"/>
      <w:r w:rsidRPr="00EF37A1">
        <w:rPr>
          <w:rFonts w:ascii="Fira Sans Extra Condensed" w:hAnsi="Fira Sans Extra Condensed"/>
          <w:sz w:val="22"/>
          <w:szCs w:val="22"/>
        </w:rPr>
        <w:t xml:space="preserve"> der DSGVO </w:t>
      </w:r>
      <w:proofErr w:type="spellStart"/>
      <w:r w:rsidRPr="00EF37A1">
        <w:rPr>
          <w:rFonts w:ascii="Fira Sans Extra Condensed" w:hAnsi="Fira Sans Extra Condensed"/>
          <w:sz w:val="22"/>
          <w:szCs w:val="22"/>
        </w:rPr>
        <w:t>umfassen</w:t>
      </w:r>
      <w:proofErr w:type="spellEnd"/>
      <w:r w:rsidRPr="00EF37A1">
        <w:rPr>
          <w:rFonts w:ascii="Fira Sans Extra Condensed" w:hAnsi="Fira Sans Extra Condensed"/>
          <w:sz w:val="22"/>
          <w:szCs w:val="22"/>
        </w:rPr>
        <w:t>.</w:t>
      </w:r>
    </w:p>
    <w:p w14:paraId="5A84ECF6" w14:textId="183F177C" w:rsidR="00496C50" w:rsidRPr="00EF37A1" w:rsidRDefault="00496C50" w:rsidP="00EF37A1">
      <w:pPr>
        <w:pStyle w:val="Listenabsatz"/>
        <w:numPr>
          <w:ilvl w:val="0"/>
          <w:numId w:val="28"/>
        </w:numPr>
        <w:jc w:val="both"/>
        <w:rPr>
          <w:rFonts w:ascii="Fira Sans Extra Condensed" w:hAnsi="Fira Sans Extra Condensed"/>
          <w:sz w:val="22"/>
          <w:szCs w:val="22"/>
        </w:rPr>
      </w:pPr>
      <w:r w:rsidRPr="00EF37A1">
        <w:rPr>
          <w:rFonts w:ascii="Fira Sans Extra Condensed" w:hAnsi="Fira Sans Extra Condensed"/>
          <w:sz w:val="22"/>
          <w:szCs w:val="22"/>
        </w:rPr>
        <w:t xml:space="preserve">Die </w:t>
      </w:r>
      <w:proofErr w:type="spellStart"/>
      <w:r w:rsidRPr="00EF37A1">
        <w:rPr>
          <w:rFonts w:ascii="Fira Sans Extra Condensed" w:hAnsi="Fira Sans Extra Condensed"/>
          <w:sz w:val="22"/>
          <w:szCs w:val="22"/>
        </w:rPr>
        <w:t>Einwilligung</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bedarf</w:t>
      </w:r>
      <w:proofErr w:type="spellEnd"/>
      <w:r w:rsidRPr="00EF37A1">
        <w:rPr>
          <w:rFonts w:ascii="Fira Sans Extra Condensed" w:hAnsi="Fira Sans Extra Condensed"/>
          <w:sz w:val="22"/>
          <w:szCs w:val="22"/>
        </w:rPr>
        <w:t xml:space="preserve"> der </w:t>
      </w:r>
      <w:proofErr w:type="spellStart"/>
      <w:r w:rsidRPr="00EF37A1">
        <w:rPr>
          <w:rFonts w:ascii="Fira Sans Extra Condensed" w:hAnsi="Fira Sans Extra Condensed"/>
          <w:sz w:val="22"/>
          <w:szCs w:val="22"/>
        </w:rPr>
        <w:t>Schriftform</w:t>
      </w:r>
      <w:proofErr w:type="spellEnd"/>
      <w:r w:rsidRPr="00EF37A1">
        <w:rPr>
          <w:rFonts w:ascii="Fira Sans Extra Condensed" w:hAnsi="Fira Sans Extra Condensed"/>
          <w:sz w:val="22"/>
          <w:szCs w:val="22"/>
        </w:rPr>
        <w:t xml:space="preserve">. Sie muss </w:t>
      </w:r>
      <w:proofErr w:type="spellStart"/>
      <w:r w:rsidRPr="00EF37A1">
        <w:rPr>
          <w:rFonts w:ascii="Fira Sans Extra Condensed" w:hAnsi="Fira Sans Extra Condensed"/>
          <w:sz w:val="22"/>
          <w:szCs w:val="22"/>
        </w:rPr>
        <w:t>protokolliert</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bzw</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dokumentiert</w:t>
      </w:r>
      <w:proofErr w:type="spellEnd"/>
      <w:r w:rsidRPr="00EF37A1">
        <w:rPr>
          <w:rFonts w:ascii="Fira Sans Extra Condensed" w:hAnsi="Fira Sans Extra Condensed"/>
          <w:sz w:val="22"/>
          <w:szCs w:val="22"/>
        </w:rPr>
        <w:t xml:space="preserve"> und </w:t>
      </w:r>
      <w:proofErr w:type="spellStart"/>
      <w:r w:rsidRPr="00EF37A1">
        <w:rPr>
          <w:rFonts w:ascii="Fira Sans Extra Condensed" w:hAnsi="Fira Sans Extra Condensed"/>
          <w:sz w:val="22"/>
          <w:szCs w:val="22"/>
        </w:rPr>
        <w:t>durch</w:t>
      </w:r>
      <w:proofErr w:type="spellEnd"/>
      <w:r w:rsidRPr="00EF37A1">
        <w:rPr>
          <w:rFonts w:ascii="Fira Sans Extra Condensed" w:hAnsi="Fira Sans Extra Condensed"/>
          <w:sz w:val="22"/>
          <w:szCs w:val="22"/>
        </w:rPr>
        <w:t xml:space="preserve"> den </w:t>
      </w:r>
      <w:proofErr w:type="spellStart"/>
      <w:r w:rsidRPr="00EF37A1">
        <w:rPr>
          <w:rFonts w:ascii="Fira Sans Extra Condensed" w:hAnsi="Fira Sans Extra Condensed"/>
          <w:sz w:val="22"/>
          <w:szCs w:val="22"/>
        </w:rPr>
        <w:t>Auftragnehmer</w:t>
      </w:r>
      <w:proofErr w:type="spellEnd"/>
      <w:r w:rsidRPr="00EF37A1">
        <w:rPr>
          <w:rFonts w:ascii="Fira Sans Extra Condensed" w:hAnsi="Fira Sans Extra Condensed"/>
          <w:sz w:val="22"/>
          <w:szCs w:val="22"/>
        </w:rPr>
        <w:t xml:space="preserve"> </w:t>
      </w:r>
      <w:proofErr w:type="spellStart"/>
      <w:r w:rsidR="009D5A33" w:rsidRPr="00EF37A1">
        <w:rPr>
          <w:rFonts w:ascii="Fira Sans Extra Condensed" w:hAnsi="Fira Sans Extra Condensed"/>
          <w:sz w:val="22"/>
          <w:szCs w:val="22"/>
        </w:rPr>
        <w:t>oder</w:t>
      </w:r>
      <w:proofErr w:type="spellEnd"/>
      <w:r w:rsidR="009D5A33" w:rsidRPr="00EF37A1">
        <w:rPr>
          <w:rFonts w:ascii="Fira Sans Extra Condensed" w:hAnsi="Fira Sans Extra Condensed"/>
          <w:sz w:val="22"/>
          <w:szCs w:val="22"/>
        </w:rPr>
        <w:t xml:space="preserve"> die </w:t>
      </w:r>
      <w:proofErr w:type="spellStart"/>
      <w:r w:rsidR="009D5A33" w:rsidRPr="00EF37A1">
        <w:rPr>
          <w:rFonts w:ascii="Fira Sans Extra Condensed" w:hAnsi="Fira Sans Extra Condensed"/>
          <w:sz w:val="22"/>
          <w:szCs w:val="22"/>
        </w:rPr>
        <w:t>Auftragnehmerin</w:t>
      </w:r>
      <w:proofErr w:type="spellEnd"/>
      <w:r w:rsidR="009D5A33"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sicher</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aufbewahrt</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werden</w:t>
      </w:r>
      <w:proofErr w:type="spellEnd"/>
      <w:r w:rsidRPr="00EF37A1">
        <w:rPr>
          <w:rFonts w:ascii="Fira Sans Extra Condensed" w:hAnsi="Fira Sans Extra Condensed"/>
          <w:sz w:val="22"/>
          <w:szCs w:val="22"/>
        </w:rPr>
        <w:t>.</w:t>
      </w:r>
    </w:p>
    <w:p w14:paraId="38838B8F" w14:textId="189D4007" w:rsidR="00496C50" w:rsidRPr="00EF37A1" w:rsidRDefault="00496C50" w:rsidP="00EF37A1">
      <w:pPr>
        <w:pStyle w:val="Listenabsatz"/>
        <w:numPr>
          <w:ilvl w:val="0"/>
          <w:numId w:val="28"/>
        </w:numPr>
        <w:jc w:val="both"/>
        <w:rPr>
          <w:rFonts w:ascii="Fira Sans Extra Condensed" w:hAnsi="Fira Sans Extra Condensed"/>
          <w:sz w:val="22"/>
          <w:szCs w:val="22"/>
        </w:rPr>
      </w:pPr>
      <w:r w:rsidRPr="00EF37A1">
        <w:rPr>
          <w:rFonts w:ascii="Fira Sans Extra Condensed" w:hAnsi="Fira Sans Extra Condensed"/>
          <w:sz w:val="22"/>
          <w:szCs w:val="22"/>
        </w:rPr>
        <w:t xml:space="preserve">Die </w:t>
      </w:r>
      <w:proofErr w:type="spellStart"/>
      <w:r w:rsidRPr="00EF37A1">
        <w:rPr>
          <w:rFonts w:ascii="Fira Sans Extra Condensed" w:hAnsi="Fira Sans Extra Condensed"/>
          <w:sz w:val="22"/>
          <w:szCs w:val="22"/>
        </w:rPr>
        <w:t>Einwilligung</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ist</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vom</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Auftragnehmer</w:t>
      </w:r>
      <w:proofErr w:type="spellEnd"/>
      <w:r w:rsidR="009D5A33" w:rsidRPr="00EF37A1">
        <w:rPr>
          <w:rFonts w:ascii="Fira Sans Extra Condensed" w:hAnsi="Fira Sans Extra Condensed"/>
          <w:sz w:val="22"/>
          <w:szCs w:val="22"/>
        </w:rPr>
        <w:t xml:space="preserve"> </w:t>
      </w:r>
      <w:proofErr w:type="spellStart"/>
      <w:r w:rsidR="009D5A33" w:rsidRPr="00EF37A1">
        <w:rPr>
          <w:rFonts w:ascii="Fira Sans Extra Condensed" w:hAnsi="Fira Sans Extra Condensed"/>
          <w:sz w:val="22"/>
          <w:szCs w:val="22"/>
        </w:rPr>
        <w:t>oder</w:t>
      </w:r>
      <w:proofErr w:type="spellEnd"/>
      <w:r w:rsidR="009D5A33" w:rsidRPr="00EF37A1">
        <w:rPr>
          <w:rFonts w:ascii="Fira Sans Extra Condensed" w:hAnsi="Fira Sans Extra Condensed"/>
          <w:sz w:val="22"/>
          <w:szCs w:val="22"/>
        </w:rPr>
        <w:t xml:space="preserve"> der </w:t>
      </w:r>
      <w:proofErr w:type="spellStart"/>
      <w:r w:rsidR="009D5A33" w:rsidRPr="00EF37A1">
        <w:rPr>
          <w:rFonts w:ascii="Fira Sans Extra Condensed" w:hAnsi="Fira Sans Extra Condensed"/>
          <w:sz w:val="22"/>
          <w:szCs w:val="22"/>
        </w:rPr>
        <w:t>Auftragnehmerin</w:t>
      </w:r>
      <w:proofErr w:type="spellEnd"/>
      <w:r w:rsidRPr="00EF37A1">
        <w:rPr>
          <w:rFonts w:ascii="Fira Sans Extra Condensed" w:hAnsi="Fira Sans Extra Condensed"/>
          <w:sz w:val="22"/>
          <w:szCs w:val="22"/>
        </w:rPr>
        <w:t xml:space="preserve"> und der </w:t>
      </w:r>
      <w:proofErr w:type="spellStart"/>
      <w:r w:rsidRPr="00EF37A1">
        <w:rPr>
          <w:rFonts w:ascii="Fira Sans Extra Condensed" w:hAnsi="Fira Sans Extra Condensed"/>
          <w:sz w:val="22"/>
          <w:szCs w:val="22"/>
        </w:rPr>
        <w:t>teilnehmenden</w:t>
      </w:r>
      <w:proofErr w:type="spellEnd"/>
      <w:r w:rsidRPr="00EF37A1">
        <w:rPr>
          <w:rFonts w:ascii="Fira Sans Extra Condensed" w:hAnsi="Fira Sans Extra Condensed"/>
          <w:sz w:val="22"/>
          <w:szCs w:val="22"/>
        </w:rPr>
        <w:t xml:space="preserve"> Person </w:t>
      </w:r>
      <w:proofErr w:type="spellStart"/>
      <w:r w:rsidRPr="00EF37A1">
        <w:rPr>
          <w:rFonts w:ascii="Fira Sans Extra Condensed" w:hAnsi="Fira Sans Extra Condensed"/>
          <w:sz w:val="22"/>
          <w:szCs w:val="22"/>
        </w:rPr>
        <w:t>zu</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unterzeichnen</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Sofern</w:t>
      </w:r>
      <w:proofErr w:type="spellEnd"/>
      <w:r w:rsidRPr="00EF37A1">
        <w:rPr>
          <w:rFonts w:ascii="Fira Sans Extra Condensed" w:hAnsi="Fira Sans Extra Condensed"/>
          <w:sz w:val="22"/>
          <w:szCs w:val="22"/>
        </w:rPr>
        <w:t xml:space="preserve"> den </w:t>
      </w:r>
      <w:proofErr w:type="spellStart"/>
      <w:r w:rsidRPr="00EF37A1">
        <w:rPr>
          <w:rFonts w:ascii="Fira Sans Extra Condensed" w:hAnsi="Fira Sans Extra Condensed"/>
          <w:sz w:val="22"/>
          <w:szCs w:val="22"/>
        </w:rPr>
        <w:t>Teilnehmenden</w:t>
      </w:r>
      <w:proofErr w:type="spellEnd"/>
      <w:r w:rsidRPr="00EF37A1">
        <w:rPr>
          <w:rFonts w:ascii="Fira Sans Extra Condensed" w:hAnsi="Fira Sans Extra Condensed"/>
          <w:sz w:val="22"/>
          <w:szCs w:val="22"/>
        </w:rPr>
        <w:t xml:space="preserve"> für die Dauer der </w:t>
      </w:r>
      <w:proofErr w:type="spellStart"/>
      <w:r w:rsidRPr="00EF37A1">
        <w:rPr>
          <w:rFonts w:ascii="Fira Sans Extra Condensed" w:hAnsi="Fira Sans Extra Condensed"/>
          <w:sz w:val="22"/>
          <w:szCs w:val="22"/>
        </w:rPr>
        <w:t>Maßnahme</w:t>
      </w:r>
      <w:proofErr w:type="spellEnd"/>
      <w:r w:rsidRPr="00EF37A1">
        <w:rPr>
          <w:rFonts w:ascii="Fira Sans Extra Condensed" w:hAnsi="Fira Sans Extra Condensed"/>
          <w:sz w:val="22"/>
          <w:szCs w:val="22"/>
        </w:rPr>
        <w:t xml:space="preserve"> mobile Hardware </w:t>
      </w:r>
      <w:proofErr w:type="spellStart"/>
      <w:r w:rsidRPr="00EF37A1">
        <w:rPr>
          <w:rFonts w:ascii="Fira Sans Extra Condensed" w:hAnsi="Fira Sans Extra Condensed"/>
          <w:sz w:val="22"/>
          <w:szCs w:val="22"/>
        </w:rPr>
        <w:t>zur</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Verfügung</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gestellt</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wird</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ist</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eine</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Speicherung</w:t>
      </w:r>
      <w:proofErr w:type="spellEnd"/>
      <w:r w:rsidRPr="00EF37A1">
        <w:rPr>
          <w:rFonts w:ascii="Fira Sans Extra Condensed" w:hAnsi="Fira Sans Extra Condensed"/>
          <w:sz w:val="22"/>
          <w:szCs w:val="22"/>
        </w:rPr>
        <w:t xml:space="preserve"> der </w:t>
      </w:r>
      <w:proofErr w:type="spellStart"/>
      <w:r w:rsidRPr="00EF37A1">
        <w:rPr>
          <w:rFonts w:ascii="Fira Sans Extra Condensed" w:hAnsi="Fira Sans Extra Condensed"/>
          <w:sz w:val="22"/>
          <w:szCs w:val="22"/>
        </w:rPr>
        <w:t>eigenen</w:t>
      </w:r>
      <w:proofErr w:type="spellEnd"/>
      <w:r w:rsidRPr="00EF37A1">
        <w:rPr>
          <w:rFonts w:ascii="Fira Sans Extra Condensed" w:hAnsi="Fira Sans Extra Condensed"/>
          <w:sz w:val="22"/>
          <w:szCs w:val="22"/>
        </w:rPr>
        <w:t xml:space="preserve"> Daten auf </w:t>
      </w:r>
      <w:proofErr w:type="spellStart"/>
      <w:r w:rsidRPr="00EF37A1">
        <w:rPr>
          <w:rFonts w:ascii="Fira Sans Extra Condensed" w:hAnsi="Fira Sans Extra Condensed"/>
          <w:sz w:val="22"/>
          <w:szCs w:val="22"/>
        </w:rPr>
        <w:t>dieser</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oder</w:t>
      </w:r>
      <w:proofErr w:type="spellEnd"/>
      <w:r w:rsidRPr="00EF37A1">
        <w:rPr>
          <w:rFonts w:ascii="Fira Sans Extra Condensed" w:hAnsi="Fira Sans Extra Condensed"/>
          <w:sz w:val="22"/>
          <w:szCs w:val="22"/>
        </w:rPr>
        <w:t xml:space="preserve"> dem </w:t>
      </w:r>
      <w:proofErr w:type="spellStart"/>
      <w:r w:rsidRPr="00EF37A1">
        <w:rPr>
          <w:rFonts w:ascii="Fira Sans Extra Condensed" w:hAnsi="Fira Sans Extra Condensed"/>
          <w:sz w:val="22"/>
          <w:szCs w:val="22"/>
        </w:rPr>
        <w:t>eigenen</w:t>
      </w:r>
      <w:proofErr w:type="spellEnd"/>
      <w:r w:rsidRPr="00EF37A1">
        <w:rPr>
          <w:rFonts w:ascii="Fira Sans Extra Condensed" w:hAnsi="Fira Sans Extra Condensed"/>
          <w:sz w:val="22"/>
          <w:szCs w:val="22"/>
        </w:rPr>
        <w:t xml:space="preserve"> USB-Stick </w:t>
      </w:r>
      <w:proofErr w:type="spellStart"/>
      <w:r w:rsidRPr="00EF37A1">
        <w:rPr>
          <w:rFonts w:ascii="Fira Sans Extra Condensed" w:hAnsi="Fira Sans Extra Condensed"/>
          <w:sz w:val="22"/>
          <w:szCs w:val="22"/>
        </w:rPr>
        <w:t>zulässig</w:t>
      </w:r>
      <w:proofErr w:type="spellEnd"/>
      <w:r w:rsidRPr="00EF37A1">
        <w:rPr>
          <w:rFonts w:ascii="Fira Sans Extra Condensed" w:hAnsi="Fira Sans Extra Condensed"/>
          <w:sz w:val="22"/>
          <w:szCs w:val="22"/>
        </w:rPr>
        <w:t xml:space="preserve">. Dies gilt </w:t>
      </w:r>
      <w:proofErr w:type="spellStart"/>
      <w:r w:rsidRPr="00EF37A1">
        <w:rPr>
          <w:rFonts w:ascii="Fira Sans Extra Condensed" w:hAnsi="Fira Sans Extra Condensed"/>
          <w:sz w:val="22"/>
          <w:szCs w:val="22"/>
        </w:rPr>
        <w:t>nicht</w:t>
      </w:r>
      <w:proofErr w:type="spellEnd"/>
      <w:r w:rsidRPr="00EF37A1">
        <w:rPr>
          <w:rFonts w:ascii="Fira Sans Extra Condensed" w:hAnsi="Fira Sans Extra Condensed"/>
          <w:sz w:val="22"/>
          <w:szCs w:val="22"/>
        </w:rPr>
        <w:t xml:space="preserve"> für Daten </w:t>
      </w:r>
      <w:proofErr w:type="spellStart"/>
      <w:r w:rsidRPr="00EF37A1">
        <w:rPr>
          <w:rFonts w:ascii="Fira Sans Extra Condensed" w:hAnsi="Fira Sans Extra Condensed"/>
          <w:sz w:val="22"/>
          <w:szCs w:val="22"/>
        </w:rPr>
        <w:t>anderer</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Teilnehmende</w:t>
      </w:r>
      <w:r w:rsidR="009D5A33" w:rsidRPr="00EF37A1">
        <w:rPr>
          <w:rFonts w:ascii="Fira Sans Extra Condensed" w:hAnsi="Fira Sans Extra Condensed"/>
          <w:sz w:val="22"/>
          <w:szCs w:val="22"/>
        </w:rPr>
        <w:t>n</w:t>
      </w:r>
      <w:proofErr w:type="spellEnd"/>
      <w:r w:rsidRPr="00EF37A1">
        <w:rPr>
          <w:rFonts w:ascii="Fira Sans Extra Condensed" w:hAnsi="Fira Sans Extra Condensed"/>
          <w:sz w:val="22"/>
          <w:szCs w:val="22"/>
        </w:rPr>
        <w:t xml:space="preserve">, die </w:t>
      </w:r>
      <w:proofErr w:type="spellStart"/>
      <w:r w:rsidRPr="00EF37A1">
        <w:rPr>
          <w:rFonts w:ascii="Fira Sans Extra Condensed" w:hAnsi="Fira Sans Extra Condensed"/>
          <w:sz w:val="22"/>
          <w:szCs w:val="22"/>
        </w:rPr>
        <w:t>bspw</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im</w:t>
      </w:r>
      <w:proofErr w:type="spellEnd"/>
      <w:r w:rsidRPr="00EF37A1">
        <w:rPr>
          <w:rFonts w:ascii="Fira Sans Extra Condensed" w:hAnsi="Fira Sans Extra Condensed"/>
          <w:sz w:val="22"/>
          <w:szCs w:val="22"/>
        </w:rPr>
        <w:t xml:space="preserve"> Rahmen </w:t>
      </w:r>
      <w:proofErr w:type="spellStart"/>
      <w:r w:rsidRPr="00EF37A1">
        <w:rPr>
          <w:rFonts w:ascii="Fira Sans Extra Condensed" w:hAnsi="Fira Sans Extra Condensed"/>
          <w:sz w:val="22"/>
          <w:szCs w:val="22"/>
        </w:rPr>
        <w:t>einer</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gemeinsamen</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Kommunikation</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angefallen</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sind</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Im</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Übrigen</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dürfen</w:t>
      </w:r>
      <w:proofErr w:type="spellEnd"/>
      <w:r w:rsidRPr="00EF37A1">
        <w:rPr>
          <w:rFonts w:ascii="Fira Sans Extra Condensed" w:hAnsi="Fira Sans Extra Condensed"/>
          <w:sz w:val="22"/>
          <w:szCs w:val="22"/>
        </w:rPr>
        <w:t xml:space="preserve"> alle </w:t>
      </w:r>
      <w:proofErr w:type="spellStart"/>
      <w:r w:rsidRPr="00EF37A1">
        <w:rPr>
          <w:rFonts w:ascii="Fira Sans Extra Condensed" w:hAnsi="Fira Sans Extra Condensed"/>
          <w:sz w:val="22"/>
          <w:szCs w:val="22"/>
        </w:rPr>
        <w:t>weiteren</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verarbeiteten</w:t>
      </w:r>
      <w:proofErr w:type="spellEnd"/>
      <w:r w:rsidRPr="00EF37A1">
        <w:rPr>
          <w:rFonts w:ascii="Fira Sans Extra Condensed" w:hAnsi="Fira Sans Extra Condensed"/>
          <w:sz w:val="22"/>
          <w:szCs w:val="22"/>
        </w:rPr>
        <w:t xml:space="preserve"> Daten </w:t>
      </w:r>
      <w:proofErr w:type="spellStart"/>
      <w:r w:rsidRPr="00EF37A1">
        <w:rPr>
          <w:rFonts w:ascii="Fira Sans Extra Condensed" w:hAnsi="Fira Sans Extra Condensed"/>
          <w:sz w:val="22"/>
          <w:szCs w:val="22"/>
        </w:rPr>
        <w:t>grundsätzlich</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nur</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solange</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gespeichert</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werden</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wie</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sie</w:t>
      </w:r>
      <w:proofErr w:type="spellEnd"/>
      <w:r w:rsidRPr="00EF37A1">
        <w:rPr>
          <w:rFonts w:ascii="Fira Sans Extra Condensed" w:hAnsi="Fira Sans Extra Condensed"/>
          <w:sz w:val="22"/>
          <w:szCs w:val="22"/>
        </w:rPr>
        <w:t xml:space="preserve"> für </w:t>
      </w:r>
      <w:proofErr w:type="spellStart"/>
      <w:r w:rsidRPr="00EF37A1">
        <w:rPr>
          <w:rFonts w:ascii="Fira Sans Extra Condensed" w:hAnsi="Fira Sans Extra Condensed"/>
          <w:sz w:val="22"/>
          <w:szCs w:val="22"/>
        </w:rPr>
        <w:t>eine</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ordnungsgemäße</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Rechnungslegung</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gegenüber</w:t>
      </w:r>
      <w:proofErr w:type="spellEnd"/>
      <w:r w:rsidRPr="00EF37A1">
        <w:rPr>
          <w:rFonts w:ascii="Fira Sans Extra Condensed" w:hAnsi="Fira Sans Extra Condensed"/>
          <w:sz w:val="22"/>
          <w:szCs w:val="22"/>
        </w:rPr>
        <w:t xml:space="preserve"> dem </w:t>
      </w:r>
      <w:proofErr w:type="spellStart"/>
      <w:r w:rsidRPr="00EF37A1">
        <w:rPr>
          <w:rFonts w:ascii="Fira Sans Extra Condensed" w:hAnsi="Fira Sans Extra Condensed"/>
          <w:sz w:val="22"/>
          <w:szCs w:val="22"/>
        </w:rPr>
        <w:t>Auftraggeber</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erforderlich</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sind</w:t>
      </w:r>
      <w:proofErr w:type="spellEnd"/>
      <w:r w:rsidRPr="00EF37A1">
        <w:rPr>
          <w:rFonts w:ascii="Fira Sans Extra Condensed" w:hAnsi="Fira Sans Extra Condensed"/>
          <w:sz w:val="22"/>
          <w:szCs w:val="22"/>
        </w:rPr>
        <w:t xml:space="preserve"> (z.</w:t>
      </w:r>
      <w:r w:rsidR="009D5A33" w:rsidRPr="00EF37A1">
        <w:rPr>
          <w:rFonts w:ascii="Fira Sans Extra Condensed" w:hAnsi="Fira Sans Extra Condensed"/>
          <w:sz w:val="22"/>
          <w:szCs w:val="22"/>
        </w:rPr>
        <w:t> </w:t>
      </w:r>
      <w:r w:rsidRPr="00EF37A1">
        <w:rPr>
          <w:rFonts w:ascii="Fira Sans Extra Condensed" w:hAnsi="Fira Sans Extra Condensed"/>
          <w:sz w:val="22"/>
          <w:szCs w:val="22"/>
        </w:rPr>
        <w:t xml:space="preserve">B. </w:t>
      </w:r>
      <w:proofErr w:type="spellStart"/>
      <w:r w:rsidRPr="00EF37A1">
        <w:rPr>
          <w:rFonts w:ascii="Fira Sans Extra Condensed" w:hAnsi="Fira Sans Extra Condensed"/>
          <w:sz w:val="22"/>
          <w:szCs w:val="22"/>
        </w:rPr>
        <w:t>Teilnahmenachweis</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Abschließend</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bleiben</w:t>
      </w:r>
      <w:proofErr w:type="spellEnd"/>
      <w:r w:rsidRPr="00EF37A1">
        <w:rPr>
          <w:rFonts w:ascii="Fira Sans Extra Condensed" w:hAnsi="Fira Sans Extra Condensed"/>
          <w:sz w:val="22"/>
          <w:szCs w:val="22"/>
        </w:rPr>
        <w:t xml:space="preserve"> die </w:t>
      </w:r>
      <w:proofErr w:type="spellStart"/>
      <w:r w:rsidRPr="00EF37A1">
        <w:rPr>
          <w:rFonts w:ascii="Fira Sans Extra Condensed" w:hAnsi="Fira Sans Extra Condensed"/>
          <w:sz w:val="22"/>
          <w:szCs w:val="22"/>
        </w:rPr>
        <w:t>ggf</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vertraglich</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vereinbarten</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Löschfristen</w:t>
      </w:r>
      <w:proofErr w:type="spellEnd"/>
      <w:r w:rsidRPr="00EF37A1">
        <w:rPr>
          <w:rFonts w:ascii="Fira Sans Extra Condensed" w:hAnsi="Fira Sans Extra Condensed"/>
          <w:sz w:val="22"/>
          <w:szCs w:val="22"/>
        </w:rPr>
        <w:t xml:space="preserve"> </w:t>
      </w:r>
      <w:proofErr w:type="spellStart"/>
      <w:r w:rsidRPr="00EF37A1">
        <w:rPr>
          <w:rFonts w:ascii="Fira Sans Extra Condensed" w:hAnsi="Fira Sans Extra Condensed"/>
          <w:sz w:val="22"/>
          <w:szCs w:val="22"/>
        </w:rPr>
        <w:t>erhalten</w:t>
      </w:r>
      <w:proofErr w:type="spellEnd"/>
      <w:r w:rsidRPr="00EF37A1">
        <w:rPr>
          <w:rFonts w:ascii="Fira Sans Extra Condensed" w:hAnsi="Fira Sans Extra Condensed"/>
          <w:sz w:val="22"/>
          <w:szCs w:val="22"/>
        </w:rPr>
        <w:t>.</w:t>
      </w:r>
    </w:p>
    <w:p w14:paraId="4350B589" w14:textId="534454E3" w:rsidR="00496C50" w:rsidRPr="00FE3AEF" w:rsidRDefault="00496C50" w:rsidP="00EF37A1">
      <w:pPr>
        <w:spacing w:before="120"/>
        <w:jc w:val="both"/>
        <w:rPr>
          <w:rFonts w:ascii="Fira Sans Extra Condensed" w:hAnsi="Fira Sans Extra Condensed"/>
          <w:sz w:val="22"/>
          <w:szCs w:val="22"/>
        </w:rPr>
      </w:pPr>
      <w:r w:rsidRPr="00FE3AEF">
        <w:rPr>
          <w:rFonts w:ascii="Fira Sans Extra Condensed" w:hAnsi="Fira Sans Extra Condensed"/>
          <w:sz w:val="22"/>
          <w:szCs w:val="22"/>
        </w:rPr>
        <w:t>Video- und Tonaufnahmen dürfen nicht im Internet veröffentlicht werden. Personenbezogene Aufnahmen (Video-/</w:t>
      </w:r>
      <w:r w:rsidR="009D5A33">
        <w:rPr>
          <w:rFonts w:ascii="Fira Sans Extra Condensed" w:hAnsi="Fira Sans Extra Condensed"/>
          <w:sz w:val="22"/>
          <w:szCs w:val="22"/>
        </w:rPr>
        <w:t> </w:t>
      </w:r>
      <w:r w:rsidRPr="00FE3AEF">
        <w:rPr>
          <w:rFonts w:ascii="Fira Sans Extra Condensed" w:hAnsi="Fira Sans Extra Condensed"/>
          <w:sz w:val="22"/>
          <w:szCs w:val="22"/>
        </w:rPr>
        <w:t xml:space="preserve">Tonaufnahmen) und Inhalte sind vom Auftragnehmer </w:t>
      </w:r>
      <w:r w:rsidR="009D5A33">
        <w:rPr>
          <w:rFonts w:ascii="Fira Sans Extra Condensed" w:hAnsi="Fira Sans Extra Condensed"/>
          <w:sz w:val="22"/>
          <w:szCs w:val="22"/>
        </w:rPr>
        <w:t xml:space="preserve">oder der Auftragnehmerin </w:t>
      </w:r>
      <w:r w:rsidRPr="00FE3AEF">
        <w:rPr>
          <w:rFonts w:ascii="Fira Sans Extra Condensed" w:hAnsi="Fira Sans Extra Condensed"/>
          <w:sz w:val="22"/>
          <w:szCs w:val="22"/>
        </w:rPr>
        <w:t xml:space="preserve">unverzüglich nach Abschluss des jeweils damit verbundenen </w:t>
      </w:r>
      <w:proofErr w:type="spellStart"/>
      <w:r w:rsidRPr="00FE3AEF">
        <w:rPr>
          <w:rFonts w:ascii="Fira Sans Extra Condensed" w:hAnsi="Fira Sans Extra Condensed"/>
          <w:sz w:val="22"/>
          <w:szCs w:val="22"/>
        </w:rPr>
        <w:t>Maßnahmeinhalts</w:t>
      </w:r>
      <w:proofErr w:type="spellEnd"/>
      <w:r w:rsidRPr="00FE3AEF">
        <w:rPr>
          <w:rFonts w:ascii="Fira Sans Extra Condensed" w:hAnsi="Fira Sans Extra Condensed"/>
          <w:sz w:val="22"/>
          <w:szCs w:val="22"/>
        </w:rPr>
        <w:t xml:space="preserve"> zu löschen. Dies bedeutet für die Speicherung dieser Daten, dass sie unmittelbar nach Beendigung der Kommunikation von allgemein zugänglichen Speicherorten endgültig zu löschen sind. Bei </w:t>
      </w:r>
      <w:proofErr w:type="spellStart"/>
      <w:r w:rsidRPr="00FE3AEF">
        <w:rPr>
          <w:rFonts w:ascii="Fira Sans Extra Condensed" w:hAnsi="Fira Sans Extra Condensed"/>
          <w:sz w:val="22"/>
          <w:szCs w:val="22"/>
        </w:rPr>
        <w:t>Maßnahmeinhalten</w:t>
      </w:r>
      <w:proofErr w:type="spellEnd"/>
      <w:r w:rsidRPr="00FE3AEF">
        <w:rPr>
          <w:rFonts w:ascii="Fira Sans Extra Condensed" w:hAnsi="Fira Sans Extra Condensed"/>
          <w:sz w:val="22"/>
          <w:szCs w:val="22"/>
        </w:rPr>
        <w:t xml:space="preserve">, die in der Gruppe durchgeführt werden, hat der Auftragnehmer </w:t>
      </w:r>
      <w:r w:rsidR="009D5A33">
        <w:rPr>
          <w:rFonts w:ascii="Fira Sans Extra Condensed" w:hAnsi="Fira Sans Extra Condensed"/>
          <w:sz w:val="22"/>
          <w:szCs w:val="22"/>
        </w:rPr>
        <w:t xml:space="preserve">oder die Auftragnehmerin </w:t>
      </w:r>
      <w:r w:rsidRPr="00FE3AEF">
        <w:rPr>
          <w:rFonts w:ascii="Fira Sans Extra Condensed" w:hAnsi="Fira Sans Extra Condensed"/>
          <w:sz w:val="22"/>
          <w:szCs w:val="22"/>
        </w:rPr>
        <w:t xml:space="preserve">strikt auf Einhaltung des Datenschutzes und Berücksichtigung der Persönlichkeitsrechte der Teilnehmenden zu achten. In diesem Zusammenhang sind ausschließlich anonymisierte Beispiele vor der Gruppe aufzugreifen, die keinen Rückschluss auf bestimmte teilnehmende Personen zulassen. Der Auftragnehmer </w:t>
      </w:r>
      <w:r w:rsidR="009D5A33">
        <w:rPr>
          <w:rFonts w:ascii="Fira Sans Extra Condensed" w:hAnsi="Fira Sans Extra Condensed"/>
          <w:sz w:val="22"/>
          <w:szCs w:val="22"/>
        </w:rPr>
        <w:t xml:space="preserve">oder die Auftragnehmerin </w:t>
      </w:r>
      <w:r w:rsidRPr="00FE3AEF">
        <w:rPr>
          <w:rFonts w:ascii="Fira Sans Extra Condensed" w:hAnsi="Fira Sans Extra Condensed"/>
          <w:sz w:val="22"/>
          <w:szCs w:val="22"/>
        </w:rPr>
        <w:t xml:space="preserve">hat dafür Sorge zu tragen, dass Teilnehmende keine Daten von anderen Teilnehmenden zur Kenntnis nehmen können. Nach Ende der Nutzung durch die teilnehmende Person sind deren vorhandene Daten und Aufzeichnungen vom Auftragnehmer </w:t>
      </w:r>
      <w:r w:rsidR="009D5A33">
        <w:rPr>
          <w:rFonts w:ascii="Fira Sans Extra Condensed" w:hAnsi="Fira Sans Extra Condensed"/>
          <w:sz w:val="22"/>
          <w:szCs w:val="22"/>
        </w:rPr>
        <w:t xml:space="preserve">oder der Auftragnehmerin </w:t>
      </w:r>
      <w:r w:rsidRPr="00FE3AEF">
        <w:rPr>
          <w:rFonts w:ascii="Fira Sans Extra Condensed" w:hAnsi="Fira Sans Extra Condensed"/>
          <w:sz w:val="22"/>
          <w:szCs w:val="22"/>
        </w:rPr>
        <w:t>unverzüglich und endgültig zu löschen. Die Aufbewahrungsfrist findet hier keine Anwendung. Im Rahmen von Einzelgesprächen bedarf die Bearbeitung von Themen, die das informationelle Selbstbestimmungsrecht tangieren, der ausdrücklichen schriftlichen Zustimmung der teilnehmenden Person. Das Einverständnis kann von der teilnehmenden Person jederzeit mit Wirkung für die Zukunft widerrufen werden.</w:t>
      </w:r>
    </w:p>
    <w:p w14:paraId="67C419B5" w14:textId="3D5E8F9D" w:rsidR="005411B9" w:rsidRPr="008042A3" w:rsidRDefault="00496C50" w:rsidP="00520F7F">
      <w:pPr>
        <w:pStyle w:val="berschrift4"/>
      </w:pPr>
      <w:bookmarkStart w:id="61" w:name="_Toc149039427"/>
      <w:bookmarkStart w:id="62" w:name="_Toc226036499"/>
      <w:r w:rsidRPr="00FE3AEF">
        <w:t>B.</w:t>
      </w:r>
      <w:r w:rsidR="001B24A9">
        <w:t>1</w:t>
      </w:r>
      <w:r w:rsidRPr="00FE3AEF">
        <w:t>.</w:t>
      </w:r>
      <w:r w:rsidR="00317359">
        <w:t>6</w:t>
      </w:r>
      <w:r w:rsidR="001B24A9">
        <w:t>.</w:t>
      </w:r>
      <w:r w:rsidRPr="00FE3AEF">
        <w:t>2 Besondere Regelungen</w:t>
      </w:r>
      <w:bookmarkEnd w:id="61"/>
      <w:bookmarkEnd w:id="62"/>
    </w:p>
    <w:p w14:paraId="56254A9E" w14:textId="33F08E70" w:rsidR="00496C50" w:rsidRPr="00FE3AEF" w:rsidRDefault="00496C50" w:rsidP="006E47F2">
      <w:pPr>
        <w:jc w:val="both"/>
        <w:rPr>
          <w:rFonts w:ascii="Fira Sans Extra Condensed" w:hAnsi="Fira Sans Extra Condensed"/>
          <w:sz w:val="22"/>
          <w:szCs w:val="22"/>
        </w:rPr>
      </w:pPr>
      <w:r w:rsidRPr="00FE3AEF">
        <w:rPr>
          <w:rFonts w:ascii="Fira Sans Extra Condensed" w:hAnsi="Fira Sans Extra Condensed"/>
          <w:sz w:val="22"/>
          <w:szCs w:val="22"/>
        </w:rPr>
        <w:t>Zur Verfügung gestellte mobile Hardware ist durch den</w:t>
      </w:r>
      <w:r w:rsidR="009D5A33">
        <w:rPr>
          <w:rFonts w:ascii="Fira Sans Extra Condensed" w:hAnsi="Fira Sans Extra Condensed"/>
          <w:sz w:val="22"/>
          <w:szCs w:val="22"/>
        </w:rPr>
        <w:t xml:space="preserve"> Auftragnehmer oder </w:t>
      </w:r>
      <w:r w:rsidR="00405D35">
        <w:rPr>
          <w:rFonts w:ascii="Fira Sans Extra Condensed" w:hAnsi="Fira Sans Extra Condensed"/>
          <w:sz w:val="22"/>
          <w:szCs w:val="22"/>
        </w:rPr>
        <w:t> die</w:t>
      </w:r>
      <w:r w:rsidRPr="00FE3AEF">
        <w:rPr>
          <w:rFonts w:ascii="Fira Sans Extra Condensed" w:hAnsi="Fira Sans Extra Condensed"/>
          <w:sz w:val="22"/>
          <w:szCs w:val="22"/>
        </w:rPr>
        <w:t xml:space="preserve"> Auftragnehmer</w:t>
      </w:r>
      <w:r w:rsidR="00405D35">
        <w:rPr>
          <w:rFonts w:ascii="Fira Sans Extra Condensed" w:hAnsi="Fira Sans Extra Condensed"/>
          <w:sz w:val="22"/>
          <w:szCs w:val="22"/>
        </w:rPr>
        <w:t>in</w:t>
      </w:r>
      <w:r w:rsidRPr="00FE3AEF">
        <w:rPr>
          <w:rFonts w:ascii="Fira Sans Extra Condensed" w:hAnsi="Fira Sans Extra Condensed"/>
          <w:sz w:val="22"/>
          <w:szCs w:val="22"/>
        </w:rPr>
        <w:t xml:space="preserve"> wie folgt technisch zu sichern:</w:t>
      </w:r>
    </w:p>
    <w:p w14:paraId="6FAC83C2" w14:textId="11367F9A" w:rsidR="00496C50" w:rsidRPr="00303C95" w:rsidRDefault="00496C50" w:rsidP="005B2B28">
      <w:pPr>
        <w:pStyle w:val="Listenabsatz"/>
        <w:numPr>
          <w:ilvl w:val="0"/>
          <w:numId w:val="27"/>
        </w:numPr>
        <w:spacing w:before="120"/>
        <w:ind w:left="714" w:hanging="357"/>
        <w:jc w:val="both"/>
        <w:rPr>
          <w:rFonts w:ascii="Fira Sans Extra Condensed" w:hAnsi="Fira Sans Extra Condensed"/>
          <w:sz w:val="22"/>
          <w:szCs w:val="22"/>
        </w:rPr>
      </w:pPr>
      <w:proofErr w:type="spellStart"/>
      <w:r w:rsidRPr="00303C95">
        <w:rPr>
          <w:rFonts w:ascii="Fira Sans Extra Condensed" w:hAnsi="Fira Sans Extra Condensed"/>
          <w:sz w:val="22"/>
          <w:szCs w:val="22"/>
        </w:rPr>
        <w:t>Diebstahlschutz</w:t>
      </w:r>
      <w:proofErr w:type="spellEnd"/>
      <w:r w:rsidR="009D5A33" w:rsidRPr="00303C95">
        <w:rPr>
          <w:rFonts w:ascii="Fira Sans Extra Condensed" w:hAnsi="Fira Sans Extra Condensed"/>
          <w:sz w:val="22"/>
          <w:szCs w:val="22"/>
        </w:rPr>
        <w:t>,</w:t>
      </w:r>
    </w:p>
    <w:p w14:paraId="4847AD0D" w14:textId="6326D1DD" w:rsidR="00496C50" w:rsidRPr="00303C95" w:rsidRDefault="00496C50" w:rsidP="00303C95">
      <w:pPr>
        <w:pStyle w:val="Listenabsatz"/>
        <w:numPr>
          <w:ilvl w:val="0"/>
          <w:numId w:val="27"/>
        </w:numPr>
        <w:jc w:val="both"/>
        <w:rPr>
          <w:rFonts w:ascii="Fira Sans Extra Condensed" w:hAnsi="Fira Sans Extra Condensed"/>
          <w:sz w:val="22"/>
          <w:szCs w:val="22"/>
        </w:rPr>
      </w:pPr>
      <w:proofErr w:type="spellStart"/>
      <w:r w:rsidRPr="00303C95">
        <w:rPr>
          <w:rFonts w:ascii="Fira Sans Extra Condensed" w:hAnsi="Fira Sans Extra Condensed"/>
          <w:sz w:val="22"/>
          <w:szCs w:val="22"/>
        </w:rPr>
        <w:t>Zugangscode</w:t>
      </w:r>
      <w:proofErr w:type="spellEnd"/>
      <w:r w:rsidRPr="00303C95">
        <w:rPr>
          <w:rFonts w:ascii="Fira Sans Extra Condensed" w:hAnsi="Fira Sans Extra Condensed"/>
          <w:sz w:val="22"/>
          <w:szCs w:val="22"/>
        </w:rPr>
        <w:t xml:space="preserve"> </w:t>
      </w:r>
      <w:proofErr w:type="spellStart"/>
      <w:r w:rsidRPr="00303C95">
        <w:rPr>
          <w:rFonts w:ascii="Fira Sans Extra Condensed" w:hAnsi="Fira Sans Extra Condensed"/>
          <w:sz w:val="22"/>
          <w:szCs w:val="22"/>
        </w:rPr>
        <w:t>bzw</w:t>
      </w:r>
      <w:proofErr w:type="spellEnd"/>
      <w:r w:rsidRPr="00303C95">
        <w:rPr>
          <w:rFonts w:ascii="Fira Sans Extra Condensed" w:hAnsi="Fira Sans Extra Condensed"/>
          <w:sz w:val="22"/>
          <w:szCs w:val="22"/>
        </w:rPr>
        <w:t xml:space="preserve">. </w:t>
      </w:r>
      <w:proofErr w:type="spellStart"/>
      <w:r w:rsidRPr="00303C95">
        <w:rPr>
          <w:rFonts w:ascii="Fira Sans Extra Condensed" w:hAnsi="Fira Sans Extra Condensed"/>
          <w:sz w:val="22"/>
          <w:szCs w:val="22"/>
        </w:rPr>
        <w:t>Passwortschutz</w:t>
      </w:r>
      <w:proofErr w:type="spellEnd"/>
      <w:r w:rsidRPr="00303C95">
        <w:rPr>
          <w:rFonts w:ascii="Fira Sans Extra Condensed" w:hAnsi="Fira Sans Extra Condensed"/>
          <w:sz w:val="22"/>
          <w:szCs w:val="22"/>
        </w:rPr>
        <w:t xml:space="preserve"> (</w:t>
      </w:r>
      <w:proofErr w:type="spellStart"/>
      <w:r w:rsidRPr="00303C95">
        <w:rPr>
          <w:rFonts w:ascii="Fira Sans Extra Condensed" w:hAnsi="Fira Sans Extra Condensed"/>
          <w:sz w:val="22"/>
          <w:szCs w:val="22"/>
        </w:rPr>
        <w:t>individuelles</w:t>
      </w:r>
      <w:proofErr w:type="spellEnd"/>
      <w:r w:rsidRPr="00303C95">
        <w:rPr>
          <w:rFonts w:ascii="Fira Sans Extra Condensed" w:hAnsi="Fira Sans Extra Condensed"/>
          <w:sz w:val="22"/>
          <w:szCs w:val="22"/>
        </w:rPr>
        <w:t xml:space="preserve">, von den </w:t>
      </w:r>
      <w:proofErr w:type="spellStart"/>
      <w:r w:rsidRPr="00303C95">
        <w:rPr>
          <w:rFonts w:ascii="Fira Sans Extra Condensed" w:hAnsi="Fira Sans Extra Condensed"/>
          <w:sz w:val="22"/>
          <w:szCs w:val="22"/>
        </w:rPr>
        <w:t>Teilnehmenden</w:t>
      </w:r>
      <w:proofErr w:type="spellEnd"/>
      <w:r w:rsidRPr="00303C95">
        <w:rPr>
          <w:rFonts w:ascii="Fira Sans Extra Condensed" w:hAnsi="Fira Sans Extra Condensed"/>
          <w:sz w:val="22"/>
          <w:szCs w:val="22"/>
        </w:rPr>
        <w:t xml:space="preserve"> </w:t>
      </w:r>
      <w:proofErr w:type="spellStart"/>
      <w:r w:rsidRPr="00303C95">
        <w:rPr>
          <w:rFonts w:ascii="Fira Sans Extra Condensed" w:hAnsi="Fira Sans Extra Condensed"/>
          <w:sz w:val="22"/>
          <w:szCs w:val="22"/>
        </w:rPr>
        <w:t>selbst</w:t>
      </w:r>
      <w:proofErr w:type="spellEnd"/>
      <w:r w:rsidRPr="00303C95">
        <w:rPr>
          <w:rFonts w:ascii="Fira Sans Extra Condensed" w:hAnsi="Fira Sans Extra Condensed"/>
          <w:sz w:val="22"/>
          <w:szCs w:val="22"/>
        </w:rPr>
        <w:t xml:space="preserve"> </w:t>
      </w:r>
      <w:proofErr w:type="spellStart"/>
      <w:r w:rsidRPr="00303C95">
        <w:rPr>
          <w:rFonts w:ascii="Fira Sans Extra Condensed" w:hAnsi="Fira Sans Extra Condensed"/>
          <w:sz w:val="22"/>
          <w:szCs w:val="22"/>
        </w:rPr>
        <w:t>festzulegendes</w:t>
      </w:r>
      <w:proofErr w:type="spellEnd"/>
      <w:r w:rsidRPr="00303C95">
        <w:rPr>
          <w:rFonts w:ascii="Fira Sans Extra Condensed" w:hAnsi="Fira Sans Extra Condensed"/>
          <w:sz w:val="22"/>
          <w:szCs w:val="22"/>
        </w:rPr>
        <w:t xml:space="preserve"> </w:t>
      </w:r>
      <w:proofErr w:type="spellStart"/>
      <w:r w:rsidRPr="00303C95">
        <w:rPr>
          <w:rFonts w:ascii="Fira Sans Extra Condensed" w:hAnsi="Fira Sans Extra Condensed"/>
          <w:sz w:val="22"/>
          <w:szCs w:val="22"/>
        </w:rPr>
        <w:t>Passwort</w:t>
      </w:r>
      <w:proofErr w:type="spellEnd"/>
      <w:r w:rsidRPr="00303C95">
        <w:rPr>
          <w:rFonts w:ascii="Fira Sans Extra Condensed" w:hAnsi="Fira Sans Extra Condensed"/>
          <w:sz w:val="22"/>
          <w:szCs w:val="22"/>
        </w:rPr>
        <w:t>)</w:t>
      </w:r>
      <w:r w:rsidR="00B91941" w:rsidRPr="00303C95">
        <w:rPr>
          <w:rFonts w:ascii="Fira Sans Extra Condensed" w:hAnsi="Fira Sans Extra Condensed"/>
          <w:sz w:val="22"/>
          <w:szCs w:val="22"/>
        </w:rPr>
        <w:t>,</w:t>
      </w:r>
    </w:p>
    <w:p w14:paraId="00C6A411" w14:textId="4D024055" w:rsidR="00496C50" w:rsidRPr="00303C95" w:rsidRDefault="00303C95" w:rsidP="00303C95">
      <w:pPr>
        <w:pStyle w:val="Listenabsatz"/>
        <w:numPr>
          <w:ilvl w:val="0"/>
          <w:numId w:val="27"/>
        </w:numPr>
        <w:jc w:val="both"/>
        <w:rPr>
          <w:rFonts w:ascii="Fira Sans Extra Condensed" w:hAnsi="Fira Sans Extra Condensed"/>
          <w:sz w:val="22"/>
          <w:szCs w:val="22"/>
        </w:rPr>
      </w:pPr>
      <w:proofErr w:type="spellStart"/>
      <w:r w:rsidRPr="00303C95">
        <w:rPr>
          <w:rFonts w:ascii="Fira Sans Extra Condensed" w:hAnsi="Fira Sans Extra Condensed"/>
          <w:sz w:val="22"/>
          <w:szCs w:val="22"/>
        </w:rPr>
        <w:t>A</w:t>
      </w:r>
      <w:r w:rsidR="00496C50" w:rsidRPr="00303C95">
        <w:rPr>
          <w:rFonts w:ascii="Fira Sans Extra Condensed" w:hAnsi="Fira Sans Extra Condensed"/>
          <w:sz w:val="22"/>
          <w:szCs w:val="22"/>
        </w:rPr>
        <w:t>utomatischer</w:t>
      </w:r>
      <w:proofErr w:type="spellEnd"/>
      <w:r w:rsidR="00496C50" w:rsidRPr="00303C95">
        <w:rPr>
          <w:rFonts w:ascii="Fira Sans Extra Condensed" w:hAnsi="Fira Sans Extra Condensed"/>
          <w:sz w:val="22"/>
          <w:szCs w:val="22"/>
        </w:rPr>
        <w:t xml:space="preserve"> </w:t>
      </w:r>
      <w:proofErr w:type="spellStart"/>
      <w:r w:rsidR="00496C50" w:rsidRPr="00303C95">
        <w:rPr>
          <w:rFonts w:ascii="Fira Sans Extra Condensed" w:hAnsi="Fira Sans Extra Condensed"/>
          <w:sz w:val="22"/>
          <w:szCs w:val="22"/>
        </w:rPr>
        <w:t>Passwortwechsel</w:t>
      </w:r>
      <w:proofErr w:type="spellEnd"/>
      <w:r w:rsidR="00496C50" w:rsidRPr="00303C95">
        <w:rPr>
          <w:rFonts w:ascii="Fira Sans Extra Condensed" w:hAnsi="Fira Sans Extra Condensed"/>
          <w:sz w:val="22"/>
          <w:szCs w:val="22"/>
        </w:rPr>
        <w:t xml:space="preserve"> alle 90 Tage</w:t>
      </w:r>
      <w:r w:rsidR="00B91941" w:rsidRPr="00303C95">
        <w:rPr>
          <w:rFonts w:ascii="Fira Sans Extra Condensed" w:hAnsi="Fira Sans Extra Condensed"/>
          <w:sz w:val="22"/>
          <w:szCs w:val="22"/>
        </w:rPr>
        <w:t>,</w:t>
      </w:r>
    </w:p>
    <w:p w14:paraId="5F90D992" w14:textId="4FFBF8F2" w:rsidR="00496C50" w:rsidRPr="00303C95" w:rsidRDefault="00496C50" w:rsidP="00303C95">
      <w:pPr>
        <w:pStyle w:val="Listenabsatz"/>
        <w:numPr>
          <w:ilvl w:val="0"/>
          <w:numId w:val="27"/>
        </w:numPr>
        <w:jc w:val="both"/>
        <w:rPr>
          <w:rFonts w:ascii="Fira Sans Extra Condensed" w:hAnsi="Fira Sans Extra Condensed"/>
          <w:sz w:val="22"/>
          <w:szCs w:val="22"/>
        </w:rPr>
      </w:pPr>
      <w:r w:rsidRPr="00303C95">
        <w:rPr>
          <w:rFonts w:ascii="Fira Sans Extra Condensed" w:hAnsi="Fira Sans Extra Condensed"/>
          <w:sz w:val="22"/>
          <w:szCs w:val="22"/>
        </w:rPr>
        <w:t xml:space="preserve">Installation </w:t>
      </w:r>
      <w:proofErr w:type="spellStart"/>
      <w:r w:rsidRPr="00303C95">
        <w:rPr>
          <w:rFonts w:ascii="Fira Sans Extra Condensed" w:hAnsi="Fira Sans Extra Condensed"/>
          <w:sz w:val="22"/>
          <w:szCs w:val="22"/>
        </w:rPr>
        <w:t>eines</w:t>
      </w:r>
      <w:proofErr w:type="spellEnd"/>
      <w:r w:rsidRPr="00303C95">
        <w:rPr>
          <w:rFonts w:ascii="Fira Sans Extra Condensed" w:hAnsi="Fira Sans Extra Condensed"/>
          <w:sz w:val="22"/>
          <w:szCs w:val="22"/>
        </w:rPr>
        <w:t xml:space="preserve"> </w:t>
      </w:r>
      <w:proofErr w:type="spellStart"/>
      <w:r w:rsidRPr="00303C95">
        <w:rPr>
          <w:rFonts w:ascii="Fira Sans Extra Condensed" w:hAnsi="Fira Sans Extra Condensed"/>
          <w:sz w:val="22"/>
          <w:szCs w:val="22"/>
        </w:rPr>
        <w:t>Bildschirmschoners</w:t>
      </w:r>
      <w:proofErr w:type="spellEnd"/>
      <w:r w:rsidR="00B91941" w:rsidRPr="00303C95">
        <w:rPr>
          <w:rFonts w:ascii="Fira Sans Extra Condensed" w:hAnsi="Fira Sans Extra Condensed"/>
          <w:sz w:val="22"/>
          <w:szCs w:val="22"/>
        </w:rPr>
        <w:t>,</w:t>
      </w:r>
    </w:p>
    <w:p w14:paraId="52F79520" w14:textId="63FC5B1F" w:rsidR="00496C50" w:rsidRPr="00303C95" w:rsidRDefault="00303C95" w:rsidP="00303C95">
      <w:pPr>
        <w:pStyle w:val="Listenabsatz"/>
        <w:numPr>
          <w:ilvl w:val="0"/>
          <w:numId w:val="27"/>
        </w:numPr>
        <w:jc w:val="both"/>
        <w:rPr>
          <w:rFonts w:ascii="Fira Sans Extra Condensed" w:hAnsi="Fira Sans Extra Condensed"/>
          <w:sz w:val="22"/>
          <w:szCs w:val="22"/>
        </w:rPr>
      </w:pPr>
      <w:proofErr w:type="spellStart"/>
      <w:r w:rsidRPr="00303C95">
        <w:rPr>
          <w:rFonts w:ascii="Fira Sans Extra Condensed" w:hAnsi="Fira Sans Extra Condensed"/>
          <w:sz w:val="22"/>
          <w:szCs w:val="22"/>
        </w:rPr>
        <w:t>P</w:t>
      </w:r>
      <w:r w:rsidR="00496C50" w:rsidRPr="00303C95">
        <w:rPr>
          <w:rFonts w:ascii="Fira Sans Extra Condensed" w:hAnsi="Fira Sans Extra Condensed"/>
          <w:sz w:val="22"/>
          <w:szCs w:val="22"/>
        </w:rPr>
        <w:t>asswortschutz</w:t>
      </w:r>
      <w:proofErr w:type="spellEnd"/>
      <w:r w:rsidR="00496C50" w:rsidRPr="00303C95">
        <w:rPr>
          <w:rFonts w:ascii="Fira Sans Extra Condensed" w:hAnsi="Fira Sans Extra Condensed"/>
          <w:sz w:val="22"/>
          <w:szCs w:val="22"/>
        </w:rPr>
        <w:t xml:space="preserve"> </w:t>
      </w:r>
      <w:proofErr w:type="spellStart"/>
      <w:r w:rsidR="00496C50" w:rsidRPr="00303C95">
        <w:rPr>
          <w:rFonts w:ascii="Fira Sans Extra Condensed" w:hAnsi="Fira Sans Extra Condensed"/>
          <w:sz w:val="22"/>
          <w:szCs w:val="22"/>
        </w:rPr>
        <w:t>zu</w:t>
      </w:r>
      <w:proofErr w:type="spellEnd"/>
      <w:r w:rsidR="00496C50" w:rsidRPr="00303C95">
        <w:rPr>
          <w:rFonts w:ascii="Fira Sans Extra Condensed" w:hAnsi="Fira Sans Extra Condensed"/>
          <w:sz w:val="22"/>
          <w:szCs w:val="22"/>
        </w:rPr>
        <w:t xml:space="preserve"> dem </w:t>
      </w:r>
      <w:proofErr w:type="spellStart"/>
      <w:r w:rsidR="00496C50" w:rsidRPr="00303C95">
        <w:rPr>
          <w:rFonts w:ascii="Fira Sans Extra Condensed" w:hAnsi="Fira Sans Extra Condensed"/>
          <w:sz w:val="22"/>
          <w:szCs w:val="22"/>
        </w:rPr>
        <w:t>Internetzugang</w:t>
      </w:r>
      <w:proofErr w:type="spellEnd"/>
      <w:r w:rsidR="0033252F" w:rsidRPr="00303C95">
        <w:rPr>
          <w:rFonts w:ascii="Fira Sans Extra Condensed" w:hAnsi="Fira Sans Extra Condensed"/>
          <w:sz w:val="22"/>
          <w:szCs w:val="22"/>
        </w:rPr>
        <w:t>,</w:t>
      </w:r>
    </w:p>
    <w:p w14:paraId="7F20BED1" w14:textId="0348AC04" w:rsidR="00496C50" w:rsidRPr="00303C95" w:rsidRDefault="00496C50" w:rsidP="00303C95">
      <w:pPr>
        <w:pStyle w:val="Listenabsatz"/>
        <w:numPr>
          <w:ilvl w:val="0"/>
          <w:numId w:val="27"/>
        </w:numPr>
        <w:jc w:val="both"/>
        <w:rPr>
          <w:rFonts w:ascii="Fira Sans Extra Condensed" w:hAnsi="Fira Sans Extra Condensed"/>
          <w:sz w:val="22"/>
          <w:szCs w:val="22"/>
        </w:rPr>
      </w:pPr>
      <w:proofErr w:type="spellStart"/>
      <w:r w:rsidRPr="00303C95">
        <w:rPr>
          <w:rFonts w:ascii="Fira Sans Extra Condensed" w:hAnsi="Fira Sans Extra Condensed"/>
          <w:sz w:val="22"/>
          <w:szCs w:val="22"/>
        </w:rPr>
        <w:t>Überprüfung</w:t>
      </w:r>
      <w:proofErr w:type="spellEnd"/>
      <w:r w:rsidRPr="00303C95">
        <w:rPr>
          <w:rFonts w:ascii="Fira Sans Extra Condensed" w:hAnsi="Fira Sans Extra Condensed"/>
          <w:sz w:val="22"/>
          <w:szCs w:val="22"/>
        </w:rPr>
        <w:t xml:space="preserve"> von </w:t>
      </w:r>
      <w:proofErr w:type="spellStart"/>
      <w:r w:rsidRPr="00303C95">
        <w:rPr>
          <w:rFonts w:ascii="Fira Sans Extra Condensed" w:hAnsi="Fira Sans Extra Condensed"/>
          <w:sz w:val="22"/>
          <w:szCs w:val="22"/>
        </w:rPr>
        <w:t>externen</w:t>
      </w:r>
      <w:proofErr w:type="spellEnd"/>
      <w:r w:rsidRPr="00303C95">
        <w:rPr>
          <w:rFonts w:ascii="Fira Sans Extra Condensed" w:hAnsi="Fira Sans Extra Condensed"/>
          <w:sz w:val="22"/>
          <w:szCs w:val="22"/>
        </w:rPr>
        <w:t xml:space="preserve"> </w:t>
      </w:r>
      <w:proofErr w:type="spellStart"/>
      <w:r w:rsidRPr="00303C95">
        <w:rPr>
          <w:rFonts w:ascii="Fira Sans Extra Condensed" w:hAnsi="Fira Sans Extra Condensed"/>
          <w:sz w:val="22"/>
          <w:szCs w:val="22"/>
        </w:rPr>
        <w:t>Ausgabemedien</w:t>
      </w:r>
      <w:proofErr w:type="spellEnd"/>
      <w:r w:rsidRPr="00303C95">
        <w:rPr>
          <w:rFonts w:ascii="Fira Sans Extra Condensed" w:hAnsi="Fira Sans Extra Condensed"/>
          <w:sz w:val="22"/>
          <w:szCs w:val="22"/>
        </w:rPr>
        <w:t xml:space="preserve"> auf Viren</w:t>
      </w:r>
      <w:r w:rsidR="0033252F" w:rsidRPr="00303C95">
        <w:rPr>
          <w:rFonts w:ascii="Fira Sans Extra Condensed" w:hAnsi="Fira Sans Extra Condensed"/>
          <w:sz w:val="22"/>
          <w:szCs w:val="22"/>
        </w:rPr>
        <w:t>,</w:t>
      </w:r>
    </w:p>
    <w:p w14:paraId="02634F19" w14:textId="0743FD4D" w:rsidR="00303C95" w:rsidRPr="00303C95" w:rsidRDefault="00496C50" w:rsidP="00303C95">
      <w:pPr>
        <w:pStyle w:val="Listenabsatz"/>
        <w:numPr>
          <w:ilvl w:val="0"/>
          <w:numId w:val="27"/>
        </w:numPr>
        <w:jc w:val="both"/>
        <w:rPr>
          <w:rFonts w:ascii="Fira Sans Extra Condensed" w:hAnsi="Fira Sans Extra Condensed"/>
          <w:sz w:val="22"/>
          <w:szCs w:val="22"/>
        </w:rPr>
      </w:pPr>
      <w:proofErr w:type="spellStart"/>
      <w:r w:rsidRPr="00303C95">
        <w:rPr>
          <w:rFonts w:ascii="Fira Sans Extra Condensed" w:hAnsi="Fira Sans Extra Condensed"/>
          <w:sz w:val="22"/>
          <w:szCs w:val="22"/>
        </w:rPr>
        <w:lastRenderedPageBreak/>
        <w:t>Virenschutzprogramm</w:t>
      </w:r>
      <w:proofErr w:type="spellEnd"/>
      <w:r w:rsidR="0033252F" w:rsidRPr="00303C95">
        <w:rPr>
          <w:rFonts w:ascii="Fira Sans Extra Condensed" w:hAnsi="Fira Sans Extra Condensed"/>
          <w:sz w:val="22"/>
          <w:szCs w:val="22"/>
        </w:rPr>
        <w:t>,</w:t>
      </w:r>
    </w:p>
    <w:p w14:paraId="4ED10A76" w14:textId="2339FB1D" w:rsidR="00496C50" w:rsidRPr="00303C95" w:rsidRDefault="00496C50" w:rsidP="00303C95">
      <w:pPr>
        <w:pStyle w:val="Listenabsatz"/>
        <w:numPr>
          <w:ilvl w:val="0"/>
          <w:numId w:val="27"/>
        </w:numPr>
        <w:jc w:val="both"/>
        <w:rPr>
          <w:rFonts w:ascii="Fira Sans Extra Condensed" w:hAnsi="Fira Sans Extra Condensed"/>
          <w:sz w:val="22"/>
          <w:szCs w:val="22"/>
        </w:rPr>
      </w:pPr>
      <w:proofErr w:type="spellStart"/>
      <w:r w:rsidRPr="00303C95">
        <w:rPr>
          <w:rFonts w:ascii="Fira Sans Extra Condensed" w:hAnsi="Fira Sans Extra Condensed"/>
          <w:sz w:val="22"/>
          <w:szCs w:val="22"/>
        </w:rPr>
        <w:t>Reglementierung</w:t>
      </w:r>
      <w:proofErr w:type="spellEnd"/>
      <w:r w:rsidRPr="00303C95">
        <w:rPr>
          <w:rFonts w:ascii="Fira Sans Extra Condensed" w:hAnsi="Fira Sans Extra Condensed"/>
          <w:sz w:val="22"/>
          <w:szCs w:val="22"/>
        </w:rPr>
        <w:t xml:space="preserve"> der </w:t>
      </w:r>
      <w:proofErr w:type="spellStart"/>
      <w:r w:rsidRPr="00303C95">
        <w:rPr>
          <w:rFonts w:ascii="Fira Sans Extra Condensed" w:hAnsi="Fira Sans Extra Condensed"/>
          <w:sz w:val="22"/>
          <w:szCs w:val="22"/>
        </w:rPr>
        <w:t>Zugriffsmöglichkeit</w:t>
      </w:r>
      <w:proofErr w:type="spellEnd"/>
      <w:r w:rsidRPr="00303C95">
        <w:rPr>
          <w:rFonts w:ascii="Fira Sans Extra Condensed" w:hAnsi="Fira Sans Extra Condensed"/>
          <w:sz w:val="22"/>
          <w:szCs w:val="22"/>
        </w:rPr>
        <w:t xml:space="preserve"> auf das </w:t>
      </w:r>
      <w:proofErr w:type="spellStart"/>
      <w:r w:rsidRPr="00303C95">
        <w:rPr>
          <w:rFonts w:ascii="Fira Sans Extra Condensed" w:hAnsi="Fira Sans Extra Condensed"/>
          <w:sz w:val="22"/>
          <w:szCs w:val="22"/>
        </w:rPr>
        <w:t>Betriebssystem</w:t>
      </w:r>
      <w:proofErr w:type="spellEnd"/>
      <w:r w:rsidRPr="00303C95">
        <w:rPr>
          <w:rFonts w:ascii="Fira Sans Extra Condensed" w:hAnsi="Fira Sans Extra Condensed"/>
          <w:sz w:val="22"/>
          <w:szCs w:val="22"/>
        </w:rPr>
        <w:t xml:space="preserve"> des </w:t>
      </w:r>
      <w:proofErr w:type="spellStart"/>
      <w:r w:rsidRPr="00303C95">
        <w:rPr>
          <w:rFonts w:ascii="Fira Sans Extra Condensed" w:hAnsi="Fira Sans Extra Condensed"/>
          <w:sz w:val="22"/>
          <w:szCs w:val="22"/>
        </w:rPr>
        <w:t>zentralen</w:t>
      </w:r>
      <w:proofErr w:type="spellEnd"/>
      <w:r w:rsidRPr="00303C95">
        <w:rPr>
          <w:rFonts w:ascii="Fira Sans Extra Condensed" w:hAnsi="Fira Sans Extra Condensed"/>
          <w:sz w:val="22"/>
          <w:szCs w:val="22"/>
        </w:rPr>
        <w:t xml:space="preserve"> </w:t>
      </w:r>
      <w:proofErr w:type="spellStart"/>
      <w:r w:rsidRPr="00303C95">
        <w:rPr>
          <w:rFonts w:ascii="Fira Sans Extra Condensed" w:hAnsi="Fira Sans Extra Condensed"/>
          <w:sz w:val="22"/>
          <w:szCs w:val="22"/>
        </w:rPr>
        <w:t>Netzwerkes</w:t>
      </w:r>
      <w:proofErr w:type="spellEnd"/>
      <w:r w:rsidRPr="00303C95">
        <w:rPr>
          <w:rFonts w:ascii="Fira Sans Extra Condensed" w:hAnsi="Fira Sans Extra Condensed"/>
          <w:sz w:val="22"/>
          <w:szCs w:val="22"/>
        </w:rPr>
        <w:t xml:space="preserve"> des </w:t>
      </w:r>
      <w:proofErr w:type="spellStart"/>
      <w:r w:rsidRPr="00303C95">
        <w:rPr>
          <w:rFonts w:ascii="Fira Sans Extra Condensed" w:hAnsi="Fira Sans Extra Condensed"/>
          <w:sz w:val="22"/>
          <w:szCs w:val="22"/>
        </w:rPr>
        <w:t>Auftragnehmers</w:t>
      </w:r>
      <w:proofErr w:type="spellEnd"/>
      <w:r w:rsidR="009D5A33" w:rsidRPr="00303C95">
        <w:rPr>
          <w:rFonts w:ascii="Fira Sans Extra Condensed" w:hAnsi="Fira Sans Extra Condensed"/>
          <w:sz w:val="22"/>
          <w:szCs w:val="22"/>
        </w:rPr>
        <w:t xml:space="preserve"> </w:t>
      </w:r>
      <w:proofErr w:type="spellStart"/>
      <w:r w:rsidR="009D5A33" w:rsidRPr="00303C95">
        <w:rPr>
          <w:rFonts w:ascii="Fira Sans Extra Condensed" w:hAnsi="Fira Sans Extra Condensed"/>
          <w:sz w:val="22"/>
          <w:szCs w:val="22"/>
        </w:rPr>
        <w:t>oder</w:t>
      </w:r>
      <w:proofErr w:type="spellEnd"/>
      <w:r w:rsidR="009D5A33" w:rsidRPr="00303C95">
        <w:rPr>
          <w:rFonts w:ascii="Fira Sans Extra Condensed" w:hAnsi="Fira Sans Extra Condensed"/>
          <w:sz w:val="22"/>
          <w:szCs w:val="22"/>
        </w:rPr>
        <w:t xml:space="preserve"> der </w:t>
      </w:r>
      <w:proofErr w:type="spellStart"/>
      <w:r w:rsidR="009D5A33" w:rsidRPr="00303C95">
        <w:rPr>
          <w:rFonts w:ascii="Fira Sans Extra Condensed" w:hAnsi="Fira Sans Extra Condensed"/>
          <w:sz w:val="22"/>
          <w:szCs w:val="22"/>
        </w:rPr>
        <w:t>Auftragnehmerin</w:t>
      </w:r>
      <w:proofErr w:type="spellEnd"/>
      <w:r w:rsidR="009D5A33" w:rsidRPr="00303C95">
        <w:rPr>
          <w:rFonts w:ascii="Fira Sans Extra Condensed" w:hAnsi="Fira Sans Extra Condensed"/>
          <w:sz w:val="22"/>
          <w:szCs w:val="22"/>
        </w:rPr>
        <w:t>.</w:t>
      </w:r>
    </w:p>
    <w:p w14:paraId="283A6737" w14:textId="0692CB7F" w:rsidR="00496C50" w:rsidRPr="00FE3AEF" w:rsidRDefault="00496C50" w:rsidP="006E47F2">
      <w:pPr>
        <w:spacing w:before="120" w:after="120"/>
        <w:jc w:val="both"/>
        <w:rPr>
          <w:rFonts w:ascii="Fira Sans Extra Condensed" w:hAnsi="Fira Sans Extra Condensed"/>
          <w:sz w:val="22"/>
          <w:szCs w:val="22"/>
        </w:rPr>
      </w:pPr>
      <w:r w:rsidRPr="00FE3AEF">
        <w:rPr>
          <w:rFonts w:ascii="Fira Sans Extra Condensed" w:hAnsi="Fira Sans Extra Condensed"/>
          <w:sz w:val="22"/>
          <w:szCs w:val="22"/>
        </w:rPr>
        <w:t>Falls die mobile Hardware durch verschiedene Nutzende bedient wird, dürfen keinerlei Daten bei einem Wechsel der nutzenden Person auf dem Gerät verbleiben. Vor einem Wechsel der nutzenden Person ist es notwendig, gespeicherte Daten/</w:t>
      </w:r>
      <w:r w:rsidR="00FD43E9">
        <w:rPr>
          <w:rFonts w:ascii="Fira Sans Extra Condensed" w:hAnsi="Fira Sans Extra Condensed"/>
          <w:sz w:val="22"/>
          <w:szCs w:val="22"/>
        </w:rPr>
        <w:t> </w:t>
      </w:r>
      <w:r w:rsidRPr="00FE3AEF">
        <w:rPr>
          <w:rFonts w:ascii="Fira Sans Extra Condensed" w:hAnsi="Fira Sans Extra Condensed"/>
          <w:sz w:val="22"/>
          <w:szCs w:val="22"/>
        </w:rPr>
        <w:t>Sitzungsdaten/</w:t>
      </w:r>
      <w:r w:rsidR="00FD43E9">
        <w:rPr>
          <w:rFonts w:ascii="Fira Sans Extra Condensed" w:hAnsi="Fira Sans Extra Condensed"/>
          <w:sz w:val="22"/>
          <w:szCs w:val="22"/>
        </w:rPr>
        <w:t> </w:t>
      </w:r>
      <w:proofErr w:type="spellStart"/>
      <w:r w:rsidRPr="00FE3AEF">
        <w:rPr>
          <w:rFonts w:ascii="Fira Sans Extra Condensed" w:hAnsi="Fira Sans Extra Condensed"/>
          <w:sz w:val="22"/>
          <w:szCs w:val="22"/>
        </w:rPr>
        <w:t>Footprints</w:t>
      </w:r>
      <w:proofErr w:type="spellEnd"/>
      <w:r w:rsidRPr="00FE3AEF">
        <w:rPr>
          <w:rFonts w:ascii="Fira Sans Extra Condensed" w:hAnsi="Fira Sans Extra Condensed"/>
          <w:sz w:val="22"/>
          <w:szCs w:val="22"/>
        </w:rPr>
        <w:t xml:space="preserve"> etc. der vorher nutzenden Person zu löschen (Browser-Historie, Suchverläufe in Apps, Leeren des App-Caches und Zurücksetzen des Dateisystems auf den ursprünglichen Zustand), damit keinerlei „Spuren“ mehr ersichtlich sind.</w:t>
      </w:r>
    </w:p>
    <w:p w14:paraId="6078FF8A" w14:textId="0EE6797F" w:rsidR="00423118" w:rsidRDefault="00496C50" w:rsidP="00520F7F">
      <w:pPr>
        <w:pStyle w:val="berschrift3"/>
      </w:pPr>
      <w:bookmarkStart w:id="63" w:name="_Toc149039428"/>
      <w:bookmarkStart w:id="64" w:name="_Toc226036500"/>
      <w:r w:rsidRPr="00FE3AEF">
        <w:t>B.</w:t>
      </w:r>
      <w:r w:rsidR="001B24A9">
        <w:t>1.</w:t>
      </w:r>
      <w:r w:rsidR="00317359">
        <w:t>7</w:t>
      </w:r>
      <w:r w:rsidRPr="00FE3AEF">
        <w:t xml:space="preserve"> Allgemeine organisatorische Regelung</w:t>
      </w:r>
      <w:bookmarkEnd w:id="63"/>
      <w:r w:rsidR="00423118">
        <w:t>en</w:t>
      </w:r>
      <w:bookmarkEnd w:id="64"/>
    </w:p>
    <w:p w14:paraId="47204803" w14:textId="1CF02FC5" w:rsidR="00496C50" w:rsidRPr="00423118" w:rsidRDefault="00496C50" w:rsidP="00423118">
      <w:pPr>
        <w:pStyle w:val="Titel"/>
        <w:spacing w:before="120" w:after="120"/>
        <w:jc w:val="left"/>
        <w:rPr>
          <w:rFonts w:ascii="Fira Sans Extra Condensed" w:hAnsi="Fira Sans Extra Condensed"/>
          <w:sz w:val="22"/>
          <w:szCs w:val="22"/>
          <w:u w:val="single"/>
        </w:rPr>
      </w:pPr>
      <w:proofErr w:type="spellStart"/>
      <w:r w:rsidRPr="00423118">
        <w:rPr>
          <w:rFonts w:ascii="Fira Sans Extra Condensed" w:hAnsi="Fira Sans Extra Condensed"/>
          <w:sz w:val="22"/>
          <w:szCs w:val="22"/>
          <w:u w:val="single"/>
        </w:rPr>
        <w:t>Diversity</w:t>
      </w:r>
      <w:proofErr w:type="spellEnd"/>
      <w:r w:rsidRPr="00423118">
        <w:rPr>
          <w:rFonts w:ascii="Fira Sans Extra Condensed" w:hAnsi="Fira Sans Extra Condensed"/>
          <w:sz w:val="22"/>
          <w:szCs w:val="22"/>
          <w:u w:val="single"/>
        </w:rPr>
        <w:t xml:space="preserve"> Management</w:t>
      </w:r>
    </w:p>
    <w:p w14:paraId="28944FAF" w14:textId="77777777" w:rsidR="00423118" w:rsidRDefault="00496C50" w:rsidP="00423118">
      <w:pPr>
        <w:spacing w:before="120" w:after="120"/>
        <w:jc w:val="both"/>
        <w:rPr>
          <w:rFonts w:ascii="Fira Sans Extra Condensed" w:hAnsi="Fira Sans Extra Condensed" w:cs="Arial"/>
          <w:color w:val="000000" w:themeColor="text1"/>
          <w:sz w:val="22"/>
          <w:szCs w:val="22"/>
        </w:rPr>
      </w:pPr>
      <w:r w:rsidRPr="00FE3AEF">
        <w:rPr>
          <w:rFonts w:ascii="Fira Sans Extra Condensed" w:hAnsi="Fira Sans Extra Condensed" w:cs="Arial"/>
          <w:color w:val="000000" w:themeColor="text1"/>
          <w:sz w:val="22"/>
          <w:szCs w:val="22"/>
        </w:rPr>
        <w:t>Der</w:t>
      </w:r>
      <w:r w:rsidR="009D5A33">
        <w:rPr>
          <w:rFonts w:ascii="Fira Sans Extra Condensed" w:hAnsi="Fira Sans Extra Condensed" w:cs="Arial"/>
          <w:color w:val="000000" w:themeColor="text1"/>
          <w:sz w:val="22"/>
          <w:szCs w:val="22"/>
        </w:rPr>
        <w:t xml:space="preserve"> Auftragnehmer oder </w:t>
      </w:r>
      <w:r w:rsidRPr="00FE3AEF">
        <w:rPr>
          <w:rFonts w:ascii="Fira Sans Extra Condensed" w:hAnsi="Fira Sans Extra Condensed" w:cs="Arial"/>
          <w:color w:val="000000" w:themeColor="text1"/>
          <w:sz w:val="22"/>
          <w:szCs w:val="22"/>
        </w:rPr>
        <w:t xml:space="preserve">die Auftragnehmerin verpflichtet sich, im Rahmen des </w:t>
      </w:r>
      <w:proofErr w:type="spellStart"/>
      <w:r w:rsidRPr="00FE3AEF">
        <w:rPr>
          <w:rFonts w:ascii="Fira Sans Extra Condensed" w:hAnsi="Fira Sans Extra Condensed" w:cs="Arial"/>
          <w:color w:val="000000" w:themeColor="text1"/>
          <w:sz w:val="22"/>
          <w:szCs w:val="22"/>
        </w:rPr>
        <w:t>Diversity</w:t>
      </w:r>
      <w:proofErr w:type="spellEnd"/>
      <w:r w:rsidRPr="00FE3AEF">
        <w:rPr>
          <w:rFonts w:ascii="Fira Sans Extra Condensed" w:hAnsi="Fira Sans Extra Condensed" w:cs="Arial"/>
          <w:color w:val="000000" w:themeColor="text1"/>
          <w:sz w:val="22"/>
          <w:szCs w:val="22"/>
        </w:rPr>
        <w:t xml:space="preserve"> Managements die unterschiedlichen Lebenssituationen und Interessen von Frauen, Männern und Diversen, die positive Wertschätzung der individuellen Verschiedenheit, das Erreichen einer produktiven Gesamtatmosphäre, das Verhindern der sozialen Diskriminierung von Minderheiten und die Verbesserung der Chancengleichheit von vornherein und regelmäßig bei der Durchführung der Maßnahme zu berücksichtigen.</w:t>
      </w:r>
    </w:p>
    <w:p w14:paraId="01F6A972" w14:textId="3B24C352" w:rsidR="00F548C7" w:rsidRPr="00423118" w:rsidRDefault="00F548C7" w:rsidP="00423118">
      <w:pPr>
        <w:spacing w:before="120" w:after="120"/>
        <w:jc w:val="both"/>
        <w:rPr>
          <w:rStyle w:val="CharacterStyle2"/>
          <w:rFonts w:ascii="Fira Sans Extra Condensed" w:hAnsi="Fira Sans Extra Condensed"/>
          <w:color w:val="000000" w:themeColor="text1"/>
          <w:sz w:val="22"/>
          <w:szCs w:val="22"/>
        </w:rPr>
      </w:pPr>
      <w:r w:rsidRPr="00551696">
        <w:rPr>
          <w:rStyle w:val="CharacterStyle2"/>
          <w:rFonts w:ascii="Fira Sans Extra Condensed" w:hAnsi="Fira Sans Extra Condensed"/>
          <w:b/>
          <w:bCs/>
          <w:color w:val="000000" w:themeColor="text1"/>
          <w:sz w:val="22"/>
          <w:szCs w:val="22"/>
          <w:u w:val="single"/>
        </w:rPr>
        <w:t>Information zum Infektionsschutzgesetz vom Bundesministerium für Gesundheit</w:t>
      </w:r>
    </w:p>
    <w:p w14:paraId="6ECF39BA" w14:textId="77777777" w:rsidR="00F548C7" w:rsidRDefault="00F548C7" w:rsidP="00F548C7">
      <w:pPr>
        <w:suppressAutoHyphens w:val="0"/>
        <w:spacing w:before="120" w:after="120"/>
        <w:jc w:val="both"/>
        <w:rPr>
          <w:rStyle w:val="CharacterStyle2"/>
          <w:rFonts w:ascii="Fira Sans Extra Condensed" w:hAnsi="Fira Sans Extra Condensed"/>
          <w:color w:val="000000" w:themeColor="text1"/>
          <w:sz w:val="22"/>
          <w:szCs w:val="22"/>
        </w:rPr>
      </w:pPr>
      <w:r w:rsidRPr="00FE3AEF">
        <w:rPr>
          <w:rStyle w:val="CharacterStyle2"/>
          <w:rFonts w:ascii="Fira Sans Extra Condensed" w:hAnsi="Fira Sans Extra Condensed"/>
          <w:color w:val="000000" w:themeColor="text1"/>
          <w:sz w:val="22"/>
          <w:szCs w:val="22"/>
        </w:rPr>
        <w:t>"Das Masernschutzgesetz gilt seit dem 1. März 2020. Alle nach 1970 geborenen Personen, die in einer Gemeinschaftseinrichtung betreut werden, müssen den Impfschutz nachweisen. Dies gilt auch für Personen, die bereits vier Wochen in einem Kinderheim betreut werden oder in einer Unterkunft für Geflüchtete untergebracht sind, sowie für in den genannten Einrichtungen und in Gesundheitseinrichtungen Tätige.</w:t>
      </w:r>
      <w:r>
        <w:rPr>
          <w:rStyle w:val="CharacterStyle2"/>
          <w:rFonts w:ascii="Fira Sans Extra Condensed" w:hAnsi="Fira Sans Extra Condensed"/>
          <w:color w:val="000000" w:themeColor="text1"/>
          <w:sz w:val="22"/>
          <w:szCs w:val="22"/>
        </w:rPr>
        <w:t>“</w:t>
      </w:r>
    </w:p>
    <w:p w14:paraId="1EE68112" w14:textId="77777777" w:rsidR="00F548C7" w:rsidRDefault="00F548C7" w:rsidP="00F548C7">
      <w:pPr>
        <w:suppressAutoHyphens w:val="0"/>
        <w:spacing w:before="120" w:after="120"/>
        <w:jc w:val="both"/>
        <w:rPr>
          <w:rFonts w:ascii="Fira Sans Extra Condensed" w:hAnsi="Fira Sans Extra Condensed" w:cs="Arial"/>
          <w:i/>
          <w:iCs/>
          <w:color w:val="000000" w:themeColor="text1"/>
          <w:sz w:val="22"/>
          <w:szCs w:val="22"/>
        </w:rPr>
      </w:pPr>
      <w:r w:rsidRPr="00DC23F1">
        <w:rPr>
          <w:rFonts w:ascii="Fira Sans Extra Condensed" w:hAnsi="Fira Sans Extra Condensed" w:cs="Arial"/>
          <w:i/>
          <w:iCs/>
          <w:color w:val="000000" w:themeColor="text1"/>
          <w:sz w:val="22"/>
          <w:szCs w:val="22"/>
        </w:rPr>
        <w:t>Ausbildungseinrichtungen sind nur betroffen, wenn dort überwiegend (also mehr als 50 %) minderjährige Personen betreut werden. Das kann sich natürlich auch ändern, mit der Folge, dass die jeweilige Einrichtung dann (nicht mehr) als Gemeinschaftseinrichtung betrachtet werden muss. Alle Personen, die in diesen Einrichtungen betreut werden oder tätig sind, müssen die Impfungen nachweisen.</w:t>
      </w:r>
    </w:p>
    <w:p w14:paraId="0BF25AB2" w14:textId="77777777" w:rsidR="00F548C7" w:rsidRDefault="00F548C7" w:rsidP="00F548C7">
      <w:pPr>
        <w:suppressAutoHyphens w:val="0"/>
        <w:spacing w:before="120" w:after="120"/>
        <w:jc w:val="both"/>
        <w:rPr>
          <w:rStyle w:val="CharacterStyle2"/>
          <w:rFonts w:ascii="Fira Sans Extra Condensed" w:hAnsi="Fira Sans Extra Condensed"/>
          <w:color w:val="000000" w:themeColor="text1"/>
          <w:sz w:val="22"/>
          <w:szCs w:val="22"/>
        </w:rPr>
      </w:pPr>
      <w:r w:rsidRPr="00DC23F1">
        <w:rPr>
          <w:rFonts w:ascii="Fira Sans Extra Condensed" w:hAnsi="Fira Sans Extra Condensed" w:cs="Arial"/>
          <w:i/>
          <w:iCs/>
          <w:color w:val="000000" w:themeColor="text1"/>
          <w:sz w:val="22"/>
          <w:szCs w:val="22"/>
        </w:rPr>
        <w:t>Wohngruppen und Vereine sind nicht betroffen.</w:t>
      </w:r>
      <w:r>
        <w:rPr>
          <w:rFonts w:ascii="Fira Sans Extra Condensed" w:hAnsi="Fira Sans Extra Condensed" w:cs="Arial"/>
          <w:i/>
          <w:iCs/>
          <w:color w:val="000000" w:themeColor="text1"/>
          <w:sz w:val="22"/>
          <w:szCs w:val="22"/>
        </w:rPr>
        <w:t xml:space="preserve"> </w:t>
      </w:r>
      <w:r w:rsidRPr="00FE3AEF">
        <w:rPr>
          <w:rStyle w:val="CharacterStyle2"/>
          <w:rFonts w:ascii="Fira Sans Extra Condensed" w:hAnsi="Fira Sans Extra Condensed"/>
          <w:color w:val="000000" w:themeColor="text1"/>
          <w:sz w:val="22"/>
          <w:szCs w:val="22"/>
        </w:rPr>
        <w:t>Wohngruppen, Begegnungsstätten und Freizeiteinrichtungen, bei denen eine Ausbildung nicht im Vordergrund steht, sind ebenfalls keine Ausbildungseinrichtungen im Sinne des Gesetzes.</w:t>
      </w:r>
    </w:p>
    <w:p w14:paraId="6B8E1941" w14:textId="77777777" w:rsidR="00F548C7" w:rsidRDefault="00F548C7" w:rsidP="00F548C7">
      <w:pPr>
        <w:suppressAutoHyphens w:val="0"/>
        <w:spacing w:before="120" w:after="120"/>
        <w:jc w:val="both"/>
        <w:rPr>
          <w:rFonts w:ascii="Fira Sans Extra Condensed" w:hAnsi="Fira Sans Extra Condensed" w:cs="Arial"/>
          <w:color w:val="000000" w:themeColor="text1"/>
          <w:sz w:val="22"/>
          <w:szCs w:val="22"/>
        </w:rPr>
      </w:pPr>
      <w:r w:rsidRPr="00DC23F1">
        <w:rPr>
          <w:rFonts w:ascii="Fira Sans Extra Condensed" w:hAnsi="Fira Sans Extra Condensed" w:cs="Arial"/>
          <w:color w:val="000000" w:themeColor="text1"/>
          <w:sz w:val="22"/>
          <w:szCs w:val="22"/>
        </w:rPr>
        <w:t>Ob jemand die Nachweispflichten erfüllen muss, hängt davon ab, ob diese Person regelmäßig (nicht nur für wenige Tage) und nicht nur zeitlich vorübergehend (nicht nur jeweils wenige Minuten, sondern über einen längeren Zeitraum) in der Einrichtung tätig ist. Auch ehrenamtlich Tätige und Praktikanten sind erfasst.</w:t>
      </w:r>
    </w:p>
    <w:p w14:paraId="456BD477" w14:textId="77777777" w:rsidR="00F548C7" w:rsidRDefault="00F548C7" w:rsidP="00F548C7">
      <w:pPr>
        <w:suppressAutoHyphens w:val="0"/>
        <w:spacing w:before="120" w:after="120"/>
        <w:jc w:val="both"/>
        <w:rPr>
          <w:rStyle w:val="CharacterStyle2"/>
          <w:rFonts w:ascii="Fira Sans Extra Condensed" w:hAnsi="Fira Sans Extra Condensed"/>
          <w:color w:val="000000" w:themeColor="text1"/>
          <w:sz w:val="22"/>
          <w:szCs w:val="22"/>
        </w:rPr>
      </w:pPr>
      <w:r w:rsidRPr="00FE3AEF">
        <w:rPr>
          <w:rStyle w:val="CharacterStyle2"/>
          <w:rFonts w:ascii="Fira Sans Extra Condensed" w:hAnsi="Fira Sans Extra Condensed"/>
          <w:color w:val="000000" w:themeColor="text1"/>
          <w:sz w:val="22"/>
          <w:szCs w:val="22"/>
        </w:rPr>
        <w:t>Ob sich die Einrichtungen in öffentlicher oder privater Trägerschaft befinden, ist nicht entscheidend.</w:t>
      </w:r>
    </w:p>
    <w:p w14:paraId="54C2AAD4" w14:textId="77777777" w:rsidR="00F548C7" w:rsidRDefault="00F548C7" w:rsidP="00F548C7">
      <w:pPr>
        <w:suppressAutoHyphens w:val="0"/>
        <w:spacing w:before="120" w:after="120"/>
        <w:jc w:val="both"/>
        <w:rPr>
          <w:rStyle w:val="CharacterStyle2"/>
          <w:rFonts w:ascii="Fira Sans Extra Condensed" w:hAnsi="Fira Sans Extra Condensed"/>
          <w:color w:val="000000" w:themeColor="text1"/>
          <w:sz w:val="22"/>
          <w:szCs w:val="22"/>
        </w:rPr>
      </w:pPr>
      <w:r w:rsidRPr="00FE3AEF">
        <w:rPr>
          <w:rStyle w:val="CharacterStyle2"/>
          <w:rFonts w:ascii="Fira Sans Extra Condensed" w:hAnsi="Fira Sans Extra Condensed"/>
          <w:color w:val="000000" w:themeColor="text1"/>
          <w:sz w:val="22"/>
          <w:szCs w:val="22"/>
        </w:rPr>
        <w:t>Wenn Auszubildende in Einrichtungen tätig werden, die unter das Masernschutzgesetz fallen, müssen die Leitungen dieser Einrichtungen die Einhaltung der Vorschriften des Masernschutzgesetzes kontrollieren.</w:t>
      </w:r>
    </w:p>
    <w:p w14:paraId="4B205970" w14:textId="77777777" w:rsidR="00F548C7" w:rsidRPr="006C7B74" w:rsidRDefault="00F548C7" w:rsidP="00F548C7">
      <w:pPr>
        <w:suppressAutoHyphens w:val="0"/>
        <w:spacing w:before="120" w:after="120"/>
        <w:jc w:val="both"/>
        <w:rPr>
          <w:rStyle w:val="CharacterStyle2"/>
          <w:rFonts w:ascii="Fira Sans Extra Condensed" w:hAnsi="Fira Sans Extra Condensed"/>
          <w:color w:val="000000" w:themeColor="text1"/>
          <w:sz w:val="22"/>
          <w:szCs w:val="22"/>
        </w:rPr>
      </w:pPr>
      <w:r w:rsidRPr="006C7B74">
        <w:rPr>
          <w:rStyle w:val="CharacterStyle2"/>
          <w:rFonts w:ascii="Fira Sans Extra Condensed" w:hAnsi="Fira Sans Extra Condensed"/>
          <w:color w:val="000000" w:themeColor="text1"/>
          <w:sz w:val="22"/>
          <w:szCs w:val="22"/>
        </w:rPr>
        <w:t>Der Auftragnehmer oder die Auftragnehmerin hat nach der Zuschlagserteilung dem Bedarfsträger mitzuteilen, ob seine Einrichtung unter § 33 IfSG fällt.</w:t>
      </w:r>
    </w:p>
    <w:p w14:paraId="3E70C0D3" w14:textId="77777777" w:rsidR="00423118" w:rsidRDefault="00F548C7" w:rsidP="00423118">
      <w:pPr>
        <w:suppressAutoHyphens w:val="0"/>
        <w:spacing w:before="120" w:after="120"/>
        <w:jc w:val="both"/>
        <w:rPr>
          <w:rStyle w:val="CharacterStyle2"/>
          <w:rFonts w:ascii="Fira Sans Extra Condensed" w:hAnsi="Fira Sans Extra Condensed"/>
          <w:iCs/>
          <w:color w:val="000000" w:themeColor="text1"/>
          <w:sz w:val="22"/>
          <w:szCs w:val="22"/>
        </w:rPr>
      </w:pPr>
      <w:r w:rsidRPr="00F548C7">
        <w:rPr>
          <w:rStyle w:val="CharacterStyle2"/>
          <w:rFonts w:ascii="Fira Sans Extra Condensed" w:hAnsi="Fira Sans Extra Condensed"/>
          <w:iCs/>
          <w:color w:val="000000" w:themeColor="text1"/>
          <w:sz w:val="22"/>
          <w:szCs w:val="22"/>
        </w:rPr>
        <w:t>Quelle</w:t>
      </w:r>
      <w:r>
        <w:rPr>
          <w:rStyle w:val="CharacterStyle2"/>
          <w:rFonts w:ascii="Fira Sans Extra Condensed" w:hAnsi="Fira Sans Extra Condensed"/>
          <w:i/>
          <w:color w:val="000000" w:themeColor="text1"/>
          <w:sz w:val="22"/>
          <w:szCs w:val="22"/>
        </w:rPr>
        <w:t xml:space="preserve">: </w:t>
      </w:r>
      <w:hyperlink r:id="rId12" w:history="1">
        <w:r w:rsidRPr="00FE3AEF">
          <w:rPr>
            <w:rStyle w:val="CharacterStyle2"/>
            <w:rFonts w:ascii="Fira Sans Extra Condensed" w:hAnsi="Fira Sans Extra Condensed"/>
            <w:color w:val="000000" w:themeColor="text1"/>
            <w:sz w:val="22"/>
            <w:szCs w:val="22"/>
          </w:rPr>
          <w:t>https://www.masernschutz.de/themen/rechtliche-aspekte.html</w:t>
        </w:r>
      </w:hyperlink>
      <w:r>
        <w:rPr>
          <w:rStyle w:val="CharacterStyle2"/>
          <w:rFonts w:ascii="Fira Sans Extra Condensed" w:hAnsi="Fira Sans Extra Condensed"/>
          <w:i/>
          <w:color w:val="000000" w:themeColor="text1"/>
          <w:sz w:val="22"/>
          <w:szCs w:val="22"/>
        </w:rPr>
        <w:t xml:space="preserve"> </w:t>
      </w:r>
      <w:r w:rsidRPr="00F548C7">
        <w:rPr>
          <w:rStyle w:val="CharacterStyle2"/>
          <w:rFonts w:ascii="Fira Sans Extra Condensed" w:hAnsi="Fira Sans Extra Condensed"/>
          <w:iCs/>
          <w:color w:val="000000" w:themeColor="text1"/>
          <w:sz w:val="22"/>
          <w:szCs w:val="22"/>
        </w:rPr>
        <w:t>mit Stand vom 04.12.2024.</w:t>
      </w:r>
    </w:p>
    <w:p w14:paraId="4CBF6C4A" w14:textId="06A22C22" w:rsidR="00496C50" w:rsidRPr="00423118" w:rsidRDefault="00496C50" w:rsidP="00423118">
      <w:pPr>
        <w:suppressAutoHyphens w:val="0"/>
        <w:spacing w:before="120" w:after="120"/>
        <w:jc w:val="both"/>
        <w:rPr>
          <w:rFonts w:ascii="Fira Sans Extra Condensed" w:hAnsi="Fira Sans Extra Condensed" w:cs="Arial"/>
          <w:b/>
          <w:bCs/>
          <w:iCs/>
          <w:sz w:val="22"/>
          <w:szCs w:val="22"/>
        </w:rPr>
      </w:pPr>
      <w:r w:rsidRPr="00423118">
        <w:rPr>
          <w:rFonts w:ascii="Fira Sans Extra Condensed" w:hAnsi="Fira Sans Extra Condensed"/>
          <w:b/>
          <w:bCs/>
          <w:sz w:val="22"/>
          <w:szCs w:val="22"/>
          <w:u w:val="single"/>
        </w:rPr>
        <w:t>Erreichbarkeit</w:t>
      </w:r>
    </w:p>
    <w:p w14:paraId="6856CDB4" w14:textId="6B91224E" w:rsidR="0023643B" w:rsidRDefault="00496C50" w:rsidP="0023643B">
      <w:pPr>
        <w:suppressAutoHyphens w:val="0"/>
        <w:spacing w:before="120" w:after="120"/>
        <w:jc w:val="both"/>
        <w:rPr>
          <w:rStyle w:val="CharacterStyle2"/>
          <w:rFonts w:ascii="Fira Sans Extra Condensed" w:hAnsi="Fira Sans Extra Condensed"/>
          <w:sz w:val="22"/>
          <w:szCs w:val="22"/>
        </w:rPr>
      </w:pPr>
      <w:r w:rsidRPr="00FE3AEF">
        <w:rPr>
          <w:rStyle w:val="CharacterStyle2"/>
          <w:rFonts w:ascii="Fira Sans Extra Condensed" w:hAnsi="Fira Sans Extra Condensed"/>
          <w:sz w:val="22"/>
          <w:szCs w:val="22"/>
        </w:rPr>
        <w:t>Der</w:t>
      </w:r>
      <w:r w:rsidR="009D5A33">
        <w:rPr>
          <w:rStyle w:val="CharacterStyle2"/>
          <w:rFonts w:ascii="Fira Sans Extra Condensed" w:hAnsi="Fira Sans Extra Condensed"/>
          <w:sz w:val="22"/>
          <w:szCs w:val="22"/>
        </w:rPr>
        <w:t xml:space="preserve"> Auftragnehmer oder </w:t>
      </w:r>
      <w:r w:rsidRPr="00FE3AEF">
        <w:rPr>
          <w:rStyle w:val="CharacterStyle2"/>
          <w:rFonts w:ascii="Fira Sans Extra Condensed" w:hAnsi="Fira Sans Extra Condensed"/>
          <w:sz w:val="22"/>
          <w:szCs w:val="22"/>
        </w:rPr>
        <w:t xml:space="preserve">die Auftragnehmerin muss ab Beginn der Maßnahme innerhalb der üblichen Bürozeiten (Montag </w:t>
      </w:r>
      <w:r w:rsidR="00405D35">
        <w:rPr>
          <w:rStyle w:val="CharacterStyle2"/>
          <w:rFonts w:ascii="Fira Sans Extra Condensed" w:hAnsi="Fira Sans Extra Condensed"/>
          <w:sz w:val="22"/>
          <w:szCs w:val="22"/>
        </w:rPr>
        <w:t xml:space="preserve">bis </w:t>
      </w:r>
      <w:r w:rsidRPr="00FE3AEF">
        <w:rPr>
          <w:rStyle w:val="CharacterStyle2"/>
          <w:rFonts w:ascii="Fira Sans Extra Condensed" w:hAnsi="Fira Sans Extra Condensed"/>
          <w:sz w:val="22"/>
          <w:szCs w:val="22"/>
        </w:rPr>
        <w:t xml:space="preserve">Donnerstag 08:00 </w:t>
      </w:r>
      <w:r w:rsidR="005B2B28">
        <w:rPr>
          <w:rStyle w:val="CharacterStyle2"/>
          <w:rFonts w:ascii="Fira Sans Extra Condensed" w:hAnsi="Fira Sans Extra Condensed"/>
          <w:sz w:val="22"/>
          <w:szCs w:val="22"/>
        </w:rPr>
        <w:t xml:space="preserve">Uhr </w:t>
      </w:r>
      <w:r w:rsidR="00405D35">
        <w:rPr>
          <w:rStyle w:val="CharacterStyle2"/>
          <w:rFonts w:ascii="Fira Sans Extra Condensed" w:hAnsi="Fira Sans Extra Condensed"/>
          <w:sz w:val="22"/>
          <w:szCs w:val="22"/>
        </w:rPr>
        <w:t>bis</w:t>
      </w:r>
      <w:r w:rsidRPr="00FE3AEF">
        <w:rPr>
          <w:rStyle w:val="CharacterStyle2"/>
          <w:rFonts w:ascii="Fira Sans Extra Condensed" w:hAnsi="Fira Sans Extra Condensed"/>
          <w:sz w:val="22"/>
          <w:szCs w:val="22"/>
        </w:rPr>
        <w:t xml:space="preserve"> 16:00 Uhr, Freitag 08:00 </w:t>
      </w:r>
      <w:r w:rsidR="005B2B28">
        <w:rPr>
          <w:rStyle w:val="CharacterStyle2"/>
          <w:rFonts w:ascii="Fira Sans Extra Condensed" w:hAnsi="Fira Sans Extra Condensed"/>
          <w:sz w:val="22"/>
          <w:szCs w:val="22"/>
        </w:rPr>
        <w:t xml:space="preserve">Uhr </w:t>
      </w:r>
      <w:r w:rsidR="00405D35">
        <w:rPr>
          <w:rStyle w:val="CharacterStyle2"/>
          <w:rFonts w:ascii="Fira Sans Extra Condensed" w:hAnsi="Fira Sans Extra Condensed"/>
          <w:sz w:val="22"/>
          <w:szCs w:val="22"/>
        </w:rPr>
        <w:t>bis</w:t>
      </w:r>
      <w:r w:rsidRPr="00FE3AEF">
        <w:rPr>
          <w:rStyle w:val="CharacterStyle2"/>
          <w:rFonts w:ascii="Fira Sans Extra Condensed" w:hAnsi="Fira Sans Extra Condensed"/>
          <w:sz w:val="22"/>
          <w:szCs w:val="22"/>
        </w:rPr>
        <w:t xml:space="preserve"> 13:00 Uhr) telefonisch erreichbar sein</w:t>
      </w:r>
      <w:r w:rsidR="00F548C7">
        <w:rPr>
          <w:rStyle w:val="CharacterStyle2"/>
          <w:rFonts w:ascii="Fira Sans Extra Condensed" w:hAnsi="Fira Sans Extra Condensed"/>
          <w:sz w:val="22"/>
          <w:szCs w:val="22"/>
        </w:rPr>
        <w:t xml:space="preserve">. Darüber hinaus muss eine Kontaktaufnahme </w:t>
      </w:r>
      <w:r w:rsidR="001C723D">
        <w:rPr>
          <w:rStyle w:val="CharacterStyle2"/>
          <w:rFonts w:ascii="Fira Sans Extra Condensed" w:hAnsi="Fira Sans Extra Condensed"/>
          <w:sz w:val="22"/>
          <w:szCs w:val="22"/>
        </w:rPr>
        <w:t>während der o. a. Bürozeiten mit den gängigen Kommunikationsmitteln wie E-Mail, Fax oder über den Postweg sichergestellt sein. Auf diesem Wege eingehende Nachrichten sind spätestens am Folgetag abzuarbeiten und zu beantworten. I</w:t>
      </w:r>
      <w:r w:rsidRPr="00FE3AEF">
        <w:rPr>
          <w:rStyle w:val="CharacterStyle2"/>
          <w:rFonts w:ascii="Fira Sans Extra Condensed" w:hAnsi="Fira Sans Extra Condensed"/>
          <w:sz w:val="22"/>
          <w:szCs w:val="22"/>
        </w:rPr>
        <w:t xml:space="preserve">m Bedarfsfall </w:t>
      </w:r>
      <w:r w:rsidR="001C723D">
        <w:rPr>
          <w:rStyle w:val="CharacterStyle2"/>
          <w:rFonts w:ascii="Fira Sans Extra Condensed" w:hAnsi="Fira Sans Extra Condensed"/>
          <w:sz w:val="22"/>
          <w:szCs w:val="22"/>
        </w:rPr>
        <w:t xml:space="preserve">werden innerhalb der o. g. Geschäftszeiten </w:t>
      </w:r>
      <w:r w:rsidRPr="00FE3AEF">
        <w:rPr>
          <w:rStyle w:val="CharacterStyle2"/>
          <w:rFonts w:ascii="Fira Sans Extra Condensed" w:hAnsi="Fira Sans Extra Condensed"/>
          <w:sz w:val="22"/>
          <w:szCs w:val="22"/>
        </w:rPr>
        <w:t>individuelle Beratungsgespräche an</w:t>
      </w:r>
      <w:r w:rsidR="001C723D">
        <w:rPr>
          <w:rStyle w:val="CharacterStyle2"/>
          <w:rFonts w:ascii="Fira Sans Extra Condensed" w:hAnsi="Fira Sans Extra Condensed"/>
          <w:sz w:val="22"/>
          <w:szCs w:val="22"/>
        </w:rPr>
        <w:t>geboten</w:t>
      </w:r>
      <w:r w:rsidRPr="00FE3AEF">
        <w:rPr>
          <w:rStyle w:val="CharacterStyle2"/>
          <w:rFonts w:ascii="Fira Sans Extra Condensed" w:hAnsi="Fira Sans Extra Condensed"/>
          <w:sz w:val="22"/>
          <w:szCs w:val="22"/>
        </w:rPr>
        <w:t>. Der</w:t>
      </w:r>
      <w:r w:rsidR="009D5A33">
        <w:rPr>
          <w:rStyle w:val="CharacterStyle2"/>
          <w:rFonts w:ascii="Fira Sans Extra Condensed" w:hAnsi="Fira Sans Extra Condensed"/>
          <w:sz w:val="22"/>
          <w:szCs w:val="22"/>
        </w:rPr>
        <w:t xml:space="preserve"> Auftragnehmer oder </w:t>
      </w:r>
      <w:r w:rsidRPr="00FE3AEF">
        <w:rPr>
          <w:rStyle w:val="CharacterStyle2"/>
          <w:rFonts w:ascii="Fira Sans Extra Condensed" w:hAnsi="Fira Sans Extra Condensed"/>
          <w:sz w:val="22"/>
          <w:szCs w:val="22"/>
        </w:rPr>
        <w:t>die Auftragnehmerin stellt dafür eine geeignete Fachkraft zur Verfügung.</w:t>
      </w:r>
      <w:bookmarkStart w:id="65" w:name="_Toc72154374"/>
      <w:bookmarkStart w:id="66" w:name="_Toc148614247"/>
      <w:bookmarkStart w:id="67" w:name="_Toc149037019"/>
      <w:bookmarkStart w:id="68" w:name="_Toc149037300"/>
      <w:bookmarkStart w:id="69" w:name="_Toc149039430"/>
    </w:p>
    <w:p w14:paraId="6E8E4770" w14:textId="4174A6B4" w:rsidR="0023643B" w:rsidRPr="0023643B" w:rsidRDefault="0023643B" w:rsidP="0023643B">
      <w:pPr>
        <w:suppressAutoHyphens w:val="0"/>
        <w:spacing w:before="120" w:after="120"/>
        <w:jc w:val="both"/>
        <w:rPr>
          <w:rFonts w:ascii="Fira Sans Extra Condensed" w:hAnsi="Fira Sans Extra Condensed" w:cs="Arial"/>
          <w:b/>
          <w:bCs/>
          <w:sz w:val="22"/>
          <w:szCs w:val="22"/>
          <w:u w:val="single"/>
        </w:rPr>
      </w:pPr>
      <w:r w:rsidRPr="0023643B">
        <w:rPr>
          <w:rFonts w:ascii="Fira Sans Extra Condensed" w:hAnsi="Fira Sans Extra Condensed"/>
          <w:b/>
          <w:bCs/>
          <w:sz w:val="22"/>
          <w:szCs w:val="22"/>
          <w:u w:val="single"/>
        </w:rPr>
        <w:t>Datenaustausch zwischen Auftraggeber und Auftragnehmer</w:t>
      </w:r>
      <w:bookmarkEnd w:id="65"/>
      <w:bookmarkEnd w:id="66"/>
      <w:bookmarkEnd w:id="67"/>
      <w:bookmarkEnd w:id="68"/>
      <w:bookmarkEnd w:id="69"/>
      <w:r>
        <w:rPr>
          <w:rFonts w:ascii="Fira Sans Extra Condensed" w:hAnsi="Fira Sans Extra Condensed"/>
          <w:b/>
          <w:bCs/>
          <w:sz w:val="22"/>
          <w:szCs w:val="22"/>
          <w:u w:val="single"/>
        </w:rPr>
        <w:t xml:space="preserve"> oder Auftragnehmer</w:t>
      </w:r>
      <w:r w:rsidRPr="0023643B">
        <w:rPr>
          <w:rFonts w:ascii="Fira Sans Extra Condensed" w:hAnsi="Fira Sans Extra Condensed"/>
          <w:b/>
          <w:bCs/>
          <w:sz w:val="22"/>
          <w:szCs w:val="22"/>
          <w:u w:val="single"/>
        </w:rPr>
        <w:t>in</w:t>
      </w:r>
    </w:p>
    <w:p w14:paraId="63578068" w14:textId="14072412" w:rsidR="0023643B" w:rsidRDefault="0023643B" w:rsidP="0023643B">
      <w:pPr>
        <w:spacing w:before="120" w:after="120"/>
        <w:jc w:val="both"/>
        <w:rPr>
          <w:rFonts w:ascii="Fira Sans Extra Condensed" w:hAnsi="Fira Sans Extra Condensed" w:cstheme="minorHAnsi"/>
          <w:bCs/>
          <w:sz w:val="22"/>
          <w:szCs w:val="22"/>
        </w:rPr>
      </w:pPr>
      <w:r w:rsidRPr="00FE3AEF">
        <w:rPr>
          <w:rFonts w:ascii="Fira Sans Extra Condensed" w:hAnsi="Fira Sans Extra Condensed" w:cstheme="minorHAnsi"/>
          <w:bCs/>
          <w:sz w:val="22"/>
          <w:szCs w:val="22"/>
        </w:rPr>
        <w:lastRenderedPageBreak/>
        <w:t xml:space="preserve">Die Übermittlung von </w:t>
      </w:r>
      <w:proofErr w:type="spellStart"/>
      <w:r w:rsidRPr="00FE3AEF">
        <w:rPr>
          <w:rFonts w:ascii="Fira Sans Extra Condensed" w:hAnsi="Fira Sans Extra Condensed" w:cstheme="minorHAnsi"/>
          <w:bCs/>
          <w:sz w:val="22"/>
          <w:szCs w:val="22"/>
        </w:rPr>
        <w:t>Teilnehme</w:t>
      </w:r>
      <w:r>
        <w:rPr>
          <w:rFonts w:ascii="Fira Sans Extra Condensed" w:hAnsi="Fira Sans Extra Condensed" w:cstheme="minorHAnsi"/>
          <w:bCs/>
          <w:sz w:val="22"/>
          <w:szCs w:val="22"/>
        </w:rPr>
        <w:t>ndend</w:t>
      </w:r>
      <w:r w:rsidRPr="00FE3AEF">
        <w:rPr>
          <w:rFonts w:ascii="Fira Sans Extra Condensed" w:hAnsi="Fira Sans Extra Condensed" w:cstheme="minorHAnsi"/>
          <w:bCs/>
          <w:sz w:val="22"/>
          <w:szCs w:val="22"/>
        </w:rPr>
        <w:t>aten</w:t>
      </w:r>
      <w:proofErr w:type="spellEnd"/>
      <w:r w:rsidRPr="00FE3AEF">
        <w:rPr>
          <w:rFonts w:ascii="Fira Sans Extra Condensed" w:hAnsi="Fira Sans Extra Condensed" w:cstheme="minorHAnsi"/>
          <w:bCs/>
          <w:sz w:val="22"/>
          <w:szCs w:val="22"/>
        </w:rPr>
        <w:t xml:space="preserve"> </w:t>
      </w:r>
      <w:r>
        <w:rPr>
          <w:rFonts w:ascii="Fira Sans Extra Condensed" w:hAnsi="Fira Sans Extra Condensed" w:cstheme="minorHAnsi"/>
          <w:bCs/>
          <w:sz w:val="22"/>
          <w:szCs w:val="22"/>
        </w:rPr>
        <w:t xml:space="preserve">im Rahmen der Maßnahme (Evaluationslisten, </w:t>
      </w:r>
      <w:proofErr w:type="spellStart"/>
      <w:r>
        <w:rPr>
          <w:rFonts w:ascii="Fira Sans Extra Condensed" w:hAnsi="Fira Sans Extra Condensed" w:cstheme="minorHAnsi"/>
          <w:bCs/>
          <w:sz w:val="22"/>
          <w:szCs w:val="22"/>
        </w:rPr>
        <w:t>Profilings</w:t>
      </w:r>
      <w:proofErr w:type="spellEnd"/>
      <w:r>
        <w:rPr>
          <w:rFonts w:ascii="Fira Sans Extra Condensed" w:hAnsi="Fira Sans Extra Condensed" w:cstheme="minorHAnsi"/>
          <w:bCs/>
          <w:sz w:val="22"/>
          <w:szCs w:val="22"/>
        </w:rPr>
        <w:t xml:space="preserve">, </w:t>
      </w:r>
      <w:proofErr w:type="spellStart"/>
      <w:r>
        <w:rPr>
          <w:rFonts w:ascii="Fira Sans Extra Condensed" w:hAnsi="Fira Sans Extra Condensed" w:cstheme="minorHAnsi"/>
          <w:bCs/>
          <w:sz w:val="22"/>
          <w:szCs w:val="22"/>
        </w:rPr>
        <w:t>etc</w:t>
      </w:r>
      <w:proofErr w:type="spellEnd"/>
      <w:r>
        <w:rPr>
          <w:rFonts w:ascii="Fira Sans Extra Condensed" w:hAnsi="Fira Sans Extra Condensed" w:cstheme="minorHAnsi"/>
          <w:bCs/>
          <w:sz w:val="22"/>
          <w:szCs w:val="22"/>
        </w:rPr>
        <w:t>)</w:t>
      </w:r>
      <w:r w:rsidRPr="00FE3AEF">
        <w:rPr>
          <w:rFonts w:ascii="Fira Sans Extra Condensed" w:hAnsi="Fira Sans Extra Condensed" w:cstheme="minorHAnsi"/>
          <w:bCs/>
          <w:sz w:val="22"/>
          <w:szCs w:val="22"/>
        </w:rPr>
        <w:t xml:space="preserve"> erfolgt über einen datenschutzkonformen digitalen Austausch, der vor Beginn der Maßnahme mit dem Auftraggeber abzustimmen ist.</w:t>
      </w:r>
    </w:p>
    <w:p w14:paraId="2A010131" w14:textId="77777777" w:rsidR="00496C50" w:rsidRPr="00FE3AEF" w:rsidRDefault="00496C50" w:rsidP="006E47F2">
      <w:pPr>
        <w:spacing w:before="120" w:after="120"/>
        <w:jc w:val="both"/>
        <w:rPr>
          <w:rFonts w:ascii="Fira Sans Extra Condensed" w:hAnsi="Fira Sans Extra Condensed" w:cs="Arial"/>
          <w:b/>
          <w:color w:val="000000"/>
          <w:sz w:val="22"/>
          <w:szCs w:val="22"/>
          <w:u w:val="single"/>
        </w:rPr>
      </w:pPr>
      <w:r w:rsidRPr="00FE3AEF">
        <w:rPr>
          <w:rFonts w:ascii="Fira Sans Extra Condensed" w:hAnsi="Fira Sans Extra Condensed" w:cs="Arial"/>
          <w:b/>
          <w:color w:val="000000"/>
          <w:sz w:val="22"/>
          <w:szCs w:val="22"/>
          <w:u w:val="single"/>
        </w:rPr>
        <w:t>Zuweisung der Teilnehmenden</w:t>
      </w:r>
    </w:p>
    <w:p w14:paraId="03977252" w14:textId="592DD6B0" w:rsidR="00496C50" w:rsidRDefault="00496C50" w:rsidP="006E47F2">
      <w:pPr>
        <w:suppressAutoHyphens w:val="0"/>
        <w:spacing w:before="120" w:after="120"/>
        <w:jc w:val="both"/>
        <w:rPr>
          <w:rFonts w:ascii="Fira Sans Extra Condensed" w:hAnsi="Fira Sans Extra Condensed" w:cs="Arial"/>
          <w:sz w:val="22"/>
          <w:szCs w:val="22"/>
        </w:rPr>
      </w:pPr>
      <w:r w:rsidRPr="00FE3AEF">
        <w:rPr>
          <w:rFonts w:ascii="Fira Sans Extra Condensed" w:hAnsi="Fira Sans Extra Condensed" w:cs="Arial"/>
          <w:sz w:val="22"/>
          <w:szCs w:val="22"/>
        </w:rPr>
        <w:t xml:space="preserve">Die Teilnehmenden werden ausschließlich vom </w:t>
      </w:r>
      <w:r w:rsidR="0043729A">
        <w:rPr>
          <w:rFonts w:ascii="Fira Sans Extra Condensed" w:hAnsi="Fira Sans Extra Condensed" w:cs="Arial"/>
          <w:sz w:val="22"/>
          <w:szCs w:val="22"/>
        </w:rPr>
        <w:t>Auftraggeber</w:t>
      </w:r>
      <w:r w:rsidRPr="00FE3AEF">
        <w:rPr>
          <w:rFonts w:ascii="Fira Sans Extra Condensed" w:hAnsi="Fira Sans Extra Condensed" w:cs="Arial"/>
          <w:sz w:val="22"/>
          <w:szCs w:val="22"/>
        </w:rPr>
        <w:t xml:space="preserve"> zugewiesen. Bei der Auswahl der Teilnehmenden steht dem Auftragnehmer</w:t>
      </w:r>
      <w:r w:rsidR="005F0C55">
        <w:rPr>
          <w:rFonts w:ascii="Fira Sans Extra Condensed" w:hAnsi="Fira Sans Extra Condensed" w:cs="Arial"/>
          <w:sz w:val="22"/>
          <w:szCs w:val="22"/>
        </w:rPr>
        <w:t xml:space="preserve"> oder der Auftragnehmerin </w:t>
      </w:r>
      <w:r w:rsidRPr="00FE3AEF">
        <w:rPr>
          <w:rFonts w:ascii="Fira Sans Extra Condensed" w:hAnsi="Fira Sans Extra Condensed" w:cs="Arial"/>
          <w:sz w:val="22"/>
          <w:szCs w:val="22"/>
        </w:rPr>
        <w:t>kein Mitwirkungsrecht zu. Die Ablehnung eines</w:t>
      </w:r>
      <w:r w:rsidR="005F0C55">
        <w:rPr>
          <w:rFonts w:ascii="Fira Sans Extra Condensed" w:hAnsi="Fira Sans Extra Condensed" w:cs="Arial"/>
          <w:sz w:val="22"/>
          <w:szCs w:val="22"/>
        </w:rPr>
        <w:t xml:space="preserve"> Teilnehmers oder </w:t>
      </w:r>
      <w:r w:rsidRPr="00FE3AEF">
        <w:rPr>
          <w:rFonts w:ascii="Fira Sans Extra Condensed" w:hAnsi="Fira Sans Extra Condensed" w:cs="Arial"/>
          <w:sz w:val="22"/>
          <w:szCs w:val="22"/>
        </w:rPr>
        <w:t>einer Teilnehme</w:t>
      </w:r>
      <w:r w:rsidR="00405D35">
        <w:rPr>
          <w:rFonts w:ascii="Fira Sans Extra Condensed" w:hAnsi="Fira Sans Extra Condensed" w:cs="Arial"/>
          <w:sz w:val="22"/>
          <w:szCs w:val="22"/>
        </w:rPr>
        <w:t>rin</w:t>
      </w:r>
      <w:r w:rsidRPr="00FE3AEF">
        <w:rPr>
          <w:rFonts w:ascii="Fira Sans Extra Condensed" w:hAnsi="Fira Sans Extra Condensed" w:cs="Arial"/>
          <w:sz w:val="22"/>
          <w:szCs w:val="22"/>
        </w:rPr>
        <w:t xml:space="preserve"> durch de</w:t>
      </w:r>
      <w:r w:rsidR="005F0C55">
        <w:rPr>
          <w:rFonts w:ascii="Fira Sans Extra Condensed" w:hAnsi="Fira Sans Extra Condensed" w:cs="Arial"/>
          <w:sz w:val="22"/>
          <w:szCs w:val="22"/>
        </w:rPr>
        <w:t xml:space="preserve">n Auftragnehmer oder </w:t>
      </w:r>
      <w:r w:rsidRPr="00FE3AEF">
        <w:rPr>
          <w:rFonts w:ascii="Fira Sans Extra Condensed" w:hAnsi="Fira Sans Extra Condensed" w:cs="Arial"/>
          <w:sz w:val="22"/>
          <w:szCs w:val="22"/>
        </w:rPr>
        <w:t xml:space="preserve">die Auftragnehmerin ist ausgeschlossen. </w:t>
      </w:r>
      <w:r w:rsidR="001C723D" w:rsidRPr="00EB5CEA">
        <w:rPr>
          <w:rFonts w:ascii="Fira Sans Extra Condensed" w:hAnsi="Fira Sans Extra Condensed" w:cs="Arial"/>
          <w:sz w:val="22"/>
          <w:szCs w:val="22"/>
        </w:rPr>
        <w:t>Ausnahme ist</w:t>
      </w:r>
      <w:r w:rsidR="00AD3EB3" w:rsidRPr="00EB5CEA">
        <w:rPr>
          <w:rFonts w:ascii="Fira Sans Extra Condensed" w:hAnsi="Fira Sans Extra Condensed" w:cs="Arial"/>
          <w:sz w:val="22"/>
          <w:szCs w:val="22"/>
        </w:rPr>
        <w:t xml:space="preserve"> allerdings, der oder die Auftragnehmer*in unter § 33 des Infektionsschutzgesetzes fallen und der oder die Teilnehmer*in weder den Masernimpfschutz oder die Masernimmunitätsnachweis vorlegen können und ein Nachholen der des Impfschutzes ablehnen, da sie andernfal</w:t>
      </w:r>
      <w:r w:rsidR="0043729A" w:rsidRPr="00EB5CEA">
        <w:rPr>
          <w:rFonts w:ascii="Fira Sans Extra Condensed" w:hAnsi="Fira Sans Extra Condensed" w:cs="Arial"/>
          <w:sz w:val="22"/>
          <w:szCs w:val="22"/>
        </w:rPr>
        <w:t>l</w:t>
      </w:r>
      <w:r w:rsidR="00AD3EB3" w:rsidRPr="00EB5CEA">
        <w:rPr>
          <w:rFonts w:ascii="Fira Sans Extra Condensed" w:hAnsi="Fira Sans Extra Condensed" w:cs="Arial"/>
          <w:sz w:val="22"/>
          <w:szCs w:val="22"/>
        </w:rPr>
        <w:t xml:space="preserve">s gegen das Infektionsschutzgesetz verstoßen. </w:t>
      </w:r>
      <w:r w:rsidRPr="00EB5CEA">
        <w:rPr>
          <w:rFonts w:ascii="Fira Sans Extra Condensed" w:hAnsi="Fira Sans Extra Condensed" w:cs="Arial"/>
          <w:sz w:val="22"/>
          <w:szCs w:val="22"/>
        </w:rPr>
        <w:t>Die Fallverantwortung (Federführung in der Hilfeplanung) verbleibt bei der zuständigen</w:t>
      </w:r>
      <w:r w:rsidRPr="00FE3AEF">
        <w:rPr>
          <w:rFonts w:ascii="Fira Sans Extra Condensed" w:hAnsi="Fira Sans Extra Condensed" w:cs="Arial"/>
          <w:sz w:val="22"/>
          <w:szCs w:val="22"/>
        </w:rPr>
        <w:t xml:space="preserve"> Integrationsfachkraft des </w:t>
      </w:r>
      <w:r w:rsidR="0043729A">
        <w:rPr>
          <w:rFonts w:ascii="Fira Sans Extra Condensed" w:hAnsi="Fira Sans Extra Condensed" w:cs="Arial"/>
          <w:sz w:val="22"/>
          <w:szCs w:val="22"/>
        </w:rPr>
        <w:t>Auftraggebers</w:t>
      </w:r>
      <w:r w:rsidRPr="00FE3AEF">
        <w:rPr>
          <w:rFonts w:ascii="Fira Sans Extra Condensed" w:hAnsi="Fira Sans Extra Condensed" w:cs="Arial"/>
          <w:sz w:val="22"/>
          <w:szCs w:val="22"/>
        </w:rPr>
        <w:t>.</w:t>
      </w:r>
    </w:p>
    <w:p w14:paraId="588644F8" w14:textId="6F6AF9F1" w:rsidR="00496C50" w:rsidRPr="00FE3AEF" w:rsidRDefault="00496C50" w:rsidP="002716B2">
      <w:pPr>
        <w:spacing w:before="120" w:after="120"/>
        <w:jc w:val="both"/>
        <w:rPr>
          <w:rFonts w:ascii="Fira Sans Extra Condensed" w:hAnsi="Fira Sans Extra Condensed" w:cs="Arial"/>
          <w:b/>
          <w:color w:val="000000"/>
          <w:sz w:val="22"/>
          <w:szCs w:val="22"/>
          <w:u w:val="single"/>
        </w:rPr>
      </w:pPr>
      <w:r w:rsidRPr="00FE3AEF">
        <w:rPr>
          <w:rFonts w:ascii="Fira Sans Extra Condensed" w:hAnsi="Fira Sans Extra Condensed" w:cs="Arial"/>
          <w:b/>
          <w:color w:val="000000"/>
          <w:sz w:val="22"/>
          <w:szCs w:val="22"/>
          <w:u w:val="single"/>
        </w:rPr>
        <w:t>Status „</w:t>
      </w:r>
      <w:r w:rsidR="004C0E73">
        <w:rPr>
          <w:rFonts w:ascii="Fira Sans Extra Condensed" w:hAnsi="Fira Sans Extra Condensed" w:cs="Arial"/>
          <w:b/>
          <w:color w:val="000000"/>
          <w:sz w:val="22"/>
          <w:szCs w:val="22"/>
          <w:u w:val="single"/>
        </w:rPr>
        <w:t>Teilnehmer</w:t>
      </w:r>
      <w:r w:rsidR="005E7064">
        <w:rPr>
          <w:rFonts w:ascii="Fira Sans Extra Condensed" w:hAnsi="Fira Sans Extra Condensed" w:cs="Arial"/>
          <w:b/>
          <w:color w:val="000000"/>
          <w:sz w:val="22"/>
          <w:szCs w:val="22"/>
          <w:u w:val="single"/>
        </w:rPr>
        <w:t>*</w:t>
      </w:r>
      <w:r w:rsidR="00165F0E">
        <w:rPr>
          <w:rFonts w:ascii="Fira Sans Extra Condensed" w:hAnsi="Fira Sans Extra Condensed" w:cs="Arial"/>
          <w:b/>
          <w:color w:val="000000"/>
          <w:sz w:val="22"/>
          <w:szCs w:val="22"/>
          <w:u w:val="single"/>
        </w:rPr>
        <w:t>in</w:t>
      </w:r>
      <w:r w:rsidRPr="00FE3AEF">
        <w:rPr>
          <w:rFonts w:ascii="Fira Sans Extra Condensed" w:hAnsi="Fira Sans Extra Condensed" w:cs="Arial"/>
          <w:b/>
          <w:color w:val="000000"/>
          <w:sz w:val="22"/>
          <w:szCs w:val="22"/>
          <w:u w:val="single"/>
        </w:rPr>
        <w:t>“</w:t>
      </w:r>
    </w:p>
    <w:p w14:paraId="24D50747" w14:textId="4376721A" w:rsidR="002716B2" w:rsidRDefault="00496C50" w:rsidP="005F0C55">
      <w:pPr>
        <w:suppressAutoHyphens w:val="0"/>
        <w:spacing w:before="120" w:after="120"/>
        <w:jc w:val="both"/>
        <w:rPr>
          <w:rStyle w:val="CharacterStyle2"/>
          <w:rFonts w:ascii="Fira Sans Extra Condensed" w:hAnsi="Fira Sans Extra Condensed"/>
          <w:sz w:val="22"/>
          <w:szCs w:val="22"/>
        </w:rPr>
      </w:pPr>
      <w:r w:rsidRPr="00FE3AEF">
        <w:rPr>
          <w:rStyle w:val="CharacterStyle2"/>
          <w:rFonts w:ascii="Fira Sans Extra Condensed" w:hAnsi="Fira Sans Extra Condensed"/>
          <w:sz w:val="22"/>
          <w:szCs w:val="22"/>
        </w:rPr>
        <w:t xml:space="preserve">Der Status </w:t>
      </w:r>
      <w:r w:rsidR="004C0E73">
        <w:rPr>
          <w:rStyle w:val="CharacterStyle2"/>
          <w:rFonts w:ascii="Fira Sans Extra Condensed" w:hAnsi="Fira Sans Extra Condensed"/>
          <w:sz w:val="22"/>
          <w:szCs w:val="22"/>
        </w:rPr>
        <w:t>„Teilnehmer</w:t>
      </w:r>
      <w:r w:rsidR="005E7064">
        <w:rPr>
          <w:rStyle w:val="CharacterStyle2"/>
          <w:rFonts w:ascii="Fira Sans Extra Condensed" w:hAnsi="Fira Sans Extra Condensed"/>
          <w:sz w:val="22"/>
          <w:szCs w:val="22"/>
        </w:rPr>
        <w:t>*</w:t>
      </w:r>
      <w:r w:rsidR="000600B3">
        <w:rPr>
          <w:rStyle w:val="CharacterStyle2"/>
          <w:rFonts w:ascii="Fira Sans Extra Condensed" w:hAnsi="Fira Sans Extra Condensed"/>
          <w:sz w:val="22"/>
          <w:szCs w:val="22"/>
        </w:rPr>
        <w:t>in</w:t>
      </w:r>
      <w:r w:rsidRPr="00FE3AEF">
        <w:rPr>
          <w:rStyle w:val="CharacterStyle2"/>
          <w:rFonts w:ascii="Fira Sans Extra Condensed" w:hAnsi="Fira Sans Extra Condensed"/>
          <w:sz w:val="22"/>
          <w:szCs w:val="22"/>
        </w:rPr>
        <w:t xml:space="preserve">“ liegt vor, wenn die Zuweisung durch den </w:t>
      </w:r>
      <w:r w:rsidR="002716B2">
        <w:rPr>
          <w:rStyle w:val="CharacterStyle2"/>
          <w:rFonts w:ascii="Fira Sans Extra Condensed" w:hAnsi="Fira Sans Extra Condensed"/>
          <w:sz w:val="22"/>
          <w:szCs w:val="22"/>
        </w:rPr>
        <w:t>Auftraggeber</w:t>
      </w:r>
      <w:r w:rsidRPr="00FE3AEF">
        <w:rPr>
          <w:rStyle w:val="CharacterStyle2"/>
          <w:rFonts w:ascii="Fira Sans Extra Condensed" w:hAnsi="Fira Sans Extra Condensed"/>
          <w:sz w:val="22"/>
          <w:szCs w:val="22"/>
        </w:rPr>
        <w:t xml:space="preserve"> erfolgt ist und </w:t>
      </w:r>
      <w:r w:rsidR="005E7064">
        <w:rPr>
          <w:rStyle w:val="CharacterStyle2"/>
          <w:rFonts w:ascii="Fira Sans Extra Condensed" w:hAnsi="Fira Sans Extra Condensed"/>
          <w:sz w:val="22"/>
          <w:szCs w:val="22"/>
        </w:rPr>
        <w:t xml:space="preserve">der Teilnehmer oder </w:t>
      </w:r>
      <w:r w:rsidRPr="00FE3AEF">
        <w:rPr>
          <w:rStyle w:val="CharacterStyle2"/>
          <w:rFonts w:ascii="Fira Sans Extra Condensed" w:hAnsi="Fira Sans Extra Condensed"/>
          <w:sz w:val="22"/>
          <w:szCs w:val="22"/>
        </w:rPr>
        <w:t>die Teilnehme</w:t>
      </w:r>
      <w:r w:rsidR="00165F0E">
        <w:rPr>
          <w:rStyle w:val="CharacterStyle2"/>
          <w:rFonts w:ascii="Fira Sans Extra Condensed" w:hAnsi="Fira Sans Extra Condensed"/>
          <w:sz w:val="22"/>
          <w:szCs w:val="22"/>
        </w:rPr>
        <w:t>rin</w:t>
      </w:r>
      <w:r w:rsidRPr="00FE3AEF">
        <w:rPr>
          <w:rStyle w:val="CharacterStyle2"/>
          <w:rFonts w:ascii="Fira Sans Extra Condensed" w:hAnsi="Fira Sans Extra Condensed"/>
          <w:sz w:val="22"/>
          <w:szCs w:val="22"/>
        </w:rPr>
        <w:t xml:space="preserve"> die Maßnahme angetreten </w:t>
      </w:r>
      <w:r w:rsidR="00AD3EB3">
        <w:rPr>
          <w:rStyle w:val="CharacterStyle2"/>
          <w:rFonts w:ascii="Fira Sans Extra Condensed" w:hAnsi="Fira Sans Extra Condensed"/>
          <w:sz w:val="22"/>
          <w:szCs w:val="22"/>
        </w:rPr>
        <w:t>und ein erstes Einzelgespräch absolviert hat.</w:t>
      </w:r>
      <w:r w:rsidR="0043729A">
        <w:rPr>
          <w:rStyle w:val="CharacterStyle2"/>
          <w:rFonts w:ascii="Fira Sans Extra Condensed" w:hAnsi="Fira Sans Extra Condensed"/>
          <w:sz w:val="22"/>
          <w:szCs w:val="22"/>
        </w:rPr>
        <w:t xml:space="preserve"> </w:t>
      </w:r>
      <w:r w:rsidR="002716B2">
        <w:rPr>
          <w:rStyle w:val="CharacterStyle2"/>
          <w:rFonts w:ascii="Fira Sans Extra Condensed" w:hAnsi="Fira Sans Extra Condensed"/>
          <w:sz w:val="22"/>
          <w:szCs w:val="22"/>
        </w:rPr>
        <w:t>Die An- und Abmeldung von Teilnehmenden ist dem Auftraggeber unverzüglich über den Datenaustausch mitzuteilen.</w:t>
      </w:r>
    </w:p>
    <w:p w14:paraId="22D3E9D9" w14:textId="612D25E7" w:rsidR="00496C50" w:rsidRPr="00FE3AEF" w:rsidRDefault="00496C50" w:rsidP="002716B2">
      <w:pPr>
        <w:spacing w:before="120" w:after="120"/>
        <w:jc w:val="both"/>
        <w:rPr>
          <w:rFonts w:ascii="Fira Sans Extra Condensed" w:hAnsi="Fira Sans Extra Condensed" w:cs="Arial"/>
          <w:b/>
          <w:color w:val="000000"/>
          <w:sz w:val="22"/>
          <w:szCs w:val="22"/>
          <w:u w:val="single"/>
        </w:rPr>
      </w:pPr>
      <w:proofErr w:type="spellStart"/>
      <w:r w:rsidRPr="00FE3AEF">
        <w:rPr>
          <w:rFonts w:ascii="Fira Sans Extra Condensed" w:hAnsi="Fira Sans Extra Condensed" w:cs="Arial"/>
          <w:b/>
          <w:color w:val="000000"/>
          <w:sz w:val="22"/>
          <w:szCs w:val="22"/>
          <w:u w:val="single"/>
        </w:rPr>
        <w:t>Teilnehme</w:t>
      </w:r>
      <w:r w:rsidR="004C0E73">
        <w:rPr>
          <w:rFonts w:ascii="Fira Sans Extra Condensed" w:hAnsi="Fira Sans Extra Condensed" w:cs="Arial"/>
          <w:b/>
          <w:color w:val="000000"/>
          <w:sz w:val="22"/>
          <w:szCs w:val="22"/>
          <w:u w:val="single"/>
        </w:rPr>
        <w:t>nden</w:t>
      </w:r>
      <w:r w:rsidRPr="00FE3AEF">
        <w:rPr>
          <w:rFonts w:ascii="Fira Sans Extra Condensed" w:hAnsi="Fira Sans Extra Condensed" w:cs="Arial"/>
          <w:b/>
          <w:color w:val="000000"/>
          <w:sz w:val="22"/>
          <w:szCs w:val="22"/>
          <w:u w:val="single"/>
        </w:rPr>
        <w:t>bezogene</w:t>
      </w:r>
      <w:proofErr w:type="spellEnd"/>
      <w:r w:rsidRPr="00FE3AEF">
        <w:rPr>
          <w:rFonts w:ascii="Fira Sans Extra Condensed" w:hAnsi="Fira Sans Extra Condensed" w:cs="Arial"/>
          <w:b/>
          <w:color w:val="000000"/>
          <w:sz w:val="22"/>
          <w:szCs w:val="22"/>
          <w:u w:val="single"/>
        </w:rPr>
        <w:t xml:space="preserve"> Durchführung</w:t>
      </w:r>
    </w:p>
    <w:p w14:paraId="31BD462E" w14:textId="6969A27B" w:rsidR="00EF7111" w:rsidRDefault="00235EE0" w:rsidP="00EF7111">
      <w:pPr>
        <w:suppressAutoHyphens w:val="0"/>
        <w:spacing w:before="120" w:after="120"/>
        <w:jc w:val="both"/>
        <w:rPr>
          <w:rStyle w:val="CharacterStyle2"/>
          <w:rFonts w:ascii="Fira Sans Extra Condensed" w:hAnsi="Fira Sans Extra Condensed"/>
          <w:sz w:val="22"/>
          <w:szCs w:val="22"/>
        </w:rPr>
      </w:pPr>
      <w:r w:rsidRPr="0043729A">
        <w:rPr>
          <w:rFonts w:ascii="Fira Sans Extra Condensed" w:eastAsia="Calibri" w:hAnsi="Fira Sans Extra Condensed" w:cs="Arial"/>
          <w:sz w:val="22"/>
          <w:szCs w:val="22"/>
          <w:lang w:eastAsia="en-US"/>
        </w:rPr>
        <w:t xml:space="preserve">Der Auftragnehmer oder die Auftragnehmerin hat ein Fehlzeitenmanagement durchzuführen. </w:t>
      </w:r>
      <w:r w:rsidR="00496C50" w:rsidRPr="00FE3AEF">
        <w:rPr>
          <w:rStyle w:val="CharacterStyle2"/>
          <w:rFonts w:ascii="Fira Sans Extra Condensed" w:hAnsi="Fira Sans Extra Condensed"/>
          <w:sz w:val="22"/>
          <w:szCs w:val="22"/>
        </w:rPr>
        <w:t>Die Fehlzeiten sind in der Anwesenheitsliste entsprechend zu kennzeichnen.</w:t>
      </w:r>
    </w:p>
    <w:p w14:paraId="453A2E6C" w14:textId="77777777" w:rsidR="00EF7111" w:rsidRPr="00FE3AEF" w:rsidRDefault="00EF7111" w:rsidP="00EF7111">
      <w:pPr>
        <w:suppressAutoHyphens w:val="0"/>
        <w:spacing w:before="120" w:after="120"/>
        <w:jc w:val="both"/>
        <w:rPr>
          <w:rStyle w:val="CharacterStyle2"/>
          <w:rFonts w:ascii="Fira Sans Extra Condensed" w:hAnsi="Fira Sans Extra Condensed"/>
          <w:sz w:val="22"/>
          <w:szCs w:val="22"/>
        </w:rPr>
      </w:pPr>
      <w:r w:rsidRPr="00FE3AEF">
        <w:rPr>
          <w:rStyle w:val="CharacterStyle2"/>
          <w:rFonts w:ascii="Fira Sans Extra Condensed" w:hAnsi="Fira Sans Extra Condensed"/>
          <w:sz w:val="22"/>
          <w:szCs w:val="22"/>
        </w:rPr>
        <w:t>Die in der Maßnahme angewendeten Methoden und Medien sollen einen engen Bezug zur jeweiligen Zielsetzung haben und die Lernfähigkeit der Teilnehme</w:t>
      </w:r>
      <w:r>
        <w:rPr>
          <w:rStyle w:val="CharacterStyle2"/>
          <w:rFonts w:ascii="Fira Sans Extra Condensed" w:hAnsi="Fira Sans Extra Condensed"/>
          <w:sz w:val="22"/>
          <w:szCs w:val="22"/>
        </w:rPr>
        <w:t xml:space="preserve">nden </w:t>
      </w:r>
      <w:r w:rsidRPr="00FE3AEF">
        <w:rPr>
          <w:rStyle w:val="CharacterStyle2"/>
          <w:rFonts w:ascii="Fira Sans Extra Condensed" w:hAnsi="Fira Sans Extra Condensed"/>
          <w:sz w:val="22"/>
          <w:szCs w:val="22"/>
        </w:rPr>
        <w:t>angemessen berücksichtigen. Den besonderen Bedürfnissen der Teilnehmenden ist Rechnung zu tragen. Die Lernsituation ist so zu schaffen, dass sie an die vorhandenen Kenntnisse, Kompetenzen und beruflichen Erfahrungen der Teilnehmenden anknüpft.</w:t>
      </w:r>
    </w:p>
    <w:p w14:paraId="6413CBA9" w14:textId="77777777" w:rsidR="00EF7111" w:rsidRPr="00FE3AEF" w:rsidRDefault="00EF7111" w:rsidP="00EF7111">
      <w:pPr>
        <w:suppressAutoHyphens w:val="0"/>
        <w:spacing w:before="120" w:after="120"/>
        <w:jc w:val="both"/>
        <w:rPr>
          <w:rStyle w:val="CharacterStyle2"/>
          <w:rFonts w:ascii="Fira Sans Extra Condensed" w:hAnsi="Fira Sans Extra Condensed"/>
          <w:sz w:val="22"/>
          <w:szCs w:val="22"/>
        </w:rPr>
      </w:pPr>
      <w:r w:rsidRPr="00FE3AEF">
        <w:rPr>
          <w:rStyle w:val="CharacterStyle2"/>
          <w:rFonts w:ascii="Fira Sans Extra Condensed" w:hAnsi="Fira Sans Extra Condensed"/>
          <w:spacing w:val="-1"/>
          <w:sz w:val="22"/>
          <w:szCs w:val="22"/>
        </w:rPr>
        <w:t xml:space="preserve">Die erforderlichen Lern- und Arbeitsmittel sind rechtzeitig zur Verfügung zu stellen und in Unterricht und </w:t>
      </w:r>
      <w:r w:rsidRPr="00FE3AEF">
        <w:rPr>
          <w:rStyle w:val="CharacterStyle2"/>
          <w:rFonts w:ascii="Fira Sans Extra Condensed" w:hAnsi="Fira Sans Extra Condensed"/>
          <w:spacing w:val="4"/>
          <w:sz w:val="22"/>
          <w:szCs w:val="22"/>
        </w:rPr>
        <w:t>Unterweisung zu nutzen. Als Lernmittel sind mindestens einzusetzen: Skripte zum Verbleib beim Teil</w:t>
      </w:r>
      <w:r w:rsidRPr="00FE3AEF">
        <w:rPr>
          <w:rStyle w:val="CharacterStyle2"/>
          <w:rFonts w:ascii="Fira Sans Extra Condensed" w:hAnsi="Fira Sans Extra Condensed"/>
          <w:sz w:val="22"/>
          <w:szCs w:val="22"/>
        </w:rPr>
        <w:t>nehmenden sowie einschlägige Fachliteratur als Leihexemplar oder Nachschlagewerk.</w:t>
      </w:r>
    </w:p>
    <w:p w14:paraId="6678F7D8" w14:textId="45EC3A11" w:rsidR="001D05D7" w:rsidRDefault="00EF7111" w:rsidP="00EF7111">
      <w:pPr>
        <w:suppressAutoHyphens w:val="0"/>
        <w:spacing w:before="120" w:after="120"/>
        <w:jc w:val="both"/>
        <w:rPr>
          <w:rStyle w:val="CharacterStyle2"/>
          <w:rFonts w:ascii="Fira Sans Extra Condensed" w:hAnsi="Fira Sans Extra Condensed"/>
          <w:sz w:val="22"/>
          <w:szCs w:val="22"/>
        </w:rPr>
      </w:pPr>
      <w:r w:rsidRPr="00FE3AEF">
        <w:rPr>
          <w:rStyle w:val="CharacterStyle2"/>
          <w:rFonts w:ascii="Fira Sans Extra Condensed" w:hAnsi="Fira Sans Extra Condensed"/>
          <w:sz w:val="22"/>
          <w:szCs w:val="22"/>
        </w:rPr>
        <w:t>Notwendige Arbeitsschutzbekleidung (Arbeitskleidung sowie geeignete Schutzausrüstung) ist vom Auftragnehme</w:t>
      </w:r>
      <w:r>
        <w:rPr>
          <w:rStyle w:val="CharacterStyle2"/>
          <w:rFonts w:ascii="Fira Sans Extra Condensed" w:hAnsi="Fira Sans Extra Condensed"/>
          <w:sz w:val="22"/>
          <w:szCs w:val="22"/>
        </w:rPr>
        <w:t>r oder der Auftragnehmerin</w:t>
      </w:r>
      <w:r w:rsidRPr="00FE3AEF">
        <w:rPr>
          <w:rStyle w:val="CharacterStyle2"/>
          <w:rFonts w:ascii="Fira Sans Extra Condensed" w:hAnsi="Fira Sans Extra Condensed"/>
          <w:sz w:val="22"/>
          <w:szCs w:val="22"/>
        </w:rPr>
        <w:t xml:space="preserve"> für die Dauer der Maßnahme zur Verfügung zu stellen.</w:t>
      </w:r>
    </w:p>
    <w:p w14:paraId="7AF02601" w14:textId="59C9E75A" w:rsidR="00C37B0B" w:rsidRPr="002716B2" w:rsidRDefault="00C37B0B" w:rsidP="00EF7111">
      <w:pPr>
        <w:suppressAutoHyphens w:val="0"/>
        <w:spacing w:before="120" w:after="120"/>
        <w:jc w:val="both"/>
        <w:rPr>
          <w:rFonts w:ascii="Fira Sans Extra Condensed" w:hAnsi="Fira Sans Extra Condensed" w:cs="Arial"/>
          <w:b/>
          <w:sz w:val="22"/>
          <w:szCs w:val="22"/>
          <w:u w:val="single"/>
        </w:rPr>
      </w:pPr>
      <w:r w:rsidRPr="002716B2">
        <w:rPr>
          <w:rFonts w:ascii="Fira Sans Extra Condensed" w:hAnsi="Fira Sans Extra Condensed" w:cs="Arial"/>
          <w:b/>
          <w:sz w:val="22"/>
          <w:szCs w:val="22"/>
          <w:u w:val="single"/>
        </w:rPr>
        <w:t>Anwesenheitsliste</w:t>
      </w:r>
    </w:p>
    <w:p w14:paraId="69EEFF0E" w14:textId="77777777" w:rsidR="00C37B0B" w:rsidRPr="002716B2" w:rsidRDefault="00C37B0B" w:rsidP="00C37B0B">
      <w:pPr>
        <w:jc w:val="both"/>
        <w:rPr>
          <w:rFonts w:ascii="Fira Sans Extra Condensed" w:hAnsi="Fira Sans Extra Condensed" w:cs="Arial"/>
          <w:sz w:val="22"/>
          <w:szCs w:val="22"/>
        </w:rPr>
      </w:pPr>
      <w:r w:rsidRPr="002716B2">
        <w:rPr>
          <w:rFonts w:ascii="Fira Sans Extra Condensed" w:hAnsi="Fira Sans Extra Condensed" w:cs="Arial"/>
          <w:sz w:val="22"/>
          <w:szCs w:val="22"/>
        </w:rPr>
        <w:t>In den Anwesenheitslisten sind zwingend folgende Abkürzungen zu verwenden:</w:t>
      </w:r>
    </w:p>
    <w:p w14:paraId="10BB9E52" w14:textId="77777777" w:rsidR="00C37B0B" w:rsidRPr="002716B2" w:rsidRDefault="00C37B0B" w:rsidP="00FD0C54">
      <w:pPr>
        <w:numPr>
          <w:ilvl w:val="0"/>
          <w:numId w:val="7"/>
        </w:numPr>
        <w:suppressAutoHyphens w:val="0"/>
        <w:jc w:val="both"/>
        <w:rPr>
          <w:rFonts w:ascii="Fira Sans Extra Condensed" w:hAnsi="Fira Sans Extra Condensed" w:cs="Arial"/>
          <w:sz w:val="22"/>
          <w:szCs w:val="22"/>
          <w:lang w:eastAsia="de-DE"/>
        </w:rPr>
      </w:pPr>
      <w:r w:rsidRPr="002716B2">
        <w:rPr>
          <w:rFonts w:ascii="Fira Sans Extra Condensed" w:hAnsi="Fira Sans Extra Condensed" w:cs="Arial"/>
          <w:sz w:val="22"/>
          <w:szCs w:val="22"/>
          <w:lang w:eastAsia="de-DE"/>
        </w:rPr>
        <w:t>A = anwesend</w:t>
      </w:r>
    </w:p>
    <w:p w14:paraId="08B5684A" w14:textId="77777777" w:rsidR="00C37B0B" w:rsidRPr="002716B2" w:rsidRDefault="00C37B0B" w:rsidP="00FD0C54">
      <w:pPr>
        <w:numPr>
          <w:ilvl w:val="0"/>
          <w:numId w:val="7"/>
        </w:numPr>
        <w:suppressAutoHyphens w:val="0"/>
        <w:jc w:val="both"/>
        <w:rPr>
          <w:rFonts w:ascii="Fira Sans Extra Condensed" w:hAnsi="Fira Sans Extra Condensed" w:cs="Arial"/>
          <w:sz w:val="22"/>
          <w:szCs w:val="22"/>
          <w:lang w:eastAsia="de-DE"/>
        </w:rPr>
      </w:pPr>
      <w:r w:rsidRPr="002716B2">
        <w:rPr>
          <w:rFonts w:ascii="Fira Sans Extra Condensed" w:hAnsi="Fira Sans Extra Condensed" w:cs="Arial"/>
          <w:sz w:val="22"/>
          <w:szCs w:val="22"/>
          <w:lang w:eastAsia="de-DE"/>
        </w:rPr>
        <w:t>F = unentschuldigtes Fehlen</w:t>
      </w:r>
    </w:p>
    <w:p w14:paraId="326E90B6" w14:textId="77777777" w:rsidR="00C37B0B" w:rsidRPr="002716B2" w:rsidRDefault="00C37B0B" w:rsidP="00FD0C54">
      <w:pPr>
        <w:numPr>
          <w:ilvl w:val="0"/>
          <w:numId w:val="7"/>
        </w:numPr>
        <w:suppressAutoHyphens w:val="0"/>
        <w:jc w:val="both"/>
        <w:rPr>
          <w:rFonts w:ascii="Fira Sans Extra Condensed" w:hAnsi="Fira Sans Extra Condensed" w:cs="Arial"/>
          <w:sz w:val="22"/>
          <w:szCs w:val="22"/>
          <w:lang w:eastAsia="de-DE"/>
        </w:rPr>
      </w:pPr>
      <w:r w:rsidRPr="002716B2">
        <w:rPr>
          <w:rFonts w:ascii="Fira Sans Extra Condensed" w:hAnsi="Fira Sans Extra Condensed" w:cs="Arial"/>
          <w:sz w:val="22"/>
          <w:szCs w:val="22"/>
          <w:lang w:eastAsia="de-DE"/>
        </w:rPr>
        <w:t>E = entschuldigtes Fehlen</w:t>
      </w:r>
    </w:p>
    <w:p w14:paraId="56B267F0" w14:textId="77777777" w:rsidR="00C37B0B" w:rsidRPr="002716B2" w:rsidRDefault="00C37B0B" w:rsidP="00FD0C54">
      <w:pPr>
        <w:numPr>
          <w:ilvl w:val="0"/>
          <w:numId w:val="7"/>
        </w:numPr>
        <w:suppressAutoHyphens w:val="0"/>
        <w:jc w:val="both"/>
        <w:rPr>
          <w:rFonts w:ascii="Fira Sans Extra Condensed" w:hAnsi="Fira Sans Extra Condensed" w:cs="Arial"/>
          <w:sz w:val="22"/>
          <w:szCs w:val="22"/>
          <w:lang w:eastAsia="de-DE"/>
        </w:rPr>
      </w:pPr>
      <w:r w:rsidRPr="002716B2">
        <w:rPr>
          <w:rFonts w:ascii="Fira Sans Extra Condensed" w:hAnsi="Fira Sans Extra Condensed" w:cs="Arial"/>
          <w:sz w:val="22"/>
          <w:szCs w:val="22"/>
          <w:lang w:eastAsia="de-DE"/>
        </w:rPr>
        <w:t>K = Krank mit AU</w:t>
      </w:r>
    </w:p>
    <w:p w14:paraId="154A4984" w14:textId="77777777" w:rsidR="00C37B0B" w:rsidRPr="002716B2" w:rsidRDefault="00C37B0B" w:rsidP="00FD0C54">
      <w:pPr>
        <w:numPr>
          <w:ilvl w:val="0"/>
          <w:numId w:val="7"/>
        </w:numPr>
        <w:suppressAutoHyphens w:val="0"/>
        <w:jc w:val="both"/>
        <w:rPr>
          <w:rFonts w:ascii="Fira Sans Extra Condensed" w:hAnsi="Fira Sans Extra Condensed" w:cs="Arial"/>
          <w:sz w:val="22"/>
          <w:szCs w:val="22"/>
          <w:lang w:eastAsia="de-DE"/>
        </w:rPr>
      </w:pPr>
      <w:proofErr w:type="spellStart"/>
      <w:r w:rsidRPr="002716B2">
        <w:rPr>
          <w:rFonts w:ascii="Fira Sans Extra Condensed" w:hAnsi="Fira Sans Extra Condensed" w:cs="Arial"/>
          <w:sz w:val="22"/>
          <w:szCs w:val="22"/>
          <w:lang w:eastAsia="de-DE"/>
        </w:rPr>
        <w:t>Kk</w:t>
      </w:r>
      <w:proofErr w:type="spellEnd"/>
      <w:r w:rsidRPr="002716B2">
        <w:rPr>
          <w:rFonts w:ascii="Fira Sans Extra Condensed" w:hAnsi="Fira Sans Extra Condensed" w:cs="Arial"/>
          <w:sz w:val="22"/>
          <w:szCs w:val="22"/>
          <w:lang w:eastAsia="de-DE"/>
        </w:rPr>
        <w:t xml:space="preserve"> = Kind krank</w:t>
      </w:r>
    </w:p>
    <w:p w14:paraId="5DF312EF" w14:textId="77777777" w:rsidR="00C37B0B" w:rsidRPr="002716B2" w:rsidRDefault="00C37B0B" w:rsidP="00FD0C54">
      <w:pPr>
        <w:numPr>
          <w:ilvl w:val="0"/>
          <w:numId w:val="7"/>
        </w:numPr>
        <w:suppressAutoHyphens w:val="0"/>
        <w:jc w:val="both"/>
        <w:rPr>
          <w:rFonts w:ascii="Fira Sans Extra Condensed" w:hAnsi="Fira Sans Extra Condensed" w:cs="Arial"/>
          <w:sz w:val="22"/>
          <w:szCs w:val="22"/>
          <w:lang w:eastAsia="de-DE"/>
        </w:rPr>
      </w:pPr>
      <w:r w:rsidRPr="002716B2">
        <w:rPr>
          <w:rFonts w:ascii="Fira Sans Extra Condensed" w:hAnsi="Fira Sans Extra Condensed" w:cs="Arial"/>
          <w:sz w:val="22"/>
          <w:szCs w:val="22"/>
          <w:lang w:eastAsia="de-DE"/>
        </w:rPr>
        <w:t>S = Schule</w:t>
      </w:r>
    </w:p>
    <w:p w14:paraId="512A4DB0" w14:textId="77777777" w:rsidR="00C37B0B" w:rsidRPr="002716B2" w:rsidRDefault="00C37B0B" w:rsidP="00FD0C54">
      <w:pPr>
        <w:numPr>
          <w:ilvl w:val="0"/>
          <w:numId w:val="7"/>
        </w:numPr>
        <w:suppressAutoHyphens w:val="0"/>
        <w:jc w:val="both"/>
        <w:rPr>
          <w:rFonts w:ascii="Fira Sans Extra Condensed" w:hAnsi="Fira Sans Extra Condensed" w:cs="Arial"/>
          <w:sz w:val="22"/>
          <w:szCs w:val="22"/>
          <w:lang w:eastAsia="de-DE"/>
        </w:rPr>
      </w:pPr>
      <w:r w:rsidRPr="002716B2">
        <w:rPr>
          <w:rFonts w:ascii="Fira Sans Extra Condensed" w:hAnsi="Fira Sans Extra Condensed" w:cs="Arial"/>
          <w:sz w:val="22"/>
          <w:szCs w:val="22"/>
          <w:lang w:eastAsia="de-DE"/>
        </w:rPr>
        <w:t>U = Urlaub</w:t>
      </w:r>
    </w:p>
    <w:p w14:paraId="5EF3443C" w14:textId="77777777" w:rsidR="00C37B0B" w:rsidRPr="002716B2" w:rsidRDefault="00C37B0B" w:rsidP="00FD0C54">
      <w:pPr>
        <w:numPr>
          <w:ilvl w:val="0"/>
          <w:numId w:val="7"/>
        </w:numPr>
        <w:suppressAutoHyphens w:val="0"/>
        <w:jc w:val="both"/>
        <w:rPr>
          <w:rFonts w:ascii="Fira Sans Extra Condensed" w:hAnsi="Fira Sans Extra Condensed" w:cs="Arial"/>
          <w:sz w:val="22"/>
          <w:szCs w:val="22"/>
          <w:lang w:eastAsia="de-DE"/>
        </w:rPr>
      </w:pPr>
      <w:r w:rsidRPr="002716B2">
        <w:rPr>
          <w:rFonts w:ascii="Fira Sans Extra Condensed" w:hAnsi="Fira Sans Extra Condensed" w:cs="Arial"/>
          <w:sz w:val="22"/>
          <w:szCs w:val="22"/>
          <w:lang w:eastAsia="de-DE"/>
        </w:rPr>
        <w:t>P = Praktikum</w:t>
      </w:r>
    </w:p>
    <w:p w14:paraId="358D8FD5" w14:textId="77777777" w:rsidR="00C37B0B" w:rsidRPr="002716B2" w:rsidRDefault="00C37B0B" w:rsidP="00FD0C54">
      <w:pPr>
        <w:numPr>
          <w:ilvl w:val="0"/>
          <w:numId w:val="7"/>
        </w:numPr>
        <w:suppressAutoHyphens w:val="0"/>
        <w:jc w:val="both"/>
        <w:rPr>
          <w:rFonts w:ascii="Fira Sans Extra Condensed" w:hAnsi="Fira Sans Extra Condensed" w:cs="Arial"/>
          <w:sz w:val="22"/>
          <w:szCs w:val="22"/>
          <w:lang w:eastAsia="de-DE"/>
        </w:rPr>
      </w:pPr>
      <w:r w:rsidRPr="002716B2">
        <w:rPr>
          <w:rFonts w:ascii="Fira Sans Extra Condensed" w:hAnsi="Fira Sans Extra Condensed" w:cs="Arial"/>
          <w:sz w:val="22"/>
          <w:szCs w:val="22"/>
          <w:lang w:eastAsia="de-DE"/>
        </w:rPr>
        <w:t>- = ungeklärt</w:t>
      </w:r>
    </w:p>
    <w:p w14:paraId="12D3B6A6" w14:textId="68D232AE" w:rsidR="00C37B0B" w:rsidRDefault="00C37B0B" w:rsidP="00C37B0B">
      <w:pPr>
        <w:pStyle w:val="Kopfzeile"/>
        <w:tabs>
          <w:tab w:val="clear" w:pos="4536"/>
          <w:tab w:val="clear" w:pos="9072"/>
          <w:tab w:val="left" w:pos="360"/>
          <w:tab w:val="left" w:pos="1140"/>
        </w:tabs>
        <w:spacing w:before="120" w:after="120"/>
        <w:jc w:val="both"/>
        <w:rPr>
          <w:rFonts w:ascii="Fira Sans Extra Condensed" w:hAnsi="Fira Sans Extra Condensed" w:cs="Arial"/>
          <w:sz w:val="22"/>
          <w:szCs w:val="22"/>
        </w:rPr>
      </w:pPr>
      <w:r w:rsidRPr="002716B2">
        <w:rPr>
          <w:rFonts w:ascii="Fira Sans Extra Condensed" w:hAnsi="Fira Sans Extra Condensed" w:cs="Arial"/>
          <w:sz w:val="22"/>
          <w:szCs w:val="22"/>
        </w:rPr>
        <w:t>Alle weiteren Informationen wie z.</w:t>
      </w:r>
      <w:r w:rsidR="002716B2" w:rsidRPr="002716B2">
        <w:rPr>
          <w:rFonts w:ascii="Fira Sans Extra Condensed" w:hAnsi="Fira Sans Extra Condensed" w:cs="Arial"/>
          <w:sz w:val="22"/>
          <w:szCs w:val="22"/>
        </w:rPr>
        <w:t> </w:t>
      </w:r>
      <w:r w:rsidRPr="002716B2">
        <w:rPr>
          <w:rFonts w:ascii="Fira Sans Extra Condensed" w:hAnsi="Fira Sans Extra Condensed" w:cs="Arial"/>
          <w:sz w:val="22"/>
          <w:szCs w:val="22"/>
        </w:rPr>
        <w:t>B. Verspätungen sollen in einem Bemerkungsfeld angegeben werden.</w:t>
      </w:r>
    </w:p>
    <w:p w14:paraId="2213CE94" w14:textId="6807EF42" w:rsidR="002716B2" w:rsidRPr="00FE3AEF" w:rsidRDefault="002716B2" w:rsidP="002716B2">
      <w:pPr>
        <w:suppressAutoHyphens w:val="0"/>
        <w:spacing w:before="120" w:after="120"/>
        <w:jc w:val="both"/>
        <w:rPr>
          <w:rStyle w:val="CharacterStyle2"/>
          <w:rFonts w:ascii="Fira Sans Extra Condensed" w:hAnsi="Fira Sans Extra Condensed"/>
          <w:sz w:val="22"/>
          <w:szCs w:val="22"/>
        </w:rPr>
      </w:pPr>
      <w:r w:rsidRPr="00FE3AEF">
        <w:rPr>
          <w:rStyle w:val="CharacterStyle2"/>
          <w:rFonts w:ascii="Fira Sans Extra Condensed" w:hAnsi="Fira Sans Extra Condensed"/>
          <w:sz w:val="22"/>
          <w:szCs w:val="22"/>
        </w:rPr>
        <w:t xml:space="preserve">Fehlzeiten aus wichtigem </w:t>
      </w:r>
      <w:r w:rsidRPr="00FE3AEF">
        <w:rPr>
          <w:rStyle w:val="CharacterStyle2"/>
          <w:rFonts w:ascii="Fira Sans Extra Condensed" w:hAnsi="Fira Sans Extra Condensed"/>
          <w:spacing w:val="4"/>
          <w:sz w:val="22"/>
          <w:szCs w:val="22"/>
        </w:rPr>
        <w:t>Grund können vom</w:t>
      </w:r>
      <w:r>
        <w:rPr>
          <w:rStyle w:val="CharacterStyle2"/>
          <w:rFonts w:ascii="Fira Sans Extra Condensed" w:hAnsi="Fira Sans Extra Condensed"/>
          <w:spacing w:val="4"/>
          <w:sz w:val="22"/>
          <w:szCs w:val="22"/>
        </w:rPr>
        <w:t xml:space="preserve"> Auftragnehmer oder von der</w:t>
      </w:r>
      <w:r w:rsidRPr="00FE3AEF">
        <w:rPr>
          <w:rStyle w:val="CharacterStyle2"/>
          <w:rFonts w:ascii="Fira Sans Extra Condensed" w:hAnsi="Fira Sans Extra Condensed"/>
          <w:spacing w:val="4"/>
          <w:sz w:val="22"/>
          <w:szCs w:val="22"/>
        </w:rPr>
        <w:t xml:space="preserve"> Auftragnehmerin während der </w:t>
      </w:r>
      <w:proofErr w:type="spellStart"/>
      <w:r w:rsidRPr="00FE3AEF">
        <w:rPr>
          <w:rStyle w:val="CharacterStyle2"/>
          <w:rFonts w:ascii="Fira Sans Extra Condensed" w:hAnsi="Fira Sans Extra Condensed"/>
          <w:spacing w:val="4"/>
          <w:sz w:val="22"/>
          <w:szCs w:val="22"/>
        </w:rPr>
        <w:t>Maßnahmeteilnahme</w:t>
      </w:r>
      <w:proofErr w:type="spellEnd"/>
      <w:r w:rsidRPr="00FE3AEF">
        <w:rPr>
          <w:rStyle w:val="CharacterStyle2"/>
          <w:rFonts w:ascii="Fira Sans Extra Condensed" w:hAnsi="Fira Sans Extra Condensed"/>
          <w:spacing w:val="4"/>
          <w:sz w:val="22"/>
          <w:szCs w:val="22"/>
        </w:rPr>
        <w:t xml:space="preserve"> in angemessenem Umfang wie </w:t>
      </w:r>
      <w:r w:rsidRPr="00FE3AEF">
        <w:rPr>
          <w:rStyle w:val="CharacterStyle2"/>
          <w:rFonts w:ascii="Fira Sans Extra Condensed" w:hAnsi="Fira Sans Extra Condensed"/>
          <w:sz w:val="22"/>
          <w:szCs w:val="22"/>
        </w:rPr>
        <w:t>folgt anerkannt werden</w:t>
      </w:r>
      <w:r w:rsidR="0043729A">
        <w:rPr>
          <w:rStyle w:val="CharacterStyle2"/>
          <w:rFonts w:ascii="Fira Sans Extra Condensed" w:hAnsi="Fira Sans Extra Condensed"/>
          <w:sz w:val="22"/>
          <w:szCs w:val="22"/>
        </w:rPr>
        <w:t xml:space="preserve"> und sind gesondert zu kennzeichnen</w:t>
      </w:r>
      <w:r w:rsidRPr="00FE3AEF">
        <w:rPr>
          <w:rStyle w:val="CharacterStyle2"/>
          <w:rFonts w:ascii="Fira Sans Extra Condensed" w:hAnsi="Fira Sans Extra Condensed"/>
          <w:sz w:val="22"/>
          <w:szCs w:val="22"/>
        </w:rPr>
        <w:t>:</w:t>
      </w:r>
    </w:p>
    <w:p w14:paraId="6CE8DB21" w14:textId="16A97DBE" w:rsidR="002716B2" w:rsidRPr="00A959A3" w:rsidRDefault="00EF37A1" w:rsidP="00FD0C54">
      <w:pPr>
        <w:numPr>
          <w:ilvl w:val="0"/>
          <w:numId w:val="22"/>
        </w:numPr>
        <w:suppressAutoHyphens w:val="0"/>
        <w:jc w:val="both"/>
        <w:rPr>
          <w:rStyle w:val="CharacterStyle2"/>
          <w:rFonts w:ascii="Fira Sans Extra Condensed" w:hAnsi="Fira Sans Extra Condensed"/>
          <w:sz w:val="22"/>
          <w:szCs w:val="22"/>
        </w:rPr>
      </w:pPr>
      <w:r>
        <w:rPr>
          <w:rStyle w:val="CharacterStyle2"/>
          <w:rFonts w:ascii="Fira Sans Extra Condensed" w:hAnsi="Fira Sans Extra Condensed"/>
          <w:sz w:val="22"/>
          <w:szCs w:val="22"/>
        </w:rPr>
        <w:t>Ä</w:t>
      </w:r>
      <w:r w:rsidR="002716B2" w:rsidRPr="00FE3AEF">
        <w:rPr>
          <w:rStyle w:val="CharacterStyle2"/>
          <w:rFonts w:ascii="Fira Sans Extra Condensed" w:hAnsi="Fira Sans Extra Condensed"/>
          <w:sz w:val="22"/>
          <w:szCs w:val="22"/>
        </w:rPr>
        <w:t>rztlich nachgewiesene Krankheit (Arbeitsunfähigkeitsbescheinigung des Arztes</w:t>
      </w:r>
      <w:r w:rsidR="002716B2">
        <w:rPr>
          <w:rStyle w:val="CharacterStyle2"/>
          <w:rFonts w:ascii="Fira Sans Extra Condensed" w:hAnsi="Fira Sans Extra Condensed"/>
          <w:sz w:val="22"/>
          <w:szCs w:val="22"/>
        </w:rPr>
        <w:t xml:space="preserve"> oder der Ärztin</w:t>
      </w:r>
      <w:r w:rsidR="002716B2" w:rsidRPr="00FE3AEF">
        <w:rPr>
          <w:rStyle w:val="CharacterStyle2"/>
          <w:rFonts w:ascii="Fira Sans Extra Condensed" w:hAnsi="Fira Sans Extra Condensed"/>
          <w:sz w:val="22"/>
          <w:szCs w:val="22"/>
        </w:rPr>
        <w:t>)</w:t>
      </w:r>
      <w:r w:rsidR="002716B2" w:rsidRPr="00297B7A">
        <w:rPr>
          <w:rStyle w:val="CharacterStyle2"/>
          <w:rFonts w:ascii="Fira Sans Extra Condensed" w:hAnsi="Fira Sans Extra Condensed"/>
          <w:color w:val="92D050"/>
          <w:sz w:val="22"/>
          <w:szCs w:val="22"/>
        </w:rPr>
        <w:t>,</w:t>
      </w:r>
    </w:p>
    <w:p w14:paraId="3C2B7940" w14:textId="77777777" w:rsidR="002716B2" w:rsidRPr="00A959A3" w:rsidRDefault="002716B2" w:rsidP="00FD0C54">
      <w:pPr>
        <w:numPr>
          <w:ilvl w:val="0"/>
          <w:numId w:val="22"/>
        </w:numPr>
        <w:suppressAutoHyphens w:val="0"/>
        <w:jc w:val="both"/>
        <w:rPr>
          <w:rStyle w:val="CharacterStyle2"/>
          <w:rFonts w:ascii="Fira Sans Extra Condensed" w:hAnsi="Fira Sans Extra Condensed"/>
          <w:sz w:val="22"/>
          <w:szCs w:val="22"/>
        </w:rPr>
      </w:pPr>
      <w:r w:rsidRPr="00A959A3">
        <w:rPr>
          <w:rStyle w:val="CharacterStyle2"/>
          <w:rFonts w:ascii="Fira Sans Extra Condensed" w:hAnsi="Fira Sans Extra Condensed"/>
          <w:sz w:val="22"/>
          <w:szCs w:val="22"/>
        </w:rPr>
        <w:t>Wohnungswechsel,</w:t>
      </w:r>
    </w:p>
    <w:p w14:paraId="6AD75441" w14:textId="77777777" w:rsidR="002716B2" w:rsidRPr="00A959A3" w:rsidRDefault="002716B2" w:rsidP="00FD0C54">
      <w:pPr>
        <w:numPr>
          <w:ilvl w:val="0"/>
          <w:numId w:val="22"/>
        </w:numPr>
        <w:suppressAutoHyphens w:val="0"/>
        <w:jc w:val="both"/>
        <w:rPr>
          <w:rStyle w:val="CharacterStyle2"/>
          <w:rFonts w:ascii="Fira Sans Extra Condensed" w:hAnsi="Fira Sans Extra Condensed"/>
          <w:sz w:val="22"/>
          <w:szCs w:val="22"/>
        </w:rPr>
      </w:pPr>
      <w:r w:rsidRPr="00A959A3">
        <w:rPr>
          <w:rStyle w:val="CharacterStyle2"/>
          <w:rFonts w:ascii="Fira Sans Extra Condensed" w:hAnsi="Fira Sans Extra Condensed"/>
          <w:sz w:val="22"/>
          <w:szCs w:val="22"/>
        </w:rPr>
        <w:t>Eheschließung des</w:t>
      </w:r>
      <w:r>
        <w:rPr>
          <w:rStyle w:val="CharacterStyle2"/>
          <w:rFonts w:ascii="Fira Sans Extra Condensed" w:hAnsi="Fira Sans Extra Condensed"/>
          <w:sz w:val="22"/>
          <w:szCs w:val="22"/>
        </w:rPr>
        <w:t xml:space="preserve"> Teilnehmers oder der Teilnehmerin,</w:t>
      </w:r>
    </w:p>
    <w:p w14:paraId="61C830CE" w14:textId="77777777" w:rsidR="002716B2" w:rsidRPr="00A959A3" w:rsidRDefault="002716B2" w:rsidP="00FD0C54">
      <w:pPr>
        <w:numPr>
          <w:ilvl w:val="0"/>
          <w:numId w:val="22"/>
        </w:numPr>
        <w:suppressAutoHyphens w:val="0"/>
        <w:jc w:val="both"/>
        <w:rPr>
          <w:rStyle w:val="CharacterStyle2"/>
          <w:rFonts w:ascii="Fira Sans Extra Condensed" w:hAnsi="Fira Sans Extra Condensed"/>
          <w:sz w:val="22"/>
          <w:szCs w:val="22"/>
        </w:rPr>
      </w:pPr>
      <w:r w:rsidRPr="00A959A3">
        <w:rPr>
          <w:rStyle w:val="CharacterStyle2"/>
          <w:rFonts w:ascii="Fira Sans Extra Condensed" w:hAnsi="Fira Sans Extra Condensed"/>
          <w:sz w:val="22"/>
          <w:szCs w:val="22"/>
        </w:rPr>
        <w:lastRenderedPageBreak/>
        <w:t xml:space="preserve">Schwere Erkrankung des Ehegatten </w:t>
      </w:r>
      <w:r>
        <w:rPr>
          <w:rStyle w:val="CharacterStyle2"/>
          <w:rFonts w:ascii="Fira Sans Extra Condensed" w:hAnsi="Fira Sans Extra Condensed"/>
          <w:sz w:val="22"/>
          <w:szCs w:val="22"/>
        </w:rPr>
        <w:t xml:space="preserve">oder der Ehegattin </w:t>
      </w:r>
      <w:r w:rsidRPr="00A959A3">
        <w:rPr>
          <w:rStyle w:val="CharacterStyle2"/>
          <w:rFonts w:ascii="Fira Sans Extra Condensed" w:hAnsi="Fira Sans Extra Condensed"/>
          <w:sz w:val="22"/>
          <w:szCs w:val="22"/>
        </w:rPr>
        <w:t>oder eines Kindes,</w:t>
      </w:r>
    </w:p>
    <w:p w14:paraId="58053DF4" w14:textId="77777777" w:rsidR="002716B2" w:rsidRPr="00A959A3" w:rsidRDefault="002716B2" w:rsidP="00FD0C54">
      <w:pPr>
        <w:numPr>
          <w:ilvl w:val="0"/>
          <w:numId w:val="22"/>
        </w:numPr>
        <w:suppressAutoHyphens w:val="0"/>
        <w:jc w:val="both"/>
        <w:rPr>
          <w:rStyle w:val="CharacterStyle2"/>
          <w:rFonts w:ascii="Fira Sans Extra Condensed" w:hAnsi="Fira Sans Extra Condensed"/>
          <w:sz w:val="22"/>
          <w:szCs w:val="22"/>
        </w:rPr>
      </w:pPr>
      <w:r w:rsidRPr="00A959A3">
        <w:rPr>
          <w:rStyle w:val="CharacterStyle2"/>
          <w:rFonts w:ascii="Fira Sans Extra Condensed" w:hAnsi="Fira Sans Extra Condensed"/>
          <w:sz w:val="22"/>
          <w:szCs w:val="22"/>
        </w:rPr>
        <w:t>Niederkunft der Ehefrau,</w:t>
      </w:r>
    </w:p>
    <w:p w14:paraId="5C26A1CA" w14:textId="77777777" w:rsidR="002716B2" w:rsidRPr="00A959A3" w:rsidRDefault="002716B2" w:rsidP="00FD0C54">
      <w:pPr>
        <w:numPr>
          <w:ilvl w:val="0"/>
          <w:numId w:val="22"/>
        </w:numPr>
        <w:suppressAutoHyphens w:val="0"/>
        <w:jc w:val="both"/>
        <w:rPr>
          <w:rStyle w:val="CharacterStyle2"/>
          <w:rFonts w:ascii="Fira Sans Extra Condensed" w:hAnsi="Fira Sans Extra Condensed"/>
          <w:sz w:val="22"/>
          <w:szCs w:val="22"/>
        </w:rPr>
      </w:pPr>
      <w:r w:rsidRPr="00A959A3">
        <w:rPr>
          <w:rStyle w:val="CharacterStyle2"/>
          <w:rFonts w:ascii="Fira Sans Extra Condensed" w:hAnsi="Fira Sans Extra Condensed"/>
          <w:sz w:val="22"/>
          <w:szCs w:val="22"/>
        </w:rPr>
        <w:t xml:space="preserve">Ableben des Ehegatten </w:t>
      </w:r>
      <w:r>
        <w:rPr>
          <w:rStyle w:val="CharacterStyle2"/>
          <w:rFonts w:ascii="Fira Sans Extra Condensed" w:hAnsi="Fira Sans Extra Condensed"/>
          <w:sz w:val="22"/>
          <w:szCs w:val="22"/>
        </w:rPr>
        <w:t xml:space="preserve">oder der Ehegattin </w:t>
      </w:r>
      <w:r w:rsidRPr="00A959A3">
        <w:rPr>
          <w:rStyle w:val="CharacterStyle2"/>
          <w:rFonts w:ascii="Fira Sans Extra Condensed" w:hAnsi="Fira Sans Extra Condensed"/>
          <w:sz w:val="22"/>
          <w:szCs w:val="22"/>
        </w:rPr>
        <w:t>oder eines Kindes oder eines Eltern- oder Schwiegerelternteils,</w:t>
      </w:r>
    </w:p>
    <w:p w14:paraId="5119AEA7" w14:textId="77777777" w:rsidR="002716B2" w:rsidRPr="00A959A3" w:rsidRDefault="002716B2" w:rsidP="00FD0C54">
      <w:pPr>
        <w:numPr>
          <w:ilvl w:val="0"/>
          <w:numId w:val="22"/>
        </w:numPr>
        <w:suppressAutoHyphens w:val="0"/>
        <w:jc w:val="both"/>
        <w:rPr>
          <w:rStyle w:val="CharacterStyle2"/>
          <w:rFonts w:ascii="Fira Sans Extra Condensed" w:hAnsi="Fira Sans Extra Condensed"/>
          <w:sz w:val="22"/>
          <w:szCs w:val="22"/>
        </w:rPr>
      </w:pPr>
      <w:r w:rsidRPr="00A959A3">
        <w:rPr>
          <w:rStyle w:val="CharacterStyle2"/>
          <w:rFonts w:ascii="Fira Sans Extra Condensed" w:hAnsi="Fira Sans Extra Condensed"/>
          <w:sz w:val="22"/>
          <w:szCs w:val="22"/>
        </w:rPr>
        <w:t>Wahrnehmung amtlicher, insbesondere polizeilicher oder gerichtlicher Termine,</w:t>
      </w:r>
    </w:p>
    <w:p w14:paraId="614E2890" w14:textId="77777777" w:rsidR="002716B2" w:rsidRPr="00A959A3" w:rsidRDefault="002716B2" w:rsidP="00FD0C54">
      <w:pPr>
        <w:numPr>
          <w:ilvl w:val="0"/>
          <w:numId w:val="22"/>
        </w:numPr>
        <w:suppressAutoHyphens w:val="0"/>
        <w:jc w:val="both"/>
        <w:rPr>
          <w:rStyle w:val="CharacterStyle2"/>
          <w:rFonts w:ascii="Fira Sans Extra Condensed" w:hAnsi="Fira Sans Extra Condensed"/>
          <w:sz w:val="22"/>
          <w:szCs w:val="22"/>
        </w:rPr>
      </w:pPr>
      <w:r w:rsidRPr="00A959A3">
        <w:rPr>
          <w:rStyle w:val="CharacterStyle2"/>
          <w:rFonts w:ascii="Fira Sans Extra Condensed" w:hAnsi="Fira Sans Extra Condensed"/>
          <w:sz w:val="22"/>
          <w:szCs w:val="22"/>
        </w:rPr>
        <w:t>Ausübung öffentlicher Ehrenämter (nach Vorlage einer Bescheinigung),</w:t>
      </w:r>
    </w:p>
    <w:p w14:paraId="0E770BBC" w14:textId="50900F2C" w:rsidR="002716B2" w:rsidRPr="00A959A3" w:rsidRDefault="002716B2" w:rsidP="00FD0C54">
      <w:pPr>
        <w:numPr>
          <w:ilvl w:val="0"/>
          <w:numId w:val="22"/>
        </w:numPr>
        <w:suppressAutoHyphens w:val="0"/>
        <w:jc w:val="both"/>
        <w:rPr>
          <w:rStyle w:val="CharacterStyle2"/>
          <w:rFonts w:ascii="Fira Sans Extra Condensed" w:hAnsi="Fira Sans Extra Condensed"/>
          <w:sz w:val="22"/>
          <w:szCs w:val="22"/>
        </w:rPr>
      </w:pPr>
      <w:r w:rsidRPr="00A959A3">
        <w:rPr>
          <w:rStyle w:val="CharacterStyle2"/>
          <w:rFonts w:ascii="Fira Sans Extra Condensed" w:hAnsi="Fira Sans Extra Condensed"/>
          <w:sz w:val="22"/>
          <w:szCs w:val="22"/>
        </w:rPr>
        <w:t>Regelung sonstiger wichtiger persönlicher Angelegenheiten,</w:t>
      </w:r>
    </w:p>
    <w:p w14:paraId="0809E299" w14:textId="77777777" w:rsidR="002716B2" w:rsidRPr="00A959A3" w:rsidRDefault="002716B2" w:rsidP="00FD0C54">
      <w:pPr>
        <w:numPr>
          <w:ilvl w:val="0"/>
          <w:numId w:val="22"/>
        </w:numPr>
        <w:suppressAutoHyphens w:val="0"/>
        <w:jc w:val="both"/>
        <w:rPr>
          <w:rFonts w:ascii="Fira Sans Extra Condensed" w:hAnsi="Fira Sans Extra Condensed" w:cs="Arial"/>
          <w:sz w:val="22"/>
          <w:szCs w:val="22"/>
        </w:rPr>
      </w:pPr>
      <w:r w:rsidRPr="00A959A3">
        <w:rPr>
          <w:rFonts w:ascii="Fira Sans Extra Condensed" w:hAnsi="Fira Sans Extra Condensed" w:cs="Arial"/>
          <w:sz w:val="22"/>
          <w:szCs w:val="22"/>
        </w:rPr>
        <w:t>Teilnahme an Einsätzen oder Ausbildungskursen im Rahmen des Gesetzes über die Erweiterung des Katastrophenschutzes.</w:t>
      </w:r>
    </w:p>
    <w:p w14:paraId="7E46BD01" w14:textId="7F49AAED" w:rsidR="002716B2" w:rsidRPr="00FE3AEF" w:rsidRDefault="002716B2" w:rsidP="002716B2">
      <w:pPr>
        <w:suppressAutoHyphens w:val="0"/>
        <w:spacing w:before="120" w:after="120"/>
        <w:jc w:val="both"/>
        <w:rPr>
          <w:rStyle w:val="CharacterStyle2"/>
          <w:rFonts w:ascii="Fira Sans Extra Condensed" w:hAnsi="Fira Sans Extra Condensed"/>
          <w:sz w:val="22"/>
          <w:szCs w:val="22"/>
        </w:rPr>
      </w:pPr>
      <w:r w:rsidRPr="00FE3AEF">
        <w:rPr>
          <w:rStyle w:val="CharacterStyle2"/>
          <w:rFonts w:ascii="Fira Sans Extra Condensed" w:hAnsi="Fira Sans Extra Condensed"/>
          <w:spacing w:val="-1"/>
          <w:sz w:val="22"/>
          <w:szCs w:val="22"/>
        </w:rPr>
        <w:t>Fehlzeiten aus wichtigem Grund können vom</w:t>
      </w:r>
      <w:r>
        <w:rPr>
          <w:rStyle w:val="CharacterStyle2"/>
          <w:rFonts w:ascii="Fira Sans Extra Condensed" w:hAnsi="Fira Sans Extra Condensed"/>
          <w:spacing w:val="-1"/>
          <w:sz w:val="22"/>
          <w:szCs w:val="22"/>
        </w:rPr>
        <w:t xml:space="preserve"> Auftragnehmer oder von der</w:t>
      </w:r>
      <w:r w:rsidRPr="00FE3AEF">
        <w:rPr>
          <w:rStyle w:val="CharacterStyle2"/>
          <w:rFonts w:ascii="Fira Sans Extra Condensed" w:hAnsi="Fira Sans Extra Condensed"/>
          <w:spacing w:val="-1"/>
          <w:sz w:val="22"/>
          <w:szCs w:val="22"/>
        </w:rPr>
        <w:t xml:space="preserve"> Auftragnehmerin analog </w:t>
      </w:r>
      <w:r w:rsidRPr="00FE3AEF">
        <w:rPr>
          <w:rStyle w:val="CharacterStyle2"/>
          <w:rFonts w:ascii="Fira Sans Extra Condensed" w:hAnsi="Fira Sans Extra Condensed"/>
          <w:sz w:val="22"/>
          <w:szCs w:val="22"/>
        </w:rPr>
        <w:t>tarifvertraglicher Regelungen anerkannt werden. Der Nachweis der Arbeitsunfähigkeit ist von de</w:t>
      </w:r>
      <w:r>
        <w:rPr>
          <w:rStyle w:val="CharacterStyle2"/>
          <w:rFonts w:ascii="Fira Sans Extra Condensed" w:hAnsi="Fira Sans Extra Condensed"/>
          <w:sz w:val="22"/>
          <w:szCs w:val="22"/>
        </w:rPr>
        <w:t xml:space="preserve">m Teilnehmer oder der </w:t>
      </w:r>
      <w:r w:rsidRPr="00FE3AEF">
        <w:rPr>
          <w:rStyle w:val="CharacterStyle2"/>
          <w:rFonts w:ascii="Fira Sans Extra Condensed" w:hAnsi="Fira Sans Extra Condensed"/>
          <w:sz w:val="22"/>
          <w:szCs w:val="22"/>
        </w:rPr>
        <w:t>Teil</w:t>
      </w:r>
      <w:r w:rsidRPr="00FE3AEF">
        <w:rPr>
          <w:rStyle w:val="CharacterStyle2"/>
          <w:rFonts w:ascii="Fira Sans Extra Condensed" w:hAnsi="Fira Sans Extra Condensed"/>
          <w:spacing w:val="4"/>
          <w:sz w:val="22"/>
          <w:szCs w:val="22"/>
        </w:rPr>
        <w:t>nehme</w:t>
      </w:r>
      <w:r>
        <w:rPr>
          <w:rStyle w:val="CharacterStyle2"/>
          <w:rFonts w:ascii="Fira Sans Extra Condensed" w:hAnsi="Fira Sans Extra Condensed"/>
          <w:spacing w:val="4"/>
          <w:sz w:val="22"/>
          <w:szCs w:val="22"/>
        </w:rPr>
        <w:t>rin</w:t>
      </w:r>
      <w:r w:rsidRPr="00FE3AEF">
        <w:rPr>
          <w:rStyle w:val="CharacterStyle2"/>
          <w:rFonts w:ascii="Fira Sans Extra Condensed" w:hAnsi="Fira Sans Extra Condensed"/>
          <w:spacing w:val="4"/>
          <w:sz w:val="22"/>
          <w:szCs w:val="22"/>
        </w:rPr>
        <w:t xml:space="preserve"> ab dem ersten Tag nachzuweisen und spätestens am zweiten Tag der Arbeitsunfähigkeit bei</w:t>
      </w:r>
      <w:r>
        <w:rPr>
          <w:rStyle w:val="CharacterStyle2"/>
          <w:rFonts w:ascii="Fira Sans Extra Condensed" w:hAnsi="Fira Sans Extra Condensed"/>
          <w:spacing w:val="4"/>
          <w:sz w:val="22"/>
          <w:szCs w:val="22"/>
        </w:rPr>
        <w:t xml:space="preserve"> dem Auftragnehmer oder der</w:t>
      </w:r>
      <w:r w:rsidRPr="00FE3AEF">
        <w:rPr>
          <w:rStyle w:val="CharacterStyle2"/>
          <w:rFonts w:ascii="Fira Sans Extra Condensed" w:hAnsi="Fira Sans Extra Condensed"/>
          <w:spacing w:val="4"/>
          <w:sz w:val="22"/>
          <w:szCs w:val="22"/>
        </w:rPr>
        <w:t xml:space="preserve"> Auftragnehmerin schriftlich einzureichen. Die Teil</w:t>
      </w:r>
      <w:r w:rsidRPr="00FE3AEF">
        <w:rPr>
          <w:rStyle w:val="CharacterStyle2"/>
          <w:rFonts w:ascii="Fira Sans Extra Condensed" w:hAnsi="Fira Sans Extra Condensed"/>
          <w:sz w:val="22"/>
          <w:szCs w:val="22"/>
        </w:rPr>
        <w:t>nehmenden sind über diese Handhabung zu unterrichten.</w:t>
      </w:r>
    </w:p>
    <w:p w14:paraId="5F12B0BB" w14:textId="77777777" w:rsidR="00C37B0B" w:rsidRPr="002716B2" w:rsidRDefault="00C37B0B" w:rsidP="00C37B0B">
      <w:pPr>
        <w:pStyle w:val="Kopfzeile"/>
        <w:tabs>
          <w:tab w:val="clear" w:pos="4536"/>
          <w:tab w:val="clear" w:pos="9072"/>
          <w:tab w:val="left" w:pos="360"/>
          <w:tab w:val="left" w:pos="1140"/>
        </w:tabs>
        <w:spacing w:before="120" w:after="120"/>
        <w:jc w:val="both"/>
        <w:rPr>
          <w:rFonts w:ascii="Fira Sans Extra Condensed" w:hAnsi="Fira Sans Extra Condensed" w:cs="Arial"/>
          <w:sz w:val="22"/>
          <w:szCs w:val="22"/>
        </w:rPr>
      </w:pPr>
      <w:r w:rsidRPr="002716B2">
        <w:rPr>
          <w:rFonts w:ascii="Fira Sans Extra Condensed" w:hAnsi="Fira Sans Extra Condensed" w:cs="Arial"/>
          <w:sz w:val="22"/>
          <w:szCs w:val="22"/>
        </w:rPr>
        <w:t>Ausgeschiedene Teilnehmende sind mit Austrittsdatum im Monat des Ausscheidens bis zum Ende mitzuführen.</w:t>
      </w:r>
    </w:p>
    <w:p w14:paraId="6B12D923" w14:textId="4FD45FFD" w:rsidR="00C37B0B" w:rsidRPr="002716B2" w:rsidRDefault="00C37B0B" w:rsidP="00C37B0B">
      <w:pPr>
        <w:pStyle w:val="Kopfzeile"/>
        <w:tabs>
          <w:tab w:val="clear" w:pos="4536"/>
          <w:tab w:val="clear" w:pos="9072"/>
          <w:tab w:val="left" w:pos="360"/>
          <w:tab w:val="left" w:pos="1140"/>
        </w:tabs>
        <w:spacing w:before="120" w:after="120"/>
        <w:jc w:val="both"/>
        <w:rPr>
          <w:rFonts w:ascii="Fira Sans Extra Condensed" w:hAnsi="Fira Sans Extra Condensed" w:cs="Arial"/>
          <w:sz w:val="22"/>
          <w:szCs w:val="22"/>
        </w:rPr>
      </w:pPr>
      <w:r w:rsidRPr="002716B2">
        <w:rPr>
          <w:rFonts w:ascii="Fira Sans Extra Condensed" w:hAnsi="Fira Sans Extra Condensed" w:cs="Arial"/>
          <w:sz w:val="22"/>
          <w:szCs w:val="22"/>
        </w:rPr>
        <w:t>Die Anwesenheitsliste ist jeweils am 5. des Monats für den abgelaufenen Monat mit dem Betreff "AWL Monat</w:t>
      </w:r>
      <w:r w:rsidR="00496A80">
        <w:rPr>
          <w:rFonts w:ascii="Fira Sans Extra Condensed" w:hAnsi="Fira Sans Extra Condensed" w:cs="Arial"/>
          <w:sz w:val="22"/>
          <w:szCs w:val="22"/>
        </w:rPr>
        <w:t>sbezeichnung</w:t>
      </w:r>
      <w:r w:rsidRPr="002716B2">
        <w:rPr>
          <w:rFonts w:ascii="Fira Sans Extra Condensed" w:hAnsi="Fira Sans Extra Condensed" w:cs="Arial"/>
          <w:sz w:val="22"/>
          <w:szCs w:val="22"/>
        </w:rPr>
        <w:t xml:space="preserve"> Projekt</w:t>
      </w:r>
      <w:r w:rsidR="00496A80">
        <w:rPr>
          <w:rFonts w:ascii="Fira Sans Extra Condensed" w:hAnsi="Fira Sans Extra Condensed" w:cs="Arial"/>
          <w:sz w:val="22"/>
          <w:szCs w:val="22"/>
        </w:rPr>
        <w:t>name</w:t>
      </w:r>
      <w:r w:rsidRPr="002716B2">
        <w:rPr>
          <w:rFonts w:ascii="Fira Sans Extra Condensed" w:hAnsi="Fira Sans Extra Condensed" w:cs="Arial"/>
          <w:sz w:val="22"/>
          <w:szCs w:val="22"/>
        </w:rPr>
        <w:t>" über den Datenaustausch zu vermitteln.</w:t>
      </w:r>
    </w:p>
    <w:p w14:paraId="4D21006F" w14:textId="54E2ADC7" w:rsidR="00C37B0B" w:rsidRPr="002716B2" w:rsidRDefault="00C37B0B" w:rsidP="00C37B0B">
      <w:pPr>
        <w:pStyle w:val="Kopfzeile"/>
        <w:tabs>
          <w:tab w:val="clear" w:pos="4536"/>
          <w:tab w:val="clear" w:pos="9072"/>
          <w:tab w:val="left" w:pos="360"/>
          <w:tab w:val="left" w:pos="1140"/>
        </w:tabs>
        <w:spacing w:before="120" w:after="120"/>
        <w:jc w:val="both"/>
        <w:rPr>
          <w:rFonts w:ascii="Fira Sans Extra Condensed" w:hAnsi="Fira Sans Extra Condensed" w:cs="Arial"/>
          <w:sz w:val="22"/>
          <w:szCs w:val="22"/>
        </w:rPr>
      </w:pPr>
      <w:r w:rsidRPr="002716B2">
        <w:rPr>
          <w:rFonts w:ascii="Fira Sans Extra Condensed" w:hAnsi="Fira Sans Extra Condensed" w:cs="Arial"/>
          <w:sz w:val="22"/>
          <w:szCs w:val="22"/>
        </w:rPr>
        <w:t>Bei Bietergemeinschaften ist eine gemeinsame Anwesenheitsliste zu führen, in der bei allen Teilnehmer</w:t>
      </w:r>
      <w:r w:rsidR="00A957CC">
        <w:rPr>
          <w:rFonts w:ascii="Fira Sans Extra Condensed" w:hAnsi="Fira Sans Extra Condensed" w:cs="Arial"/>
          <w:sz w:val="22"/>
          <w:szCs w:val="22"/>
        </w:rPr>
        <w:t>*</w:t>
      </w:r>
      <w:r w:rsidRPr="002716B2">
        <w:rPr>
          <w:rFonts w:ascii="Fira Sans Extra Condensed" w:hAnsi="Fira Sans Extra Condensed" w:cs="Arial"/>
          <w:sz w:val="22"/>
          <w:szCs w:val="22"/>
        </w:rPr>
        <w:t>innen sichtbar sein muss, bei welchem Mitglied der Bietergemeinschaft die jeweilige Person betreut wird.</w:t>
      </w:r>
    </w:p>
    <w:p w14:paraId="278AFE59" w14:textId="40A4AF7C" w:rsidR="004C4898" w:rsidRPr="004C4898" w:rsidRDefault="004C4898" w:rsidP="004C4898">
      <w:pPr>
        <w:spacing w:before="120" w:after="120"/>
        <w:jc w:val="both"/>
        <w:rPr>
          <w:rStyle w:val="CharacterStyle2"/>
          <w:rFonts w:ascii="Fira Sans Extra Condensed" w:hAnsi="Fira Sans Extra Condensed" w:cstheme="minorHAnsi"/>
          <w:b/>
          <w:bCs/>
          <w:sz w:val="22"/>
          <w:szCs w:val="22"/>
          <w:u w:val="single"/>
        </w:rPr>
      </w:pPr>
      <w:r w:rsidRPr="004C4898">
        <w:rPr>
          <w:rStyle w:val="CharacterStyle2"/>
          <w:rFonts w:ascii="Fira Sans Extra Condensed" w:hAnsi="Fira Sans Extra Condensed" w:cstheme="minorHAnsi"/>
          <w:b/>
          <w:bCs/>
          <w:sz w:val="22"/>
          <w:szCs w:val="22"/>
          <w:u w:val="single"/>
        </w:rPr>
        <w:t>Individuelle Förderplanung</w:t>
      </w:r>
    </w:p>
    <w:p w14:paraId="6E2F930E" w14:textId="78B76413" w:rsidR="004C4898" w:rsidRDefault="004C4898" w:rsidP="004C4898">
      <w:pPr>
        <w:spacing w:before="120" w:after="120"/>
        <w:jc w:val="both"/>
        <w:rPr>
          <w:rStyle w:val="CharacterStyle2"/>
          <w:rFonts w:ascii="Fira Sans Extra Condensed" w:hAnsi="Fira Sans Extra Condensed" w:cstheme="minorHAnsi"/>
          <w:sz w:val="22"/>
          <w:szCs w:val="22"/>
        </w:rPr>
      </w:pPr>
      <w:r w:rsidRPr="00AE0776">
        <w:rPr>
          <w:rStyle w:val="CharacterStyle2"/>
          <w:rFonts w:ascii="Fira Sans Extra Condensed" w:hAnsi="Fira Sans Extra Condensed" w:cstheme="minorHAnsi"/>
          <w:sz w:val="22"/>
          <w:szCs w:val="22"/>
        </w:rPr>
        <w:t xml:space="preserve">Ziel der individuellen Förderplanung ist die Steuerung des individuellen </w:t>
      </w:r>
      <w:proofErr w:type="spellStart"/>
      <w:r>
        <w:rPr>
          <w:rStyle w:val="CharacterStyle2"/>
          <w:rFonts w:ascii="Fira Sans Extra Condensed" w:hAnsi="Fira Sans Extra Condensed" w:cstheme="minorHAnsi"/>
          <w:sz w:val="22"/>
          <w:szCs w:val="22"/>
        </w:rPr>
        <w:t>Maßnahme</w:t>
      </w:r>
      <w:r w:rsidRPr="00AE0776">
        <w:rPr>
          <w:rStyle w:val="CharacterStyle2"/>
          <w:rFonts w:ascii="Fira Sans Extra Condensed" w:hAnsi="Fira Sans Extra Condensed" w:cstheme="minorHAnsi"/>
          <w:sz w:val="22"/>
          <w:szCs w:val="22"/>
        </w:rPr>
        <w:t>verlaufs</w:t>
      </w:r>
      <w:proofErr w:type="spellEnd"/>
      <w:r w:rsidRPr="00AE0776">
        <w:rPr>
          <w:rStyle w:val="CharacterStyle2"/>
          <w:rFonts w:ascii="Fira Sans Extra Condensed" w:hAnsi="Fira Sans Extra Condensed" w:cstheme="minorHAnsi"/>
          <w:sz w:val="22"/>
          <w:szCs w:val="22"/>
        </w:rPr>
        <w:t xml:space="preserve"> und die Absicherung des </w:t>
      </w:r>
      <w:proofErr w:type="spellStart"/>
      <w:r>
        <w:rPr>
          <w:rStyle w:val="CharacterStyle2"/>
          <w:rFonts w:ascii="Fira Sans Extra Condensed" w:hAnsi="Fira Sans Extra Condensed" w:cstheme="minorHAnsi"/>
          <w:sz w:val="22"/>
          <w:szCs w:val="22"/>
        </w:rPr>
        <w:t>Maßnahme</w:t>
      </w:r>
      <w:r w:rsidRPr="00AE0776">
        <w:rPr>
          <w:rStyle w:val="CharacterStyle2"/>
          <w:rFonts w:ascii="Fira Sans Extra Condensed" w:hAnsi="Fira Sans Extra Condensed" w:cstheme="minorHAnsi"/>
          <w:sz w:val="22"/>
          <w:szCs w:val="22"/>
        </w:rPr>
        <w:t>erfolgs</w:t>
      </w:r>
      <w:proofErr w:type="spellEnd"/>
      <w:r w:rsidRPr="00AE0776">
        <w:rPr>
          <w:rStyle w:val="CharacterStyle2"/>
          <w:rFonts w:ascii="Fira Sans Extra Condensed" w:hAnsi="Fira Sans Extra Condensed" w:cstheme="minorHAnsi"/>
          <w:sz w:val="22"/>
          <w:szCs w:val="22"/>
        </w:rPr>
        <w:t>.</w:t>
      </w:r>
      <w:r>
        <w:rPr>
          <w:rStyle w:val="CharacterStyle2"/>
          <w:rFonts w:ascii="Fira Sans Extra Condensed" w:hAnsi="Fira Sans Extra Condensed" w:cstheme="minorHAnsi"/>
          <w:sz w:val="22"/>
          <w:szCs w:val="22"/>
        </w:rPr>
        <w:t xml:space="preserve"> </w:t>
      </w:r>
      <w:r w:rsidRPr="00AE0776">
        <w:rPr>
          <w:rStyle w:val="CharacterStyle2"/>
          <w:rFonts w:ascii="Fira Sans Extra Condensed" w:hAnsi="Fira Sans Extra Condensed" w:cstheme="minorHAnsi"/>
          <w:spacing w:val="3"/>
          <w:sz w:val="22"/>
          <w:szCs w:val="22"/>
        </w:rPr>
        <w:t xml:space="preserve">Die systematische </w:t>
      </w:r>
      <w:r w:rsidRPr="00895452">
        <w:rPr>
          <w:rStyle w:val="CharacterStyle2"/>
          <w:rFonts w:ascii="Fira Sans Extra Condensed" w:hAnsi="Fira Sans Extra Condensed" w:cstheme="minorHAnsi"/>
          <w:spacing w:val="3"/>
          <w:sz w:val="22"/>
          <w:szCs w:val="22"/>
        </w:rPr>
        <w:t>Förderplanung</w:t>
      </w:r>
      <w:r w:rsidRPr="00AE0776">
        <w:rPr>
          <w:rStyle w:val="CharacterStyle2"/>
          <w:rFonts w:ascii="Fira Sans Extra Condensed" w:hAnsi="Fira Sans Extra Condensed" w:cstheme="minorHAnsi"/>
          <w:b/>
          <w:bCs/>
          <w:spacing w:val="3"/>
          <w:sz w:val="22"/>
          <w:szCs w:val="22"/>
        </w:rPr>
        <w:t xml:space="preserve"> </w:t>
      </w:r>
      <w:r w:rsidRPr="00AE0776">
        <w:rPr>
          <w:rStyle w:val="CharacterStyle2"/>
          <w:rFonts w:ascii="Fira Sans Extra Condensed" w:hAnsi="Fira Sans Extra Condensed" w:cstheme="minorHAnsi"/>
          <w:spacing w:val="3"/>
          <w:sz w:val="22"/>
          <w:szCs w:val="22"/>
        </w:rPr>
        <w:t>ist die Grundlage für eine zielgerichtete Unterstützung de</w:t>
      </w:r>
      <w:r>
        <w:rPr>
          <w:rStyle w:val="CharacterStyle2"/>
          <w:rFonts w:ascii="Fira Sans Extra Condensed" w:hAnsi="Fira Sans Extra Condensed" w:cstheme="minorHAnsi"/>
          <w:spacing w:val="3"/>
          <w:sz w:val="22"/>
          <w:szCs w:val="22"/>
        </w:rPr>
        <w:t>s Teilnehmers oder der Teilnehmerin</w:t>
      </w:r>
      <w:r w:rsidRPr="00AE0776">
        <w:rPr>
          <w:rStyle w:val="CharacterStyle2"/>
          <w:rFonts w:ascii="Fira Sans Extra Condensed" w:hAnsi="Fira Sans Extra Condensed" w:cstheme="minorHAnsi"/>
          <w:sz w:val="22"/>
          <w:szCs w:val="22"/>
        </w:rPr>
        <w:t>.</w:t>
      </w:r>
    </w:p>
    <w:p w14:paraId="1341B1E7" w14:textId="36E24B2B" w:rsidR="004C4898" w:rsidRDefault="004C4898" w:rsidP="004C4898">
      <w:pPr>
        <w:spacing w:before="120" w:after="120"/>
        <w:jc w:val="both"/>
        <w:rPr>
          <w:rStyle w:val="CharacterStyle2"/>
          <w:rFonts w:ascii="Fira Sans Extra Condensed" w:hAnsi="Fira Sans Extra Condensed" w:cstheme="minorHAnsi"/>
          <w:sz w:val="22"/>
          <w:szCs w:val="22"/>
        </w:rPr>
      </w:pPr>
      <w:r>
        <w:rPr>
          <w:rStyle w:val="CharacterStyle2"/>
          <w:rFonts w:ascii="Fira Sans Extra Condensed" w:hAnsi="Fira Sans Extra Condensed" w:cstheme="minorHAnsi"/>
          <w:sz w:val="22"/>
          <w:szCs w:val="22"/>
        </w:rPr>
        <w:t xml:space="preserve">Für jeden Teilnehmer oder jede Teilnehmerin ist ein individueller </w:t>
      </w:r>
      <w:r w:rsidR="00FA5CA7">
        <w:rPr>
          <w:rStyle w:val="CharacterStyle2"/>
          <w:rFonts w:ascii="Fira Sans Extra Condensed" w:hAnsi="Fira Sans Extra Condensed" w:cstheme="minorHAnsi"/>
          <w:sz w:val="22"/>
          <w:szCs w:val="22"/>
        </w:rPr>
        <w:t>Förderplan</w:t>
      </w:r>
      <w:r>
        <w:rPr>
          <w:rStyle w:val="CharacterStyle2"/>
          <w:rFonts w:ascii="Fira Sans Extra Condensed" w:hAnsi="Fira Sans Extra Condensed" w:cstheme="minorHAnsi"/>
          <w:sz w:val="22"/>
          <w:szCs w:val="22"/>
        </w:rPr>
        <w:t xml:space="preserve"> zu erstellen</w:t>
      </w:r>
      <w:r w:rsidR="00E15E64">
        <w:rPr>
          <w:rStyle w:val="CharacterStyle2"/>
          <w:rFonts w:ascii="Fira Sans Extra Condensed" w:hAnsi="Fira Sans Extra Condensed" w:cstheme="minorHAnsi"/>
          <w:sz w:val="22"/>
          <w:szCs w:val="22"/>
        </w:rPr>
        <w:t xml:space="preserve"> und spätestens vier Wochen nach Antritt der Maßnahme an den Auftraggeber über den Datenaustausch zu übermitteln</w:t>
      </w:r>
      <w:r>
        <w:rPr>
          <w:rStyle w:val="CharacterStyle2"/>
          <w:rFonts w:ascii="Fira Sans Extra Condensed" w:hAnsi="Fira Sans Extra Condensed" w:cstheme="minorHAnsi"/>
          <w:sz w:val="22"/>
          <w:szCs w:val="22"/>
        </w:rPr>
        <w:t xml:space="preserve">. Dieser muss mindestens die folgenden Angaben </w:t>
      </w:r>
      <w:r w:rsidR="00DC1E1E">
        <w:rPr>
          <w:rStyle w:val="CharacterStyle2"/>
          <w:rFonts w:ascii="Fira Sans Extra Condensed" w:hAnsi="Fira Sans Extra Condensed" w:cstheme="minorHAnsi"/>
          <w:sz w:val="22"/>
          <w:szCs w:val="22"/>
        </w:rPr>
        <w:t xml:space="preserve">unter Berücksichtigung der geforderten Inhalte der Kompetenzfeststellung </w:t>
      </w:r>
      <w:r>
        <w:rPr>
          <w:rStyle w:val="CharacterStyle2"/>
          <w:rFonts w:ascii="Fira Sans Extra Condensed" w:hAnsi="Fira Sans Extra Condensed" w:cstheme="minorHAnsi"/>
          <w:sz w:val="22"/>
          <w:szCs w:val="22"/>
        </w:rPr>
        <w:t>enthalten:</w:t>
      </w:r>
    </w:p>
    <w:p w14:paraId="75618D7E" w14:textId="414326AA" w:rsidR="00AD0BD7" w:rsidRDefault="004C4898" w:rsidP="00FD0C54">
      <w:pPr>
        <w:pStyle w:val="Listenabsatz"/>
        <w:numPr>
          <w:ilvl w:val="0"/>
          <w:numId w:val="23"/>
        </w:numPr>
        <w:jc w:val="both"/>
        <w:rPr>
          <w:rStyle w:val="CharacterStyle2"/>
          <w:rFonts w:ascii="Fira Sans Extra Condensed" w:hAnsi="Fira Sans Extra Condensed" w:cstheme="minorHAnsi"/>
          <w:sz w:val="22"/>
          <w:szCs w:val="22"/>
        </w:rPr>
      </w:pPr>
      <w:proofErr w:type="spellStart"/>
      <w:r>
        <w:rPr>
          <w:rStyle w:val="CharacterStyle2"/>
          <w:rFonts w:ascii="Fira Sans Extra Condensed" w:hAnsi="Fira Sans Extra Condensed" w:cstheme="minorHAnsi"/>
          <w:sz w:val="22"/>
          <w:szCs w:val="22"/>
        </w:rPr>
        <w:t>Personenbezogene</w:t>
      </w:r>
      <w:proofErr w:type="spellEnd"/>
      <w:r>
        <w:rPr>
          <w:rStyle w:val="CharacterStyle2"/>
          <w:rFonts w:ascii="Fira Sans Extra Condensed" w:hAnsi="Fira Sans Extra Condensed" w:cstheme="minorHAnsi"/>
          <w:sz w:val="22"/>
          <w:szCs w:val="22"/>
        </w:rPr>
        <w:t xml:space="preserve"> Daten,</w:t>
      </w:r>
    </w:p>
    <w:p w14:paraId="792B561B" w14:textId="331DA82D" w:rsidR="00E15E64" w:rsidRDefault="00E15E64" w:rsidP="00FD0C54">
      <w:pPr>
        <w:pStyle w:val="Listenabsatz"/>
        <w:numPr>
          <w:ilvl w:val="0"/>
          <w:numId w:val="23"/>
        </w:numPr>
        <w:jc w:val="both"/>
        <w:rPr>
          <w:rStyle w:val="CharacterStyle2"/>
          <w:rFonts w:ascii="Fira Sans Extra Condensed" w:hAnsi="Fira Sans Extra Condensed" w:cstheme="minorHAnsi"/>
          <w:sz w:val="22"/>
          <w:szCs w:val="22"/>
        </w:rPr>
      </w:pPr>
      <w:r>
        <w:rPr>
          <w:rStyle w:val="CharacterStyle2"/>
          <w:rFonts w:ascii="Fira Sans Extra Condensed" w:hAnsi="Fira Sans Extra Condensed" w:cstheme="minorHAnsi"/>
          <w:sz w:val="22"/>
          <w:szCs w:val="22"/>
        </w:rPr>
        <w:t xml:space="preserve">Name des </w:t>
      </w:r>
      <w:proofErr w:type="spellStart"/>
      <w:r>
        <w:rPr>
          <w:rStyle w:val="CharacterStyle2"/>
          <w:rFonts w:ascii="Fira Sans Extra Condensed" w:hAnsi="Fira Sans Extra Condensed" w:cstheme="minorHAnsi"/>
          <w:sz w:val="22"/>
          <w:szCs w:val="22"/>
        </w:rPr>
        <w:t>Ansprechpartners</w:t>
      </w:r>
      <w:proofErr w:type="spellEnd"/>
      <w:r>
        <w:rPr>
          <w:rStyle w:val="CharacterStyle2"/>
          <w:rFonts w:ascii="Fira Sans Extra Condensed" w:hAnsi="Fira Sans Extra Condensed" w:cstheme="minorHAnsi"/>
          <w:sz w:val="22"/>
          <w:szCs w:val="22"/>
        </w:rPr>
        <w:t xml:space="preserve"> </w:t>
      </w:r>
      <w:proofErr w:type="spellStart"/>
      <w:r>
        <w:rPr>
          <w:rStyle w:val="CharacterStyle2"/>
          <w:rFonts w:ascii="Fira Sans Extra Condensed" w:hAnsi="Fira Sans Extra Condensed" w:cstheme="minorHAnsi"/>
          <w:sz w:val="22"/>
          <w:szCs w:val="22"/>
        </w:rPr>
        <w:t>oder</w:t>
      </w:r>
      <w:proofErr w:type="spellEnd"/>
      <w:r>
        <w:rPr>
          <w:rStyle w:val="CharacterStyle2"/>
          <w:rFonts w:ascii="Fira Sans Extra Condensed" w:hAnsi="Fira Sans Extra Condensed" w:cstheme="minorHAnsi"/>
          <w:sz w:val="22"/>
          <w:szCs w:val="22"/>
        </w:rPr>
        <w:t xml:space="preserve"> der </w:t>
      </w:r>
      <w:proofErr w:type="spellStart"/>
      <w:r>
        <w:rPr>
          <w:rStyle w:val="CharacterStyle2"/>
          <w:rFonts w:ascii="Fira Sans Extra Condensed" w:hAnsi="Fira Sans Extra Condensed" w:cstheme="minorHAnsi"/>
          <w:sz w:val="22"/>
          <w:szCs w:val="22"/>
        </w:rPr>
        <w:t>Ansprechpartnerin</w:t>
      </w:r>
      <w:proofErr w:type="spellEnd"/>
      <w:r>
        <w:rPr>
          <w:rStyle w:val="CharacterStyle2"/>
          <w:rFonts w:ascii="Fira Sans Extra Condensed" w:hAnsi="Fira Sans Extra Condensed" w:cstheme="minorHAnsi"/>
          <w:sz w:val="22"/>
          <w:szCs w:val="22"/>
        </w:rPr>
        <w:t xml:space="preserve"> </w:t>
      </w:r>
      <w:proofErr w:type="spellStart"/>
      <w:r>
        <w:rPr>
          <w:rStyle w:val="CharacterStyle2"/>
          <w:rFonts w:ascii="Fira Sans Extra Condensed" w:hAnsi="Fira Sans Extra Condensed" w:cstheme="minorHAnsi"/>
          <w:sz w:val="22"/>
          <w:szCs w:val="22"/>
        </w:rPr>
        <w:t>bei</w:t>
      </w:r>
      <w:proofErr w:type="spellEnd"/>
      <w:r>
        <w:rPr>
          <w:rStyle w:val="CharacterStyle2"/>
          <w:rFonts w:ascii="Fira Sans Extra Condensed" w:hAnsi="Fira Sans Extra Condensed" w:cstheme="minorHAnsi"/>
          <w:sz w:val="22"/>
          <w:szCs w:val="22"/>
        </w:rPr>
        <w:t xml:space="preserve"> dem</w:t>
      </w:r>
      <w:r w:rsidR="00DC1E1E">
        <w:rPr>
          <w:rStyle w:val="CharacterStyle2"/>
          <w:rFonts w:ascii="Fira Sans Extra Condensed" w:hAnsi="Fira Sans Extra Condensed" w:cstheme="minorHAnsi"/>
          <w:sz w:val="22"/>
          <w:szCs w:val="22"/>
        </w:rPr>
        <w:t>*der</w:t>
      </w:r>
      <w:r>
        <w:rPr>
          <w:rStyle w:val="CharacterStyle2"/>
          <w:rFonts w:ascii="Fira Sans Extra Condensed" w:hAnsi="Fira Sans Extra Condensed" w:cstheme="minorHAnsi"/>
          <w:sz w:val="22"/>
          <w:szCs w:val="22"/>
        </w:rPr>
        <w:t xml:space="preserve"> </w:t>
      </w:r>
      <w:proofErr w:type="spellStart"/>
      <w:r>
        <w:rPr>
          <w:rStyle w:val="CharacterStyle2"/>
          <w:rFonts w:ascii="Fira Sans Extra Condensed" w:hAnsi="Fira Sans Extra Condensed" w:cstheme="minorHAnsi"/>
          <w:sz w:val="22"/>
          <w:szCs w:val="22"/>
        </w:rPr>
        <w:t>Auftragnehmer</w:t>
      </w:r>
      <w:proofErr w:type="spellEnd"/>
      <w:r w:rsidR="00DC1E1E">
        <w:rPr>
          <w:rStyle w:val="CharacterStyle2"/>
          <w:rFonts w:ascii="Fira Sans Extra Condensed" w:hAnsi="Fira Sans Extra Condensed" w:cstheme="minorHAnsi"/>
          <w:sz w:val="22"/>
          <w:szCs w:val="22"/>
        </w:rPr>
        <w:t>*in</w:t>
      </w:r>
      <w:r>
        <w:rPr>
          <w:rStyle w:val="CharacterStyle2"/>
          <w:rFonts w:ascii="Fira Sans Extra Condensed" w:hAnsi="Fira Sans Extra Condensed" w:cstheme="minorHAnsi"/>
          <w:sz w:val="22"/>
          <w:szCs w:val="22"/>
        </w:rPr>
        <w:t>,</w:t>
      </w:r>
    </w:p>
    <w:p w14:paraId="54CF493E" w14:textId="05321AE9" w:rsidR="00AD0BD7" w:rsidRPr="00C74161" w:rsidRDefault="00AD0BD7" w:rsidP="00FD0C54">
      <w:pPr>
        <w:pStyle w:val="Listenabsatz"/>
        <w:numPr>
          <w:ilvl w:val="0"/>
          <w:numId w:val="23"/>
        </w:numPr>
        <w:jc w:val="both"/>
        <w:rPr>
          <w:rStyle w:val="CharacterStyle2"/>
          <w:rFonts w:ascii="Fira Sans Extra Condensed" w:hAnsi="Fira Sans Extra Condensed" w:cstheme="minorHAnsi"/>
          <w:sz w:val="22"/>
          <w:szCs w:val="22"/>
        </w:rPr>
      </w:pPr>
      <w:proofErr w:type="spellStart"/>
      <w:r w:rsidRPr="00C74161">
        <w:rPr>
          <w:rStyle w:val="CharacterStyle2"/>
          <w:rFonts w:ascii="Fira Sans Extra Condensed" w:hAnsi="Fira Sans Extra Condensed" w:cstheme="minorHAnsi"/>
          <w:sz w:val="22"/>
          <w:szCs w:val="22"/>
        </w:rPr>
        <w:t>Erstellung</w:t>
      </w:r>
      <w:proofErr w:type="spellEnd"/>
      <w:r w:rsidRPr="00C74161">
        <w:rPr>
          <w:rStyle w:val="CharacterStyle2"/>
          <w:rFonts w:ascii="Fira Sans Extra Condensed" w:hAnsi="Fira Sans Extra Condensed" w:cstheme="minorHAnsi"/>
          <w:sz w:val="22"/>
          <w:szCs w:val="22"/>
        </w:rPr>
        <w:t xml:space="preserve"> </w:t>
      </w:r>
      <w:proofErr w:type="spellStart"/>
      <w:r w:rsidRPr="00C74161">
        <w:rPr>
          <w:rStyle w:val="CharacterStyle2"/>
          <w:rFonts w:ascii="Fira Sans Extra Condensed" w:hAnsi="Fira Sans Extra Condensed" w:cstheme="minorHAnsi"/>
          <w:sz w:val="22"/>
          <w:szCs w:val="22"/>
        </w:rPr>
        <w:t>eines</w:t>
      </w:r>
      <w:proofErr w:type="spellEnd"/>
      <w:r w:rsidRPr="00C74161">
        <w:rPr>
          <w:rStyle w:val="CharacterStyle2"/>
          <w:rFonts w:ascii="Fira Sans Extra Condensed" w:hAnsi="Fira Sans Extra Condensed" w:cstheme="minorHAnsi"/>
          <w:sz w:val="22"/>
          <w:szCs w:val="22"/>
        </w:rPr>
        <w:t xml:space="preserve"> </w:t>
      </w:r>
      <w:proofErr w:type="spellStart"/>
      <w:r w:rsidRPr="00C74161">
        <w:rPr>
          <w:rStyle w:val="CharacterStyle2"/>
          <w:rFonts w:ascii="Fira Sans Extra Condensed" w:hAnsi="Fira Sans Extra Condensed" w:cstheme="minorHAnsi"/>
          <w:sz w:val="22"/>
          <w:szCs w:val="22"/>
        </w:rPr>
        <w:t>Bewerber</w:t>
      </w:r>
      <w:proofErr w:type="spellEnd"/>
      <w:r w:rsidRPr="00C74161">
        <w:rPr>
          <w:rStyle w:val="CharacterStyle2"/>
          <w:rFonts w:ascii="Fira Sans Extra Condensed" w:hAnsi="Fira Sans Extra Condensed" w:cstheme="minorHAnsi"/>
          <w:sz w:val="22"/>
          <w:szCs w:val="22"/>
        </w:rPr>
        <w:t>*</w:t>
      </w:r>
      <w:proofErr w:type="spellStart"/>
      <w:r w:rsidRPr="00C74161">
        <w:rPr>
          <w:rStyle w:val="CharacterStyle2"/>
          <w:rFonts w:ascii="Fira Sans Extra Condensed" w:hAnsi="Fira Sans Extra Condensed" w:cstheme="minorHAnsi"/>
          <w:sz w:val="22"/>
          <w:szCs w:val="22"/>
        </w:rPr>
        <w:t>innenprofils</w:t>
      </w:r>
      <w:proofErr w:type="spellEnd"/>
      <w:r w:rsidRPr="00C74161">
        <w:rPr>
          <w:rStyle w:val="CharacterStyle2"/>
          <w:rFonts w:ascii="Fira Sans Extra Condensed" w:hAnsi="Fira Sans Extra Condensed" w:cstheme="minorHAnsi"/>
          <w:sz w:val="22"/>
          <w:szCs w:val="22"/>
        </w:rPr>
        <w:t>,</w:t>
      </w:r>
    </w:p>
    <w:p w14:paraId="682125F4" w14:textId="53FF7E97" w:rsidR="004C4898" w:rsidRDefault="004C4898" w:rsidP="00FD0C54">
      <w:pPr>
        <w:pStyle w:val="Listenabsatz"/>
        <w:numPr>
          <w:ilvl w:val="0"/>
          <w:numId w:val="23"/>
        </w:numPr>
        <w:jc w:val="both"/>
        <w:rPr>
          <w:rStyle w:val="CharacterStyle2"/>
          <w:rFonts w:ascii="Fira Sans Extra Condensed" w:hAnsi="Fira Sans Extra Condensed" w:cstheme="minorHAnsi"/>
          <w:sz w:val="22"/>
          <w:szCs w:val="22"/>
        </w:rPr>
      </w:pPr>
      <w:proofErr w:type="spellStart"/>
      <w:r>
        <w:rPr>
          <w:rStyle w:val="CharacterStyle2"/>
          <w:rFonts w:ascii="Fira Sans Extra Condensed" w:hAnsi="Fira Sans Extra Condensed" w:cstheme="minorHAnsi"/>
          <w:sz w:val="22"/>
          <w:szCs w:val="22"/>
        </w:rPr>
        <w:t>Förderziel</w:t>
      </w:r>
      <w:proofErr w:type="spellEnd"/>
      <w:r>
        <w:rPr>
          <w:rStyle w:val="CharacterStyle2"/>
          <w:rFonts w:ascii="Fira Sans Extra Condensed" w:hAnsi="Fira Sans Extra Condensed" w:cstheme="minorHAnsi"/>
          <w:sz w:val="22"/>
          <w:szCs w:val="22"/>
        </w:rPr>
        <w:t xml:space="preserve"> </w:t>
      </w:r>
      <w:proofErr w:type="spellStart"/>
      <w:r>
        <w:rPr>
          <w:rStyle w:val="CharacterStyle2"/>
          <w:rFonts w:ascii="Fira Sans Extra Condensed" w:hAnsi="Fira Sans Extra Condensed" w:cstheme="minorHAnsi"/>
          <w:sz w:val="22"/>
          <w:szCs w:val="22"/>
        </w:rPr>
        <w:t>bzw</w:t>
      </w:r>
      <w:proofErr w:type="spellEnd"/>
      <w:r>
        <w:rPr>
          <w:rStyle w:val="CharacterStyle2"/>
          <w:rFonts w:ascii="Fira Sans Extra Condensed" w:hAnsi="Fira Sans Extra Condensed" w:cstheme="minorHAnsi"/>
          <w:sz w:val="22"/>
          <w:szCs w:val="22"/>
        </w:rPr>
        <w:t xml:space="preserve">. </w:t>
      </w:r>
      <w:proofErr w:type="spellStart"/>
      <w:r>
        <w:rPr>
          <w:rStyle w:val="CharacterStyle2"/>
          <w:rFonts w:ascii="Fira Sans Extra Condensed" w:hAnsi="Fira Sans Extra Condensed" w:cstheme="minorHAnsi"/>
          <w:sz w:val="22"/>
          <w:szCs w:val="22"/>
        </w:rPr>
        <w:t>Eingliederungsziel</w:t>
      </w:r>
      <w:proofErr w:type="spellEnd"/>
      <w:r>
        <w:rPr>
          <w:rStyle w:val="CharacterStyle2"/>
          <w:rFonts w:ascii="Fira Sans Extra Condensed" w:hAnsi="Fira Sans Extra Condensed" w:cstheme="minorHAnsi"/>
          <w:sz w:val="22"/>
          <w:szCs w:val="22"/>
        </w:rPr>
        <w:t xml:space="preserve"> und </w:t>
      </w:r>
      <w:proofErr w:type="spellStart"/>
      <w:r>
        <w:rPr>
          <w:rStyle w:val="CharacterStyle2"/>
          <w:rFonts w:ascii="Fira Sans Extra Condensed" w:hAnsi="Fira Sans Extra Condensed" w:cstheme="minorHAnsi"/>
          <w:sz w:val="22"/>
          <w:szCs w:val="22"/>
        </w:rPr>
        <w:t>Zielvereinbarungen</w:t>
      </w:r>
      <w:proofErr w:type="spellEnd"/>
      <w:r>
        <w:rPr>
          <w:rStyle w:val="CharacterStyle2"/>
          <w:rFonts w:ascii="Fira Sans Extra Condensed" w:hAnsi="Fira Sans Extra Condensed" w:cstheme="minorHAnsi"/>
          <w:sz w:val="22"/>
          <w:szCs w:val="22"/>
        </w:rPr>
        <w:t>,</w:t>
      </w:r>
    </w:p>
    <w:p w14:paraId="5413D850" w14:textId="139C1248" w:rsidR="004C4898" w:rsidRDefault="004C4898" w:rsidP="00FD0C54">
      <w:pPr>
        <w:pStyle w:val="Listenabsatz"/>
        <w:numPr>
          <w:ilvl w:val="0"/>
          <w:numId w:val="23"/>
        </w:numPr>
        <w:jc w:val="both"/>
        <w:rPr>
          <w:rStyle w:val="CharacterStyle2"/>
          <w:rFonts w:ascii="Fira Sans Extra Condensed" w:hAnsi="Fira Sans Extra Condensed" w:cstheme="minorHAnsi"/>
          <w:sz w:val="22"/>
          <w:szCs w:val="22"/>
        </w:rPr>
      </w:pPr>
      <w:proofErr w:type="spellStart"/>
      <w:r>
        <w:rPr>
          <w:rStyle w:val="CharacterStyle2"/>
          <w:rFonts w:ascii="Fira Sans Extra Condensed" w:hAnsi="Fira Sans Extra Condensed" w:cstheme="minorHAnsi"/>
          <w:sz w:val="22"/>
          <w:szCs w:val="22"/>
        </w:rPr>
        <w:t>Aufgaben</w:t>
      </w:r>
      <w:proofErr w:type="spellEnd"/>
      <w:r>
        <w:rPr>
          <w:rStyle w:val="CharacterStyle2"/>
          <w:rFonts w:ascii="Fira Sans Extra Condensed" w:hAnsi="Fira Sans Extra Condensed" w:cstheme="minorHAnsi"/>
          <w:sz w:val="22"/>
          <w:szCs w:val="22"/>
        </w:rPr>
        <w:t>/ </w:t>
      </w:r>
      <w:proofErr w:type="spellStart"/>
      <w:r>
        <w:rPr>
          <w:rStyle w:val="CharacterStyle2"/>
          <w:rFonts w:ascii="Fira Sans Extra Condensed" w:hAnsi="Fira Sans Extra Condensed" w:cstheme="minorHAnsi"/>
          <w:sz w:val="22"/>
          <w:szCs w:val="22"/>
        </w:rPr>
        <w:t>Schritte</w:t>
      </w:r>
      <w:proofErr w:type="spellEnd"/>
      <w:r>
        <w:rPr>
          <w:rStyle w:val="CharacterStyle2"/>
          <w:rFonts w:ascii="Fira Sans Extra Condensed" w:hAnsi="Fira Sans Extra Condensed" w:cstheme="minorHAnsi"/>
          <w:sz w:val="22"/>
          <w:szCs w:val="22"/>
        </w:rPr>
        <w:t xml:space="preserve"> (</w:t>
      </w:r>
      <w:proofErr w:type="spellStart"/>
      <w:r>
        <w:rPr>
          <w:rStyle w:val="CharacterStyle2"/>
          <w:rFonts w:ascii="Fira Sans Extra Condensed" w:hAnsi="Fira Sans Extra Condensed" w:cstheme="minorHAnsi"/>
          <w:sz w:val="22"/>
          <w:szCs w:val="22"/>
        </w:rPr>
        <w:t>aller</w:t>
      </w:r>
      <w:proofErr w:type="spellEnd"/>
      <w:r>
        <w:rPr>
          <w:rStyle w:val="CharacterStyle2"/>
          <w:rFonts w:ascii="Fira Sans Extra Condensed" w:hAnsi="Fira Sans Extra Condensed" w:cstheme="minorHAnsi"/>
          <w:sz w:val="22"/>
          <w:szCs w:val="22"/>
        </w:rPr>
        <w:t xml:space="preserve"> </w:t>
      </w:r>
      <w:proofErr w:type="spellStart"/>
      <w:r>
        <w:rPr>
          <w:rStyle w:val="CharacterStyle2"/>
          <w:rFonts w:ascii="Fira Sans Extra Condensed" w:hAnsi="Fira Sans Extra Condensed" w:cstheme="minorHAnsi"/>
          <w:sz w:val="22"/>
          <w:szCs w:val="22"/>
        </w:rPr>
        <w:t>Beteiligten</w:t>
      </w:r>
      <w:proofErr w:type="spellEnd"/>
      <w:r>
        <w:rPr>
          <w:rStyle w:val="CharacterStyle2"/>
          <w:rFonts w:ascii="Fira Sans Extra Condensed" w:hAnsi="Fira Sans Extra Condensed" w:cstheme="minorHAnsi"/>
          <w:sz w:val="22"/>
          <w:szCs w:val="22"/>
        </w:rPr>
        <w:t>),</w:t>
      </w:r>
    </w:p>
    <w:p w14:paraId="4F663217" w14:textId="5A14B7BA" w:rsidR="004C4898" w:rsidRDefault="004C4898" w:rsidP="00FD0C54">
      <w:pPr>
        <w:pStyle w:val="Listenabsatz"/>
        <w:numPr>
          <w:ilvl w:val="0"/>
          <w:numId w:val="23"/>
        </w:numPr>
        <w:jc w:val="both"/>
        <w:rPr>
          <w:rStyle w:val="CharacterStyle2"/>
          <w:rFonts w:ascii="Fira Sans Extra Condensed" w:hAnsi="Fira Sans Extra Condensed" w:cstheme="minorHAnsi"/>
          <w:sz w:val="22"/>
          <w:szCs w:val="22"/>
        </w:rPr>
      </w:pPr>
      <w:proofErr w:type="spellStart"/>
      <w:r>
        <w:rPr>
          <w:rStyle w:val="CharacterStyle2"/>
          <w:rFonts w:ascii="Fira Sans Extra Condensed" w:hAnsi="Fira Sans Extra Condensed" w:cstheme="minorHAnsi"/>
          <w:sz w:val="22"/>
          <w:szCs w:val="22"/>
        </w:rPr>
        <w:t>Differenzierte</w:t>
      </w:r>
      <w:proofErr w:type="spellEnd"/>
      <w:r>
        <w:rPr>
          <w:rStyle w:val="CharacterStyle2"/>
          <w:rFonts w:ascii="Fira Sans Extra Condensed" w:hAnsi="Fira Sans Extra Condensed" w:cstheme="minorHAnsi"/>
          <w:sz w:val="22"/>
          <w:szCs w:val="22"/>
        </w:rPr>
        <w:t xml:space="preserve"> </w:t>
      </w:r>
      <w:proofErr w:type="spellStart"/>
      <w:r>
        <w:rPr>
          <w:rStyle w:val="CharacterStyle2"/>
          <w:rFonts w:ascii="Fira Sans Extra Condensed" w:hAnsi="Fira Sans Extra Condensed" w:cstheme="minorHAnsi"/>
          <w:sz w:val="22"/>
          <w:szCs w:val="22"/>
        </w:rPr>
        <w:t>Angebote</w:t>
      </w:r>
      <w:proofErr w:type="spellEnd"/>
      <w:r>
        <w:rPr>
          <w:rStyle w:val="CharacterStyle2"/>
          <w:rFonts w:ascii="Fira Sans Extra Condensed" w:hAnsi="Fira Sans Extra Condensed" w:cstheme="minorHAnsi"/>
          <w:sz w:val="22"/>
          <w:szCs w:val="22"/>
        </w:rPr>
        <w:t>,</w:t>
      </w:r>
    </w:p>
    <w:p w14:paraId="15CA4EA5" w14:textId="0ACAF03D" w:rsidR="004C4898" w:rsidRDefault="004C4898" w:rsidP="00FD0C54">
      <w:pPr>
        <w:pStyle w:val="Listenabsatz"/>
        <w:numPr>
          <w:ilvl w:val="0"/>
          <w:numId w:val="23"/>
        </w:numPr>
        <w:jc w:val="both"/>
        <w:rPr>
          <w:rStyle w:val="CharacterStyle2"/>
          <w:rFonts w:ascii="Fira Sans Extra Condensed" w:hAnsi="Fira Sans Extra Condensed" w:cstheme="minorHAnsi"/>
          <w:sz w:val="22"/>
          <w:szCs w:val="22"/>
        </w:rPr>
      </w:pPr>
      <w:proofErr w:type="spellStart"/>
      <w:r>
        <w:rPr>
          <w:rStyle w:val="CharacterStyle2"/>
          <w:rFonts w:ascii="Fira Sans Extra Condensed" w:hAnsi="Fira Sans Extra Condensed" w:cstheme="minorHAnsi"/>
          <w:sz w:val="22"/>
          <w:szCs w:val="22"/>
        </w:rPr>
        <w:t>Individuelle</w:t>
      </w:r>
      <w:proofErr w:type="spellEnd"/>
      <w:r>
        <w:rPr>
          <w:rStyle w:val="CharacterStyle2"/>
          <w:rFonts w:ascii="Fira Sans Extra Condensed" w:hAnsi="Fira Sans Extra Condensed" w:cstheme="minorHAnsi"/>
          <w:sz w:val="22"/>
          <w:szCs w:val="22"/>
        </w:rPr>
        <w:t xml:space="preserve"> </w:t>
      </w:r>
      <w:proofErr w:type="spellStart"/>
      <w:r>
        <w:rPr>
          <w:rStyle w:val="CharacterStyle2"/>
          <w:rFonts w:ascii="Fira Sans Extra Condensed" w:hAnsi="Fira Sans Extra Condensed" w:cstheme="minorHAnsi"/>
          <w:sz w:val="22"/>
          <w:szCs w:val="22"/>
        </w:rPr>
        <w:t>Förderung</w:t>
      </w:r>
      <w:proofErr w:type="spellEnd"/>
      <w:r>
        <w:rPr>
          <w:rStyle w:val="CharacterStyle2"/>
          <w:rFonts w:ascii="Fira Sans Extra Condensed" w:hAnsi="Fira Sans Extra Condensed" w:cstheme="minorHAnsi"/>
          <w:sz w:val="22"/>
          <w:szCs w:val="22"/>
        </w:rPr>
        <w:t>,</w:t>
      </w:r>
    </w:p>
    <w:p w14:paraId="0B2BD969" w14:textId="4857A935" w:rsidR="004C4898" w:rsidRDefault="004C4898" w:rsidP="00FD0C54">
      <w:pPr>
        <w:pStyle w:val="Listenabsatz"/>
        <w:numPr>
          <w:ilvl w:val="0"/>
          <w:numId w:val="23"/>
        </w:numPr>
        <w:jc w:val="both"/>
        <w:rPr>
          <w:rStyle w:val="CharacterStyle2"/>
          <w:rFonts w:ascii="Fira Sans Extra Condensed" w:hAnsi="Fira Sans Extra Condensed" w:cstheme="minorHAnsi"/>
          <w:sz w:val="22"/>
          <w:szCs w:val="22"/>
        </w:rPr>
      </w:pPr>
      <w:proofErr w:type="spellStart"/>
      <w:r>
        <w:rPr>
          <w:rStyle w:val="CharacterStyle2"/>
          <w:rFonts w:ascii="Fira Sans Extra Condensed" w:hAnsi="Fira Sans Extra Condensed" w:cstheme="minorHAnsi"/>
          <w:sz w:val="22"/>
          <w:szCs w:val="22"/>
        </w:rPr>
        <w:t>Fortschreibung</w:t>
      </w:r>
      <w:proofErr w:type="spellEnd"/>
      <w:r>
        <w:rPr>
          <w:rStyle w:val="CharacterStyle2"/>
          <w:rFonts w:ascii="Fira Sans Extra Condensed" w:hAnsi="Fira Sans Extra Condensed" w:cstheme="minorHAnsi"/>
          <w:sz w:val="22"/>
          <w:szCs w:val="22"/>
        </w:rPr>
        <w:t xml:space="preserve"> des </w:t>
      </w:r>
      <w:proofErr w:type="spellStart"/>
      <w:r>
        <w:rPr>
          <w:rStyle w:val="CharacterStyle2"/>
          <w:rFonts w:ascii="Fira Sans Extra Condensed" w:hAnsi="Fira Sans Extra Condensed" w:cstheme="minorHAnsi"/>
          <w:sz w:val="22"/>
          <w:szCs w:val="22"/>
        </w:rPr>
        <w:t>Förderplans</w:t>
      </w:r>
      <w:proofErr w:type="spellEnd"/>
      <w:r>
        <w:rPr>
          <w:rStyle w:val="CharacterStyle2"/>
          <w:rFonts w:ascii="Fira Sans Extra Condensed" w:hAnsi="Fira Sans Extra Condensed" w:cstheme="minorHAnsi"/>
          <w:sz w:val="22"/>
          <w:szCs w:val="22"/>
        </w:rPr>
        <w:t>/ </w:t>
      </w:r>
      <w:proofErr w:type="spellStart"/>
      <w:r>
        <w:rPr>
          <w:rStyle w:val="CharacterStyle2"/>
          <w:rFonts w:ascii="Fira Sans Extra Condensed" w:hAnsi="Fira Sans Extra Condensed" w:cstheme="minorHAnsi"/>
          <w:sz w:val="22"/>
          <w:szCs w:val="22"/>
        </w:rPr>
        <w:t>Zwischenziele</w:t>
      </w:r>
      <w:proofErr w:type="spellEnd"/>
      <w:r>
        <w:rPr>
          <w:rStyle w:val="CharacterStyle2"/>
          <w:rFonts w:ascii="Fira Sans Extra Condensed" w:hAnsi="Fira Sans Extra Condensed" w:cstheme="minorHAnsi"/>
          <w:sz w:val="22"/>
          <w:szCs w:val="22"/>
        </w:rPr>
        <w:t>,</w:t>
      </w:r>
    </w:p>
    <w:p w14:paraId="20CF379F" w14:textId="211B4F7D" w:rsidR="004C4898" w:rsidRPr="004C4898" w:rsidRDefault="004C4898" w:rsidP="00FD0C54">
      <w:pPr>
        <w:pStyle w:val="Listenabsatz"/>
        <w:numPr>
          <w:ilvl w:val="0"/>
          <w:numId w:val="23"/>
        </w:numPr>
        <w:jc w:val="both"/>
        <w:rPr>
          <w:rStyle w:val="CharacterStyle2"/>
          <w:rFonts w:ascii="Fira Sans Extra Condensed" w:hAnsi="Fira Sans Extra Condensed" w:cstheme="minorHAnsi"/>
          <w:sz w:val="22"/>
          <w:szCs w:val="22"/>
        </w:rPr>
      </w:pPr>
      <w:proofErr w:type="spellStart"/>
      <w:r>
        <w:rPr>
          <w:rStyle w:val="CharacterStyle2"/>
          <w:rFonts w:ascii="Fira Sans Extra Condensed" w:hAnsi="Fira Sans Extra Condensed" w:cstheme="minorHAnsi"/>
          <w:sz w:val="22"/>
          <w:szCs w:val="22"/>
        </w:rPr>
        <w:t>Zielerreichung</w:t>
      </w:r>
      <w:proofErr w:type="spellEnd"/>
      <w:r>
        <w:rPr>
          <w:rStyle w:val="CharacterStyle2"/>
          <w:rFonts w:ascii="Fira Sans Extra Condensed" w:hAnsi="Fira Sans Extra Condensed" w:cstheme="minorHAnsi"/>
          <w:sz w:val="22"/>
          <w:szCs w:val="22"/>
        </w:rPr>
        <w:t xml:space="preserve"> (</w:t>
      </w:r>
      <w:proofErr w:type="spellStart"/>
      <w:r>
        <w:rPr>
          <w:rStyle w:val="CharacterStyle2"/>
          <w:rFonts w:ascii="Fira Sans Extra Condensed" w:hAnsi="Fira Sans Extra Condensed" w:cstheme="minorHAnsi"/>
          <w:sz w:val="22"/>
          <w:szCs w:val="22"/>
        </w:rPr>
        <w:t>Austritt</w:t>
      </w:r>
      <w:proofErr w:type="spellEnd"/>
      <w:r>
        <w:rPr>
          <w:rStyle w:val="CharacterStyle2"/>
          <w:rFonts w:ascii="Fira Sans Extra Condensed" w:hAnsi="Fira Sans Extra Condensed" w:cstheme="minorHAnsi"/>
          <w:sz w:val="22"/>
          <w:szCs w:val="22"/>
        </w:rPr>
        <w:t>/ </w:t>
      </w:r>
      <w:proofErr w:type="spellStart"/>
      <w:r>
        <w:rPr>
          <w:rStyle w:val="CharacterStyle2"/>
          <w:rFonts w:ascii="Fira Sans Extra Condensed" w:hAnsi="Fira Sans Extra Condensed" w:cstheme="minorHAnsi"/>
          <w:sz w:val="22"/>
          <w:szCs w:val="22"/>
        </w:rPr>
        <w:t>Verbleib</w:t>
      </w:r>
      <w:proofErr w:type="spellEnd"/>
      <w:r>
        <w:rPr>
          <w:rStyle w:val="CharacterStyle2"/>
          <w:rFonts w:ascii="Fira Sans Extra Condensed" w:hAnsi="Fira Sans Extra Condensed" w:cstheme="minorHAnsi"/>
          <w:sz w:val="22"/>
          <w:szCs w:val="22"/>
        </w:rPr>
        <w:t>).</w:t>
      </w:r>
    </w:p>
    <w:p w14:paraId="7A2A2142" w14:textId="19C8CCED" w:rsidR="00AD0BD7" w:rsidRPr="00AE0776" w:rsidRDefault="004C4898" w:rsidP="00AD0BD7">
      <w:pPr>
        <w:spacing w:before="120" w:after="120"/>
        <w:jc w:val="both"/>
        <w:rPr>
          <w:rStyle w:val="CharacterStyle2"/>
          <w:rFonts w:ascii="Fira Sans Extra Condensed" w:hAnsi="Fira Sans Extra Condensed" w:cstheme="minorHAnsi"/>
          <w:sz w:val="22"/>
          <w:szCs w:val="22"/>
        </w:rPr>
      </w:pPr>
      <w:r w:rsidRPr="00AE0776">
        <w:rPr>
          <w:rStyle w:val="CharacterStyle2"/>
          <w:rFonts w:ascii="Fira Sans Extra Condensed" w:hAnsi="Fira Sans Extra Condensed" w:cstheme="minorHAnsi"/>
          <w:sz w:val="22"/>
          <w:szCs w:val="22"/>
        </w:rPr>
        <w:t xml:space="preserve">Die Förderplanung </w:t>
      </w:r>
      <w:r w:rsidR="00895452">
        <w:rPr>
          <w:rStyle w:val="CharacterStyle2"/>
          <w:rFonts w:ascii="Fira Sans Extra Condensed" w:hAnsi="Fira Sans Extra Condensed" w:cstheme="minorHAnsi"/>
          <w:sz w:val="22"/>
          <w:szCs w:val="22"/>
        </w:rPr>
        <w:t xml:space="preserve">wird im </w:t>
      </w:r>
      <w:proofErr w:type="spellStart"/>
      <w:r w:rsidR="00895452">
        <w:rPr>
          <w:rStyle w:val="CharacterStyle2"/>
          <w:rFonts w:ascii="Fira Sans Extra Condensed" w:hAnsi="Fira Sans Extra Condensed" w:cstheme="minorHAnsi"/>
          <w:sz w:val="22"/>
          <w:szCs w:val="22"/>
        </w:rPr>
        <w:t>Maßnahmeverlauf</w:t>
      </w:r>
      <w:proofErr w:type="spellEnd"/>
      <w:r w:rsidR="00895452">
        <w:rPr>
          <w:rStyle w:val="CharacterStyle2"/>
          <w:rFonts w:ascii="Fira Sans Extra Condensed" w:hAnsi="Fira Sans Extra Condensed" w:cstheme="minorHAnsi"/>
          <w:sz w:val="22"/>
          <w:szCs w:val="22"/>
        </w:rPr>
        <w:t xml:space="preserve"> kontinuierlich fortgeschrieben</w:t>
      </w:r>
      <w:r w:rsidR="00AD0BD7">
        <w:rPr>
          <w:rStyle w:val="CharacterStyle2"/>
          <w:rFonts w:ascii="Fira Sans Extra Condensed" w:hAnsi="Fira Sans Extra Condensed" w:cstheme="minorHAnsi"/>
          <w:sz w:val="22"/>
          <w:szCs w:val="22"/>
        </w:rPr>
        <w:t xml:space="preserve">. </w:t>
      </w:r>
      <w:r w:rsidR="00AD0BD7" w:rsidRPr="00AE0776">
        <w:rPr>
          <w:rStyle w:val="CharacterStyle2"/>
          <w:rFonts w:ascii="Fira Sans Extra Condensed" w:hAnsi="Fira Sans Extra Condensed" w:cstheme="minorHAnsi"/>
          <w:sz w:val="22"/>
          <w:szCs w:val="22"/>
        </w:rPr>
        <w:t>Das individuelle Förderangebot wird mit de</w:t>
      </w:r>
      <w:r w:rsidR="00AD0BD7">
        <w:rPr>
          <w:rStyle w:val="CharacterStyle2"/>
          <w:rFonts w:ascii="Fira Sans Extra Condensed" w:hAnsi="Fira Sans Extra Condensed" w:cstheme="minorHAnsi"/>
          <w:sz w:val="22"/>
          <w:szCs w:val="22"/>
        </w:rPr>
        <w:t>n</w:t>
      </w:r>
      <w:r w:rsidR="00AD0BD7" w:rsidRPr="00AE0776">
        <w:rPr>
          <w:rStyle w:val="CharacterStyle2"/>
          <w:rFonts w:ascii="Fira Sans Extra Condensed" w:hAnsi="Fira Sans Extra Condensed" w:cstheme="minorHAnsi"/>
          <w:sz w:val="22"/>
          <w:szCs w:val="22"/>
        </w:rPr>
        <w:t xml:space="preserve"> Teilnehmenden gemeinsam im Hinblick auf Förderschwerpunkte und -ziele festgelegt und in Form von Zielvereinbarungen adressatengerecht festgeschrieben. De</w:t>
      </w:r>
      <w:r w:rsidR="00AD0BD7">
        <w:rPr>
          <w:rStyle w:val="CharacterStyle2"/>
          <w:rFonts w:ascii="Fira Sans Extra Condensed" w:hAnsi="Fira Sans Extra Condensed" w:cstheme="minorHAnsi"/>
          <w:sz w:val="22"/>
          <w:szCs w:val="22"/>
        </w:rPr>
        <w:t>n</w:t>
      </w:r>
      <w:r w:rsidR="00AD0BD7" w:rsidRPr="00AE0776">
        <w:rPr>
          <w:rStyle w:val="CharacterStyle2"/>
          <w:rFonts w:ascii="Fira Sans Extra Condensed" w:hAnsi="Fira Sans Extra Condensed" w:cstheme="minorHAnsi"/>
          <w:sz w:val="22"/>
          <w:szCs w:val="22"/>
        </w:rPr>
        <w:t xml:space="preserve"> Teilnehmenden ist jeweils eine Mehrfertigung der Zielvereinbarung auszuhändigen</w:t>
      </w:r>
      <w:r w:rsidR="00AD0BD7">
        <w:rPr>
          <w:rStyle w:val="CharacterStyle2"/>
          <w:rFonts w:ascii="Fira Sans Extra Condensed" w:hAnsi="Fira Sans Extra Condensed" w:cstheme="minorHAnsi"/>
          <w:sz w:val="22"/>
          <w:szCs w:val="22"/>
        </w:rPr>
        <w:t xml:space="preserve"> und mit der Integrationsfachkraft zu kommunizieren</w:t>
      </w:r>
      <w:r w:rsidR="00AD0BD7" w:rsidRPr="00AE0776">
        <w:rPr>
          <w:rStyle w:val="CharacterStyle2"/>
          <w:rFonts w:ascii="Fira Sans Extra Condensed" w:hAnsi="Fira Sans Extra Condensed" w:cstheme="minorHAnsi"/>
          <w:sz w:val="22"/>
          <w:szCs w:val="22"/>
        </w:rPr>
        <w:t>.</w:t>
      </w:r>
    </w:p>
    <w:p w14:paraId="46030F58" w14:textId="77777777" w:rsidR="00AD0BD7" w:rsidRDefault="00AD0BD7" w:rsidP="00AD0BD7">
      <w:pPr>
        <w:spacing w:before="120" w:after="120"/>
        <w:jc w:val="both"/>
        <w:rPr>
          <w:rStyle w:val="CharacterStyle2"/>
          <w:rFonts w:ascii="Fira Sans Extra Condensed" w:hAnsi="Fira Sans Extra Condensed" w:cstheme="minorHAnsi"/>
          <w:sz w:val="22"/>
          <w:szCs w:val="22"/>
        </w:rPr>
      </w:pPr>
      <w:r w:rsidRPr="00AE0776">
        <w:rPr>
          <w:rStyle w:val="CharacterStyle2"/>
          <w:rFonts w:ascii="Fira Sans Extra Condensed" w:hAnsi="Fira Sans Extra Condensed" w:cstheme="minorHAnsi"/>
          <w:sz w:val="22"/>
          <w:szCs w:val="22"/>
        </w:rPr>
        <w:t xml:space="preserve">Hierbei ist für </w:t>
      </w:r>
      <w:r>
        <w:rPr>
          <w:rStyle w:val="CharacterStyle2"/>
          <w:rFonts w:ascii="Fira Sans Extra Condensed" w:hAnsi="Fira Sans Extra Condensed" w:cstheme="minorHAnsi"/>
          <w:sz w:val="22"/>
          <w:szCs w:val="22"/>
        </w:rPr>
        <w:t>die</w:t>
      </w:r>
      <w:r w:rsidRPr="00AE0776">
        <w:rPr>
          <w:rStyle w:val="CharacterStyle2"/>
          <w:rFonts w:ascii="Fira Sans Extra Condensed" w:hAnsi="Fira Sans Extra Condensed" w:cstheme="minorHAnsi"/>
          <w:sz w:val="22"/>
          <w:szCs w:val="22"/>
        </w:rPr>
        <w:t xml:space="preserve"> Teilnehmenden die Transparenz der Abläufe, Entscheidungen, Vereinbarungen und Konsequenzen wichtig. Zudem ist deutlich herauszustellen, in welcher Art und in welchem Umfang die Unterstützung durch die Fachkräfte des </w:t>
      </w:r>
      <w:r>
        <w:rPr>
          <w:rStyle w:val="CharacterStyle2"/>
          <w:rFonts w:ascii="Fira Sans Extra Condensed" w:hAnsi="Fira Sans Extra Condensed" w:cstheme="minorHAnsi"/>
          <w:sz w:val="22"/>
          <w:szCs w:val="22"/>
        </w:rPr>
        <w:t>Auftragnehmer</w:t>
      </w:r>
      <w:r w:rsidRPr="00AE0776">
        <w:rPr>
          <w:rStyle w:val="CharacterStyle2"/>
          <w:rFonts w:ascii="Fira Sans Extra Condensed" w:hAnsi="Fira Sans Extra Condensed" w:cstheme="minorHAnsi"/>
          <w:sz w:val="22"/>
          <w:szCs w:val="22"/>
        </w:rPr>
        <w:t>s</w:t>
      </w:r>
      <w:r>
        <w:rPr>
          <w:rStyle w:val="CharacterStyle2"/>
          <w:rFonts w:ascii="Fira Sans Extra Condensed" w:hAnsi="Fira Sans Extra Condensed" w:cstheme="minorHAnsi"/>
          <w:sz w:val="22"/>
          <w:szCs w:val="22"/>
        </w:rPr>
        <w:t xml:space="preserve"> bzw. der Auftragnehmerin</w:t>
      </w:r>
      <w:r w:rsidRPr="00AE0776">
        <w:rPr>
          <w:rStyle w:val="CharacterStyle2"/>
          <w:rFonts w:ascii="Fira Sans Extra Condensed" w:hAnsi="Fira Sans Extra Condensed" w:cstheme="minorHAnsi"/>
          <w:sz w:val="22"/>
          <w:szCs w:val="22"/>
        </w:rPr>
        <w:t xml:space="preserve"> erfolgt.</w:t>
      </w:r>
    </w:p>
    <w:p w14:paraId="6323FC84" w14:textId="5AE4490C" w:rsidR="00033F94" w:rsidRDefault="00C74161" w:rsidP="00033F94">
      <w:pPr>
        <w:pStyle w:val="Kopfzeile"/>
        <w:tabs>
          <w:tab w:val="clear" w:pos="4536"/>
          <w:tab w:val="clear" w:pos="9072"/>
          <w:tab w:val="left" w:pos="360"/>
          <w:tab w:val="left" w:pos="1140"/>
        </w:tabs>
        <w:spacing w:before="120" w:after="120"/>
        <w:jc w:val="both"/>
        <w:rPr>
          <w:rFonts w:ascii="Fira Sans Extra Condensed" w:hAnsi="Fira Sans Extra Condensed" w:cs="Arial"/>
          <w:sz w:val="22"/>
          <w:szCs w:val="22"/>
        </w:rPr>
      </w:pPr>
      <w:r>
        <w:rPr>
          <w:rFonts w:ascii="Fira Sans Extra Condensed" w:hAnsi="Fira Sans Extra Condensed" w:cs="Arial"/>
          <w:sz w:val="22"/>
          <w:szCs w:val="22"/>
        </w:rPr>
        <w:t xml:space="preserve">Der </w:t>
      </w:r>
      <w:r w:rsidR="00033F94" w:rsidRPr="00033F94">
        <w:rPr>
          <w:rFonts w:ascii="Fira Sans Extra Condensed" w:hAnsi="Fira Sans Extra Condensed" w:cs="Arial"/>
          <w:sz w:val="22"/>
          <w:szCs w:val="22"/>
        </w:rPr>
        <w:t>Auftragnehmer oder die Auftragnehmerin ist verpflichtet, alle erfolgten Aktivitäten für und mit den zugewiesenen Teilnehmenden zu dokumentiere</w:t>
      </w:r>
      <w:r w:rsidR="00A957CC">
        <w:rPr>
          <w:rFonts w:ascii="Fira Sans Extra Condensed" w:hAnsi="Fira Sans Extra Condensed" w:cs="Arial"/>
          <w:sz w:val="22"/>
          <w:szCs w:val="22"/>
        </w:rPr>
        <w:t xml:space="preserve">n, eine Einschätzung der berufsfachlichen Kompetenzen sowie der persönlichen Stärken der jeweiligen Teilnehmerin inklusive individueller Empfehlungen für weitere Entwicklungsbedarfe </w:t>
      </w:r>
      <w:r w:rsidR="00033F94" w:rsidRPr="00BD0C7A">
        <w:rPr>
          <w:rFonts w:ascii="Fira Sans Extra Condensed" w:hAnsi="Fira Sans Extra Condensed" w:cs="Arial"/>
          <w:sz w:val="22"/>
          <w:szCs w:val="22"/>
        </w:rPr>
        <w:t>spätestens zwei Wochen nach Ende der</w:t>
      </w:r>
      <w:r w:rsidR="00033F94" w:rsidRPr="00033F94">
        <w:rPr>
          <w:rFonts w:ascii="Fira Sans Extra Condensed" w:hAnsi="Fira Sans Extra Condensed" w:cs="Arial"/>
          <w:sz w:val="22"/>
          <w:szCs w:val="22"/>
        </w:rPr>
        <w:t xml:space="preserve"> Teilnahme an der Maßnahme dem Auftraggeber in Form eines </w:t>
      </w:r>
      <w:proofErr w:type="spellStart"/>
      <w:r w:rsidR="00033F94" w:rsidRPr="00033F94">
        <w:rPr>
          <w:rFonts w:ascii="Fira Sans Extra Condensed" w:hAnsi="Fira Sans Extra Condensed" w:cs="Arial"/>
          <w:sz w:val="22"/>
          <w:szCs w:val="22"/>
        </w:rPr>
        <w:t>Profiling</w:t>
      </w:r>
      <w:r w:rsidR="00EA78E7">
        <w:rPr>
          <w:rFonts w:ascii="Fira Sans Extra Condensed" w:hAnsi="Fira Sans Extra Condensed" w:cs="Arial"/>
          <w:sz w:val="22"/>
          <w:szCs w:val="22"/>
        </w:rPr>
        <w:t>s</w:t>
      </w:r>
      <w:proofErr w:type="spellEnd"/>
      <w:r w:rsidR="00D7556B">
        <w:rPr>
          <w:rFonts w:ascii="Fira Sans Extra Condensed" w:hAnsi="Fira Sans Extra Condensed" w:cs="Arial"/>
          <w:sz w:val="22"/>
          <w:szCs w:val="22"/>
        </w:rPr>
        <w:t xml:space="preserve"> </w:t>
      </w:r>
      <w:r w:rsidR="00033F94" w:rsidRPr="00033F94">
        <w:rPr>
          <w:rFonts w:ascii="Fira Sans Extra Condensed" w:hAnsi="Fira Sans Extra Condensed" w:cs="Arial"/>
          <w:sz w:val="22"/>
          <w:szCs w:val="22"/>
        </w:rPr>
        <w:t>zu übersenden.</w:t>
      </w:r>
    </w:p>
    <w:p w14:paraId="672F22ED" w14:textId="59F97F6F" w:rsidR="004C4898" w:rsidRPr="00AD0BD7" w:rsidRDefault="004C4898" w:rsidP="004C4898">
      <w:pPr>
        <w:spacing w:before="120" w:after="120"/>
        <w:jc w:val="both"/>
        <w:rPr>
          <w:rFonts w:ascii="Fira Sans Extra Condensed" w:hAnsi="Fira Sans Extra Condensed" w:cstheme="minorHAnsi"/>
          <w:sz w:val="22"/>
          <w:szCs w:val="22"/>
        </w:rPr>
      </w:pPr>
      <w:r w:rsidRPr="00AD0BD7">
        <w:rPr>
          <w:rFonts w:ascii="Fira Sans Extra Condensed" w:hAnsi="Fira Sans Extra Condensed" w:cstheme="minorHAnsi"/>
          <w:sz w:val="22"/>
          <w:szCs w:val="22"/>
        </w:rPr>
        <w:lastRenderedPageBreak/>
        <w:t xml:space="preserve">Der Auftraggeber ist berechtigt auch während der Maßnahme Änderungen in den Dokumentationsstandards vorzunehmen. Der </w:t>
      </w:r>
      <w:r w:rsidR="001D05D7">
        <w:rPr>
          <w:rFonts w:ascii="Fira Sans Extra Condensed" w:hAnsi="Fira Sans Extra Condensed" w:cstheme="minorHAnsi"/>
          <w:sz w:val="22"/>
          <w:szCs w:val="22"/>
        </w:rPr>
        <w:t>Auftragnehmer</w:t>
      </w:r>
      <w:r w:rsidRPr="00AD0BD7">
        <w:rPr>
          <w:rFonts w:ascii="Fira Sans Extra Condensed" w:hAnsi="Fira Sans Extra Condensed" w:cstheme="minorHAnsi"/>
          <w:sz w:val="22"/>
          <w:szCs w:val="22"/>
        </w:rPr>
        <w:t xml:space="preserve"> oder die </w:t>
      </w:r>
      <w:r w:rsidR="001D05D7">
        <w:rPr>
          <w:rFonts w:ascii="Fira Sans Extra Condensed" w:hAnsi="Fira Sans Extra Condensed" w:cstheme="minorHAnsi"/>
          <w:sz w:val="22"/>
          <w:szCs w:val="22"/>
        </w:rPr>
        <w:t>Auftragnehmerin</w:t>
      </w:r>
      <w:r w:rsidRPr="00AD0BD7">
        <w:rPr>
          <w:rFonts w:ascii="Fira Sans Extra Condensed" w:hAnsi="Fira Sans Extra Condensed" w:cstheme="minorHAnsi"/>
          <w:sz w:val="22"/>
          <w:szCs w:val="22"/>
        </w:rPr>
        <w:t xml:space="preserve"> verpflichtet sich die Änderungen zeitnah nach Bekanntwerden in den Dokumentationsstandards umzusetzen.</w:t>
      </w:r>
    </w:p>
    <w:p w14:paraId="6B622C36" w14:textId="203219C0" w:rsidR="00496C50" w:rsidRPr="0043729A" w:rsidRDefault="00D27626" w:rsidP="006E47F2">
      <w:pPr>
        <w:spacing w:before="120" w:after="120"/>
        <w:jc w:val="both"/>
        <w:rPr>
          <w:rFonts w:ascii="Fira Sans Extra Condensed" w:hAnsi="Fira Sans Extra Condensed" w:cs="Arial"/>
          <w:b/>
          <w:color w:val="000000"/>
          <w:sz w:val="22"/>
          <w:szCs w:val="22"/>
          <w:u w:val="single"/>
        </w:rPr>
      </w:pPr>
      <w:r>
        <w:rPr>
          <w:rFonts w:ascii="Fira Sans Extra Condensed" w:hAnsi="Fira Sans Extra Condensed" w:cs="Arial"/>
          <w:b/>
          <w:color w:val="000000"/>
          <w:sz w:val="22"/>
          <w:szCs w:val="22"/>
          <w:u w:val="single"/>
        </w:rPr>
        <w:t xml:space="preserve">Teilnahmebezogene </w:t>
      </w:r>
      <w:r w:rsidR="00496C50" w:rsidRPr="0043729A">
        <w:rPr>
          <w:rFonts w:ascii="Fira Sans Extra Condensed" w:hAnsi="Fira Sans Extra Condensed" w:cs="Arial"/>
          <w:b/>
          <w:color w:val="000000"/>
          <w:sz w:val="22"/>
          <w:szCs w:val="22"/>
          <w:u w:val="single"/>
        </w:rPr>
        <w:t xml:space="preserve">Mitteilungspflichten </w:t>
      </w:r>
      <w:r w:rsidR="009A1F13" w:rsidRPr="0043729A">
        <w:rPr>
          <w:rFonts w:ascii="Fira Sans Extra Condensed" w:hAnsi="Fira Sans Extra Condensed" w:cs="Arial"/>
          <w:b/>
          <w:color w:val="000000"/>
          <w:sz w:val="22"/>
          <w:szCs w:val="22"/>
          <w:u w:val="single"/>
        </w:rPr>
        <w:t>der Auftragnehmer</w:t>
      </w:r>
      <w:r w:rsidR="00C90D83" w:rsidRPr="0043729A">
        <w:rPr>
          <w:rFonts w:ascii="Fira Sans Extra Condensed" w:hAnsi="Fira Sans Extra Condensed" w:cs="Arial"/>
          <w:b/>
          <w:color w:val="000000"/>
          <w:sz w:val="22"/>
          <w:szCs w:val="22"/>
          <w:u w:val="single"/>
        </w:rPr>
        <w:t>s oder der Auftragnehmerin</w:t>
      </w:r>
    </w:p>
    <w:p w14:paraId="3384F3F4" w14:textId="5977F7F2" w:rsidR="00D27626" w:rsidRDefault="0043729A" w:rsidP="00D27626">
      <w:pPr>
        <w:pStyle w:val="Kopfzeile"/>
        <w:tabs>
          <w:tab w:val="clear" w:pos="4536"/>
          <w:tab w:val="clear" w:pos="9072"/>
          <w:tab w:val="left" w:pos="360"/>
          <w:tab w:val="left" w:pos="1140"/>
        </w:tabs>
        <w:spacing w:before="120" w:after="120"/>
        <w:jc w:val="both"/>
        <w:rPr>
          <w:rFonts w:ascii="Fira Sans Extra Condensed" w:eastAsia="Calibri" w:hAnsi="Fira Sans Extra Condensed" w:cs="Arial"/>
          <w:sz w:val="22"/>
          <w:szCs w:val="22"/>
          <w:lang w:eastAsia="en-US"/>
        </w:rPr>
      </w:pPr>
      <w:r w:rsidRPr="0043729A">
        <w:rPr>
          <w:rFonts w:ascii="Fira Sans Extra Condensed" w:hAnsi="Fira Sans Extra Condensed" w:cs="Arial"/>
          <w:sz w:val="22"/>
          <w:szCs w:val="22"/>
        </w:rPr>
        <w:t>Bei Nichtantritt</w:t>
      </w:r>
      <w:r>
        <w:rPr>
          <w:rFonts w:ascii="Fira Sans Extra Condensed" w:hAnsi="Fira Sans Extra Condensed" w:cs="Arial"/>
          <w:sz w:val="22"/>
          <w:szCs w:val="22"/>
        </w:rPr>
        <w:t xml:space="preserve"> von</w:t>
      </w:r>
      <w:r w:rsidRPr="0043729A">
        <w:rPr>
          <w:rFonts w:ascii="Fira Sans Extra Condensed" w:hAnsi="Fira Sans Extra Condensed" w:cs="Arial"/>
          <w:sz w:val="22"/>
          <w:szCs w:val="22"/>
        </w:rPr>
        <w:t xml:space="preserve"> Teilnehmenden informiert der</w:t>
      </w:r>
      <w:r>
        <w:rPr>
          <w:rFonts w:ascii="Fira Sans Extra Condensed" w:hAnsi="Fira Sans Extra Condensed" w:cs="Arial"/>
          <w:sz w:val="22"/>
          <w:szCs w:val="22"/>
        </w:rPr>
        <w:t xml:space="preserve"> Auftragnehmer oder </w:t>
      </w:r>
      <w:r w:rsidRPr="0043729A">
        <w:rPr>
          <w:rFonts w:ascii="Fira Sans Extra Condensed" w:hAnsi="Fira Sans Extra Condensed" w:cs="Arial"/>
          <w:sz w:val="22"/>
          <w:szCs w:val="22"/>
        </w:rPr>
        <w:t xml:space="preserve">die Auftragnehmerin </w:t>
      </w:r>
      <w:r w:rsidR="00235EE0">
        <w:rPr>
          <w:rFonts w:ascii="Fira Sans Extra Condensed" w:hAnsi="Fira Sans Extra Condensed" w:cs="Arial"/>
          <w:sz w:val="22"/>
          <w:szCs w:val="22"/>
        </w:rPr>
        <w:t>den Auftraggeber bzw. die Integrationsfachkraft s</w:t>
      </w:r>
      <w:r w:rsidR="00033F94">
        <w:rPr>
          <w:rFonts w:ascii="Fira Sans Extra Condensed" w:hAnsi="Fira Sans Extra Condensed" w:cs="Arial"/>
          <w:sz w:val="22"/>
          <w:szCs w:val="22"/>
        </w:rPr>
        <w:t>ofort.</w:t>
      </w:r>
    </w:p>
    <w:p w14:paraId="34A67388" w14:textId="5145542F" w:rsidR="00D27626" w:rsidRPr="0043729A" w:rsidRDefault="00D27626" w:rsidP="00D27626">
      <w:pPr>
        <w:pStyle w:val="Kopfzeile"/>
        <w:tabs>
          <w:tab w:val="clear" w:pos="4536"/>
          <w:tab w:val="clear" w:pos="9072"/>
          <w:tab w:val="left" w:pos="360"/>
          <w:tab w:val="left" w:pos="1140"/>
        </w:tabs>
        <w:spacing w:before="120" w:after="120"/>
        <w:jc w:val="both"/>
        <w:rPr>
          <w:rFonts w:ascii="Fira Sans Extra Condensed" w:hAnsi="Fira Sans Extra Condensed" w:cs="Arial"/>
          <w:sz w:val="22"/>
          <w:szCs w:val="22"/>
        </w:rPr>
      </w:pPr>
      <w:r>
        <w:rPr>
          <w:rFonts w:ascii="Fira Sans Extra Condensed" w:eastAsia="Calibri" w:hAnsi="Fira Sans Extra Condensed" w:cs="Arial"/>
          <w:sz w:val="22"/>
          <w:szCs w:val="22"/>
          <w:lang w:eastAsia="en-US"/>
        </w:rPr>
        <w:t xml:space="preserve">Bereits eingemündete </w:t>
      </w:r>
      <w:r w:rsidRPr="0043729A">
        <w:rPr>
          <w:rFonts w:ascii="Fira Sans Extra Condensed" w:eastAsia="Calibri" w:hAnsi="Fira Sans Extra Condensed" w:cs="Arial"/>
          <w:sz w:val="22"/>
          <w:szCs w:val="22"/>
          <w:lang w:eastAsia="en-US"/>
        </w:rPr>
        <w:t>Teilnehmende</w:t>
      </w:r>
      <w:r>
        <w:rPr>
          <w:rFonts w:ascii="Fira Sans Extra Condensed" w:eastAsia="Calibri" w:hAnsi="Fira Sans Extra Condensed" w:cs="Arial"/>
          <w:sz w:val="22"/>
          <w:szCs w:val="22"/>
          <w:lang w:eastAsia="en-US"/>
        </w:rPr>
        <w:t xml:space="preserve"> werden</w:t>
      </w:r>
      <w:r w:rsidRPr="0043729A">
        <w:rPr>
          <w:rFonts w:ascii="Fira Sans Extra Condensed" w:eastAsia="Calibri" w:hAnsi="Fira Sans Extra Condensed" w:cs="Arial"/>
          <w:sz w:val="22"/>
          <w:szCs w:val="22"/>
          <w:lang w:eastAsia="en-US"/>
        </w:rPr>
        <w:t xml:space="preserve"> ab dem ersten unentschuldigten</w:t>
      </w:r>
      <w:bookmarkStart w:id="70" w:name="_msoanchor_1"/>
      <w:r w:rsidRPr="0043729A">
        <w:rPr>
          <w:rFonts w:ascii="Fira Sans Extra Condensed" w:eastAsia="Calibri" w:hAnsi="Fira Sans Extra Condensed" w:cs="Arial"/>
          <w:sz w:val="22"/>
          <w:szCs w:val="22"/>
          <w:lang w:eastAsia="en-US"/>
        </w:rPr>
        <w:t xml:space="preserve"> Tag </w:t>
      </w:r>
      <w:bookmarkEnd w:id="70"/>
      <w:r w:rsidRPr="0043729A">
        <w:rPr>
          <w:rFonts w:ascii="Fira Sans Extra Condensed" w:eastAsia="Calibri" w:hAnsi="Fira Sans Extra Condensed" w:cs="Arial"/>
          <w:sz w:val="22"/>
          <w:szCs w:val="22"/>
          <w:lang w:eastAsia="en-US"/>
        </w:rPr>
        <w:t xml:space="preserve">telefonisch und/ oder elektronisch </w:t>
      </w:r>
      <w:r>
        <w:rPr>
          <w:rFonts w:ascii="Fira Sans Extra Condensed" w:eastAsia="Calibri" w:hAnsi="Fira Sans Extra Condensed" w:cs="Arial"/>
          <w:sz w:val="22"/>
          <w:szCs w:val="22"/>
          <w:lang w:eastAsia="en-US"/>
        </w:rPr>
        <w:t xml:space="preserve">vom Auftragnehmer der der Auftragnehmerin </w:t>
      </w:r>
      <w:r w:rsidRPr="0043729A">
        <w:rPr>
          <w:rFonts w:ascii="Fira Sans Extra Condensed" w:eastAsia="Calibri" w:hAnsi="Fira Sans Extra Condensed" w:cs="Arial"/>
          <w:sz w:val="22"/>
          <w:szCs w:val="22"/>
          <w:lang w:eastAsia="en-US"/>
        </w:rPr>
        <w:t xml:space="preserve">kontaktiert, um den Grund und die mögliche Dauer der Fehlzeit in Erfahrung zu bringen. Spätestens am dritten unentschuldigten Fehltag wird </w:t>
      </w:r>
      <w:r>
        <w:rPr>
          <w:rFonts w:ascii="Fira Sans Extra Condensed" w:eastAsia="Calibri" w:hAnsi="Fira Sans Extra Condensed" w:cs="Arial"/>
          <w:sz w:val="22"/>
          <w:szCs w:val="22"/>
          <w:lang w:eastAsia="en-US"/>
        </w:rPr>
        <w:t xml:space="preserve">der Auftraggeber bzw. </w:t>
      </w:r>
      <w:r w:rsidRPr="0043729A">
        <w:rPr>
          <w:rFonts w:ascii="Fira Sans Extra Condensed" w:eastAsia="Calibri" w:hAnsi="Fira Sans Extra Condensed" w:cs="Arial"/>
          <w:sz w:val="22"/>
          <w:szCs w:val="22"/>
          <w:lang w:eastAsia="en-US"/>
        </w:rPr>
        <w:t>die zuständigen Integrationsfachkraft umfassend informier</w:t>
      </w:r>
      <w:r>
        <w:rPr>
          <w:rFonts w:ascii="Fira Sans Extra Condensed" w:eastAsia="Calibri" w:hAnsi="Fira Sans Extra Condensed" w:cs="Arial"/>
          <w:sz w:val="22"/>
          <w:szCs w:val="22"/>
          <w:lang w:eastAsia="en-US"/>
        </w:rPr>
        <w:t>t</w:t>
      </w:r>
      <w:r w:rsidRPr="0043729A">
        <w:rPr>
          <w:rFonts w:ascii="Fira Sans Extra Condensed" w:eastAsia="Calibri" w:hAnsi="Fira Sans Extra Condensed" w:cs="Arial"/>
          <w:sz w:val="22"/>
          <w:szCs w:val="22"/>
          <w:lang w:eastAsia="en-US"/>
        </w:rPr>
        <w:t>, sodass von dortiger Seite weitere Maßnahmen eingeleitet werden können. Darüber hinaus wird der Auftragnehmer oder die Auftragnehmerin angetretene Teilnehmende, die unentschuldigt Terminen fernbleiben, motivieren (Telefonate, ggfls. persönliche Besuche, Informationsschriften, etc.) und zur konsequenten Teilnahme anhalten.</w:t>
      </w:r>
    </w:p>
    <w:p w14:paraId="0FFF6D4F" w14:textId="28755210" w:rsidR="00D27626" w:rsidRDefault="00D27626" w:rsidP="00D27626">
      <w:pPr>
        <w:suppressAutoHyphens w:val="0"/>
        <w:spacing w:before="120" w:after="120"/>
        <w:jc w:val="both"/>
        <w:rPr>
          <w:rStyle w:val="CharacterStyle2"/>
          <w:rFonts w:ascii="Fira Sans Extra Condensed" w:hAnsi="Fira Sans Extra Condensed"/>
          <w:sz w:val="22"/>
          <w:szCs w:val="22"/>
        </w:rPr>
      </w:pPr>
      <w:r w:rsidRPr="00FE3AEF">
        <w:rPr>
          <w:rFonts w:ascii="Fira Sans Extra Condensed" w:hAnsi="Fira Sans Extra Condensed" w:cs="Arial"/>
          <w:sz w:val="22"/>
          <w:szCs w:val="22"/>
        </w:rPr>
        <w:t xml:space="preserve">Der </w:t>
      </w:r>
      <w:r>
        <w:rPr>
          <w:rFonts w:ascii="Fira Sans Extra Condensed" w:hAnsi="Fira Sans Extra Condensed" w:cs="Arial"/>
          <w:sz w:val="22"/>
          <w:szCs w:val="22"/>
        </w:rPr>
        <w:t>Auftraggeber</w:t>
      </w:r>
      <w:r w:rsidRPr="00FE3AEF">
        <w:rPr>
          <w:rFonts w:ascii="Fira Sans Extra Condensed" w:hAnsi="Fira Sans Extra Condensed" w:cs="Arial"/>
          <w:sz w:val="22"/>
          <w:szCs w:val="22"/>
        </w:rPr>
        <w:t xml:space="preserve"> ist unverzüglich</w:t>
      </w:r>
      <w:r>
        <w:rPr>
          <w:rFonts w:ascii="Fira Sans Extra Condensed" w:hAnsi="Fira Sans Extra Condensed" w:cs="Arial"/>
          <w:sz w:val="22"/>
          <w:szCs w:val="22"/>
        </w:rPr>
        <w:t xml:space="preserve"> </w:t>
      </w:r>
      <w:r w:rsidRPr="00FE3AEF">
        <w:rPr>
          <w:rFonts w:ascii="Fira Sans Extra Condensed" w:hAnsi="Fira Sans Extra Condensed" w:cs="Arial"/>
          <w:sz w:val="22"/>
          <w:szCs w:val="22"/>
        </w:rPr>
        <w:t xml:space="preserve">zu informieren, wenn das </w:t>
      </w:r>
      <w:r w:rsidRPr="00895452">
        <w:rPr>
          <w:rFonts w:ascii="Fira Sans Extra Condensed" w:hAnsi="Fira Sans Extra Condensed" w:cs="Arial"/>
          <w:sz w:val="22"/>
          <w:szCs w:val="22"/>
        </w:rPr>
        <w:t xml:space="preserve">Erreichen des </w:t>
      </w:r>
      <w:proofErr w:type="spellStart"/>
      <w:r w:rsidRPr="00895452">
        <w:rPr>
          <w:rFonts w:ascii="Fira Sans Extra Condensed" w:hAnsi="Fira Sans Extra Condensed" w:cs="Arial"/>
          <w:sz w:val="22"/>
          <w:szCs w:val="22"/>
        </w:rPr>
        <w:t>Maßnahmeziels</w:t>
      </w:r>
      <w:proofErr w:type="spellEnd"/>
      <w:r w:rsidRPr="00895452">
        <w:rPr>
          <w:rFonts w:ascii="Fira Sans Extra Condensed" w:hAnsi="Fira Sans Extra Condensed" w:cs="Arial"/>
          <w:sz w:val="22"/>
          <w:szCs w:val="22"/>
        </w:rPr>
        <w:t xml:space="preserve"> gefährdet</w:t>
      </w:r>
      <w:r w:rsidRPr="00FE3AEF">
        <w:rPr>
          <w:rFonts w:ascii="Fira Sans Extra Condensed" w:hAnsi="Fira Sans Extra Condensed" w:cs="Arial"/>
          <w:b/>
          <w:bCs/>
          <w:sz w:val="22"/>
          <w:szCs w:val="22"/>
        </w:rPr>
        <w:t xml:space="preserve"> </w:t>
      </w:r>
      <w:r w:rsidRPr="00FE3AEF">
        <w:rPr>
          <w:rFonts w:ascii="Fira Sans Extra Condensed" w:hAnsi="Fira Sans Extra Condensed" w:cs="Arial"/>
          <w:sz w:val="22"/>
          <w:szCs w:val="22"/>
        </w:rPr>
        <w:t>ist (z.</w:t>
      </w:r>
      <w:r>
        <w:rPr>
          <w:rFonts w:ascii="Fira Sans Extra Condensed" w:hAnsi="Fira Sans Extra Condensed" w:cs="Arial"/>
          <w:sz w:val="22"/>
          <w:szCs w:val="22"/>
        </w:rPr>
        <w:t> </w:t>
      </w:r>
      <w:r w:rsidRPr="00FE3AEF">
        <w:rPr>
          <w:rFonts w:ascii="Fira Sans Extra Condensed" w:hAnsi="Fira Sans Extra Condensed" w:cs="Arial"/>
          <w:sz w:val="22"/>
          <w:szCs w:val="22"/>
        </w:rPr>
        <w:t>B. wegen häufiger Fehlzeiten</w:t>
      </w:r>
      <w:r>
        <w:rPr>
          <w:rFonts w:ascii="Fira Sans Extra Condensed" w:hAnsi="Fira Sans Extra Condensed" w:cs="Arial"/>
          <w:sz w:val="22"/>
          <w:szCs w:val="22"/>
        </w:rPr>
        <w:t>, fehlender Mitwirkung, störendes Verhalten in der Maßnahme</w:t>
      </w:r>
      <w:r w:rsidRPr="00FE3AEF">
        <w:rPr>
          <w:rFonts w:ascii="Fira Sans Extra Condensed" w:hAnsi="Fira Sans Extra Condensed" w:cs="Arial"/>
          <w:sz w:val="22"/>
          <w:szCs w:val="22"/>
        </w:rPr>
        <w:t>).</w:t>
      </w:r>
      <w:r>
        <w:rPr>
          <w:rFonts w:ascii="Fira Sans Extra Condensed" w:hAnsi="Fira Sans Extra Condensed" w:cs="Arial"/>
          <w:sz w:val="22"/>
          <w:szCs w:val="22"/>
        </w:rPr>
        <w:t xml:space="preserve"> </w:t>
      </w:r>
      <w:r w:rsidRPr="00FE3AEF">
        <w:rPr>
          <w:rStyle w:val="CharacterStyle2"/>
          <w:rFonts w:ascii="Fira Sans Extra Condensed" w:hAnsi="Fira Sans Extra Condensed"/>
          <w:spacing w:val="3"/>
          <w:sz w:val="22"/>
          <w:szCs w:val="22"/>
        </w:rPr>
        <w:t xml:space="preserve">Die zuständige Beratungsfachkraft des </w:t>
      </w:r>
      <w:r>
        <w:rPr>
          <w:rStyle w:val="CharacterStyle2"/>
          <w:rFonts w:ascii="Fira Sans Extra Condensed" w:hAnsi="Fira Sans Extra Condensed"/>
          <w:spacing w:val="3"/>
          <w:sz w:val="22"/>
          <w:szCs w:val="22"/>
        </w:rPr>
        <w:t>Auftraggebers</w:t>
      </w:r>
      <w:r w:rsidRPr="00FE3AEF">
        <w:rPr>
          <w:rStyle w:val="CharacterStyle2"/>
          <w:rFonts w:ascii="Fira Sans Extra Condensed" w:hAnsi="Fira Sans Extra Condensed"/>
          <w:spacing w:val="3"/>
          <w:sz w:val="22"/>
          <w:szCs w:val="22"/>
        </w:rPr>
        <w:t xml:space="preserve"> entscheidet in Abstimmung mit dem</w:t>
      </w:r>
      <w:r>
        <w:rPr>
          <w:rStyle w:val="CharacterStyle2"/>
          <w:rFonts w:ascii="Fira Sans Extra Condensed" w:hAnsi="Fira Sans Extra Condensed"/>
          <w:spacing w:val="3"/>
          <w:sz w:val="22"/>
          <w:szCs w:val="22"/>
        </w:rPr>
        <w:t xml:space="preserve"> Auftragnehmer oder </w:t>
      </w:r>
      <w:r w:rsidRPr="00FE3AEF">
        <w:rPr>
          <w:rStyle w:val="CharacterStyle2"/>
          <w:rFonts w:ascii="Fira Sans Extra Condensed" w:hAnsi="Fira Sans Extra Condensed"/>
          <w:spacing w:val="3"/>
          <w:sz w:val="22"/>
          <w:szCs w:val="22"/>
        </w:rPr>
        <w:t>der Auftragneh</w:t>
      </w:r>
      <w:r w:rsidRPr="00FE3AEF">
        <w:rPr>
          <w:rStyle w:val="CharacterStyle2"/>
          <w:rFonts w:ascii="Fira Sans Extra Condensed" w:hAnsi="Fira Sans Extra Condensed"/>
          <w:spacing w:val="2"/>
          <w:sz w:val="22"/>
          <w:szCs w:val="22"/>
        </w:rPr>
        <w:t>merin über</w:t>
      </w:r>
      <w:r>
        <w:rPr>
          <w:rStyle w:val="CharacterStyle2"/>
          <w:rFonts w:ascii="Fira Sans Extra Condensed" w:hAnsi="Fira Sans Extra Condensed"/>
          <w:spacing w:val="2"/>
          <w:sz w:val="22"/>
          <w:szCs w:val="22"/>
        </w:rPr>
        <w:t xml:space="preserve"> die weitere Vorgehensweise oder</w:t>
      </w:r>
      <w:r w:rsidRPr="00FE3AEF">
        <w:rPr>
          <w:rStyle w:val="CharacterStyle2"/>
          <w:rFonts w:ascii="Fira Sans Extra Condensed" w:hAnsi="Fira Sans Extra Condensed"/>
          <w:spacing w:val="2"/>
          <w:sz w:val="22"/>
          <w:szCs w:val="22"/>
        </w:rPr>
        <w:t xml:space="preserve"> den Ausschluss einzelner Teilnehme</w:t>
      </w:r>
      <w:r>
        <w:rPr>
          <w:rStyle w:val="CharacterStyle2"/>
          <w:rFonts w:ascii="Fira Sans Extra Condensed" w:hAnsi="Fira Sans Extra Condensed"/>
          <w:spacing w:val="2"/>
          <w:sz w:val="22"/>
          <w:szCs w:val="22"/>
        </w:rPr>
        <w:t xml:space="preserve">r oder Teilnehmerinnen </w:t>
      </w:r>
      <w:r w:rsidRPr="00FE3AEF">
        <w:rPr>
          <w:rStyle w:val="CharacterStyle2"/>
          <w:rFonts w:ascii="Fira Sans Extra Condensed" w:hAnsi="Fira Sans Extra Condensed"/>
          <w:spacing w:val="2"/>
          <w:sz w:val="22"/>
          <w:szCs w:val="22"/>
        </w:rPr>
        <w:t xml:space="preserve">aus der Maßnahme </w:t>
      </w:r>
      <w:r>
        <w:rPr>
          <w:rStyle w:val="CharacterStyle2"/>
          <w:rFonts w:ascii="Fira Sans Extra Condensed" w:hAnsi="Fira Sans Extra Condensed"/>
          <w:spacing w:val="2"/>
          <w:sz w:val="22"/>
          <w:szCs w:val="22"/>
        </w:rPr>
        <w:t>(</w:t>
      </w:r>
      <w:r w:rsidRPr="00FE3AEF">
        <w:rPr>
          <w:rStyle w:val="CharacterStyle2"/>
          <w:rFonts w:ascii="Fira Sans Extra Condensed" w:hAnsi="Fira Sans Extra Condensed"/>
          <w:spacing w:val="2"/>
          <w:sz w:val="22"/>
          <w:szCs w:val="22"/>
        </w:rPr>
        <w:t>Abbruch</w:t>
      </w:r>
      <w:r>
        <w:rPr>
          <w:rStyle w:val="CharacterStyle2"/>
          <w:rFonts w:ascii="Fira Sans Extra Condensed" w:hAnsi="Fira Sans Extra Condensed"/>
          <w:spacing w:val="2"/>
          <w:sz w:val="22"/>
          <w:szCs w:val="22"/>
        </w:rPr>
        <w:t>)</w:t>
      </w:r>
      <w:r w:rsidRPr="00FE3AEF">
        <w:rPr>
          <w:rStyle w:val="CharacterStyle2"/>
          <w:rFonts w:ascii="Fira Sans Extra Condensed" w:hAnsi="Fira Sans Extra Condensed"/>
          <w:spacing w:val="2"/>
          <w:sz w:val="22"/>
          <w:szCs w:val="22"/>
        </w:rPr>
        <w:t>.</w:t>
      </w:r>
    </w:p>
    <w:p w14:paraId="6A161EFF" w14:textId="5231EA7C" w:rsidR="00D27626" w:rsidRDefault="00D27626" w:rsidP="00235EE0">
      <w:pPr>
        <w:pStyle w:val="Kopfzeile"/>
        <w:tabs>
          <w:tab w:val="clear" w:pos="4536"/>
          <w:tab w:val="clear" w:pos="9072"/>
          <w:tab w:val="left" w:pos="360"/>
          <w:tab w:val="left" w:pos="1140"/>
        </w:tabs>
        <w:spacing w:before="120" w:after="120"/>
        <w:jc w:val="both"/>
        <w:rPr>
          <w:rFonts w:ascii="Fira Sans Extra Condensed" w:eastAsia="Calibri" w:hAnsi="Fira Sans Extra Condensed" w:cs="Arial"/>
          <w:sz w:val="22"/>
          <w:szCs w:val="22"/>
          <w:lang w:eastAsia="en-US"/>
        </w:rPr>
      </w:pPr>
      <w:r>
        <w:rPr>
          <w:rFonts w:ascii="Fira Sans Extra Condensed" w:eastAsia="Calibri" w:hAnsi="Fira Sans Extra Condensed" w:cs="Arial"/>
          <w:sz w:val="22"/>
          <w:szCs w:val="22"/>
          <w:lang w:eastAsia="en-US"/>
        </w:rPr>
        <w:t>Innerhalb von zwei Wochen nach Abbruch oder Beendigung der Maßnahme übersendet der Auftragnehmer oder die Auftragnehmerin dem Auftraggeber das Kurz</w:t>
      </w:r>
      <w:r w:rsidR="00BD0C7A">
        <w:rPr>
          <w:rFonts w:ascii="Fira Sans Extra Condensed" w:eastAsia="Calibri" w:hAnsi="Fira Sans Extra Condensed" w:cs="Arial"/>
          <w:sz w:val="22"/>
          <w:szCs w:val="22"/>
          <w:lang w:eastAsia="en-US"/>
        </w:rPr>
        <w:t>-</w:t>
      </w:r>
      <w:proofErr w:type="spellStart"/>
      <w:r>
        <w:rPr>
          <w:rFonts w:ascii="Fira Sans Extra Condensed" w:eastAsia="Calibri" w:hAnsi="Fira Sans Extra Condensed" w:cs="Arial"/>
          <w:sz w:val="22"/>
          <w:szCs w:val="22"/>
          <w:lang w:eastAsia="en-US"/>
        </w:rPr>
        <w:t>Profiling</w:t>
      </w:r>
      <w:proofErr w:type="spellEnd"/>
      <w:r>
        <w:rPr>
          <w:rFonts w:ascii="Fira Sans Extra Condensed" w:eastAsia="Calibri" w:hAnsi="Fira Sans Extra Condensed" w:cs="Arial"/>
          <w:sz w:val="22"/>
          <w:szCs w:val="22"/>
          <w:lang w:eastAsia="en-US"/>
        </w:rPr>
        <w:t xml:space="preserve"> zu der teilnehmenden Person.</w:t>
      </w:r>
    </w:p>
    <w:p w14:paraId="0B903BAC" w14:textId="51B29D40" w:rsidR="003A73BD" w:rsidRDefault="00496C50" w:rsidP="006E47F2">
      <w:pPr>
        <w:suppressAutoHyphens w:val="0"/>
        <w:spacing w:before="120" w:after="120"/>
        <w:jc w:val="both"/>
        <w:rPr>
          <w:rFonts w:ascii="Fira Sans Extra Condensed" w:hAnsi="Fira Sans Extra Condensed" w:cs="Arial"/>
          <w:sz w:val="22"/>
          <w:szCs w:val="22"/>
        </w:rPr>
      </w:pPr>
      <w:r w:rsidRPr="00FE3AEF">
        <w:rPr>
          <w:rFonts w:ascii="Fira Sans Extra Condensed" w:hAnsi="Fira Sans Extra Condensed" w:cs="Arial"/>
          <w:sz w:val="22"/>
          <w:szCs w:val="22"/>
        </w:rPr>
        <w:t>Die Teilnehme</w:t>
      </w:r>
      <w:r w:rsidR="00A52A62">
        <w:rPr>
          <w:rFonts w:ascii="Fira Sans Extra Condensed" w:hAnsi="Fira Sans Extra Condensed" w:cs="Arial"/>
          <w:sz w:val="22"/>
          <w:szCs w:val="22"/>
        </w:rPr>
        <w:t>nden</w:t>
      </w:r>
      <w:r w:rsidRPr="00FE3AEF">
        <w:rPr>
          <w:rFonts w:ascii="Fira Sans Extra Condensed" w:hAnsi="Fira Sans Extra Condensed" w:cs="Arial"/>
          <w:sz w:val="22"/>
          <w:szCs w:val="22"/>
        </w:rPr>
        <w:t xml:space="preserve"> sind nach § 318 Abs. 2 Nr. 1 SGB III bzw. § 61 Abs. 2 SGB II verpflichtet, dem</w:t>
      </w:r>
      <w:r w:rsidR="00C90D83">
        <w:rPr>
          <w:rFonts w:ascii="Fira Sans Extra Condensed" w:hAnsi="Fira Sans Extra Condensed" w:cs="Arial"/>
          <w:sz w:val="22"/>
          <w:szCs w:val="22"/>
        </w:rPr>
        <w:t xml:space="preserve"> Auftragnehmer oder </w:t>
      </w:r>
      <w:r w:rsidRPr="00FE3AEF">
        <w:rPr>
          <w:rFonts w:ascii="Fira Sans Extra Condensed" w:hAnsi="Fira Sans Extra Condensed" w:cs="Arial"/>
          <w:sz w:val="22"/>
          <w:szCs w:val="22"/>
        </w:rPr>
        <w:t>der Auftrag</w:t>
      </w:r>
      <w:r w:rsidRPr="00FE3AEF">
        <w:rPr>
          <w:rFonts w:ascii="Fira Sans Extra Condensed" w:hAnsi="Fira Sans Extra Condensed" w:cs="Arial"/>
          <w:spacing w:val="3"/>
          <w:sz w:val="22"/>
          <w:szCs w:val="22"/>
        </w:rPr>
        <w:t>nehmerin der Maßnahme auf Verlangen Auskunft über den Eingliederungserfolg zu erteilen. Die Teilneh</w:t>
      </w:r>
      <w:r w:rsidRPr="00FE3AEF">
        <w:rPr>
          <w:rFonts w:ascii="Fira Sans Extra Condensed" w:hAnsi="Fira Sans Extra Condensed" w:cs="Arial"/>
          <w:sz w:val="22"/>
          <w:szCs w:val="22"/>
        </w:rPr>
        <w:t>menden sind hierüber zu Beginn der Maßnahme zu informieren</w:t>
      </w:r>
      <w:r w:rsidR="00881980" w:rsidRPr="00FE3AEF">
        <w:rPr>
          <w:rFonts w:ascii="Fira Sans Extra Condensed" w:hAnsi="Fira Sans Extra Condensed" w:cs="Arial"/>
          <w:sz w:val="22"/>
          <w:szCs w:val="22"/>
        </w:rPr>
        <w:t>.</w:t>
      </w:r>
    </w:p>
    <w:p w14:paraId="1A8A21B4" w14:textId="6803795B" w:rsidR="001D05D7" w:rsidRDefault="00AD3EB3" w:rsidP="006E47F2">
      <w:pPr>
        <w:suppressAutoHyphens w:val="0"/>
        <w:spacing w:before="120" w:after="120"/>
        <w:jc w:val="both"/>
        <w:rPr>
          <w:rFonts w:ascii="Fira Sans Extra Condensed" w:hAnsi="Fira Sans Extra Condensed" w:cs="Arial"/>
          <w:sz w:val="22"/>
          <w:szCs w:val="22"/>
        </w:rPr>
      </w:pPr>
      <w:r>
        <w:rPr>
          <w:rFonts w:ascii="Fira Sans Extra Condensed" w:hAnsi="Fira Sans Extra Condensed" w:cs="Arial"/>
          <w:sz w:val="22"/>
          <w:szCs w:val="22"/>
        </w:rPr>
        <w:t>Der Auftragnehmer oder die Auftragnehmerin informiert den Auftraggeber regelmäßig über die Auslastung. Freie Plätze sind dem Auftraggeber unverzüglich mitzuteilen. Eine Nachbesetzung offener Plätze ist jederzeit möglich. Das konkrete Vorgehen ist nach Zuschlagserteilung zwischen Auftragnehmer oder Auftragnehmerin und Auftraggeber individuell abzustimmen.</w:t>
      </w:r>
    </w:p>
    <w:p w14:paraId="7C510096" w14:textId="77777777" w:rsidR="00895452" w:rsidRPr="00A52A62" w:rsidRDefault="00895452" w:rsidP="00895452">
      <w:pPr>
        <w:spacing w:before="120" w:after="120"/>
        <w:jc w:val="both"/>
        <w:rPr>
          <w:rFonts w:ascii="Fira Sans Extra Condensed" w:hAnsi="Fira Sans Extra Condensed" w:cstheme="minorHAnsi"/>
          <w:b/>
          <w:sz w:val="22"/>
          <w:szCs w:val="22"/>
          <w:u w:val="single"/>
        </w:rPr>
      </w:pPr>
      <w:r w:rsidRPr="00A52A62">
        <w:rPr>
          <w:rFonts w:ascii="Fira Sans Extra Condensed" w:hAnsi="Fira Sans Extra Condensed" w:cstheme="minorHAnsi"/>
          <w:b/>
          <w:sz w:val="22"/>
          <w:szCs w:val="22"/>
          <w:u w:val="single"/>
        </w:rPr>
        <w:t>Teilnahmebescheinigung</w:t>
      </w:r>
    </w:p>
    <w:p w14:paraId="2EC4180B" w14:textId="4F87D76F" w:rsidR="00DC1E1E" w:rsidRDefault="00895452" w:rsidP="00DC1E1E">
      <w:pPr>
        <w:spacing w:before="120" w:after="120"/>
        <w:jc w:val="both"/>
        <w:rPr>
          <w:rStyle w:val="CharacterStyle2"/>
          <w:rFonts w:ascii="Fira Sans Extra Condensed" w:hAnsi="Fira Sans Extra Condensed" w:cstheme="minorHAnsi"/>
          <w:sz w:val="22"/>
          <w:szCs w:val="22"/>
        </w:rPr>
      </w:pPr>
      <w:r w:rsidRPr="00AE0776">
        <w:rPr>
          <w:rStyle w:val="CharacterStyle2"/>
          <w:rFonts w:ascii="Fira Sans Extra Condensed" w:hAnsi="Fira Sans Extra Condensed" w:cstheme="minorHAnsi"/>
          <w:sz w:val="22"/>
          <w:szCs w:val="22"/>
        </w:rPr>
        <w:t xml:space="preserve">Am Ende </w:t>
      </w:r>
      <w:r>
        <w:rPr>
          <w:rStyle w:val="CharacterStyle2"/>
          <w:rFonts w:ascii="Fira Sans Extra Condensed" w:hAnsi="Fira Sans Extra Condensed" w:cstheme="minorHAnsi"/>
          <w:sz w:val="22"/>
          <w:szCs w:val="22"/>
        </w:rPr>
        <w:t>de</w:t>
      </w:r>
      <w:r w:rsidR="00A52A62">
        <w:rPr>
          <w:rStyle w:val="CharacterStyle2"/>
          <w:rFonts w:ascii="Fira Sans Extra Condensed" w:hAnsi="Fira Sans Extra Condensed" w:cstheme="minorHAnsi"/>
          <w:sz w:val="22"/>
          <w:szCs w:val="22"/>
        </w:rPr>
        <w:t xml:space="preserve">r </w:t>
      </w:r>
      <w:proofErr w:type="spellStart"/>
      <w:r w:rsidR="00A52A62">
        <w:rPr>
          <w:rStyle w:val="CharacterStyle2"/>
          <w:rFonts w:ascii="Fira Sans Extra Condensed" w:hAnsi="Fira Sans Extra Condensed" w:cstheme="minorHAnsi"/>
          <w:sz w:val="22"/>
          <w:szCs w:val="22"/>
        </w:rPr>
        <w:t>Maßnahmeteilnahme</w:t>
      </w:r>
      <w:proofErr w:type="spellEnd"/>
      <w:r w:rsidRPr="00AE0776">
        <w:rPr>
          <w:rStyle w:val="CharacterStyle2"/>
          <w:rFonts w:ascii="Fira Sans Extra Condensed" w:hAnsi="Fira Sans Extra Condensed" w:cstheme="minorHAnsi"/>
          <w:sz w:val="22"/>
          <w:szCs w:val="22"/>
        </w:rPr>
        <w:t xml:space="preserve"> ist </w:t>
      </w:r>
      <w:r w:rsidR="00A52A62">
        <w:rPr>
          <w:rStyle w:val="CharacterStyle2"/>
          <w:rFonts w:ascii="Fira Sans Extra Condensed" w:hAnsi="Fira Sans Extra Condensed" w:cstheme="minorHAnsi"/>
          <w:sz w:val="22"/>
          <w:szCs w:val="22"/>
        </w:rPr>
        <w:t>für die Teilnehmenden jeweils e</w:t>
      </w:r>
      <w:r w:rsidRPr="00AE0776">
        <w:rPr>
          <w:rStyle w:val="CharacterStyle2"/>
          <w:rFonts w:ascii="Fira Sans Extra Condensed" w:hAnsi="Fira Sans Extra Condensed" w:cstheme="minorHAnsi"/>
          <w:sz w:val="22"/>
          <w:szCs w:val="22"/>
        </w:rPr>
        <w:t>ine Teilnahmebescheinigung in anspruchsvoller Form (z.</w:t>
      </w:r>
      <w:r>
        <w:rPr>
          <w:rStyle w:val="CharacterStyle2"/>
          <w:rFonts w:ascii="Fira Sans Extra Condensed" w:hAnsi="Fira Sans Extra Condensed" w:cstheme="minorHAnsi"/>
          <w:sz w:val="22"/>
          <w:szCs w:val="22"/>
        </w:rPr>
        <w:t> </w:t>
      </w:r>
      <w:r w:rsidRPr="00AE0776">
        <w:rPr>
          <w:rStyle w:val="CharacterStyle2"/>
          <w:rFonts w:ascii="Fira Sans Extra Condensed" w:hAnsi="Fira Sans Extra Condensed" w:cstheme="minorHAnsi"/>
          <w:sz w:val="22"/>
          <w:szCs w:val="22"/>
        </w:rPr>
        <w:t xml:space="preserve">B. auf Briefpapier mit dem Logo des </w:t>
      </w:r>
      <w:r>
        <w:rPr>
          <w:rStyle w:val="CharacterStyle2"/>
          <w:rFonts w:ascii="Fira Sans Extra Condensed" w:hAnsi="Fira Sans Extra Condensed" w:cstheme="minorHAnsi"/>
          <w:sz w:val="22"/>
          <w:szCs w:val="22"/>
        </w:rPr>
        <w:t>Auftragnehmer</w:t>
      </w:r>
      <w:r w:rsidR="00A52A62">
        <w:rPr>
          <w:rStyle w:val="CharacterStyle2"/>
          <w:rFonts w:ascii="Fira Sans Extra Condensed" w:hAnsi="Fira Sans Extra Condensed" w:cstheme="minorHAnsi"/>
          <w:sz w:val="22"/>
          <w:szCs w:val="22"/>
        </w:rPr>
        <w:t>s oder der Au</w:t>
      </w:r>
      <w:r w:rsidR="002716B2">
        <w:rPr>
          <w:rStyle w:val="CharacterStyle2"/>
          <w:rFonts w:ascii="Fira Sans Extra Condensed" w:hAnsi="Fira Sans Extra Condensed" w:cstheme="minorHAnsi"/>
          <w:sz w:val="22"/>
          <w:szCs w:val="22"/>
        </w:rPr>
        <w:t>f</w:t>
      </w:r>
      <w:r w:rsidR="00A52A62">
        <w:rPr>
          <w:rStyle w:val="CharacterStyle2"/>
          <w:rFonts w:ascii="Fira Sans Extra Condensed" w:hAnsi="Fira Sans Extra Condensed" w:cstheme="minorHAnsi"/>
          <w:sz w:val="22"/>
          <w:szCs w:val="22"/>
        </w:rPr>
        <w:t>tragnehmerin</w:t>
      </w:r>
      <w:r w:rsidRPr="00AE0776">
        <w:rPr>
          <w:rStyle w:val="CharacterStyle2"/>
          <w:rFonts w:ascii="Fira Sans Extra Condensed" w:hAnsi="Fira Sans Extra Condensed" w:cstheme="minorHAnsi"/>
          <w:sz w:val="22"/>
          <w:szCs w:val="22"/>
        </w:rPr>
        <w:t>) auszustellen und mit Stempel und Unterschrift zu versehen.</w:t>
      </w:r>
      <w:bookmarkStart w:id="71" w:name="_Toc195094255"/>
    </w:p>
    <w:p w14:paraId="69323132" w14:textId="77777777" w:rsidR="00C37B0B" w:rsidRPr="00C37B0B" w:rsidRDefault="00C37B0B" w:rsidP="00C37B0B">
      <w:pPr>
        <w:pStyle w:val="Kopfzeile"/>
        <w:tabs>
          <w:tab w:val="clear" w:pos="4536"/>
          <w:tab w:val="clear" w:pos="9072"/>
          <w:tab w:val="left" w:pos="360"/>
          <w:tab w:val="left" w:pos="1140"/>
        </w:tabs>
        <w:spacing w:before="120" w:after="120"/>
        <w:jc w:val="both"/>
        <w:rPr>
          <w:rFonts w:ascii="Fira Sans Extra Condensed" w:hAnsi="Fira Sans Extra Condensed" w:cs="Arial"/>
          <w:b/>
          <w:sz w:val="22"/>
          <w:szCs w:val="22"/>
          <w:u w:val="single"/>
        </w:rPr>
      </w:pPr>
      <w:r w:rsidRPr="00C37B0B">
        <w:rPr>
          <w:rFonts w:ascii="Fira Sans Extra Condensed" w:hAnsi="Fira Sans Extra Condensed" w:cs="Arial"/>
          <w:b/>
          <w:sz w:val="22"/>
          <w:szCs w:val="22"/>
          <w:u w:val="single"/>
        </w:rPr>
        <w:t>Evaluation während und nach der Teilnahme</w:t>
      </w:r>
    </w:p>
    <w:p w14:paraId="0D6B7337" w14:textId="51C810EC" w:rsidR="00A957CC" w:rsidRDefault="00AF6699" w:rsidP="00AF6699">
      <w:pPr>
        <w:pStyle w:val="Kopfzeile"/>
        <w:tabs>
          <w:tab w:val="clear" w:pos="4536"/>
          <w:tab w:val="clear" w:pos="9072"/>
          <w:tab w:val="left" w:pos="360"/>
          <w:tab w:val="left" w:pos="1140"/>
        </w:tabs>
        <w:spacing w:before="120" w:after="120"/>
        <w:jc w:val="both"/>
        <w:rPr>
          <w:rFonts w:ascii="Fira Sans Extra Condensed" w:hAnsi="Fira Sans Extra Condensed" w:cstheme="minorHAnsi"/>
          <w:sz w:val="22"/>
          <w:szCs w:val="22"/>
        </w:rPr>
      </w:pPr>
      <w:r w:rsidRPr="00AF6699">
        <w:rPr>
          <w:rFonts w:ascii="Fira Sans Extra Condensed" w:hAnsi="Fira Sans Extra Condensed" w:cstheme="minorHAnsi"/>
          <w:sz w:val="22"/>
          <w:szCs w:val="22"/>
        </w:rPr>
        <w:t xml:space="preserve">Die Bewertung zur Zielerreichung während der Durchführung erfolgt durch eine monatlich zu erhebende Evaluation zum aktuellen Stand, das weiter unten aufgeführte Berichtswesen und die Einordnung der </w:t>
      </w:r>
      <w:proofErr w:type="spellStart"/>
      <w:r w:rsidRPr="00AF6699">
        <w:rPr>
          <w:rFonts w:ascii="Fira Sans Extra Condensed" w:hAnsi="Fira Sans Extra Condensed" w:cstheme="minorHAnsi"/>
          <w:sz w:val="22"/>
          <w:szCs w:val="22"/>
        </w:rPr>
        <w:t>Teilnehme</w:t>
      </w:r>
      <w:r>
        <w:rPr>
          <w:rFonts w:ascii="Fira Sans Extra Condensed" w:hAnsi="Fira Sans Extra Condensed" w:cstheme="minorHAnsi"/>
          <w:sz w:val="22"/>
          <w:szCs w:val="22"/>
        </w:rPr>
        <w:t>nden</w:t>
      </w:r>
      <w:r w:rsidRPr="00AF6699">
        <w:rPr>
          <w:rFonts w:ascii="Fira Sans Extra Condensed" w:hAnsi="Fira Sans Extra Condensed" w:cstheme="minorHAnsi"/>
          <w:sz w:val="22"/>
          <w:szCs w:val="22"/>
        </w:rPr>
        <w:t>befragungen</w:t>
      </w:r>
      <w:proofErr w:type="spellEnd"/>
      <w:r w:rsidRPr="00AF6699">
        <w:rPr>
          <w:rFonts w:ascii="Fira Sans Extra Condensed" w:hAnsi="Fira Sans Extra Condensed" w:cstheme="minorHAnsi"/>
          <w:sz w:val="22"/>
          <w:szCs w:val="22"/>
        </w:rPr>
        <w:t>.</w:t>
      </w:r>
    </w:p>
    <w:p w14:paraId="033E1C8F" w14:textId="77777777" w:rsidR="00A957CC" w:rsidRDefault="00A957CC">
      <w:pPr>
        <w:suppressAutoHyphens w:val="0"/>
        <w:spacing w:after="200" w:line="276" w:lineRule="auto"/>
        <w:rPr>
          <w:rFonts w:ascii="Fira Sans Extra Condensed" w:hAnsi="Fira Sans Extra Condensed" w:cstheme="minorHAnsi"/>
          <w:sz w:val="22"/>
          <w:szCs w:val="22"/>
        </w:rPr>
      </w:pPr>
      <w:r>
        <w:rPr>
          <w:rFonts w:ascii="Fira Sans Extra Condensed" w:hAnsi="Fira Sans Extra Condensed" w:cstheme="minorHAnsi"/>
          <w:sz w:val="22"/>
          <w:szCs w:val="22"/>
        </w:rPr>
        <w:br w:type="page"/>
      </w:r>
    </w:p>
    <w:p w14:paraId="2FEC5D08" w14:textId="77777777" w:rsidR="00AF6699" w:rsidRPr="00C37B0B" w:rsidRDefault="00AF6699" w:rsidP="00AF6699">
      <w:pPr>
        <w:pStyle w:val="Kopfzeile"/>
        <w:tabs>
          <w:tab w:val="clear" w:pos="4536"/>
          <w:tab w:val="clear" w:pos="9072"/>
          <w:tab w:val="left" w:pos="360"/>
          <w:tab w:val="left" w:pos="1140"/>
        </w:tabs>
        <w:spacing w:before="120" w:after="120"/>
        <w:jc w:val="both"/>
        <w:rPr>
          <w:rFonts w:ascii="Fira Sans Extra Condensed" w:hAnsi="Fira Sans Extra Condensed" w:cs="Arial"/>
          <w:sz w:val="22"/>
          <w:szCs w:val="22"/>
        </w:rPr>
      </w:pPr>
      <w:r w:rsidRPr="00C37B0B">
        <w:rPr>
          <w:rFonts w:ascii="Fira Sans Extra Condensed" w:hAnsi="Fira Sans Extra Condensed" w:cs="Arial"/>
          <w:sz w:val="22"/>
          <w:szCs w:val="22"/>
        </w:rPr>
        <w:lastRenderedPageBreak/>
        <w:t>Folgende Daten der Teilnehmenden sind im Erstgespräch aufzunehmen bzw. im Verlauf der Teilnahme in einer Gesamtliste zu pflegen:</w:t>
      </w:r>
    </w:p>
    <w:p w14:paraId="19B9D96B" w14:textId="39F13D7C" w:rsidR="00AF6699" w:rsidRPr="00C37B0B" w:rsidRDefault="00AF6699" w:rsidP="00FD0C54">
      <w:pPr>
        <w:pStyle w:val="Kopfzeile"/>
        <w:numPr>
          <w:ilvl w:val="0"/>
          <w:numId w:val="20"/>
        </w:numPr>
        <w:tabs>
          <w:tab w:val="clear" w:pos="4536"/>
          <w:tab w:val="clear" w:pos="9072"/>
          <w:tab w:val="left" w:pos="360"/>
          <w:tab w:val="left" w:pos="1140"/>
        </w:tabs>
        <w:jc w:val="both"/>
        <w:rPr>
          <w:rFonts w:ascii="Fira Sans Extra Condensed" w:hAnsi="Fira Sans Extra Condensed" w:cs="Arial"/>
          <w:sz w:val="22"/>
          <w:szCs w:val="22"/>
        </w:rPr>
      </w:pPr>
      <w:r w:rsidRPr="00C37B0B">
        <w:rPr>
          <w:rFonts w:ascii="Fira Sans Extra Condensed" w:hAnsi="Fira Sans Extra Condensed" w:cs="Arial"/>
          <w:sz w:val="22"/>
          <w:szCs w:val="22"/>
        </w:rPr>
        <w:t>BA-Kundennummer</w:t>
      </w:r>
      <w:r w:rsidR="009B5EB3">
        <w:rPr>
          <w:rFonts w:ascii="Fira Sans Extra Condensed" w:hAnsi="Fira Sans Extra Condensed" w:cs="Arial"/>
          <w:sz w:val="22"/>
          <w:szCs w:val="22"/>
        </w:rPr>
        <w:t>,</w:t>
      </w:r>
    </w:p>
    <w:p w14:paraId="09D6ABBA" w14:textId="76D08035" w:rsidR="00AF6699" w:rsidRPr="00C37B0B" w:rsidRDefault="00AF6699" w:rsidP="00FD0C54">
      <w:pPr>
        <w:pStyle w:val="Kopfzeile"/>
        <w:numPr>
          <w:ilvl w:val="0"/>
          <w:numId w:val="20"/>
        </w:numPr>
        <w:tabs>
          <w:tab w:val="clear" w:pos="4536"/>
          <w:tab w:val="clear" w:pos="9072"/>
          <w:tab w:val="left" w:pos="360"/>
          <w:tab w:val="left" w:pos="1140"/>
        </w:tabs>
        <w:jc w:val="both"/>
        <w:rPr>
          <w:rFonts w:ascii="Fira Sans Extra Condensed" w:hAnsi="Fira Sans Extra Condensed" w:cs="Arial"/>
          <w:sz w:val="22"/>
          <w:szCs w:val="22"/>
        </w:rPr>
      </w:pPr>
      <w:r w:rsidRPr="00C37B0B">
        <w:rPr>
          <w:rFonts w:ascii="Fira Sans Extra Condensed" w:hAnsi="Fira Sans Extra Condensed" w:cs="Arial"/>
          <w:sz w:val="22"/>
          <w:szCs w:val="22"/>
        </w:rPr>
        <w:t>Name</w:t>
      </w:r>
      <w:r w:rsidR="009B5EB3">
        <w:rPr>
          <w:rFonts w:ascii="Fira Sans Extra Condensed" w:hAnsi="Fira Sans Extra Condensed" w:cs="Arial"/>
          <w:sz w:val="22"/>
          <w:szCs w:val="22"/>
        </w:rPr>
        <w:t>,</w:t>
      </w:r>
    </w:p>
    <w:p w14:paraId="0B86A77C" w14:textId="37D35A01" w:rsidR="00AF6699" w:rsidRPr="00C37B0B" w:rsidRDefault="00AF6699" w:rsidP="00FD0C54">
      <w:pPr>
        <w:pStyle w:val="Kopfzeile"/>
        <w:numPr>
          <w:ilvl w:val="0"/>
          <w:numId w:val="20"/>
        </w:numPr>
        <w:tabs>
          <w:tab w:val="clear" w:pos="4536"/>
          <w:tab w:val="clear" w:pos="9072"/>
          <w:tab w:val="left" w:pos="360"/>
          <w:tab w:val="left" w:pos="1140"/>
        </w:tabs>
        <w:jc w:val="both"/>
        <w:rPr>
          <w:rFonts w:ascii="Fira Sans Extra Condensed" w:hAnsi="Fira Sans Extra Condensed" w:cs="Arial"/>
          <w:sz w:val="22"/>
          <w:szCs w:val="22"/>
        </w:rPr>
      </w:pPr>
      <w:r w:rsidRPr="00C37B0B">
        <w:rPr>
          <w:rFonts w:ascii="Fira Sans Extra Condensed" w:hAnsi="Fira Sans Extra Condensed" w:cs="Arial"/>
          <w:sz w:val="22"/>
          <w:szCs w:val="22"/>
        </w:rPr>
        <w:t>Vorname</w:t>
      </w:r>
      <w:r w:rsidR="009B5EB3">
        <w:rPr>
          <w:rFonts w:ascii="Fira Sans Extra Condensed" w:hAnsi="Fira Sans Extra Condensed" w:cs="Arial"/>
          <w:sz w:val="22"/>
          <w:szCs w:val="22"/>
        </w:rPr>
        <w:t>,</w:t>
      </w:r>
    </w:p>
    <w:p w14:paraId="47D3FA44" w14:textId="4230AFCE" w:rsidR="00AF6699" w:rsidRPr="00C37B0B" w:rsidRDefault="00AF6699" w:rsidP="00FD0C54">
      <w:pPr>
        <w:pStyle w:val="Kopfzeile"/>
        <w:numPr>
          <w:ilvl w:val="0"/>
          <w:numId w:val="20"/>
        </w:numPr>
        <w:tabs>
          <w:tab w:val="clear" w:pos="4536"/>
          <w:tab w:val="clear" w:pos="9072"/>
          <w:tab w:val="left" w:pos="360"/>
          <w:tab w:val="left" w:pos="1140"/>
        </w:tabs>
        <w:jc w:val="both"/>
        <w:rPr>
          <w:rFonts w:ascii="Fira Sans Extra Condensed" w:hAnsi="Fira Sans Extra Condensed" w:cs="Arial"/>
          <w:sz w:val="22"/>
          <w:szCs w:val="22"/>
        </w:rPr>
      </w:pPr>
      <w:r w:rsidRPr="00C37B0B">
        <w:rPr>
          <w:rFonts w:ascii="Fira Sans Extra Condensed" w:hAnsi="Fira Sans Extra Condensed" w:cs="Arial"/>
          <w:sz w:val="22"/>
          <w:szCs w:val="22"/>
        </w:rPr>
        <w:t>Geburtsdatum</w:t>
      </w:r>
      <w:r w:rsidR="009B5EB3">
        <w:rPr>
          <w:rFonts w:ascii="Fira Sans Extra Condensed" w:hAnsi="Fira Sans Extra Condensed" w:cs="Arial"/>
          <w:sz w:val="22"/>
          <w:szCs w:val="22"/>
        </w:rPr>
        <w:t>,</w:t>
      </w:r>
    </w:p>
    <w:p w14:paraId="2A34E1B7" w14:textId="60D54AB3" w:rsidR="00AF6699" w:rsidRPr="00C37B0B" w:rsidRDefault="00AF6699" w:rsidP="00FD0C54">
      <w:pPr>
        <w:pStyle w:val="Kopfzeile"/>
        <w:numPr>
          <w:ilvl w:val="0"/>
          <w:numId w:val="20"/>
        </w:numPr>
        <w:tabs>
          <w:tab w:val="clear" w:pos="4536"/>
          <w:tab w:val="clear" w:pos="9072"/>
          <w:tab w:val="left" w:pos="360"/>
          <w:tab w:val="left" w:pos="1140"/>
        </w:tabs>
        <w:jc w:val="both"/>
        <w:rPr>
          <w:rFonts w:ascii="Fira Sans Extra Condensed" w:hAnsi="Fira Sans Extra Condensed" w:cs="Arial"/>
          <w:sz w:val="22"/>
          <w:szCs w:val="22"/>
        </w:rPr>
      </w:pPr>
      <w:r w:rsidRPr="00C37B0B">
        <w:rPr>
          <w:rFonts w:ascii="Fira Sans Extra Condensed" w:hAnsi="Fira Sans Extra Condensed" w:cs="Arial"/>
          <w:sz w:val="22"/>
          <w:szCs w:val="22"/>
        </w:rPr>
        <w:t>Alter</w:t>
      </w:r>
      <w:r w:rsidR="009B5EB3">
        <w:rPr>
          <w:rFonts w:ascii="Fira Sans Extra Condensed" w:hAnsi="Fira Sans Extra Condensed" w:cs="Arial"/>
          <w:sz w:val="22"/>
          <w:szCs w:val="22"/>
        </w:rPr>
        <w:t>,</w:t>
      </w:r>
    </w:p>
    <w:p w14:paraId="49C3E93F" w14:textId="719F9F33" w:rsidR="00AF6699" w:rsidRPr="00C37B0B" w:rsidRDefault="00AF6699" w:rsidP="00FD0C54">
      <w:pPr>
        <w:pStyle w:val="Kopfzeile"/>
        <w:numPr>
          <w:ilvl w:val="0"/>
          <w:numId w:val="20"/>
        </w:numPr>
        <w:tabs>
          <w:tab w:val="clear" w:pos="4536"/>
          <w:tab w:val="clear" w:pos="9072"/>
          <w:tab w:val="left" w:pos="360"/>
          <w:tab w:val="left" w:pos="1140"/>
        </w:tabs>
        <w:jc w:val="both"/>
        <w:rPr>
          <w:rFonts w:ascii="Fira Sans Extra Condensed" w:hAnsi="Fira Sans Extra Condensed" w:cs="Arial"/>
          <w:sz w:val="22"/>
          <w:szCs w:val="22"/>
        </w:rPr>
      </w:pPr>
      <w:r w:rsidRPr="00C37B0B">
        <w:rPr>
          <w:rFonts w:ascii="Fira Sans Extra Condensed" w:hAnsi="Fira Sans Extra Condensed" w:cs="Arial"/>
          <w:sz w:val="22"/>
          <w:szCs w:val="22"/>
        </w:rPr>
        <w:t>Geschlecht</w:t>
      </w:r>
      <w:r w:rsidR="009B5EB3">
        <w:rPr>
          <w:rFonts w:ascii="Fira Sans Extra Condensed" w:hAnsi="Fira Sans Extra Condensed" w:cs="Arial"/>
          <w:sz w:val="22"/>
          <w:szCs w:val="22"/>
        </w:rPr>
        <w:t>,</w:t>
      </w:r>
    </w:p>
    <w:p w14:paraId="7BD7DF77" w14:textId="13AB5021" w:rsidR="00AF6699" w:rsidRPr="00C37B0B" w:rsidRDefault="00AF6699" w:rsidP="00FD0C54">
      <w:pPr>
        <w:pStyle w:val="Kopfzeile"/>
        <w:numPr>
          <w:ilvl w:val="0"/>
          <w:numId w:val="20"/>
        </w:numPr>
        <w:tabs>
          <w:tab w:val="clear" w:pos="4536"/>
          <w:tab w:val="clear" w:pos="9072"/>
          <w:tab w:val="left" w:pos="360"/>
          <w:tab w:val="left" w:pos="1140"/>
        </w:tabs>
        <w:jc w:val="both"/>
        <w:rPr>
          <w:rFonts w:ascii="Fira Sans Extra Condensed" w:hAnsi="Fira Sans Extra Condensed" w:cs="Arial"/>
          <w:sz w:val="22"/>
          <w:szCs w:val="22"/>
        </w:rPr>
      </w:pPr>
      <w:r w:rsidRPr="00C37B0B">
        <w:rPr>
          <w:rFonts w:ascii="Fira Sans Extra Condensed" w:hAnsi="Fira Sans Extra Condensed" w:cs="Arial"/>
          <w:sz w:val="22"/>
          <w:szCs w:val="22"/>
        </w:rPr>
        <w:t>Staatsangehörigkeit</w:t>
      </w:r>
      <w:r w:rsidR="009B5EB3">
        <w:rPr>
          <w:rFonts w:ascii="Fira Sans Extra Condensed" w:hAnsi="Fira Sans Extra Condensed" w:cs="Arial"/>
          <w:sz w:val="22"/>
          <w:szCs w:val="22"/>
        </w:rPr>
        <w:t>,</w:t>
      </w:r>
    </w:p>
    <w:p w14:paraId="027255B8" w14:textId="2E2DCB58" w:rsidR="00AF6699" w:rsidRDefault="00AF6699" w:rsidP="00FD0C54">
      <w:pPr>
        <w:pStyle w:val="Kopfzeile"/>
        <w:numPr>
          <w:ilvl w:val="0"/>
          <w:numId w:val="20"/>
        </w:numPr>
        <w:tabs>
          <w:tab w:val="clear" w:pos="4536"/>
          <w:tab w:val="clear" w:pos="9072"/>
          <w:tab w:val="left" w:pos="360"/>
          <w:tab w:val="left" w:pos="1140"/>
        </w:tabs>
        <w:jc w:val="both"/>
        <w:rPr>
          <w:rFonts w:ascii="Fira Sans Extra Condensed" w:hAnsi="Fira Sans Extra Condensed" w:cs="Arial"/>
          <w:sz w:val="22"/>
          <w:szCs w:val="22"/>
        </w:rPr>
      </w:pPr>
      <w:r w:rsidRPr="00C37B0B">
        <w:rPr>
          <w:rFonts w:ascii="Fira Sans Extra Condensed" w:hAnsi="Fira Sans Extra Condensed" w:cs="Arial"/>
          <w:sz w:val="22"/>
          <w:szCs w:val="22"/>
        </w:rPr>
        <w:t>Schulabschluss</w:t>
      </w:r>
      <w:r w:rsidR="009B5EB3">
        <w:rPr>
          <w:rFonts w:ascii="Fira Sans Extra Condensed" w:hAnsi="Fira Sans Extra Condensed" w:cs="Arial"/>
          <w:sz w:val="22"/>
          <w:szCs w:val="22"/>
        </w:rPr>
        <w:t>,</w:t>
      </w:r>
    </w:p>
    <w:p w14:paraId="62FE9AB8" w14:textId="63C8C1C8" w:rsidR="005E7064" w:rsidRPr="00C37B0B" w:rsidRDefault="005E7064" w:rsidP="00FD0C54">
      <w:pPr>
        <w:pStyle w:val="Kopfzeile"/>
        <w:numPr>
          <w:ilvl w:val="0"/>
          <w:numId w:val="20"/>
        </w:numPr>
        <w:tabs>
          <w:tab w:val="clear" w:pos="4536"/>
          <w:tab w:val="clear" w:pos="9072"/>
          <w:tab w:val="left" w:pos="360"/>
          <w:tab w:val="left" w:pos="1140"/>
        </w:tabs>
        <w:jc w:val="both"/>
        <w:rPr>
          <w:rFonts w:ascii="Fira Sans Extra Condensed" w:hAnsi="Fira Sans Extra Condensed" w:cs="Arial"/>
          <w:sz w:val="22"/>
          <w:szCs w:val="22"/>
        </w:rPr>
      </w:pPr>
      <w:r>
        <w:rPr>
          <w:rFonts w:ascii="Fira Sans Extra Condensed" w:hAnsi="Fira Sans Extra Condensed" w:cs="Arial"/>
          <w:sz w:val="22"/>
          <w:szCs w:val="22"/>
        </w:rPr>
        <w:t>Kinderbetreuung,</w:t>
      </w:r>
    </w:p>
    <w:p w14:paraId="29A19CAD" w14:textId="2DDEC224" w:rsidR="00AF6699" w:rsidRPr="00C37B0B" w:rsidRDefault="00AF6699" w:rsidP="00FD0C54">
      <w:pPr>
        <w:pStyle w:val="Kopfzeile"/>
        <w:numPr>
          <w:ilvl w:val="0"/>
          <w:numId w:val="20"/>
        </w:numPr>
        <w:tabs>
          <w:tab w:val="clear" w:pos="4536"/>
          <w:tab w:val="clear" w:pos="9072"/>
          <w:tab w:val="left" w:pos="360"/>
          <w:tab w:val="left" w:pos="1140"/>
        </w:tabs>
        <w:jc w:val="both"/>
        <w:rPr>
          <w:rFonts w:ascii="Fira Sans Extra Condensed" w:hAnsi="Fira Sans Extra Condensed" w:cs="Arial"/>
          <w:sz w:val="22"/>
          <w:szCs w:val="22"/>
        </w:rPr>
      </w:pPr>
      <w:r w:rsidRPr="00C37B0B">
        <w:rPr>
          <w:rFonts w:ascii="Fira Sans Extra Condensed" w:hAnsi="Fira Sans Extra Condensed" w:cs="Arial"/>
          <w:sz w:val="22"/>
          <w:szCs w:val="22"/>
        </w:rPr>
        <w:t>Maßnahme</w:t>
      </w:r>
      <w:r w:rsidR="009B5EB3">
        <w:rPr>
          <w:rFonts w:ascii="Fira Sans Extra Condensed" w:hAnsi="Fira Sans Extra Condensed" w:cs="Arial"/>
          <w:sz w:val="22"/>
          <w:szCs w:val="22"/>
        </w:rPr>
        <w:t>,</w:t>
      </w:r>
    </w:p>
    <w:p w14:paraId="3804728A" w14:textId="55CAAA61" w:rsidR="00AF6699" w:rsidRPr="00C37B0B" w:rsidRDefault="00AF6699" w:rsidP="00FD0C54">
      <w:pPr>
        <w:pStyle w:val="Kopfzeile"/>
        <w:numPr>
          <w:ilvl w:val="0"/>
          <w:numId w:val="20"/>
        </w:numPr>
        <w:tabs>
          <w:tab w:val="clear" w:pos="4536"/>
          <w:tab w:val="clear" w:pos="9072"/>
          <w:tab w:val="left" w:pos="360"/>
          <w:tab w:val="left" w:pos="1140"/>
        </w:tabs>
        <w:jc w:val="both"/>
        <w:rPr>
          <w:rFonts w:ascii="Fira Sans Extra Condensed" w:hAnsi="Fira Sans Extra Condensed" w:cs="Arial"/>
          <w:sz w:val="22"/>
          <w:szCs w:val="22"/>
        </w:rPr>
      </w:pPr>
      <w:proofErr w:type="spellStart"/>
      <w:r w:rsidRPr="00C37B0B">
        <w:rPr>
          <w:rFonts w:ascii="Fira Sans Extra Condensed" w:hAnsi="Fira Sans Extra Condensed" w:cs="Arial"/>
          <w:sz w:val="22"/>
          <w:szCs w:val="22"/>
        </w:rPr>
        <w:t>Maßnahmeziel</w:t>
      </w:r>
      <w:proofErr w:type="spellEnd"/>
      <w:r w:rsidR="009B5EB3">
        <w:rPr>
          <w:rFonts w:ascii="Fira Sans Extra Condensed" w:hAnsi="Fira Sans Extra Condensed" w:cs="Arial"/>
          <w:sz w:val="22"/>
          <w:szCs w:val="22"/>
        </w:rPr>
        <w:t>,</w:t>
      </w:r>
    </w:p>
    <w:p w14:paraId="1DAADBDF" w14:textId="5AF73A21" w:rsidR="00AF6699" w:rsidRPr="00C37B0B" w:rsidRDefault="00AF6699" w:rsidP="00FD0C54">
      <w:pPr>
        <w:pStyle w:val="Kopfzeile"/>
        <w:numPr>
          <w:ilvl w:val="0"/>
          <w:numId w:val="20"/>
        </w:numPr>
        <w:tabs>
          <w:tab w:val="clear" w:pos="4536"/>
          <w:tab w:val="clear" w:pos="9072"/>
          <w:tab w:val="left" w:pos="360"/>
          <w:tab w:val="left" w:pos="1140"/>
        </w:tabs>
        <w:jc w:val="both"/>
        <w:rPr>
          <w:rFonts w:ascii="Fira Sans Extra Condensed" w:hAnsi="Fira Sans Extra Condensed" w:cs="Arial"/>
          <w:sz w:val="22"/>
          <w:szCs w:val="22"/>
        </w:rPr>
      </w:pPr>
      <w:proofErr w:type="spellStart"/>
      <w:r w:rsidRPr="00C37B0B">
        <w:rPr>
          <w:rFonts w:ascii="Fira Sans Extra Condensed" w:hAnsi="Fira Sans Extra Condensed" w:cs="Arial"/>
          <w:sz w:val="22"/>
          <w:szCs w:val="22"/>
        </w:rPr>
        <w:t>Maßnahmeeinstieg</w:t>
      </w:r>
      <w:proofErr w:type="spellEnd"/>
      <w:r w:rsidR="009B5EB3">
        <w:rPr>
          <w:rFonts w:ascii="Fira Sans Extra Condensed" w:hAnsi="Fira Sans Extra Condensed" w:cs="Arial"/>
          <w:sz w:val="22"/>
          <w:szCs w:val="22"/>
        </w:rPr>
        <w:t>,</w:t>
      </w:r>
    </w:p>
    <w:p w14:paraId="3EC1B548" w14:textId="597DFD98" w:rsidR="00AF6699" w:rsidRPr="00C37B0B" w:rsidRDefault="00AF6699" w:rsidP="00FD0C54">
      <w:pPr>
        <w:pStyle w:val="Kopfzeile"/>
        <w:numPr>
          <w:ilvl w:val="0"/>
          <w:numId w:val="20"/>
        </w:numPr>
        <w:tabs>
          <w:tab w:val="clear" w:pos="4536"/>
          <w:tab w:val="clear" w:pos="9072"/>
          <w:tab w:val="left" w:pos="360"/>
          <w:tab w:val="left" w:pos="1140"/>
        </w:tabs>
        <w:jc w:val="both"/>
        <w:rPr>
          <w:rFonts w:ascii="Fira Sans Extra Condensed" w:hAnsi="Fira Sans Extra Condensed" w:cs="Arial"/>
          <w:sz w:val="22"/>
          <w:szCs w:val="22"/>
        </w:rPr>
      </w:pPr>
      <w:proofErr w:type="spellStart"/>
      <w:r w:rsidRPr="00C37B0B">
        <w:rPr>
          <w:rFonts w:ascii="Fira Sans Extra Condensed" w:hAnsi="Fira Sans Extra Condensed" w:cs="Arial"/>
          <w:sz w:val="22"/>
          <w:szCs w:val="22"/>
        </w:rPr>
        <w:t>Maßnahmeausstieg</w:t>
      </w:r>
      <w:proofErr w:type="spellEnd"/>
      <w:r w:rsidR="009B5EB3">
        <w:rPr>
          <w:rFonts w:ascii="Fira Sans Extra Condensed" w:hAnsi="Fira Sans Extra Condensed" w:cs="Arial"/>
          <w:sz w:val="22"/>
          <w:szCs w:val="22"/>
        </w:rPr>
        <w:t>,</w:t>
      </w:r>
    </w:p>
    <w:p w14:paraId="285458A2" w14:textId="5176A8DA" w:rsidR="00AF6699" w:rsidRPr="00C37B0B" w:rsidRDefault="00AF6699" w:rsidP="00FD0C54">
      <w:pPr>
        <w:pStyle w:val="Kopfzeile"/>
        <w:numPr>
          <w:ilvl w:val="0"/>
          <w:numId w:val="20"/>
        </w:numPr>
        <w:tabs>
          <w:tab w:val="clear" w:pos="4536"/>
          <w:tab w:val="clear" w:pos="9072"/>
          <w:tab w:val="left" w:pos="360"/>
          <w:tab w:val="left" w:pos="1140"/>
        </w:tabs>
        <w:jc w:val="both"/>
        <w:rPr>
          <w:rFonts w:ascii="Fira Sans Extra Condensed" w:hAnsi="Fira Sans Extra Condensed" w:cs="Arial"/>
          <w:sz w:val="22"/>
          <w:szCs w:val="22"/>
        </w:rPr>
      </w:pPr>
      <w:r w:rsidRPr="00C37B0B">
        <w:rPr>
          <w:rFonts w:ascii="Fira Sans Extra Condensed" w:hAnsi="Fira Sans Extra Condensed" w:cs="Arial"/>
          <w:sz w:val="22"/>
          <w:szCs w:val="22"/>
        </w:rPr>
        <w:t>Beendigungsgrund</w:t>
      </w:r>
      <w:r w:rsidR="009B5EB3">
        <w:rPr>
          <w:rFonts w:ascii="Fira Sans Extra Condensed" w:hAnsi="Fira Sans Extra Condensed" w:cs="Arial"/>
          <w:sz w:val="22"/>
          <w:szCs w:val="22"/>
        </w:rPr>
        <w:t>,</w:t>
      </w:r>
    </w:p>
    <w:p w14:paraId="46D911A6" w14:textId="50389DF8" w:rsidR="00AF6699" w:rsidRPr="00C37B0B" w:rsidRDefault="00AF6699" w:rsidP="00FD0C54">
      <w:pPr>
        <w:pStyle w:val="Kopfzeile"/>
        <w:numPr>
          <w:ilvl w:val="0"/>
          <w:numId w:val="20"/>
        </w:numPr>
        <w:tabs>
          <w:tab w:val="clear" w:pos="4536"/>
          <w:tab w:val="clear" w:pos="9072"/>
          <w:tab w:val="left" w:pos="360"/>
          <w:tab w:val="left" w:pos="1140"/>
        </w:tabs>
        <w:jc w:val="both"/>
        <w:rPr>
          <w:rFonts w:ascii="Fira Sans Extra Condensed" w:hAnsi="Fira Sans Extra Condensed" w:cs="Arial"/>
          <w:sz w:val="22"/>
          <w:szCs w:val="22"/>
        </w:rPr>
      </w:pPr>
      <w:r w:rsidRPr="00C37B0B">
        <w:rPr>
          <w:rFonts w:ascii="Fira Sans Extra Condensed" w:hAnsi="Fira Sans Extra Condensed" w:cs="Arial"/>
          <w:sz w:val="22"/>
          <w:szCs w:val="22"/>
        </w:rPr>
        <w:t>Vermittlung</w:t>
      </w:r>
      <w:r w:rsidR="009B5EB3">
        <w:rPr>
          <w:rFonts w:ascii="Fira Sans Extra Condensed" w:hAnsi="Fira Sans Extra Condensed" w:cs="Arial"/>
          <w:sz w:val="22"/>
          <w:szCs w:val="22"/>
        </w:rPr>
        <w:t>,</w:t>
      </w:r>
    </w:p>
    <w:p w14:paraId="1086DC22" w14:textId="271106B7" w:rsidR="00AF6699" w:rsidRPr="00C37B0B" w:rsidRDefault="00AF6699" w:rsidP="00FD0C54">
      <w:pPr>
        <w:pStyle w:val="Kopfzeile"/>
        <w:numPr>
          <w:ilvl w:val="0"/>
          <w:numId w:val="20"/>
        </w:numPr>
        <w:tabs>
          <w:tab w:val="clear" w:pos="4536"/>
          <w:tab w:val="clear" w:pos="9072"/>
          <w:tab w:val="left" w:pos="360"/>
          <w:tab w:val="left" w:pos="1140"/>
        </w:tabs>
        <w:jc w:val="both"/>
        <w:rPr>
          <w:rFonts w:ascii="Fira Sans Extra Condensed" w:hAnsi="Fira Sans Extra Condensed" w:cs="Arial"/>
          <w:sz w:val="22"/>
          <w:szCs w:val="22"/>
        </w:rPr>
      </w:pPr>
      <w:r w:rsidRPr="00C37B0B">
        <w:rPr>
          <w:rFonts w:ascii="Fira Sans Extra Condensed" w:hAnsi="Fira Sans Extra Condensed" w:cs="Arial"/>
          <w:sz w:val="22"/>
          <w:szCs w:val="22"/>
        </w:rPr>
        <w:t>Vermittlung Tätigkeit</w:t>
      </w:r>
      <w:r w:rsidR="009B5EB3">
        <w:rPr>
          <w:rFonts w:ascii="Fira Sans Extra Condensed" w:hAnsi="Fira Sans Extra Condensed" w:cs="Arial"/>
          <w:sz w:val="22"/>
          <w:szCs w:val="22"/>
        </w:rPr>
        <w:t>,</w:t>
      </w:r>
    </w:p>
    <w:p w14:paraId="4AC6DADB" w14:textId="500D6136" w:rsidR="005E7064" w:rsidRDefault="00AF6699" w:rsidP="005E7064">
      <w:pPr>
        <w:pStyle w:val="Kopfzeile"/>
        <w:numPr>
          <w:ilvl w:val="0"/>
          <w:numId w:val="20"/>
        </w:numPr>
        <w:tabs>
          <w:tab w:val="clear" w:pos="4536"/>
          <w:tab w:val="clear" w:pos="9072"/>
          <w:tab w:val="left" w:pos="360"/>
          <w:tab w:val="left" w:pos="1140"/>
        </w:tabs>
        <w:jc w:val="both"/>
        <w:rPr>
          <w:rFonts w:ascii="Fira Sans Extra Condensed" w:hAnsi="Fira Sans Extra Condensed" w:cs="Arial"/>
          <w:sz w:val="22"/>
          <w:szCs w:val="22"/>
        </w:rPr>
      </w:pPr>
      <w:r w:rsidRPr="00C37B0B">
        <w:rPr>
          <w:rFonts w:ascii="Fira Sans Extra Condensed" w:hAnsi="Fira Sans Extra Condensed" w:cs="Arial"/>
          <w:sz w:val="22"/>
          <w:szCs w:val="22"/>
        </w:rPr>
        <w:t>Vermittlungsdatum</w:t>
      </w:r>
      <w:r w:rsidR="009B5EB3">
        <w:rPr>
          <w:rFonts w:ascii="Fira Sans Extra Condensed" w:hAnsi="Fira Sans Extra Condensed" w:cs="Arial"/>
          <w:sz w:val="22"/>
          <w:szCs w:val="22"/>
        </w:rPr>
        <w:t>,</w:t>
      </w:r>
    </w:p>
    <w:p w14:paraId="286D06DE" w14:textId="38D523BC" w:rsidR="005E7064" w:rsidRPr="005E7064" w:rsidRDefault="005E7064" w:rsidP="005E7064">
      <w:pPr>
        <w:pStyle w:val="Kopfzeile"/>
        <w:numPr>
          <w:ilvl w:val="0"/>
          <w:numId w:val="20"/>
        </w:numPr>
        <w:tabs>
          <w:tab w:val="clear" w:pos="4536"/>
          <w:tab w:val="clear" w:pos="9072"/>
          <w:tab w:val="left" w:pos="360"/>
          <w:tab w:val="left" w:pos="1140"/>
        </w:tabs>
        <w:jc w:val="both"/>
        <w:rPr>
          <w:rFonts w:ascii="Fira Sans Extra Condensed" w:hAnsi="Fira Sans Extra Condensed" w:cs="Arial"/>
          <w:sz w:val="22"/>
          <w:szCs w:val="22"/>
        </w:rPr>
      </w:pPr>
      <w:r>
        <w:rPr>
          <w:rFonts w:ascii="Fira Sans Extra Condensed" w:hAnsi="Fira Sans Extra Condensed" w:cs="Arial"/>
          <w:sz w:val="22"/>
          <w:szCs w:val="22"/>
        </w:rPr>
        <w:t xml:space="preserve">(geringfügige) Beschäftigung zum </w:t>
      </w:r>
      <w:proofErr w:type="spellStart"/>
      <w:r>
        <w:rPr>
          <w:rFonts w:ascii="Fira Sans Extra Condensed" w:hAnsi="Fira Sans Extra Condensed" w:cs="Arial"/>
          <w:sz w:val="22"/>
          <w:szCs w:val="22"/>
        </w:rPr>
        <w:t>Maßnahmeeinstieg</w:t>
      </w:r>
      <w:proofErr w:type="spellEnd"/>
      <w:r>
        <w:rPr>
          <w:rFonts w:ascii="Fira Sans Extra Condensed" w:hAnsi="Fira Sans Extra Condensed" w:cs="Arial"/>
          <w:sz w:val="22"/>
          <w:szCs w:val="22"/>
        </w:rPr>
        <w:t>,</w:t>
      </w:r>
    </w:p>
    <w:p w14:paraId="43928BFF" w14:textId="2940D29A" w:rsidR="00AF6699" w:rsidRPr="00C37B0B" w:rsidRDefault="00AF6699" w:rsidP="00FD0C54">
      <w:pPr>
        <w:pStyle w:val="Kopfzeile"/>
        <w:numPr>
          <w:ilvl w:val="0"/>
          <w:numId w:val="20"/>
        </w:numPr>
        <w:tabs>
          <w:tab w:val="clear" w:pos="4536"/>
          <w:tab w:val="clear" w:pos="9072"/>
          <w:tab w:val="left" w:pos="360"/>
          <w:tab w:val="left" w:pos="1140"/>
        </w:tabs>
        <w:jc w:val="both"/>
        <w:rPr>
          <w:rFonts w:ascii="Fira Sans Extra Condensed" w:hAnsi="Fira Sans Extra Condensed" w:cs="Arial"/>
          <w:sz w:val="22"/>
          <w:szCs w:val="22"/>
        </w:rPr>
      </w:pPr>
      <w:r w:rsidRPr="00C37B0B">
        <w:rPr>
          <w:rFonts w:ascii="Fira Sans Extra Condensed" w:hAnsi="Fira Sans Extra Condensed" w:cs="Arial"/>
          <w:sz w:val="22"/>
          <w:szCs w:val="22"/>
        </w:rPr>
        <w:t>Betrieb (Vermittlung)</w:t>
      </w:r>
      <w:r w:rsidR="009B5EB3">
        <w:rPr>
          <w:rFonts w:ascii="Fira Sans Extra Condensed" w:hAnsi="Fira Sans Extra Condensed" w:cs="Arial"/>
          <w:sz w:val="22"/>
          <w:szCs w:val="22"/>
        </w:rPr>
        <w:t>,</w:t>
      </w:r>
    </w:p>
    <w:p w14:paraId="68119984" w14:textId="36DC3370" w:rsidR="00AF6699" w:rsidRPr="00C37B0B" w:rsidRDefault="00AF6699" w:rsidP="00FD0C54">
      <w:pPr>
        <w:pStyle w:val="Kopfzeile"/>
        <w:numPr>
          <w:ilvl w:val="0"/>
          <w:numId w:val="20"/>
        </w:numPr>
        <w:tabs>
          <w:tab w:val="clear" w:pos="4536"/>
          <w:tab w:val="clear" w:pos="9072"/>
          <w:tab w:val="left" w:pos="360"/>
          <w:tab w:val="left" w:pos="1140"/>
        </w:tabs>
        <w:jc w:val="both"/>
        <w:rPr>
          <w:rFonts w:ascii="Fira Sans Extra Condensed" w:hAnsi="Fira Sans Extra Condensed" w:cs="Arial"/>
          <w:sz w:val="22"/>
          <w:szCs w:val="22"/>
        </w:rPr>
      </w:pPr>
      <w:r w:rsidRPr="00C37B0B">
        <w:rPr>
          <w:rFonts w:ascii="Fira Sans Extra Condensed" w:hAnsi="Fira Sans Extra Condensed" w:cs="Arial"/>
          <w:sz w:val="22"/>
          <w:szCs w:val="22"/>
        </w:rPr>
        <w:t>bei Bietergemeinschaft zusätzlich: betreuender Träger</w:t>
      </w:r>
      <w:r w:rsidR="009B5EB3">
        <w:rPr>
          <w:rFonts w:ascii="Fira Sans Extra Condensed" w:hAnsi="Fira Sans Extra Condensed" w:cs="Arial"/>
          <w:sz w:val="22"/>
          <w:szCs w:val="22"/>
        </w:rPr>
        <w:t>.</w:t>
      </w:r>
    </w:p>
    <w:p w14:paraId="3182D468" w14:textId="6C74B8ED" w:rsidR="00AF6699" w:rsidRPr="00AF6699" w:rsidRDefault="00AF6699" w:rsidP="00AF6699">
      <w:pPr>
        <w:pStyle w:val="Kopfzeile"/>
        <w:tabs>
          <w:tab w:val="clear" w:pos="4536"/>
          <w:tab w:val="clear" w:pos="9072"/>
          <w:tab w:val="left" w:pos="360"/>
          <w:tab w:val="left" w:pos="1140"/>
        </w:tabs>
        <w:spacing w:before="120" w:after="120"/>
        <w:jc w:val="both"/>
        <w:rPr>
          <w:rFonts w:ascii="Fira Sans Extra Condensed" w:hAnsi="Fira Sans Extra Condensed" w:cs="Calibri"/>
          <w:sz w:val="22"/>
          <w:szCs w:val="22"/>
        </w:rPr>
      </w:pPr>
      <w:r w:rsidRPr="00AF6699">
        <w:rPr>
          <w:rFonts w:ascii="Fira Sans Extra Condensed" w:hAnsi="Fira Sans Extra Condensed" w:cs="Calibri"/>
          <w:sz w:val="22"/>
          <w:szCs w:val="22"/>
        </w:rPr>
        <w:t>Zur Bewertung der aktuellen Projektdurchführung und zur Darstellung der Zielerreichung muss eine grafische Darstellung mit statistischen Werten mit folgenden aufbereiteten Daten an den Auftraggeber übermittelt werden:</w:t>
      </w:r>
    </w:p>
    <w:p w14:paraId="031B555A" w14:textId="77777777" w:rsidR="00AF6699" w:rsidRPr="00AF6699" w:rsidRDefault="00AF6699" w:rsidP="00FD0C54">
      <w:pPr>
        <w:pStyle w:val="Kopfzeile"/>
        <w:numPr>
          <w:ilvl w:val="0"/>
          <w:numId w:val="21"/>
        </w:numPr>
        <w:tabs>
          <w:tab w:val="clear" w:pos="4536"/>
          <w:tab w:val="clear" w:pos="9072"/>
          <w:tab w:val="left" w:pos="360"/>
          <w:tab w:val="left" w:pos="1140"/>
        </w:tabs>
        <w:suppressAutoHyphens w:val="0"/>
        <w:spacing w:line="276" w:lineRule="auto"/>
        <w:jc w:val="both"/>
        <w:rPr>
          <w:rFonts w:ascii="Fira Sans Extra Condensed" w:hAnsi="Fira Sans Extra Condensed" w:cs="Calibri"/>
          <w:sz w:val="22"/>
          <w:szCs w:val="22"/>
        </w:rPr>
      </w:pPr>
      <w:r w:rsidRPr="00AF6699">
        <w:rPr>
          <w:rFonts w:ascii="Fira Sans Extra Condensed" w:hAnsi="Fira Sans Extra Condensed" w:cs="Calibri"/>
          <w:sz w:val="22"/>
          <w:szCs w:val="22"/>
        </w:rPr>
        <w:t>Zuweisungen gesamt/ aktiv/ im Einladungsprozess/ nicht aufgenommen/ eingemündet gesamt,</w:t>
      </w:r>
    </w:p>
    <w:p w14:paraId="58D0296F" w14:textId="77777777" w:rsidR="00AF6699" w:rsidRPr="00AF6699" w:rsidRDefault="00AF6699" w:rsidP="00FD0C54">
      <w:pPr>
        <w:pStyle w:val="Kopfzeile"/>
        <w:numPr>
          <w:ilvl w:val="0"/>
          <w:numId w:val="21"/>
        </w:numPr>
        <w:tabs>
          <w:tab w:val="clear" w:pos="4536"/>
          <w:tab w:val="clear" w:pos="9072"/>
          <w:tab w:val="left" w:pos="360"/>
          <w:tab w:val="left" w:pos="1140"/>
        </w:tabs>
        <w:suppressAutoHyphens w:val="0"/>
        <w:spacing w:line="276" w:lineRule="auto"/>
        <w:jc w:val="both"/>
        <w:rPr>
          <w:rFonts w:ascii="Fira Sans Extra Condensed" w:hAnsi="Fira Sans Extra Condensed" w:cs="Calibri"/>
          <w:sz w:val="22"/>
          <w:szCs w:val="22"/>
        </w:rPr>
      </w:pPr>
      <w:r w:rsidRPr="00AF6699">
        <w:rPr>
          <w:rFonts w:ascii="Fira Sans Extra Condensed" w:hAnsi="Fira Sans Extra Condensed" w:cs="Calibri"/>
          <w:sz w:val="22"/>
          <w:szCs w:val="22"/>
        </w:rPr>
        <w:t>Anbindung an Hilfesysteme aktiv/ gesamt,</w:t>
      </w:r>
    </w:p>
    <w:p w14:paraId="44D272B2" w14:textId="77777777" w:rsidR="00AF6699" w:rsidRPr="00AF6699" w:rsidRDefault="00AF6699" w:rsidP="00FD0C54">
      <w:pPr>
        <w:pStyle w:val="Kopfzeile"/>
        <w:numPr>
          <w:ilvl w:val="0"/>
          <w:numId w:val="21"/>
        </w:numPr>
        <w:tabs>
          <w:tab w:val="clear" w:pos="4536"/>
          <w:tab w:val="clear" w:pos="9072"/>
          <w:tab w:val="left" w:pos="360"/>
          <w:tab w:val="left" w:pos="1140"/>
        </w:tabs>
        <w:suppressAutoHyphens w:val="0"/>
        <w:spacing w:line="276" w:lineRule="auto"/>
        <w:jc w:val="both"/>
        <w:rPr>
          <w:rFonts w:ascii="Fira Sans Extra Condensed" w:hAnsi="Fira Sans Extra Condensed" w:cs="Calibri"/>
          <w:sz w:val="22"/>
          <w:szCs w:val="22"/>
        </w:rPr>
      </w:pPr>
      <w:r w:rsidRPr="00AF6699">
        <w:rPr>
          <w:rFonts w:ascii="Fira Sans Extra Condensed" w:hAnsi="Fira Sans Extra Condensed" w:cs="Calibri"/>
          <w:sz w:val="22"/>
          <w:szCs w:val="22"/>
        </w:rPr>
        <w:t>Gruppenangebote aktiv/ gesamt nach Angebot,</w:t>
      </w:r>
    </w:p>
    <w:p w14:paraId="5886FBAB" w14:textId="77777777" w:rsidR="00AF6699" w:rsidRDefault="00AF6699" w:rsidP="00FD0C54">
      <w:pPr>
        <w:pStyle w:val="Kopfzeile"/>
        <w:numPr>
          <w:ilvl w:val="0"/>
          <w:numId w:val="21"/>
        </w:numPr>
        <w:tabs>
          <w:tab w:val="clear" w:pos="4536"/>
          <w:tab w:val="clear" w:pos="9072"/>
          <w:tab w:val="left" w:pos="360"/>
          <w:tab w:val="left" w:pos="1140"/>
        </w:tabs>
        <w:suppressAutoHyphens w:val="0"/>
        <w:spacing w:line="276" w:lineRule="auto"/>
        <w:jc w:val="both"/>
        <w:rPr>
          <w:rFonts w:ascii="Fira Sans Extra Condensed" w:hAnsi="Fira Sans Extra Condensed" w:cs="Calibri"/>
          <w:sz w:val="22"/>
          <w:szCs w:val="22"/>
        </w:rPr>
      </w:pPr>
      <w:r w:rsidRPr="00AF6699">
        <w:rPr>
          <w:rFonts w:ascii="Fira Sans Extra Condensed" w:hAnsi="Fira Sans Extra Condensed" w:cs="Calibri"/>
          <w:sz w:val="22"/>
          <w:szCs w:val="22"/>
        </w:rPr>
        <w:t>Anzahl der Teilnehmenden im externen/ internen Praktikum aktiv/ gesamt,</w:t>
      </w:r>
    </w:p>
    <w:p w14:paraId="633E8993" w14:textId="23B4ABEB" w:rsidR="005E7064" w:rsidRPr="00AF6699" w:rsidRDefault="005E7064" w:rsidP="00FD0C54">
      <w:pPr>
        <w:pStyle w:val="Kopfzeile"/>
        <w:numPr>
          <w:ilvl w:val="0"/>
          <w:numId w:val="21"/>
        </w:numPr>
        <w:tabs>
          <w:tab w:val="clear" w:pos="4536"/>
          <w:tab w:val="clear" w:pos="9072"/>
          <w:tab w:val="left" w:pos="360"/>
          <w:tab w:val="left" w:pos="1140"/>
        </w:tabs>
        <w:suppressAutoHyphens w:val="0"/>
        <w:spacing w:line="276" w:lineRule="auto"/>
        <w:jc w:val="both"/>
        <w:rPr>
          <w:rFonts w:ascii="Fira Sans Extra Condensed" w:hAnsi="Fira Sans Extra Condensed" w:cs="Calibri"/>
          <w:sz w:val="22"/>
          <w:szCs w:val="22"/>
        </w:rPr>
      </w:pPr>
      <w:r>
        <w:rPr>
          <w:rFonts w:ascii="Fira Sans Extra Condensed" w:hAnsi="Fira Sans Extra Condensed" w:cs="Calibri"/>
          <w:sz w:val="22"/>
          <w:szCs w:val="22"/>
        </w:rPr>
        <w:t>Vermittlung in Arbeit oder Ausbildung,</w:t>
      </w:r>
    </w:p>
    <w:p w14:paraId="4D71A344" w14:textId="0DEEC109" w:rsidR="00AF6699" w:rsidRPr="00AF6699" w:rsidRDefault="00AF6699" w:rsidP="00FD0C54">
      <w:pPr>
        <w:pStyle w:val="Kopfzeile"/>
        <w:numPr>
          <w:ilvl w:val="0"/>
          <w:numId w:val="21"/>
        </w:numPr>
        <w:tabs>
          <w:tab w:val="clear" w:pos="4536"/>
          <w:tab w:val="clear" w:pos="9072"/>
          <w:tab w:val="left" w:pos="360"/>
          <w:tab w:val="left" w:pos="1140"/>
        </w:tabs>
        <w:suppressAutoHyphens w:val="0"/>
        <w:spacing w:line="276" w:lineRule="auto"/>
        <w:jc w:val="both"/>
        <w:rPr>
          <w:rFonts w:ascii="Fira Sans Extra Condensed" w:hAnsi="Fira Sans Extra Condensed" w:cs="Calibri"/>
          <w:sz w:val="22"/>
          <w:szCs w:val="22"/>
        </w:rPr>
      </w:pPr>
      <w:r w:rsidRPr="00AF6699">
        <w:rPr>
          <w:rFonts w:ascii="Fira Sans Extra Condensed" w:hAnsi="Fira Sans Extra Condensed" w:cs="Calibri"/>
          <w:sz w:val="22"/>
          <w:szCs w:val="22"/>
        </w:rPr>
        <w:t xml:space="preserve">Durchschnittliche Verweildauer </w:t>
      </w:r>
      <w:r w:rsidR="00C37B0B">
        <w:rPr>
          <w:rFonts w:ascii="Fira Sans Extra Condensed" w:hAnsi="Fira Sans Extra Condensed" w:cs="Calibri"/>
          <w:sz w:val="22"/>
          <w:szCs w:val="22"/>
        </w:rPr>
        <w:t>in der Maßnahme</w:t>
      </w:r>
      <w:r w:rsidR="009B5EB3">
        <w:rPr>
          <w:rFonts w:ascii="Fira Sans Extra Condensed" w:hAnsi="Fira Sans Extra Condensed" w:cs="Calibri"/>
          <w:sz w:val="22"/>
          <w:szCs w:val="22"/>
        </w:rPr>
        <w:t>.</w:t>
      </w:r>
    </w:p>
    <w:p w14:paraId="1B9140DF" w14:textId="77777777" w:rsidR="00AF6699" w:rsidRPr="00C37B0B" w:rsidRDefault="00AF6699" w:rsidP="00AF6699">
      <w:pPr>
        <w:pStyle w:val="Kopfzeile"/>
        <w:tabs>
          <w:tab w:val="clear" w:pos="4536"/>
          <w:tab w:val="clear" w:pos="9072"/>
          <w:tab w:val="left" w:pos="360"/>
          <w:tab w:val="left" w:pos="1140"/>
        </w:tabs>
        <w:spacing w:before="120" w:after="120"/>
        <w:jc w:val="both"/>
        <w:rPr>
          <w:rFonts w:ascii="Fira Sans Extra Condensed" w:hAnsi="Fira Sans Extra Condensed" w:cs="Calibri"/>
          <w:sz w:val="22"/>
          <w:szCs w:val="22"/>
        </w:rPr>
      </w:pPr>
      <w:r w:rsidRPr="00C37B0B">
        <w:rPr>
          <w:rFonts w:ascii="Fira Sans Extra Condensed" w:hAnsi="Fira Sans Extra Condensed" w:cs="Calibri"/>
          <w:sz w:val="22"/>
          <w:szCs w:val="22"/>
        </w:rPr>
        <w:t>Scheidet eine teilnehmende Person vorzeitig aus dem Projekt aus, so ist dies immer als Abbruch zu werten. Ob es sich um einen positiven oder um einen negativen Abbruch handelt, ist durch den Abbruchgrund anzugeben, z. B. vorzeitig – Vermittlung in betriebliche Ausbildung bzw. vorzeitig – fehlende Mitwirkung.</w:t>
      </w:r>
    </w:p>
    <w:p w14:paraId="063B3BAB" w14:textId="1E5B615D" w:rsidR="00AF6699" w:rsidRPr="00C37B0B" w:rsidRDefault="00AF6699" w:rsidP="00AF6699">
      <w:pPr>
        <w:pStyle w:val="Kopfzeile"/>
        <w:tabs>
          <w:tab w:val="clear" w:pos="4536"/>
          <w:tab w:val="clear" w:pos="9072"/>
          <w:tab w:val="left" w:pos="360"/>
          <w:tab w:val="left" w:pos="1140"/>
        </w:tabs>
        <w:spacing w:before="120" w:after="120"/>
        <w:jc w:val="both"/>
        <w:rPr>
          <w:rFonts w:ascii="Fira Sans Extra Condensed" w:hAnsi="Fira Sans Extra Condensed" w:cs="Arial"/>
          <w:sz w:val="22"/>
          <w:szCs w:val="22"/>
        </w:rPr>
      </w:pPr>
      <w:r w:rsidRPr="00C37B0B">
        <w:rPr>
          <w:rFonts w:ascii="Fira Sans Extra Condensed" w:hAnsi="Fira Sans Extra Condensed" w:cs="Arial"/>
          <w:sz w:val="22"/>
          <w:szCs w:val="22"/>
        </w:rPr>
        <w:t>Diese als Liste zu führende Dokumentation ist jeweils zum 5. des Monats mit dem Datenstand des vorangegangenen abgeschlossenen Monats über den Datenaustausch mit dem Betreff "Evaluationsliste Projektname" zu übermitteln.</w:t>
      </w:r>
    </w:p>
    <w:p w14:paraId="296CB303" w14:textId="1B828C99" w:rsidR="00AF6699" w:rsidRPr="00C37B0B" w:rsidRDefault="00AF6699" w:rsidP="00AF6699">
      <w:pPr>
        <w:pStyle w:val="Kopfzeile"/>
        <w:tabs>
          <w:tab w:val="clear" w:pos="4536"/>
          <w:tab w:val="clear" w:pos="9072"/>
          <w:tab w:val="left" w:pos="360"/>
          <w:tab w:val="left" w:pos="1140"/>
        </w:tabs>
        <w:spacing w:before="120" w:after="120"/>
        <w:jc w:val="both"/>
        <w:rPr>
          <w:rFonts w:ascii="Fira Sans Extra Condensed" w:hAnsi="Fira Sans Extra Condensed" w:cs="Arial"/>
          <w:sz w:val="22"/>
          <w:szCs w:val="22"/>
        </w:rPr>
      </w:pPr>
      <w:r w:rsidRPr="00C37B0B">
        <w:rPr>
          <w:rFonts w:ascii="Fira Sans Extra Condensed" w:hAnsi="Fira Sans Extra Condensed" w:cs="Arial"/>
          <w:sz w:val="22"/>
          <w:szCs w:val="22"/>
        </w:rPr>
        <w:t>Bei Bietergemeinschaften ist eine gemeinsame Liste zu führen und einzureichen, in der bei jedem Teilnehmenden sichtbar sein muss, bei welchem Mitglied der Bietergemeinschaft derjenige oder diejenige betreut wird.</w:t>
      </w:r>
    </w:p>
    <w:p w14:paraId="5A95B2BC" w14:textId="1D35F05C" w:rsidR="003C5E11" w:rsidRPr="00C37B0B" w:rsidRDefault="00C37B0B" w:rsidP="003C5E11">
      <w:pPr>
        <w:pStyle w:val="Kopfzeile"/>
        <w:tabs>
          <w:tab w:val="clear" w:pos="4536"/>
          <w:tab w:val="clear" w:pos="9072"/>
          <w:tab w:val="left" w:pos="360"/>
          <w:tab w:val="left" w:pos="1140"/>
        </w:tabs>
        <w:spacing w:before="120" w:after="120"/>
        <w:jc w:val="both"/>
        <w:rPr>
          <w:rFonts w:ascii="Fira Sans Extra Condensed" w:hAnsi="Fira Sans Extra Condensed" w:cs="Arial"/>
          <w:sz w:val="22"/>
          <w:szCs w:val="22"/>
        </w:rPr>
      </w:pPr>
      <w:r>
        <w:rPr>
          <w:rFonts w:ascii="Fira Sans Extra Condensed" w:hAnsi="Fira Sans Extra Condensed" w:cstheme="minorHAnsi"/>
          <w:sz w:val="22"/>
          <w:szCs w:val="22"/>
        </w:rPr>
        <w:t>Des Weiteren ist eine Liste mit den</w:t>
      </w:r>
      <w:r w:rsidR="00DC1E1E" w:rsidRPr="00DC1E1E">
        <w:rPr>
          <w:rFonts w:ascii="Fira Sans Extra Condensed" w:hAnsi="Fira Sans Extra Condensed" w:cs="Arial"/>
          <w:bCs/>
          <w:color w:val="000000"/>
          <w:sz w:val="22"/>
          <w:szCs w:val="22"/>
        </w:rPr>
        <w:t xml:space="preserve"> jeweiligen Vermittlungserfolge</w:t>
      </w:r>
      <w:r>
        <w:rPr>
          <w:rFonts w:ascii="Fira Sans Extra Condensed" w:hAnsi="Fira Sans Extra Condensed" w:cs="Arial"/>
          <w:bCs/>
          <w:color w:val="000000"/>
          <w:sz w:val="22"/>
          <w:szCs w:val="22"/>
        </w:rPr>
        <w:t>n</w:t>
      </w:r>
      <w:r w:rsidR="00DC1E1E" w:rsidRPr="00DC1E1E">
        <w:rPr>
          <w:rFonts w:ascii="Fira Sans Extra Condensed" w:hAnsi="Fira Sans Extra Condensed" w:cs="Arial"/>
          <w:bCs/>
          <w:color w:val="000000"/>
          <w:sz w:val="22"/>
          <w:szCs w:val="22"/>
        </w:rPr>
        <w:t xml:space="preserve"> und Vermittlungsprognosen </w:t>
      </w:r>
      <w:r>
        <w:rPr>
          <w:rFonts w:ascii="Fira Sans Extra Condensed" w:hAnsi="Fira Sans Extra Condensed" w:cs="Arial"/>
          <w:bCs/>
          <w:color w:val="000000"/>
          <w:sz w:val="22"/>
          <w:szCs w:val="22"/>
        </w:rPr>
        <w:t xml:space="preserve">zu erstellen und dem Auftraggeber </w:t>
      </w:r>
      <w:r w:rsidR="003C5E11" w:rsidRPr="00C37B0B">
        <w:rPr>
          <w:rFonts w:ascii="Fira Sans Extra Condensed" w:hAnsi="Fira Sans Extra Condensed" w:cs="Arial"/>
          <w:sz w:val="22"/>
          <w:szCs w:val="22"/>
        </w:rPr>
        <w:t>jeweils zum 5. des Monats mit dem Datenstand des vorangegangenen abgeschlossenen Monats mit dem Datenstand des vorangegangenen abgeschlossenen Monats über den Datenaustausch mit dem Betreff "</w:t>
      </w:r>
      <w:r w:rsidR="003C5E11">
        <w:rPr>
          <w:rFonts w:ascii="Fira Sans Extra Condensed" w:hAnsi="Fira Sans Extra Condensed" w:cs="Arial"/>
          <w:sz w:val="22"/>
          <w:szCs w:val="22"/>
        </w:rPr>
        <w:t>Vermittlungserfolge und -prognosen</w:t>
      </w:r>
      <w:r w:rsidR="003C5E11" w:rsidRPr="00C37B0B">
        <w:rPr>
          <w:rFonts w:ascii="Fira Sans Extra Condensed" w:hAnsi="Fira Sans Extra Condensed" w:cs="Arial"/>
          <w:sz w:val="22"/>
          <w:szCs w:val="22"/>
        </w:rPr>
        <w:t xml:space="preserve"> Projektname" zu übermitteln.</w:t>
      </w:r>
    </w:p>
    <w:p w14:paraId="562F7107" w14:textId="42873B0A" w:rsidR="003C5E11" w:rsidRDefault="003C5E11" w:rsidP="003C5E11">
      <w:pPr>
        <w:pStyle w:val="Kopfzeile"/>
        <w:tabs>
          <w:tab w:val="clear" w:pos="4536"/>
          <w:tab w:val="clear" w:pos="9072"/>
          <w:tab w:val="left" w:pos="360"/>
          <w:tab w:val="left" w:pos="1140"/>
        </w:tabs>
        <w:spacing w:before="120" w:after="120"/>
        <w:jc w:val="both"/>
        <w:rPr>
          <w:rFonts w:ascii="Fira Sans Extra Condensed" w:hAnsi="Fira Sans Extra Condensed" w:cs="Arial"/>
          <w:sz w:val="22"/>
          <w:szCs w:val="22"/>
        </w:rPr>
      </w:pPr>
      <w:r w:rsidRPr="00DC1E1E">
        <w:rPr>
          <w:rFonts w:ascii="Fira Sans Extra Condensed" w:hAnsi="Fira Sans Extra Condensed" w:cs="Arial"/>
          <w:sz w:val="22"/>
          <w:szCs w:val="22"/>
        </w:rPr>
        <w:t xml:space="preserve">Die jeweiligen Vermittlungserfolge und die Vermittlungsprognosen sind übersichtlich in einer sogenannten </w:t>
      </w:r>
      <w:r>
        <w:rPr>
          <w:rFonts w:ascii="Fira Sans Extra Condensed" w:hAnsi="Fira Sans Extra Condensed" w:cs="Arial"/>
          <w:sz w:val="22"/>
          <w:szCs w:val="22"/>
        </w:rPr>
        <w:t xml:space="preserve">farbig markierten </w:t>
      </w:r>
      <w:r w:rsidRPr="00DC1E1E">
        <w:rPr>
          <w:rFonts w:ascii="Fira Sans Extra Condensed" w:hAnsi="Fira Sans Extra Condensed" w:cs="Arial"/>
          <w:sz w:val="22"/>
          <w:szCs w:val="22"/>
        </w:rPr>
        <w:t>"Ampelliste" darzustellen</w:t>
      </w:r>
      <w:r>
        <w:rPr>
          <w:rFonts w:ascii="Fira Sans Extra Condensed" w:hAnsi="Fira Sans Extra Condensed" w:cs="Arial"/>
          <w:sz w:val="22"/>
          <w:szCs w:val="22"/>
        </w:rPr>
        <w:t xml:space="preserve">. </w:t>
      </w:r>
      <w:r w:rsidRPr="00DC1E1E">
        <w:rPr>
          <w:rFonts w:ascii="Fira Sans Extra Condensed" w:hAnsi="Fira Sans Extra Condensed" w:cs="Arial"/>
          <w:sz w:val="22"/>
          <w:szCs w:val="22"/>
        </w:rPr>
        <w:t xml:space="preserve">Die Ampelliste ist ein Instrument zur internen und externen Projektsteuerung. Die Ampelliste dokumentiert die aktuellen Kompetenzen und ist somit eine wichtige Basis zur Erfassung individueller Entwicklungsstände. </w:t>
      </w:r>
      <w:r w:rsidRPr="00DC1E1E">
        <w:rPr>
          <w:rFonts w:ascii="Fira Sans Extra Condensed" w:hAnsi="Fira Sans Extra Condensed" w:cs="Arial"/>
          <w:bCs/>
          <w:color w:val="000000"/>
          <w:sz w:val="22"/>
          <w:szCs w:val="22"/>
        </w:rPr>
        <w:t xml:space="preserve">Die Clusterung erfolgt hierbei nach den Kriterien "Empfehlung </w:t>
      </w:r>
      <w:r w:rsidRPr="00DC1E1E">
        <w:rPr>
          <w:rFonts w:ascii="Fira Sans Extra Condensed" w:hAnsi="Fira Sans Extra Condensed" w:cs="Arial"/>
          <w:bCs/>
          <w:color w:val="000000"/>
          <w:sz w:val="22"/>
          <w:szCs w:val="22"/>
        </w:rPr>
        <w:lastRenderedPageBreak/>
        <w:t>für Vermittlung", "bedingt (eingeschränkt) vermittelbar", "nicht vermittelbar".</w:t>
      </w:r>
      <w:r>
        <w:rPr>
          <w:rFonts w:ascii="Fira Sans Extra Condensed" w:hAnsi="Fira Sans Extra Condensed" w:cs="Arial"/>
          <w:bCs/>
          <w:color w:val="000000"/>
          <w:sz w:val="22"/>
          <w:szCs w:val="22"/>
        </w:rPr>
        <w:t xml:space="preserve"> </w:t>
      </w:r>
      <w:r w:rsidRPr="00DC1E1E">
        <w:rPr>
          <w:rFonts w:ascii="Fira Sans Extra Condensed" w:hAnsi="Fira Sans Extra Condensed" w:cs="Arial"/>
          <w:sz w:val="22"/>
          <w:szCs w:val="22"/>
        </w:rPr>
        <w:t>Die Inhalte sind mit dem Auftraggeber abzustimmen.</w:t>
      </w:r>
    </w:p>
    <w:p w14:paraId="76670701" w14:textId="40A4BA2F" w:rsidR="00A52A62" w:rsidRPr="00A52A62" w:rsidRDefault="00A52A62" w:rsidP="00A52A62">
      <w:pPr>
        <w:spacing w:before="120" w:after="120"/>
        <w:jc w:val="both"/>
        <w:rPr>
          <w:rFonts w:ascii="Fira Sans Extra Condensed" w:hAnsi="Fira Sans Extra Condensed" w:cstheme="minorHAnsi"/>
          <w:b/>
          <w:bCs/>
          <w:sz w:val="22"/>
          <w:szCs w:val="22"/>
          <w:u w:val="single"/>
        </w:rPr>
      </w:pPr>
      <w:r w:rsidRPr="00A52A62">
        <w:rPr>
          <w:rFonts w:ascii="Fira Sans Extra Condensed" w:hAnsi="Fira Sans Extra Condensed"/>
          <w:b/>
          <w:bCs/>
          <w:sz w:val="22"/>
          <w:szCs w:val="22"/>
          <w:u w:val="single"/>
        </w:rPr>
        <w:t>Zwischen- und Sachbericht</w:t>
      </w:r>
      <w:bookmarkEnd w:id="71"/>
    </w:p>
    <w:p w14:paraId="50E44C32" w14:textId="5F16DE56" w:rsidR="009C33A4" w:rsidRPr="00A52A62" w:rsidRDefault="00A957CC" w:rsidP="00A52A62">
      <w:pPr>
        <w:pStyle w:val="Kopfzeile"/>
        <w:tabs>
          <w:tab w:val="clear" w:pos="4536"/>
          <w:tab w:val="clear" w:pos="9072"/>
          <w:tab w:val="left" w:pos="360"/>
          <w:tab w:val="left" w:pos="1140"/>
        </w:tabs>
        <w:spacing w:before="120" w:after="120"/>
        <w:jc w:val="both"/>
        <w:rPr>
          <w:rFonts w:ascii="Fira Sans Extra Condensed" w:hAnsi="Fira Sans Extra Condensed" w:cstheme="minorHAnsi"/>
          <w:sz w:val="22"/>
          <w:szCs w:val="22"/>
        </w:rPr>
      </w:pPr>
      <w:r>
        <w:rPr>
          <w:rFonts w:ascii="Fira Sans Extra Condensed" w:hAnsi="Fira Sans Extra Condensed" w:cstheme="minorHAnsi"/>
          <w:sz w:val="22"/>
          <w:szCs w:val="22"/>
        </w:rPr>
        <w:t>Vier</w:t>
      </w:r>
      <w:r w:rsidR="00A52A62" w:rsidRPr="00A52A62">
        <w:rPr>
          <w:rFonts w:ascii="Fira Sans Extra Condensed" w:hAnsi="Fira Sans Extra Condensed" w:cstheme="minorHAnsi"/>
          <w:sz w:val="22"/>
          <w:szCs w:val="22"/>
        </w:rPr>
        <w:t xml:space="preserve"> Monate nach Beginn de</w:t>
      </w:r>
      <w:r w:rsidR="00775855">
        <w:rPr>
          <w:rFonts w:ascii="Fira Sans Extra Condensed" w:hAnsi="Fira Sans Extra Condensed" w:cstheme="minorHAnsi"/>
          <w:sz w:val="22"/>
          <w:szCs w:val="22"/>
        </w:rPr>
        <w:t>r</w:t>
      </w:r>
      <w:r w:rsidR="00A52A62">
        <w:rPr>
          <w:rFonts w:ascii="Fira Sans Extra Condensed" w:hAnsi="Fira Sans Extra Condensed" w:cstheme="minorHAnsi"/>
          <w:sz w:val="22"/>
          <w:szCs w:val="22"/>
        </w:rPr>
        <w:t xml:space="preserve"> Maßnahme </w:t>
      </w:r>
      <w:r w:rsidR="00A52A62" w:rsidRPr="00A52A62">
        <w:rPr>
          <w:rFonts w:ascii="Fira Sans Extra Condensed" w:hAnsi="Fira Sans Extra Condensed" w:cstheme="minorHAnsi"/>
          <w:sz w:val="22"/>
          <w:szCs w:val="22"/>
        </w:rPr>
        <w:t>ist ein Zwischenbericht zu erstellen. Vier Wochen nach Ende der Vertragslaufzeit ist ein abschließender Sachbericht über die Durchführung de</w:t>
      </w:r>
      <w:r w:rsidR="00A52A62">
        <w:rPr>
          <w:rFonts w:ascii="Fira Sans Extra Condensed" w:hAnsi="Fira Sans Extra Condensed" w:cstheme="minorHAnsi"/>
          <w:sz w:val="22"/>
          <w:szCs w:val="22"/>
        </w:rPr>
        <w:t>r</w:t>
      </w:r>
      <w:r w:rsidR="00A52A62" w:rsidRPr="00A52A62">
        <w:rPr>
          <w:rFonts w:ascii="Fira Sans Extra Condensed" w:hAnsi="Fira Sans Extra Condensed" w:cstheme="minorHAnsi"/>
          <w:sz w:val="22"/>
          <w:szCs w:val="22"/>
        </w:rPr>
        <w:t xml:space="preserve"> gesamten </w:t>
      </w:r>
      <w:r w:rsidR="00A52A62">
        <w:rPr>
          <w:rFonts w:ascii="Fira Sans Extra Condensed" w:hAnsi="Fira Sans Extra Condensed" w:cstheme="minorHAnsi"/>
          <w:sz w:val="22"/>
          <w:szCs w:val="22"/>
        </w:rPr>
        <w:t>Maßnahme</w:t>
      </w:r>
      <w:r w:rsidR="00A52A62" w:rsidRPr="00A52A62">
        <w:rPr>
          <w:rFonts w:ascii="Fira Sans Extra Condensed" w:hAnsi="Fira Sans Extra Condensed" w:cstheme="minorHAnsi"/>
          <w:sz w:val="22"/>
          <w:szCs w:val="22"/>
        </w:rPr>
        <w:t xml:space="preserve"> und dessen Ergebnisse vorzulegen.</w:t>
      </w:r>
      <w:r w:rsidR="00A52A62">
        <w:rPr>
          <w:rFonts w:ascii="Fira Sans Extra Condensed" w:hAnsi="Fira Sans Extra Condensed" w:cstheme="minorHAnsi"/>
          <w:sz w:val="22"/>
          <w:szCs w:val="22"/>
        </w:rPr>
        <w:t xml:space="preserve"> </w:t>
      </w:r>
      <w:r w:rsidR="009C33A4" w:rsidRPr="00A52A62">
        <w:rPr>
          <w:rFonts w:ascii="Fira Sans Extra Condensed" w:hAnsi="Fira Sans Extra Condensed" w:cs="Arial"/>
          <w:sz w:val="22"/>
          <w:szCs w:val="22"/>
        </w:rPr>
        <w:t>Bei Bietergemeinschaften ist ein gemeinsamer Bericht abzugeben.</w:t>
      </w:r>
    </w:p>
    <w:p w14:paraId="3ADCABF6" w14:textId="64A15216" w:rsidR="00A52A62" w:rsidRPr="00A52A62" w:rsidRDefault="00A52A62" w:rsidP="00A52A62">
      <w:pPr>
        <w:pStyle w:val="Kopfzeile"/>
        <w:tabs>
          <w:tab w:val="clear" w:pos="4536"/>
          <w:tab w:val="clear" w:pos="9072"/>
          <w:tab w:val="left" w:pos="360"/>
          <w:tab w:val="left" w:pos="1140"/>
        </w:tabs>
        <w:spacing w:before="120" w:after="120"/>
        <w:jc w:val="both"/>
        <w:rPr>
          <w:rFonts w:ascii="Fira Sans Extra Condensed" w:hAnsi="Fira Sans Extra Condensed" w:cstheme="minorHAnsi"/>
          <w:sz w:val="22"/>
          <w:szCs w:val="22"/>
        </w:rPr>
      </w:pPr>
      <w:r w:rsidRPr="00A52A62">
        <w:rPr>
          <w:rFonts w:ascii="Fira Sans Extra Condensed" w:hAnsi="Fira Sans Extra Condensed" w:cstheme="minorHAnsi"/>
          <w:sz w:val="22"/>
          <w:szCs w:val="22"/>
        </w:rPr>
        <w:t xml:space="preserve">Die Inhalte des Zwischen- und Sachberichts sind mit dem </w:t>
      </w:r>
      <w:r w:rsidRPr="00A52A62">
        <w:rPr>
          <w:rFonts w:ascii="Fira Sans Extra Condensed" w:hAnsi="Fira Sans Extra Condensed" w:cstheme="minorHAnsi"/>
          <w:bCs/>
          <w:iCs/>
          <w:color w:val="000000"/>
          <w:sz w:val="22"/>
          <w:szCs w:val="22"/>
        </w:rPr>
        <w:t xml:space="preserve">Auftraggeber </w:t>
      </w:r>
      <w:r w:rsidRPr="00A52A62">
        <w:rPr>
          <w:rFonts w:ascii="Fira Sans Extra Condensed" w:hAnsi="Fira Sans Extra Condensed" w:cstheme="minorHAnsi"/>
          <w:sz w:val="22"/>
          <w:szCs w:val="22"/>
        </w:rPr>
        <w:t>abzustimmen.</w:t>
      </w:r>
    </w:p>
    <w:p w14:paraId="5C6D4D7D" w14:textId="33F77157" w:rsidR="00F4786E" w:rsidRDefault="009C33A4" w:rsidP="00F4786E">
      <w:pPr>
        <w:pStyle w:val="Kopfzeile"/>
        <w:tabs>
          <w:tab w:val="clear" w:pos="4536"/>
          <w:tab w:val="clear" w:pos="9072"/>
          <w:tab w:val="left" w:pos="360"/>
          <w:tab w:val="left" w:pos="1140"/>
        </w:tabs>
        <w:spacing w:before="120" w:after="120"/>
        <w:jc w:val="both"/>
        <w:rPr>
          <w:rFonts w:ascii="Fira Sans Extra Condensed" w:hAnsi="Fira Sans Extra Condensed" w:cs="Arial"/>
          <w:sz w:val="22"/>
          <w:szCs w:val="22"/>
        </w:rPr>
      </w:pPr>
      <w:r w:rsidRPr="00A52A62">
        <w:rPr>
          <w:rFonts w:ascii="Fira Sans Extra Condensed" w:hAnsi="Fira Sans Extra Condensed" w:cs="Arial"/>
          <w:sz w:val="22"/>
          <w:szCs w:val="22"/>
        </w:rPr>
        <w:t>Die Berichte sind zu</w:t>
      </w:r>
      <w:r w:rsidR="00A52A62" w:rsidRPr="00A52A62">
        <w:rPr>
          <w:rFonts w:ascii="Fira Sans Extra Condensed" w:hAnsi="Fira Sans Extra Condensed" w:cs="Arial"/>
          <w:sz w:val="22"/>
          <w:szCs w:val="22"/>
        </w:rPr>
        <w:t xml:space="preserve"> den </w:t>
      </w:r>
      <w:r w:rsidRPr="00A52A62">
        <w:rPr>
          <w:rFonts w:ascii="Fira Sans Extra Condensed" w:hAnsi="Fira Sans Extra Condensed" w:cs="Arial"/>
          <w:sz w:val="22"/>
          <w:szCs w:val="22"/>
        </w:rPr>
        <w:t>angegebenen Termin</w:t>
      </w:r>
      <w:r w:rsidR="00A52A62" w:rsidRPr="00A52A62">
        <w:rPr>
          <w:rFonts w:ascii="Fira Sans Extra Condensed" w:hAnsi="Fira Sans Extra Condensed" w:cs="Arial"/>
          <w:sz w:val="22"/>
          <w:szCs w:val="22"/>
        </w:rPr>
        <w:t>en</w:t>
      </w:r>
      <w:r w:rsidRPr="00A52A62">
        <w:rPr>
          <w:rFonts w:ascii="Fira Sans Extra Condensed" w:hAnsi="Fira Sans Extra Condensed" w:cs="Arial"/>
          <w:sz w:val="22"/>
          <w:szCs w:val="22"/>
        </w:rPr>
        <w:t xml:space="preserve"> über den Datenaustausch mit dem Betreff "Zwischenbericht Projekt</w:t>
      </w:r>
      <w:r w:rsidR="001D05D7">
        <w:rPr>
          <w:rFonts w:ascii="Fira Sans Extra Condensed" w:hAnsi="Fira Sans Extra Condensed" w:cs="Arial"/>
          <w:sz w:val="22"/>
          <w:szCs w:val="22"/>
        </w:rPr>
        <w:t>name</w:t>
      </w:r>
      <w:r w:rsidRPr="00A52A62">
        <w:rPr>
          <w:rFonts w:ascii="Fira Sans Extra Condensed" w:hAnsi="Fira Sans Extra Condensed" w:cs="Arial"/>
          <w:sz w:val="22"/>
          <w:szCs w:val="22"/>
        </w:rPr>
        <w:t>" bzw. "Sachbericht Projekt</w:t>
      </w:r>
      <w:r w:rsidR="001D05D7">
        <w:rPr>
          <w:rFonts w:ascii="Fira Sans Extra Condensed" w:hAnsi="Fira Sans Extra Condensed" w:cs="Arial"/>
          <w:sz w:val="22"/>
          <w:szCs w:val="22"/>
        </w:rPr>
        <w:t>name</w:t>
      </w:r>
      <w:r w:rsidRPr="00A52A62">
        <w:rPr>
          <w:rFonts w:ascii="Fira Sans Extra Condensed" w:hAnsi="Fira Sans Extra Condensed" w:cs="Arial"/>
          <w:sz w:val="22"/>
          <w:szCs w:val="22"/>
        </w:rPr>
        <w:t>" zu übermitteln.</w:t>
      </w:r>
    </w:p>
    <w:p w14:paraId="30FE31B8" w14:textId="16139ACF" w:rsidR="00794F4B" w:rsidRPr="00033F94" w:rsidRDefault="00033F94" w:rsidP="00033F94">
      <w:pPr>
        <w:autoSpaceDE w:val="0"/>
        <w:autoSpaceDN w:val="0"/>
        <w:adjustRightInd w:val="0"/>
        <w:spacing w:before="120" w:after="120"/>
        <w:jc w:val="both"/>
        <w:rPr>
          <w:rFonts w:ascii="Fira Sans Extra Condensed" w:hAnsi="Fira Sans Extra Condensed" w:cs="Arial"/>
          <w:b/>
          <w:bCs/>
          <w:sz w:val="22"/>
          <w:szCs w:val="22"/>
          <w:highlight w:val="yellow"/>
          <w:u w:val="single"/>
        </w:rPr>
      </w:pPr>
      <w:r w:rsidRPr="00033F94">
        <w:rPr>
          <w:rStyle w:val="CharacterStyle2"/>
          <w:rFonts w:ascii="Fira Sans Extra Condensed" w:hAnsi="Fira Sans Extra Condensed" w:cstheme="minorHAnsi"/>
          <w:b/>
          <w:bCs/>
          <w:sz w:val="22"/>
          <w:szCs w:val="22"/>
          <w:u w:val="single"/>
        </w:rPr>
        <w:t xml:space="preserve">Durchführung einer </w:t>
      </w:r>
      <w:proofErr w:type="spellStart"/>
      <w:r w:rsidRPr="00033F94">
        <w:rPr>
          <w:rStyle w:val="CharacterStyle2"/>
          <w:rFonts w:ascii="Fira Sans Extra Condensed" w:hAnsi="Fira Sans Extra Condensed" w:cstheme="minorHAnsi"/>
          <w:b/>
          <w:bCs/>
          <w:sz w:val="22"/>
          <w:szCs w:val="22"/>
          <w:u w:val="single"/>
        </w:rPr>
        <w:t>Teilnehme</w:t>
      </w:r>
      <w:r>
        <w:rPr>
          <w:rStyle w:val="CharacterStyle2"/>
          <w:rFonts w:ascii="Fira Sans Extra Condensed" w:hAnsi="Fira Sans Extra Condensed" w:cstheme="minorHAnsi"/>
          <w:b/>
          <w:bCs/>
          <w:sz w:val="22"/>
          <w:szCs w:val="22"/>
          <w:u w:val="single"/>
        </w:rPr>
        <w:t>ndenb</w:t>
      </w:r>
      <w:r w:rsidRPr="00033F94">
        <w:rPr>
          <w:rStyle w:val="CharacterStyle2"/>
          <w:rFonts w:ascii="Fira Sans Extra Condensed" w:hAnsi="Fira Sans Extra Condensed" w:cstheme="minorHAnsi"/>
          <w:b/>
          <w:bCs/>
          <w:sz w:val="22"/>
          <w:szCs w:val="22"/>
          <w:u w:val="single"/>
        </w:rPr>
        <w:t>efragung</w:t>
      </w:r>
      <w:proofErr w:type="spellEnd"/>
    </w:p>
    <w:p w14:paraId="44FB0B27" w14:textId="77777777" w:rsidR="00033F94" w:rsidRDefault="00794F4B" w:rsidP="00794F4B">
      <w:pPr>
        <w:suppressAutoHyphens w:val="0"/>
        <w:spacing w:before="120" w:after="120"/>
        <w:jc w:val="both"/>
        <w:rPr>
          <w:rFonts w:ascii="Fira Sans Extra Condensed" w:hAnsi="Fira Sans Extra Condensed" w:cs="Arial"/>
          <w:sz w:val="22"/>
          <w:szCs w:val="22"/>
        </w:rPr>
      </w:pPr>
      <w:r w:rsidRPr="00FE3AEF">
        <w:rPr>
          <w:rFonts w:ascii="Fira Sans Extra Condensed" w:hAnsi="Fira Sans Extra Condensed" w:cs="Arial"/>
          <w:sz w:val="22"/>
          <w:szCs w:val="22"/>
        </w:rPr>
        <w:t>Zur Sicherung der Qualität hat der</w:t>
      </w:r>
      <w:r>
        <w:rPr>
          <w:rFonts w:ascii="Fira Sans Extra Condensed" w:hAnsi="Fira Sans Extra Condensed" w:cs="Arial"/>
          <w:sz w:val="22"/>
          <w:szCs w:val="22"/>
        </w:rPr>
        <w:t xml:space="preserve"> Auftragnehmer oder </w:t>
      </w:r>
      <w:r w:rsidRPr="00FE3AEF">
        <w:rPr>
          <w:rFonts w:ascii="Fira Sans Extra Condensed" w:hAnsi="Fira Sans Extra Condensed" w:cs="Arial"/>
          <w:sz w:val="22"/>
          <w:szCs w:val="22"/>
        </w:rPr>
        <w:t xml:space="preserve">die Auftragnehmerin die Durchführung der Maßnahme anhand von </w:t>
      </w:r>
      <w:proofErr w:type="spellStart"/>
      <w:r w:rsidRPr="00FE3AEF">
        <w:rPr>
          <w:rFonts w:ascii="Fira Sans Extra Condensed" w:hAnsi="Fira Sans Extra Condensed" w:cs="Arial"/>
          <w:sz w:val="22"/>
          <w:szCs w:val="22"/>
        </w:rPr>
        <w:t>Teilnehme</w:t>
      </w:r>
      <w:r>
        <w:rPr>
          <w:rFonts w:ascii="Fira Sans Extra Condensed" w:hAnsi="Fira Sans Extra Condensed" w:cs="Arial"/>
          <w:sz w:val="22"/>
          <w:szCs w:val="22"/>
        </w:rPr>
        <w:t>nden</w:t>
      </w:r>
      <w:r w:rsidRPr="00FE3AEF">
        <w:rPr>
          <w:rFonts w:ascii="Fira Sans Extra Condensed" w:hAnsi="Fira Sans Extra Condensed" w:cs="Arial"/>
          <w:sz w:val="22"/>
          <w:szCs w:val="22"/>
        </w:rPr>
        <w:t>befragungen</w:t>
      </w:r>
      <w:proofErr w:type="spellEnd"/>
      <w:r w:rsidRPr="00FE3AEF">
        <w:rPr>
          <w:rFonts w:ascii="Fira Sans Extra Condensed" w:hAnsi="Fira Sans Extra Condensed" w:cs="Arial"/>
          <w:sz w:val="22"/>
          <w:szCs w:val="22"/>
        </w:rPr>
        <w:t>, Befragungen des in der Maßnahme eingesetzten Personals und der Betriebe sowie interner Reflektion zu evaluieren.</w:t>
      </w:r>
    </w:p>
    <w:p w14:paraId="2210F809" w14:textId="7DC4004A" w:rsidR="00033F94" w:rsidRPr="00033F94" w:rsidRDefault="00033F94" w:rsidP="00033F94">
      <w:pPr>
        <w:suppressAutoHyphens w:val="0"/>
        <w:spacing w:before="120" w:after="120"/>
        <w:jc w:val="both"/>
        <w:rPr>
          <w:rFonts w:ascii="Fira Sans Extra Condensed" w:hAnsi="Fira Sans Extra Condensed" w:cs="Arial"/>
          <w:sz w:val="22"/>
          <w:szCs w:val="22"/>
        </w:rPr>
      </w:pPr>
      <w:r w:rsidRPr="00033F94">
        <w:rPr>
          <w:rFonts w:ascii="Fira Sans Extra Condensed" w:hAnsi="Fira Sans Extra Condensed" w:cstheme="minorHAnsi"/>
          <w:sz w:val="22"/>
          <w:szCs w:val="22"/>
        </w:rPr>
        <w:t xml:space="preserve">Die im Rahmen der Qualitätssicherung durchzuführende </w:t>
      </w:r>
      <w:proofErr w:type="spellStart"/>
      <w:r w:rsidRPr="00033F94">
        <w:rPr>
          <w:rFonts w:ascii="Fira Sans Extra Condensed" w:hAnsi="Fira Sans Extra Condensed" w:cstheme="minorHAnsi"/>
          <w:sz w:val="22"/>
          <w:szCs w:val="22"/>
        </w:rPr>
        <w:t>Teilnehme</w:t>
      </w:r>
      <w:r>
        <w:rPr>
          <w:rFonts w:ascii="Fira Sans Extra Condensed" w:hAnsi="Fira Sans Extra Condensed" w:cstheme="minorHAnsi"/>
          <w:sz w:val="22"/>
          <w:szCs w:val="22"/>
        </w:rPr>
        <w:t>ndenb</w:t>
      </w:r>
      <w:r w:rsidRPr="00033F94">
        <w:rPr>
          <w:rFonts w:ascii="Fira Sans Extra Condensed" w:hAnsi="Fira Sans Extra Condensed" w:cstheme="minorHAnsi"/>
          <w:sz w:val="22"/>
          <w:szCs w:val="22"/>
        </w:rPr>
        <w:t>efragung</w:t>
      </w:r>
      <w:proofErr w:type="spellEnd"/>
      <w:r w:rsidRPr="00033F94">
        <w:rPr>
          <w:rFonts w:ascii="Fira Sans Extra Condensed" w:hAnsi="Fira Sans Extra Condensed" w:cstheme="minorHAnsi"/>
          <w:sz w:val="22"/>
          <w:szCs w:val="22"/>
        </w:rPr>
        <w:t xml:space="preserve"> ist dem Auftraggeber </w:t>
      </w:r>
      <w:r w:rsidRPr="00033F94">
        <w:rPr>
          <w:rFonts w:ascii="Fira Sans Extra Condensed" w:hAnsi="Fira Sans Extra Condensed" w:cs="Arial"/>
          <w:sz w:val="22"/>
          <w:szCs w:val="22"/>
        </w:rPr>
        <w:t xml:space="preserve">unaufgefordert über den Datenaustausch innerhalb von vier Wochen nach Beendigung der Teilnahme an der Maßnahme vorzulegen </w:t>
      </w:r>
      <w:r w:rsidRPr="00033F94">
        <w:rPr>
          <w:rFonts w:ascii="Fira Sans Extra Condensed" w:hAnsi="Fira Sans Extra Condensed" w:cstheme="minorHAnsi"/>
          <w:sz w:val="22"/>
          <w:szCs w:val="22"/>
        </w:rPr>
        <w:t>(Termin siehe unten).</w:t>
      </w:r>
    </w:p>
    <w:p w14:paraId="2A1E3A8F" w14:textId="272BC080" w:rsidR="00794F4B" w:rsidRDefault="00794F4B" w:rsidP="00794F4B">
      <w:pPr>
        <w:spacing w:before="120" w:after="120"/>
        <w:jc w:val="both"/>
        <w:rPr>
          <w:rFonts w:ascii="Fira Sans Extra Condensed" w:hAnsi="Fira Sans Extra Condensed" w:cs="Arial"/>
          <w:sz w:val="22"/>
          <w:szCs w:val="22"/>
        </w:rPr>
      </w:pPr>
      <w:r w:rsidRPr="00FE3AEF">
        <w:rPr>
          <w:rFonts w:ascii="Fira Sans Extra Condensed" w:hAnsi="Fira Sans Extra Condensed" w:cs="Arial"/>
          <w:sz w:val="22"/>
          <w:szCs w:val="22"/>
        </w:rPr>
        <w:t xml:space="preserve">Bei Bietergemeinschaften ist der Inhalt der </w:t>
      </w:r>
      <w:proofErr w:type="spellStart"/>
      <w:r w:rsidRPr="00FE3AEF">
        <w:rPr>
          <w:rFonts w:ascii="Fira Sans Extra Condensed" w:hAnsi="Fira Sans Extra Condensed" w:cs="Arial"/>
          <w:sz w:val="22"/>
          <w:szCs w:val="22"/>
        </w:rPr>
        <w:t>Teilnehme</w:t>
      </w:r>
      <w:r>
        <w:rPr>
          <w:rFonts w:ascii="Fira Sans Extra Condensed" w:hAnsi="Fira Sans Extra Condensed" w:cs="Arial"/>
          <w:sz w:val="22"/>
          <w:szCs w:val="22"/>
        </w:rPr>
        <w:t>nden</w:t>
      </w:r>
      <w:r w:rsidRPr="00FE3AEF">
        <w:rPr>
          <w:rFonts w:ascii="Fira Sans Extra Condensed" w:hAnsi="Fira Sans Extra Condensed" w:cs="Arial"/>
          <w:sz w:val="22"/>
          <w:szCs w:val="22"/>
        </w:rPr>
        <w:t>befragung</w:t>
      </w:r>
      <w:proofErr w:type="spellEnd"/>
      <w:r w:rsidRPr="00FE3AEF">
        <w:rPr>
          <w:rFonts w:ascii="Fira Sans Extra Condensed" w:hAnsi="Fira Sans Extra Condensed" w:cs="Arial"/>
          <w:sz w:val="22"/>
          <w:szCs w:val="22"/>
        </w:rPr>
        <w:t xml:space="preserve"> abzustimmen und zu vereinheitlichen.</w:t>
      </w:r>
    </w:p>
    <w:p w14:paraId="16596ADF" w14:textId="11675A4A" w:rsidR="00033F94" w:rsidRPr="00033F94" w:rsidRDefault="00033F94" w:rsidP="00033F94">
      <w:pPr>
        <w:autoSpaceDE w:val="0"/>
        <w:autoSpaceDN w:val="0"/>
        <w:adjustRightInd w:val="0"/>
        <w:spacing w:before="120" w:after="120"/>
        <w:jc w:val="both"/>
        <w:rPr>
          <w:rFonts w:ascii="Fira Sans Extra Condensed" w:hAnsi="Fira Sans Extra Condensed" w:cs="Arial"/>
          <w:b/>
          <w:bCs/>
          <w:sz w:val="22"/>
          <w:szCs w:val="22"/>
          <w:highlight w:val="yellow"/>
          <w:u w:val="single"/>
        </w:rPr>
      </w:pPr>
      <w:r w:rsidRPr="00033F94">
        <w:rPr>
          <w:rStyle w:val="CharacterStyle2"/>
          <w:rFonts w:ascii="Fira Sans Extra Condensed" w:hAnsi="Fira Sans Extra Condensed" w:cstheme="minorHAnsi"/>
          <w:b/>
          <w:bCs/>
          <w:sz w:val="22"/>
          <w:szCs w:val="22"/>
          <w:u w:val="single"/>
        </w:rPr>
        <w:t>Projektbewertung durch den Auftragnehmer oder die Auftragnehmerin</w:t>
      </w:r>
    </w:p>
    <w:p w14:paraId="74BD9D1C" w14:textId="0B85EB17" w:rsidR="00033F94" w:rsidRDefault="00033F94" w:rsidP="00033F94">
      <w:pPr>
        <w:spacing w:before="120" w:after="120"/>
        <w:jc w:val="both"/>
        <w:rPr>
          <w:rFonts w:ascii="Fira Sans Extra Condensed" w:hAnsi="Fira Sans Extra Condensed" w:cstheme="minorHAnsi"/>
          <w:sz w:val="22"/>
          <w:szCs w:val="22"/>
        </w:rPr>
      </w:pPr>
      <w:r w:rsidRPr="00033F94">
        <w:rPr>
          <w:rFonts w:ascii="Fira Sans Extra Condensed" w:hAnsi="Fira Sans Extra Condensed" w:cstheme="minorHAnsi"/>
          <w:sz w:val="22"/>
          <w:szCs w:val="22"/>
        </w:rPr>
        <w:t>Neben der abschließenden Bewertung durch den Auftraggeber spielt bei der Gesamtbewertung des Projekts auch die Einschätzung des Auftragnehmers bzw. der Auftragnehmerin eine große Rolle. Der zu diesem Zweck in den Vertragsunterlagen angehängte Fragebogen muss spätestens zwei Wochen nach Ende des Projekts dem Auftraggeber übermittelt werden.</w:t>
      </w:r>
    </w:p>
    <w:p w14:paraId="1B79F953" w14:textId="77777777" w:rsidR="00A703E6" w:rsidRPr="00A703E6" w:rsidRDefault="00A703E6" w:rsidP="00A703E6">
      <w:pPr>
        <w:spacing w:before="120" w:after="120"/>
        <w:rPr>
          <w:rFonts w:ascii="Fira Sans Extra Condensed" w:hAnsi="Fira Sans Extra Condensed" w:cs="Arial"/>
          <w:b/>
          <w:bCs/>
          <w:color w:val="000000" w:themeColor="text1"/>
          <w:sz w:val="22"/>
          <w:szCs w:val="22"/>
        </w:rPr>
      </w:pPr>
      <w:r w:rsidRPr="00A703E6">
        <w:rPr>
          <w:rFonts w:ascii="Fira Sans Extra Condensed" w:hAnsi="Fira Sans Extra Condensed" w:cs="Arial"/>
          <w:b/>
          <w:bCs/>
          <w:color w:val="000000" w:themeColor="text1"/>
          <w:sz w:val="22"/>
          <w:szCs w:val="22"/>
          <w:u w:val="single"/>
        </w:rPr>
        <w:t>Aufbewahrungsfristen</w:t>
      </w:r>
    </w:p>
    <w:p w14:paraId="45E91FE9" w14:textId="20F0D4A1" w:rsidR="00A703E6" w:rsidRDefault="00A703E6" w:rsidP="00033F94">
      <w:pPr>
        <w:spacing w:before="120" w:after="120"/>
        <w:jc w:val="both"/>
        <w:rPr>
          <w:rFonts w:ascii="Fira Sans Extra Condensed" w:hAnsi="Fira Sans Extra Condensed" w:cs="Arial"/>
          <w:color w:val="000000" w:themeColor="text1"/>
          <w:sz w:val="22"/>
          <w:szCs w:val="22"/>
        </w:rPr>
      </w:pPr>
      <w:r w:rsidRPr="00A703E6">
        <w:rPr>
          <w:rFonts w:ascii="Fira Sans Extra Condensed" w:hAnsi="Fira Sans Extra Condensed" w:cs="Arial"/>
          <w:color w:val="000000" w:themeColor="text1"/>
          <w:sz w:val="22"/>
          <w:szCs w:val="22"/>
        </w:rPr>
        <w:t>Der Auftragnehmer oder die Auftragnehmerin verpflichtet sich, die Unterlagen über die Durchführung des Projekts bis zum Ablauf von zehn Jahren nach Beendigung, zur Prüfung durch den Auftraggeber aufzubewahren.</w:t>
      </w:r>
    </w:p>
    <w:p w14:paraId="5219DA36" w14:textId="77777777" w:rsidR="00A703E6" w:rsidRDefault="00A703E6">
      <w:pPr>
        <w:suppressAutoHyphens w:val="0"/>
        <w:spacing w:after="200" w:line="276" w:lineRule="auto"/>
        <w:rPr>
          <w:rFonts w:ascii="Fira Sans Extra Condensed" w:hAnsi="Fira Sans Extra Condensed" w:cs="Arial"/>
          <w:color w:val="000000" w:themeColor="text1"/>
          <w:sz w:val="22"/>
          <w:szCs w:val="22"/>
        </w:rPr>
      </w:pPr>
      <w:r>
        <w:rPr>
          <w:rFonts w:ascii="Fira Sans Extra Condensed" w:hAnsi="Fira Sans Extra Condensed" w:cs="Arial"/>
          <w:color w:val="000000" w:themeColor="text1"/>
          <w:sz w:val="22"/>
          <w:szCs w:val="22"/>
        </w:rPr>
        <w:br w:type="page"/>
      </w:r>
    </w:p>
    <w:p w14:paraId="0CA8562A" w14:textId="30D92292" w:rsidR="00794F4B" w:rsidRDefault="00033F94" w:rsidP="00A703E6">
      <w:pPr>
        <w:spacing w:before="480" w:after="120"/>
        <w:jc w:val="both"/>
        <w:rPr>
          <w:rFonts w:ascii="Fira Sans Extra Condensed" w:hAnsi="Fira Sans Extra Condensed"/>
          <w:b/>
          <w:bCs/>
          <w:spacing w:val="-1"/>
          <w:sz w:val="22"/>
          <w:szCs w:val="22"/>
          <w:u w:val="single"/>
        </w:rPr>
      </w:pPr>
      <w:r w:rsidRPr="00033F94">
        <w:rPr>
          <w:rFonts w:ascii="Fira Sans Extra Condensed" w:hAnsi="Fira Sans Extra Condensed" w:cstheme="minorHAnsi"/>
          <w:b/>
          <w:bCs/>
          <w:sz w:val="22"/>
          <w:szCs w:val="22"/>
          <w:u w:val="single"/>
        </w:rPr>
        <w:lastRenderedPageBreak/>
        <w:t xml:space="preserve">Für </w:t>
      </w:r>
      <w:r w:rsidR="00E22E98" w:rsidRPr="00033F94">
        <w:rPr>
          <w:rFonts w:ascii="Fira Sans Extra Condensed" w:hAnsi="Fira Sans Extra Condensed"/>
          <w:b/>
          <w:bCs/>
          <w:spacing w:val="-1"/>
          <w:sz w:val="22"/>
          <w:szCs w:val="22"/>
          <w:u w:val="single"/>
        </w:rPr>
        <w:t>die Durchführung relevante Termine ab Start der Maßnahme</w:t>
      </w:r>
    </w:p>
    <w:p w14:paraId="4EE68C52" w14:textId="77777777" w:rsidR="00C92837" w:rsidRPr="00C92837" w:rsidRDefault="00C92837" w:rsidP="00C92837">
      <w:pPr>
        <w:suppressAutoHyphens w:val="0"/>
        <w:spacing w:before="120" w:after="120"/>
        <w:jc w:val="both"/>
        <w:rPr>
          <w:rFonts w:ascii="Fira Sans Extra Condensed" w:hAnsi="Fira Sans Extra Condensed" w:cs="Arial"/>
          <w:spacing w:val="-1"/>
          <w:sz w:val="14"/>
          <w:szCs w:val="14"/>
          <w:highlight w:val="yellow"/>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3402"/>
        <w:gridCol w:w="2694"/>
      </w:tblGrid>
      <w:tr w:rsidR="00794F4B" w:rsidRPr="004C22FE" w14:paraId="4D05543D" w14:textId="77777777" w:rsidTr="003414C1">
        <w:tc>
          <w:tcPr>
            <w:tcW w:w="3969" w:type="dxa"/>
            <w:vAlign w:val="center"/>
          </w:tcPr>
          <w:p w14:paraId="414A9295" w14:textId="77777777" w:rsidR="00794F4B" w:rsidRPr="00F15A00" w:rsidRDefault="00794F4B" w:rsidP="008E5D4E">
            <w:pPr>
              <w:spacing w:before="120" w:after="120"/>
              <w:rPr>
                <w:rFonts w:ascii="Fira Sans Extra Condensed" w:hAnsi="Fira Sans Extra Condensed" w:cstheme="minorHAnsi"/>
                <w:b/>
                <w:sz w:val="20"/>
                <w:szCs w:val="20"/>
              </w:rPr>
            </w:pPr>
            <w:r w:rsidRPr="00F15A00">
              <w:rPr>
                <w:rFonts w:ascii="Fira Sans Extra Condensed" w:hAnsi="Fira Sans Extra Condensed" w:cstheme="minorHAnsi"/>
                <w:b/>
                <w:sz w:val="20"/>
                <w:szCs w:val="20"/>
              </w:rPr>
              <w:t>Durchführungszeitraum</w:t>
            </w:r>
          </w:p>
        </w:tc>
        <w:tc>
          <w:tcPr>
            <w:tcW w:w="3402" w:type="dxa"/>
            <w:vAlign w:val="center"/>
          </w:tcPr>
          <w:p w14:paraId="64E6406F" w14:textId="2D454B0A" w:rsidR="00794F4B" w:rsidRPr="00F15A00" w:rsidRDefault="00794F4B"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rPr>
            </w:pPr>
            <w:r w:rsidRPr="00033F94">
              <w:rPr>
                <w:rFonts w:ascii="Fira Sans Extra Condensed" w:hAnsi="Fira Sans Extra Condensed" w:cstheme="minorHAnsi"/>
                <w:sz w:val="20"/>
                <w:szCs w:val="20"/>
              </w:rPr>
              <w:t>01.0</w:t>
            </w:r>
            <w:r w:rsidR="003A729C">
              <w:rPr>
                <w:rFonts w:ascii="Fira Sans Extra Condensed" w:hAnsi="Fira Sans Extra Condensed" w:cstheme="minorHAnsi"/>
                <w:sz w:val="20"/>
                <w:szCs w:val="20"/>
              </w:rPr>
              <w:t>7</w:t>
            </w:r>
            <w:r w:rsidRPr="00033F94">
              <w:rPr>
                <w:rFonts w:ascii="Fira Sans Extra Condensed" w:hAnsi="Fira Sans Extra Condensed" w:cstheme="minorHAnsi"/>
                <w:sz w:val="20"/>
                <w:szCs w:val="20"/>
              </w:rPr>
              <w:t>.2026-</w:t>
            </w:r>
            <w:r w:rsidR="00A957CC">
              <w:rPr>
                <w:rFonts w:ascii="Fira Sans Extra Condensed" w:hAnsi="Fira Sans Extra Condensed" w:cstheme="minorHAnsi"/>
                <w:sz w:val="20"/>
                <w:szCs w:val="20"/>
              </w:rPr>
              <w:t>31</w:t>
            </w:r>
            <w:r w:rsidRPr="00033F94">
              <w:rPr>
                <w:rFonts w:ascii="Fira Sans Extra Condensed" w:hAnsi="Fira Sans Extra Condensed" w:cstheme="minorHAnsi"/>
                <w:sz w:val="20"/>
                <w:szCs w:val="20"/>
              </w:rPr>
              <w:t>.</w:t>
            </w:r>
            <w:r w:rsidR="00A957CC">
              <w:rPr>
                <w:rFonts w:ascii="Fira Sans Extra Condensed" w:hAnsi="Fira Sans Extra Condensed" w:cstheme="minorHAnsi"/>
                <w:sz w:val="20"/>
                <w:szCs w:val="20"/>
              </w:rPr>
              <w:t>03</w:t>
            </w:r>
            <w:r w:rsidRPr="00033F94">
              <w:rPr>
                <w:rFonts w:ascii="Fira Sans Extra Condensed" w:hAnsi="Fira Sans Extra Condensed" w:cstheme="minorHAnsi"/>
                <w:sz w:val="20"/>
                <w:szCs w:val="20"/>
              </w:rPr>
              <w:t>.202</w:t>
            </w:r>
            <w:r w:rsidR="00A957CC">
              <w:rPr>
                <w:rFonts w:ascii="Fira Sans Extra Condensed" w:hAnsi="Fira Sans Extra Condensed" w:cstheme="minorHAnsi"/>
                <w:sz w:val="20"/>
                <w:szCs w:val="20"/>
              </w:rPr>
              <w:t>7</w:t>
            </w:r>
          </w:p>
        </w:tc>
        <w:tc>
          <w:tcPr>
            <w:tcW w:w="2694" w:type="dxa"/>
            <w:vAlign w:val="center"/>
          </w:tcPr>
          <w:p w14:paraId="7042C826" w14:textId="77777777" w:rsidR="00794F4B" w:rsidRPr="00F15A00" w:rsidRDefault="00794F4B"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rPr>
            </w:pPr>
          </w:p>
        </w:tc>
      </w:tr>
      <w:tr w:rsidR="003414C1" w:rsidRPr="004C22FE" w14:paraId="22617153" w14:textId="77777777" w:rsidTr="003414C1">
        <w:tc>
          <w:tcPr>
            <w:tcW w:w="3969" w:type="dxa"/>
            <w:vAlign w:val="center"/>
          </w:tcPr>
          <w:p w14:paraId="607D7A81" w14:textId="0FBA9A4F" w:rsidR="003414C1" w:rsidRPr="00F15A00" w:rsidRDefault="003414C1" w:rsidP="003414C1">
            <w:pPr>
              <w:spacing w:before="120" w:after="120"/>
              <w:rPr>
                <w:rFonts w:ascii="Fira Sans Extra Condensed" w:hAnsi="Fira Sans Extra Condensed" w:cstheme="minorHAnsi"/>
                <w:b/>
                <w:sz w:val="20"/>
                <w:szCs w:val="20"/>
              </w:rPr>
            </w:pPr>
            <w:r>
              <w:rPr>
                <w:rFonts w:ascii="Fira Sans Extra Condensed" w:hAnsi="Fira Sans Extra Condensed" w:cstheme="minorHAnsi"/>
                <w:b/>
                <w:sz w:val="20"/>
                <w:szCs w:val="20"/>
              </w:rPr>
              <w:t>An-/ Abmeldung von Teilnehmenden (Vordruck)</w:t>
            </w:r>
          </w:p>
        </w:tc>
        <w:tc>
          <w:tcPr>
            <w:tcW w:w="3402" w:type="dxa"/>
            <w:vAlign w:val="center"/>
          </w:tcPr>
          <w:p w14:paraId="48D1989B" w14:textId="7DFBEC5B" w:rsidR="003414C1" w:rsidRPr="00F15A00"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rPr>
            </w:pPr>
            <w:r>
              <w:rPr>
                <w:rFonts w:ascii="Fira Sans Extra Condensed" w:hAnsi="Fira Sans Extra Condensed" w:cstheme="minorHAnsi"/>
                <w:sz w:val="20"/>
                <w:szCs w:val="20"/>
              </w:rPr>
              <w:t>An demselben Tag.</w:t>
            </w:r>
          </w:p>
        </w:tc>
        <w:tc>
          <w:tcPr>
            <w:tcW w:w="2694" w:type="dxa"/>
            <w:vAlign w:val="center"/>
          </w:tcPr>
          <w:p w14:paraId="2BD841CF" w14:textId="77777777" w:rsidR="003414C1" w:rsidRPr="00F15A00"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rPr>
            </w:pPr>
            <w:r w:rsidRPr="00F15A00">
              <w:rPr>
                <w:rFonts w:ascii="Fira Sans Extra Condensed" w:hAnsi="Fira Sans Extra Condensed" w:cstheme="minorHAnsi"/>
                <w:sz w:val="20"/>
                <w:szCs w:val="20"/>
              </w:rPr>
              <w:t>Übermittlung über Datenaustausch</w:t>
            </w:r>
          </w:p>
        </w:tc>
      </w:tr>
      <w:tr w:rsidR="003414C1" w:rsidRPr="004C22FE" w14:paraId="53015906" w14:textId="77777777" w:rsidTr="003414C1">
        <w:tc>
          <w:tcPr>
            <w:tcW w:w="3969" w:type="dxa"/>
            <w:vAlign w:val="center"/>
          </w:tcPr>
          <w:p w14:paraId="0F454FCD" w14:textId="580C508C" w:rsidR="003414C1" w:rsidRDefault="003414C1" w:rsidP="003414C1">
            <w:pPr>
              <w:spacing w:before="120" w:after="120"/>
              <w:rPr>
                <w:rFonts w:ascii="Fira Sans Extra Condensed" w:hAnsi="Fira Sans Extra Condensed" w:cstheme="minorHAnsi"/>
                <w:b/>
                <w:sz w:val="20"/>
                <w:szCs w:val="20"/>
              </w:rPr>
            </w:pPr>
            <w:r w:rsidRPr="00033F94">
              <w:rPr>
                <w:rFonts w:ascii="Fira Sans Extra Condensed" w:hAnsi="Fira Sans Extra Condensed" w:cstheme="minorHAnsi"/>
                <w:b/>
                <w:sz w:val="20"/>
                <w:szCs w:val="20"/>
              </w:rPr>
              <w:t>Vorlage</w:t>
            </w:r>
          </w:p>
          <w:p w14:paraId="71132C5C" w14:textId="7CB3D3C4" w:rsidR="003414C1" w:rsidRPr="00F15A00" w:rsidRDefault="003414C1" w:rsidP="003414C1">
            <w:pPr>
              <w:spacing w:before="120" w:after="120"/>
              <w:rPr>
                <w:rFonts w:ascii="Fira Sans Extra Condensed" w:hAnsi="Fira Sans Extra Condensed" w:cstheme="minorHAnsi"/>
                <w:b/>
                <w:sz w:val="20"/>
                <w:szCs w:val="20"/>
              </w:rPr>
            </w:pPr>
            <w:r w:rsidRPr="00F15A00">
              <w:rPr>
                <w:rFonts w:ascii="Fira Sans Extra Condensed" w:hAnsi="Fira Sans Extra Condensed" w:cstheme="minorHAnsi"/>
                <w:b/>
                <w:sz w:val="20"/>
                <w:szCs w:val="20"/>
              </w:rPr>
              <w:t xml:space="preserve">Ergebnis </w:t>
            </w:r>
            <w:r>
              <w:rPr>
                <w:rFonts w:ascii="Fira Sans Extra Condensed" w:hAnsi="Fira Sans Extra Condensed" w:cstheme="minorHAnsi"/>
                <w:b/>
                <w:sz w:val="20"/>
                <w:szCs w:val="20"/>
              </w:rPr>
              <w:t xml:space="preserve">aller </w:t>
            </w:r>
            <w:proofErr w:type="spellStart"/>
            <w:r w:rsidRPr="00F15A00">
              <w:rPr>
                <w:rFonts w:ascii="Fira Sans Extra Condensed" w:hAnsi="Fira Sans Extra Condensed" w:cstheme="minorHAnsi"/>
                <w:b/>
                <w:sz w:val="20"/>
                <w:szCs w:val="20"/>
              </w:rPr>
              <w:t>Teilnehme</w:t>
            </w:r>
            <w:r>
              <w:rPr>
                <w:rFonts w:ascii="Fira Sans Extra Condensed" w:hAnsi="Fira Sans Extra Condensed" w:cstheme="minorHAnsi"/>
                <w:b/>
                <w:sz w:val="20"/>
                <w:szCs w:val="20"/>
              </w:rPr>
              <w:t>nden</w:t>
            </w:r>
            <w:r w:rsidRPr="00F15A00">
              <w:rPr>
                <w:rFonts w:ascii="Fira Sans Extra Condensed" w:hAnsi="Fira Sans Extra Condensed" w:cstheme="minorHAnsi"/>
                <w:b/>
                <w:sz w:val="20"/>
                <w:szCs w:val="20"/>
              </w:rPr>
              <w:t>befragung</w:t>
            </w:r>
            <w:r>
              <w:rPr>
                <w:rFonts w:ascii="Fira Sans Extra Condensed" w:hAnsi="Fira Sans Extra Condensed" w:cstheme="minorHAnsi"/>
                <w:b/>
                <w:sz w:val="20"/>
                <w:szCs w:val="20"/>
              </w:rPr>
              <w:t>en</w:t>
            </w:r>
            <w:proofErr w:type="spellEnd"/>
            <w:r>
              <w:rPr>
                <w:rFonts w:ascii="Fira Sans Extra Condensed" w:hAnsi="Fira Sans Extra Condensed" w:cstheme="minorHAnsi"/>
                <w:b/>
                <w:sz w:val="20"/>
                <w:szCs w:val="20"/>
              </w:rPr>
              <w:t xml:space="preserve"> (jeweils mit Zwischen- und Sachbericht einzureichen)</w:t>
            </w:r>
          </w:p>
        </w:tc>
        <w:tc>
          <w:tcPr>
            <w:tcW w:w="3402" w:type="dxa"/>
            <w:vAlign w:val="center"/>
          </w:tcPr>
          <w:p w14:paraId="25A1A868" w14:textId="5E25E42D" w:rsidR="003414C1"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rPr>
            </w:pPr>
            <w:r>
              <w:rPr>
                <w:rFonts w:ascii="Fira Sans Extra Condensed" w:hAnsi="Fira Sans Extra Condensed" w:cstheme="minorHAnsi"/>
                <w:sz w:val="20"/>
                <w:szCs w:val="20"/>
              </w:rPr>
              <w:t>31.10.2026</w:t>
            </w:r>
          </w:p>
          <w:p w14:paraId="2D3A4B2C" w14:textId="6DBF5131" w:rsidR="003414C1" w:rsidRPr="00F15A00"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rPr>
            </w:pPr>
            <w:r>
              <w:rPr>
                <w:rFonts w:ascii="Fira Sans Extra Condensed" w:hAnsi="Fira Sans Extra Condensed" w:cstheme="minorHAnsi"/>
                <w:sz w:val="20"/>
                <w:szCs w:val="20"/>
              </w:rPr>
              <w:t>30.04.2027</w:t>
            </w:r>
          </w:p>
        </w:tc>
        <w:tc>
          <w:tcPr>
            <w:tcW w:w="2694" w:type="dxa"/>
            <w:vAlign w:val="center"/>
          </w:tcPr>
          <w:p w14:paraId="3062A283" w14:textId="77777777" w:rsidR="003414C1" w:rsidRPr="00F15A00"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rPr>
            </w:pPr>
            <w:r w:rsidRPr="00F15A00">
              <w:rPr>
                <w:rFonts w:ascii="Fira Sans Extra Condensed" w:hAnsi="Fira Sans Extra Condensed" w:cstheme="minorHAnsi"/>
                <w:sz w:val="20"/>
                <w:szCs w:val="20"/>
              </w:rPr>
              <w:t>Übermittlung über Datenaustausch</w:t>
            </w:r>
          </w:p>
        </w:tc>
      </w:tr>
      <w:tr w:rsidR="003414C1" w:rsidRPr="004C22FE" w14:paraId="308BC93E" w14:textId="77777777" w:rsidTr="003414C1">
        <w:tc>
          <w:tcPr>
            <w:tcW w:w="3969" w:type="dxa"/>
            <w:vAlign w:val="center"/>
          </w:tcPr>
          <w:p w14:paraId="75C1286C" w14:textId="77777777" w:rsidR="003414C1"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b/>
                <w:sz w:val="20"/>
                <w:szCs w:val="20"/>
              </w:rPr>
            </w:pPr>
            <w:r w:rsidRPr="00F15A00">
              <w:rPr>
                <w:rFonts w:ascii="Fira Sans Extra Condensed" w:hAnsi="Fira Sans Extra Condensed" w:cstheme="minorHAnsi"/>
                <w:b/>
                <w:sz w:val="20"/>
                <w:szCs w:val="20"/>
              </w:rPr>
              <w:t>Eingang</w:t>
            </w:r>
          </w:p>
          <w:p w14:paraId="0E38B0FF" w14:textId="0FF94780" w:rsidR="003414C1" w:rsidRPr="00F15A00"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b/>
                <w:sz w:val="20"/>
                <w:szCs w:val="20"/>
              </w:rPr>
            </w:pPr>
            <w:r>
              <w:rPr>
                <w:rFonts w:ascii="Fira Sans Extra Condensed" w:hAnsi="Fira Sans Extra Condensed" w:cstheme="minorHAnsi"/>
                <w:b/>
                <w:sz w:val="20"/>
                <w:szCs w:val="20"/>
              </w:rPr>
              <w:t>Individueller Förderplan</w:t>
            </w:r>
          </w:p>
        </w:tc>
        <w:tc>
          <w:tcPr>
            <w:tcW w:w="3402" w:type="dxa"/>
            <w:vAlign w:val="center"/>
          </w:tcPr>
          <w:p w14:paraId="73673FA2" w14:textId="2E922F40" w:rsidR="003414C1" w:rsidRDefault="003414C1" w:rsidP="003414C1">
            <w:pPr>
              <w:pStyle w:val="Kopfzeile"/>
              <w:tabs>
                <w:tab w:val="clear" w:pos="4536"/>
                <w:tab w:val="clear" w:pos="9072"/>
                <w:tab w:val="left" w:pos="360"/>
                <w:tab w:val="left" w:pos="1140"/>
              </w:tabs>
              <w:rPr>
                <w:rFonts w:ascii="Fira Sans Extra Condensed" w:hAnsi="Fira Sans Extra Condensed" w:cstheme="minorHAnsi"/>
                <w:sz w:val="20"/>
                <w:szCs w:val="20"/>
              </w:rPr>
            </w:pPr>
            <w:r>
              <w:rPr>
                <w:rFonts w:ascii="Fira Sans Extra Condensed" w:hAnsi="Fira Sans Extra Condensed" w:cstheme="minorHAnsi"/>
                <w:sz w:val="20"/>
                <w:szCs w:val="20"/>
              </w:rPr>
              <w:t>Spätestens vier Wochen nach Antritt</w:t>
            </w:r>
          </w:p>
          <w:p w14:paraId="2FEAE08F" w14:textId="3CD275B1" w:rsidR="003414C1" w:rsidRPr="00F15A00" w:rsidRDefault="003414C1" w:rsidP="003414C1">
            <w:pPr>
              <w:pStyle w:val="Kopfzeile"/>
              <w:tabs>
                <w:tab w:val="clear" w:pos="4536"/>
                <w:tab w:val="clear" w:pos="9072"/>
                <w:tab w:val="left" w:pos="360"/>
                <w:tab w:val="left" w:pos="1140"/>
              </w:tabs>
              <w:rPr>
                <w:rFonts w:ascii="Fira Sans Extra Condensed" w:hAnsi="Fira Sans Extra Condensed" w:cstheme="minorHAnsi"/>
                <w:sz w:val="20"/>
                <w:szCs w:val="20"/>
              </w:rPr>
            </w:pPr>
            <w:r>
              <w:rPr>
                <w:rFonts w:ascii="Fira Sans Extra Condensed" w:hAnsi="Fira Sans Extra Condensed" w:cstheme="minorHAnsi"/>
                <w:sz w:val="20"/>
                <w:szCs w:val="20"/>
              </w:rPr>
              <w:t>und unverzüglich nach jeder Aktualisierung.</w:t>
            </w:r>
          </w:p>
        </w:tc>
        <w:tc>
          <w:tcPr>
            <w:tcW w:w="2694" w:type="dxa"/>
            <w:vAlign w:val="center"/>
          </w:tcPr>
          <w:p w14:paraId="60B59115" w14:textId="77777777" w:rsidR="003414C1" w:rsidRPr="00F15A00"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rPr>
            </w:pPr>
            <w:r w:rsidRPr="00F15A00">
              <w:rPr>
                <w:rFonts w:ascii="Fira Sans Extra Condensed" w:hAnsi="Fira Sans Extra Condensed" w:cstheme="minorHAnsi"/>
                <w:sz w:val="20"/>
                <w:szCs w:val="20"/>
              </w:rPr>
              <w:t>Übermittlung über Datenaustausch</w:t>
            </w:r>
          </w:p>
        </w:tc>
      </w:tr>
      <w:tr w:rsidR="003414C1" w:rsidRPr="004C22FE" w14:paraId="3F0034F6" w14:textId="77777777" w:rsidTr="003414C1">
        <w:tc>
          <w:tcPr>
            <w:tcW w:w="3969" w:type="dxa"/>
            <w:vAlign w:val="center"/>
          </w:tcPr>
          <w:p w14:paraId="441627BD" w14:textId="77777777" w:rsidR="003414C1"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b/>
                <w:sz w:val="20"/>
                <w:szCs w:val="20"/>
              </w:rPr>
            </w:pPr>
            <w:r w:rsidRPr="00F15A00">
              <w:rPr>
                <w:rFonts w:ascii="Fira Sans Extra Condensed" w:hAnsi="Fira Sans Extra Condensed" w:cstheme="minorHAnsi"/>
                <w:b/>
                <w:sz w:val="20"/>
                <w:szCs w:val="20"/>
              </w:rPr>
              <w:t>Eingang</w:t>
            </w:r>
          </w:p>
          <w:p w14:paraId="20FF631E" w14:textId="77777777" w:rsidR="003414C1"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b/>
                <w:sz w:val="20"/>
                <w:szCs w:val="20"/>
              </w:rPr>
            </w:pPr>
            <w:r w:rsidRPr="00F15A00">
              <w:rPr>
                <w:rFonts w:ascii="Fira Sans Extra Condensed" w:hAnsi="Fira Sans Extra Condensed" w:cstheme="minorHAnsi"/>
                <w:b/>
                <w:sz w:val="20"/>
                <w:szCs w:val="20"/>
              </w:rPr>
              <w:t>Abschluss-</w:t>
            </w:r>
            <w:proofErr w:type="spellStart"/>
            <w:r w:rsidRPr="00F15A00">
              <w:rPr>
                <w:rFonts w:ascii="Fira Sans Extra Condensed" w:hAnsi="Fira Sans Extra Condensed" w:cstheme="minorHAnsi"/>
                <w:b/>
                <w:sz w:val="20"/>
                <w:szCs w:val="20"/>
              </w:rPr>
              <w:t>Profiling</w:t>
            </w:r>
            <w:proofErr w:type="spellEnd"/>
          </w:p>
          <w:p w14:paraId="008A2721" w14:textId="77777777" w:rsidR="003414C1"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b/>
                <w:sz w:val="20"/>
                <w:szCs w:val="20"/>
              </w:rPr>
            </w:pPr>
            <w:r w:rsidRPr="00F15A00">
              <w:rPr>
                <w:rFonts w:ascii="Fira Sans Extra Condensed" w:hAnsi="Fira Sans Extra Condensed" w:cstheme="minorHAnsi"/>
                <w:b/>
                <w:sz w:val="20"/>
                <w:szCs w:val="20"/>
              </w:rPr>
              <w:t xml:space="preserve">bei geplantem Ende oder </w:t>
            </w:r>
          </w:p>
          <w:p w14:paraId="4F0BDD6D" w14:textId="77777777" w:rsidR="003414C1" w:rsidRPr="00F15A00"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b/>
                <w:sz w:val="20"/>
                <w:szCs w:val="20"/>
              </w:rPr>
            </w:pPr>
            <w:r>
              <w:rPr>
                <w:rFonts w:ascii="Fira Sans Extra Condensed" w:hAnsi="Fira Sans Extra Condensed" w:cstheme="minorHAnsi"/>
                <w:b/>
                <w:sz w:val="20"/>
                <w:szCs w:val="20"/>
              </w:rPr>
              <w:t xml:space="preserve">bei </w:t>
            </w:r>
            <w:r w:rsidRPr="00F15A00">
              <w:rPr>
                <w:rFonts w:ascii="Fira Sans Extra Condensed" w:hAnsi="Fira Sans Extra Condensed" w:cstheme="minorHAnsi"/>
                <w:b/>
                <w:sz w:val="20"/>
                <w:szCs w:val="20"/>
              </w:rPr>
              <w:t>vorzeitigem Abbruch</w:t>
            </w:r>
          </w:p>
        </w:tc>
        <w:tc>
          <w:tcPr>
            <w:tcW w:w="3402" w:type="dxa"/>
            <w:vAlign w:val="center"/>
          </w:tcPr>
          <w:p w14:paraId="446BBE60" w14:textId="77777777" w:rsidR="003414C1"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rPr>
            </w:pPr>
          </w:p>
          <w:p w14:paraId="153A8088" w14:textId="3AC8CCF6" w:rsidR="003414C1"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rPr>
            </w:pPr>
            <w:r>
              <w:rPr>
                <w:rFonts w:ascii="Fira Sans Extra Condensed" w:hAnsi="Fira Sans Extra Condensed" w:cstheme="minorHAnsi"/>
                <w:sz w:val="20"/>
                <w:szCs w:val="20"/>
              </w:rPr>
              <w:t>Zwei Wochen nach Ende oder</w:t>
            </w:r>
          </w:p>
          <w:p w14:paraId="0061AFDC" w14:textId="70F9EBB4" w:rsidR="003414C1" w:rsidRPr="00F15A00"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rPr>
            </w:pPr>
            <w:r w:rsidRPr="00F15A00">
              <w:rPr>
                <w:rFonts w:ascii="Fira Sans Extra Condensed" w:hAnsi="Fira Sans Extra Condensed" w:cstheme="minorHAnsi"/>
                <w:sz w:val="20"/>
                <w:szCs w:val="20"/>
              </w:rPr>
              <w:t>Zwei Wochen nach Ausscheiden de</w:t>
            </w:r>
            <w:r>
              <w:rPr>
                <w:rFonts w:ascii="Fira Sans Extra Condensed" w:hAnsi="Fira Sans Extra Condensed" w:cstheme="minorHAnsi"/>
                <w:sz w:val="20"/>
                <w:szCs w:val="20"/>
              </w:rPr>
              <w:t>r teilnehmenden Person.</w:t>
            </w:r>
          </w:p>
        </w:tc>
        <w:tc>
          <w:tcPr>
            <w:tcW w:w="2694" w:type="dxa"/>
            <w:vAlign w:val="center"/>
          </w:tcPr>
          <w:p w14:paraId="3EA44537" w14:textId="77777777" w:rsidR="003414C1" w:rsidRPr="00F15A00" w:rsidRDefault="003414C1" w:rsidP="003414C1">
            <w:pPr>
              <w:rPr>
                <w:sz w:val="20"/>
                <w:szCs w:val="20"/>
              </w:rPr>
            </w:pPr>
            <w:r w:rsidRPr="00F15A00">
              <w:rPr>
                <w:rFonts w:ascii="Fira Sans Extra Condensed" w:hAnsi="Fira Sans Extra Condensed" w:cstheme="minorHAnsi"/>
                <w:sz w:val="20"/>
                <w:szCs w:val="20"/>
              </w:rPr>
              <w:t>Übermittlung über Datenaustausch</w:t>
            </w:r>
          </w:p>
        </w:tc>
      </w:tr>
      <w:tr w:rsidR="003414C1" w:rsidRPr="004C22FE" w14:paraId="288FD530" w14:textId="77777777" w:rsidTr="003414C1">
        <w:tc>
          <w:tcPr>
            <w:tcW w:w="3969" w:type="dxa"/>
            <w:vAlign w:val="center"/>
          </w:tcPr>
          <w:p w14:paraId="05FC8B66" w14:textId="77777777" w:rsidR="003414C1"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b/>
                <w:sz w:val="20"/>
                <w:szCs w:val="20"/>
              </w:rPr>
            </w:pPr>
            <w:r w:rsidRPr="00F15A00">
              <w:rPr>
                <w:rFonts w:ascii="Fira Sans Extra Condensed" w:hAnsi="Fira Sans Extra Condensed" w:cstheme="minorHAnsi"/>
                <w:b/>
                <w:sz w:val="20"/>
                <w:szCs w:val="20"/>
              </w:rPr>
              <w:t>Eingang</w:t>
            </w:r>
          </w:p>
          <w:p w14:paraId="447C8D37" w14:textId="77777777" w:rsidR="003414C1" w:rsidRPr="00F15A00"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b/>
                <w:sz w:val="20"/>
                <w:szCs w:val="20"/>
              </w:rPr>
            </w:pPr>
            <w:r w:rsidRPr="00F15A00">
              <w:rPr>
                <w:rFonts w:ascii="Fira Sans Extra Condensed" w:hAnsi="Fira Sans Extra Condensed" w:cstheme="minorHAnsi"/>
                <w:b/>
                <w:sz w:val="20"/>
                <w:szCs w:val="20"/>
              </w:rPr>
              <w:t>Zwischenbericht</w:t>
            </w:r>
          </w:p>
        </w:tc>
        <w:tc>
          <w:tcPr>
            <w:tcW w:w="3402" w:type="dxa"/>
            <w:vAlign w:val="center"/>
          </w:tcPr>
          <w:p w14:paraId="7942438E" w14:textId="3BFB8D91" w:rsidR="003414C1" w:rsidRPr="00F15A00"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rPr>
            </w:pPr>
            <w:r>
              <w:rPr>
                <w:rFonts w:ascii="Fira Sans Extra Condensed" w:hAnsi="Fira Sans Extra Condensed" w:cstheme="minorHAnsi"/>
                <w:sz w:val="20"/>
                <w:szCs w:val="20"/>
              </w:rPr>
              <w:t>31.10.2026</w:t>
            </w:r>
          </w:p>
        </w:tc>
        <w:tc>
          <w:tcPr>
            <w:tcW w:w="2694" w:type="dxa"/>
            <w:vAlign w:val="center"/>
          </w:tcPr>
          <w:p w14:paraId="7E2690D9" w14:textId="77777777" w:rsidR="003414C1" w:rsidRPr="00F15A00" w:rsidRDefault="003414C1" w:rsidP="003414C1">
            <w:pPr>
              <w:rPr>
                <w:sz w:val="20"/>
                <w:szCs w:val="20"/>
              </w:rPr>
            </w:pPr>
            <w:r w:rsidRPr="00F15A00">
              <w:rPr>
                <w:rFonts w:ascii="Fira Sans Extra Condensed" w:hAnsi="Fira Sans Extra Condensed" w:cstheme="minorHAnsi"/>
                <w:sz w:val="20"/>
                <w:szCs w:val="20"/>
              </w:rPr>
              <w:t>Übermittlung über Datenaustausch</w:t>
            </w:r>
          </w:p>
        </w:tc>
      </w:tr>
      <w:tr w:rsidR="003414C1" w:rsidRPr="004C22FE" w14:paraId="378227AB" w14:textId="77777777" w:rsidTr="003414C1">
        <w:tc>
          <w:tcPr>
            <w:tcW w:w="3969" w:type="dxa"/>
            <w:vAlign w:val="center"/>
          </w:tcPr>
          <w:p w14:paraId="30F24BC2" w14:textId="77777777" w:rsidR="003414C1"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b/>
                <w:sz w:val="20"/>
                <w:szCs w:val="20"/>
              </w:rPr>
            </w:pPr>
            <w:r w:rsidRPr="00F15A00">
              <w:rPr>
                <w:rFonts w:ascii="Fira Sans Extra Condensed" w:hAnsi="Fira Sans Extra Condensed" w:cstheme="minorHAnsi"/>
                <w:b/>
                <w:sz w:val="20"/>
                <w:szCs w:val="20"/>
              </w:rPr>
              <w:t xml:space="preserve">Eingang </w:t>
            </w:r>
          </w:p>
          <w:p w14:paraId="5A512997" w14:textId="77777777" w:rsidR="003414C1" w:rsidRPr="00F15A00"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b/>
                <w:sz w:val="20"/>
                <w:szCs w:val="20"/>
              </w:rPr>
            </w:pPr>
            <w:r w:rsidRPr="00F15A00">
              <w:rPr>
                <w:rFonts w:ascii="Fira Sans Extra Condensed" w:hAnsi="Fira Sans Extra Condensed" w:cstheme="minorHAnsi"/>
                <w:b/>
                <w:sz w:val="20"/>
                <w:szCs w:val="20"/>
              </w:rPr>
              <w:t xml:space="preserve">Sachbericht </w:t>
            </w:r>
          </w:p>
        </w:tc>
        <w:tc>
          <w:tcPr>
            <w:tcW w:w="3402" w:type="dxa"/>
            <w:vAlign w:val="center"/>
          </w:tcPr>
          <w:p w14:paraId="26EC5726" w14:textId="77777777" w:rsidR="003414C1"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rPr>
            </w:pPr>
          </w:p>
          <w:p w14:paraId="76B57712" w14:textId="33177B92" w:rsidR="003414C1" w:rsidRPr="00F15A00"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rPr>
            </w:pPr>
            <w:r>
              <w:rPr>
                <w:rFonts w:ascii="Fira Sans Extra Condensed" w:hAnsi="Fira Sans Extra Condensed" w:cstheme="minorHAnsi"/>
                <w:sz w:val="20"/>
                <w:szCs w:val="20"/>
              </w:rPr>
              <w:t>30</w:t>
            </w:r>
            <w:r w:rsidRPr="00F15A00">
              <w:rPr>
                <w:rFonts w:ascii="Fira Sans Extra Condensed" w:hAnsi="Fira Sans Extra Condensed" w:cstheme="minorHAnsi"/>
                <w:sz w:val="20"/>
                <w:szCs w:val="20"/>
              </w:rPr>
              <w:t>.0</w:t>
            </w:r>
            <w:r>
              <w:rPr>
                <w:rFonts w:ascii="Fira Sans Extra Condensed" w:hAnsi="Fira Sans Extra Condensed" w:cstheme="minorHAnsi"/>
                <w:sz w:val="20"/>
                <w:szCs w:val="20"/>
              </w:rPr>
              <w:t>4</w:t>
            </w:r>
            <w:r w:rsidRPr="00F15A00">
              <w:rPr>
                <w:rFonts w:ascii="Fira Sans Extra Condensed" w:hAnsi="Fira Sans Extra Condensed" w:cstheme="minorHAnsi"/>
                <w:sz w:val="20"/>
                <w:szCs w:val="20"/>
              </w:rPr>
              <w:t>.202</w:t>
            </w:r>
            <w:r>
              <w:rPr>
                <w:rFonts w:ascii="Fira Sans Extra Condensed" w:hAnsi="Fira Sans Extra Condensed" w:cstheme="minorHAnsi"/>
                <w:sz w:val="20"/>
                <w:szCs w:val="20"/>
              </w:rPr>
              <w:t>7</w:t>
            </w:r>
          </w:p>
        </w:tc>
        <w:tc>
          <w:tcPr>
            <w:tcW w:w="2694" w:type="dxa"/>
            <w:vAlign w:val="center"/>
          </w:tcPr>
          <w:p w14:paraId="2AA5D8FD" w14:textId="77777777" w:rsidR="003414C1" w:rsidRPr="009B5A42" w:rsidRDefault="003414C1" w:rsidP="003414C1">
            <w:pPr>
              <w:rPr>
                <w:rFonts w:ascii="Fira Sans Extra Condensed" w:hAnsi="Fira Sans Extra Condensed" w:cstheme="minorHAnsi"/>
                <w:sz w:val="20"/>
                <w:szCs w:val="20"/>
              </w:rPr>
            </w:pPr>
            <w:r w:rsidRPr="00F15A00">
              <w:rPr>
                <w:rFonts w:ascii="Fira Sans Extra Condensed" w:hAnsi="Fira Sans Extra Condensed" w:cstheme="minorHAnsi"/>
                <w:sz w:val="20"/>
                <w:szCs w:val="20"/>
              </w:rPr>
              <w:t>Übermittlung über Datenaustausch</w:t>
            </w:r>
          </w:p>
        </w:tc>
      </w:tr>
      <w:tr w:rsidR="003414C1" w:rsidRPr="004C22FE" w14:paraId="19209479" w14:textId="77777777" w:rsidTr="003414C1">
        <w:tc>
          <w:tcPr>
            <w:tcW w:w="3969" w:type="dxa"/>
            <w:vAlign w:val="center"/>
          </w:tcPr>
          <w:p w14:paraId="73BB5BEC" w14:textId="22BA62DF" w:rsidR="003414C1" w:rsidRPr="00F15A00"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b/>
                <w:sz w:val="20"/>
                <w:szCs w:val="20"/>
              </w:rPr>
            </w:pPr>
            <w:r w:rsidRPr="00F15A00">
              <w:rPr>
                <w:rFonts w:ascii="Fira Sans Extra Condensed" w:hAnsi="Fira Sans Extra Condensed" w:cstheme="minorHAnsi"/>
                <w:b/>
                <w:sz w:val="20"/>
                <w:szCs w:val="20"/>
              </w:rPr>
              <w:t>Eingang</w:t>
            </w:r>
            <w:r>
              <w:rPr>
                <w:rFonts w:ascii="Fira Sans Extra Condensed" w:hAnsi="Fira Sans Extra Condensed" w:cstheme="minorHAnsi"/>
                <w:b/>
                <w:sz w:val="20"/>
                <w:szCs w:val="20"/>
              </w:rPr>
              <w:t xml:space="preserve"> </w:t>
            </w:r>
            <w:r w:rsidRPr="00F15A00">
              <w:rPr>
                <w:rFonts w:ascii="Fira Sans Extra Condensed" w:hAnsi="Fira Sans Extra Condensed" w:cstheme="minorHAnsi"/>
                <w:b/>
                <w:sz w:val="20"/>
                <w:szCs w:val="20"/>
              </w:rPr>
              <w:t>Anwesenheitsliste</w:t>
            </w:r>
          </w:p>
        </w:tc>
        <w:tc>
          <w:tcPr>
            <w:tcW w:w="3402" w:type="dxa"/>
            <w:vAlign w:val="center"/>
          </w:tcPr>
          <w:p w14:paraId="75C27001" w14:textId="3ED44184" w:rsidR="003414C1" w:rsidRPr="00BF65F6"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rPr>
            </w:pPr>
            <w:r w:rsidRPr="00BF65F6">
              <w:rPr>
                <w:rFonts w:ascii="Fira Sans Extra Condensed" w:hAnsi="Fira Sans Extra Condensed" w:cstheme="minorHAnsi"/>
                <w:sz w:val="20"/>
                <w:szCs w:val="20"/>
              </w:rPr>
              <w:t>Jeweils zum 5. eines Monats für den abgeschlossenen vorangegangenen Monat</w:t>
            </w:r>
            <w:r>
              <w:rPr>
                <w:rFonts w:ascii="Fira Sans Extra Condensed" w:hAnsi="Fira Sans Extra Condensed" w:cstheme="minorHAnsi"/>
                <w:sz w:val="20"/>
                <w:szCs w:val="20"/>
              </w:rPr>
              <w:t>.</w:t>
            </w:r>
          </w:p>
          <w:p w14:paraId="3F4FDF8F" w14:textId="6FE238CC" w:rsidR="003414C1" w:rsidRPr="00850A98"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highlight w:val="yellow"/>
              </w:rPr>
            </w:pPr>
            <w:r w:rsidRPr="00BF65F6">
              <w:rPr>
                <w:rFonts w:ascii="Fira Sans Extra Condensed" w:hAnsi="Fira Sans Extra Condensed" w:cstheme="minorHAnsi"/>
                <w:sz w:val="20"/>
                <w:szCs w:val="20"/>
              </w:rPr>
              <w:t>Jeweils zum 10. eines Monats für den laufenden Monat</w:t>
            </w:r>
            <w:r>
              <w:rPr>
                <w:rFonts w:ascii="Fira Sans Extra Condensed" w:hAnsi="Fira Sans Extra Condensed" w:cstheme="minorHAnsi"/>
                <w:sz w:val="20"/>
                <w:szCs w:val="20"/>
              </w:rPr>
              <w:t>.</w:t>
            </w:r>
          </w:p>
        </w:tc>
        <w:tc>
          <w:tcPr>
            <w:tcW w:w="2694" w:type="dxa"/>
            <w:vAlign w:val="center"/>
          </w:tcPr>
          <w:p w14:paraId="76403AE7" w14:textId="77777777" w:rsidR="003414C1" w:rsidRPr="00F15A00" w:rsidRDefault="003414C1" w:rsidP="003414C1">
            <w:pPr>
              <w:rPr>
                <w:sz w:val="20"/>
                <w:szCs w:val="20"/>
              </w:rPr>
            </w:pPr>
            <w:r w:rsidRPr="00F15A00">
              <w:rPr>
                <w:rFonts w:ascii="Fira Sans Extra Condensed" w:hAnsi="Fira Sans Extra Condensed" w:cstheme="minorHAnsi"/>
                <w:sz w:val="20"/>
                <w:szCs w:val="20"/>
              </w:rPr>
              <w:t>Übermittlung über Datenaustausch</w:t>
            </w:r>
          </w:p>
        </w:tc>
      </w:tr>
      <w:tr w:rsidR="003414C1" w:rsidRPr="004C22FE" w14:paraId="3F02C241" w14:textId="77777777" w:rsidTr="003414C1">
        <w:tc>
          <w:tcPr>
            <w:tcW w:w="3969" w:type="dxa"/>
            <w:vAlign w:val="center"/>
          </w:tcPr>
          <w:p w14:paraId="11ECB6CF" w14:textId="77777777" w:rsidR="003414C1" w:rsidRPr="00F15A00"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b/>
                <w:sz w:val="20"/>
                <w:szCs w:val="20"/>
              </w:rPr>
            </w:pPr>
            <w:r w:rsidRPr="00F15A00">
              <w:rPr>
                <w:rFonts w:ascii="Fira Sans Extra Condensed" w:hAnsi="Fira Sans Extra Condensed" w:cstheme="minorHAnsi"/>
                <w:b/>
                <w:sz w:val="20"/>
                <w:szCs w:val="20"/>
              </w:rPr>
              <w:t>Monatliche Evaluation</w:t>
            </w:r>
          </w:p>
        </w:tc>
        <w:tc>
          <w:tcPr>
            <w:tcW w:w="3402" w:type="dxa"/>
            <w:vAlign w:val="center"/>
          </w:tcPr>
          <w:p w14:paraId="412DD64D" w14:textId="54A9CDC3" w:rsidR="003414C1" w:rsidRPr="00F15A00"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rPr>
            </w:pPr>
            <w:r w:rsidRPr="00F15A00">
              <w:rPr>
                <w:rFonts w:ascii="Fira Sans Extra Condensed" w:hAnsi="Fira Sans Extra Condensed" w:cstheme="minorHAnsi"/>
                <w:sz w:val="20"/>
                <w:szCs w:val="20"/>
              </w:rPr>
              <w:t>Jeweils zum 5. eines Monats für den abgeschlossenen vorangegangen Monat</w:t>
            </w:r>
            <w:r>
              <w:rPr>
                <w:rFonts w:ascii="Fira Sans Extra Condensed" w:hAnsi="Fira Sans Extra Condensed" w:cstheme="minorHAnsi"/>
                <w:sz w:val="20"/>
                <w:szCs w:val="20"/>
              </w:rPr>
              <w:t>.</w:t>
            </w:r>
          </w:p>
        </w:tc>
        <w:tc>
          <w:tcPr>
            <w:tcW w:w="2694" w:type="dxa"/>
            <w:vAlign w:val="center"/>
          </w:tcPr>
          <w:p w14:paraId="16831D2B" w14:textId="77777777" w:rsidR="003414C1" w:rsidRPr="00F15A00" w:rsidRDefault="003414C1" w:rsidP="003414C1">
            <w:pPr>
              <w:rPr>
                <w:sz w:val="20"/>
                <w:szCs w:val="20"/>
              </w:rPr>
            </w:pPr>
            <w:r w:rsidRPr="00F15A00">
              <w:rPr>
                <w:rFonts w:ascii="Fira Sans Extra Condensed" w:hAnsi="Fira Sans Extra Condensed" w:cstheme="minorHAnsi"/>
                <w:sz w:val="20"/>
                <w:szCs w:val="20"/>
              </w:rPr>
              <w:t>Übermittlung über Datenaustausch</w:t>
            </w:r>
          </w:p>
        </w:tc>
      </w:tr>
      <w:tr w:rsidR="003414C1" w:rsidRPr="004C22FE" w14:paraId="6C23CBFB" w14:textId="77777777" w:rsidTr="003414C1">
        <w:tc>
          <w:tcPr>
            <w:tcW w:w="3969" w:type="dxa"/>
            <w:vAlign w:val="center"/>
          </w:tcPr>
          <w:p w14:paraId="67E303F7" w14:textId="77777777" w:rsidR="003414C1" w:rsidRPr="00B179F5"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b/>
                <w:sz w:val="20"/>
                <w:szCs w:val="20"/>
              </w:rPr>
            </w:pPr>
            <w:r w:rsidRPr="00B179F5">
              <w:rPr>
                <w:rFonts w:ascii="Fira Sans Extra Condensed" w:hAnsi="Fira Sans Extra Condensed" w:cstheme="minorHAnsi"/>
                <w:b/>
                <w:sz w:val="20"/>
                <w:szCs w:val="20"/>
              </w:rPr>
              <w:t xml:space="preserve">Monatliche </w:t>
            </w:r>
            <w:proofErr w:type="spellStart"/>
            <w:r w:rsidRPr="00B179F5">
              <w:rPr>
                <w:rFonts w:ascii="Fira Sans Extra Condensed" w:hAnsi="Fira Sans Extra Condensed" w:cstheme="minorHAnsi"/>
                <w:b/>
                <w:sz w:val="20"/>
                <w:szCs w:val="20"/>
              </w:rPr>
              <w:t>Dokuliste</w:t>
            </w:r>
            <w:proofErr w:type="spellEnd"/>
          </w:p>
          <w:p w14:paraId="0B1BF818" w14:textId="718D8357" w:rsidR="003414C1" w:rsidRPr="00B179F5"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b/>
                <w:sz w:val="20"/>
                <w:szCs w:val="20"/>
              </w:rPr>
            </w:pPr>
            <w:r w:rsidRPr="00B179F5">
              <w:rPr>
                <w:rFonts w:ascii="Fira Sans Extra Condensed" w:hAnsi="Fira Sans Extra Condensed" w:cstheme="minorHAnsi"/>
                <w:b/>
                <w:sz w:val="20"/>
                <w:szCs w:val="20"/>
              </w:rPr>
              <w:t xml:space="preserve">aktueller </w:t>
            </w:r>
            <w:proofErr w:type="spellStart"/>
            <w:r w:rsidRPr="00B179F5">
              <w:rPr>
                <w:rFonts w:ascii="Fira Sans Extra Condensed" w:hAnsi="Fira Sans Extra Condensed" w:cstheme="minorHAnsi"/>
                <w:b/>
                <w:sz w:val="20"/>
                <w:szCs w:val="20"/>
              </w:rPr>
              <w:t>Teilnehmendenstand</w:t>
            </w:r>
            <w:proofErr w:type="spellEnd"/>
            <w:r w:rsidRPr="00B179F5">
              <w:rPr>
                <w:rFonts w:ascii="Fira Sans Extra Condensed" w:hAnsi="Fira Sans Extra Condensed" w:cstheme="minorHAnsi"/>
                <w:b/>
                <w:sz w:val="20"/>
                <w:szCs w:val="20"/>
              </w:rPr>
              <w:t xml:space="preserve"> für den Projektpaten oder die Projektpatin</w:t>
            </w:r>
          </w:p>
        </w:tc>
        <w:tc>
          <w:tcPr>
            <w:tcW w:w="3402" w:type="dxa"/>
            <w:vAlign w:val="center"/>
          </w:tcPr>
          <w:p w14:paraId="4B0970A2" w14:textId="1147A229" w:rsidR="003414C1" w:rsidRPr="00B179F5"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rPr>
            </w:pPr>
            <w:r w:rsidRPr="00B179F5">
              <w:rPr>
                <w:rFonts w:ascii="Fira Sans Extra Condensed" w:hAnsi="Fira Sans Extra Condensed" w:cstheme="minorHAnsi"/>
                <w:sz w:val="20"/>
                <w:szCs w:val="20"/>
              </w:rPr>
              <w:t>Mit der zuständigen Projektpatenschaft abzustimmen.</w:t>
            </w:r>
          </w:p>
        </w:tc>
        <w:tc>
          <w:tcPr>
            <w:tcW w:w="2694" w:type="dxa"/>
            <w:vAlign w:val="center"/>
          </w:tcPr>
          <w:p w14:paraId="4432CE5E" w14:textId="6DC0F632" w:rsidR="003414C1" w:rsidRPr="00A703E6"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highlight w:val="cyan"/>
              </w:rPr>
            </w:pPr>
            <w:r w:rsidRPr="00F15A00">
              <w:rPr>
                <w:rFonts w:ascii="Fira Sans Extra Condensed" w:hAnsi="Fira Sans Extra Condensed" w:cstheme="minorHAnsi"/>
                <w:sz w:val="20"/>
                <w:szCs w:val="20"/>
              </w:rPr>
              <w:t>Übermittlung über Datenaustausch</w:t>
            </w:r>
          </w:p>
        </w:tc>
      </w:tr>
      <w:tr w:rsidR="003414C1" w:rsidRPr="004C22FE" w14:paraId="006C9C99" w14:textId="77777777" w:rsidTr="003414C1">
        <w:tc>
          <w:tcPr>
            <w:tcW w:w="3969" w:type="dxa"/>
            <w:vAlign w:val="center"/>
          </w:tcPr>
          <w:p w14:paraId="45930283" w14:textId="0CF64BDE" w:rsidR="003414C1"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b/>
                <w:sz w:val="20"/>
                <w:szCs w:val="20"/>
              </w:rPr>
            </w:pPr>
            <w:r>
              <w:rPr>
                <w:rFonts w:ascii="Fira Sans Extra Condensed" w:hAnsi="Fira Sans Extra Condensed" w:cstheme="minorHAnsi"/>
                <w:b/>
                <w:sz w:val="20"/>
                <w:szCs w:val="20"/>
              </w:rPr>
              <w:t>Monatliche Vermittlungs</w:t>
            </w:r>
            <w:r w:rsidR="003C5E11">
              <w:rPr>
                <w:rFonts w:ascii="Fira Sans Extra Condensed" w:hAnsi="Fira Sans Extra Condensed" w:cstheme="minorHAnsi"/>
                <w:b/>
                <w:sz w:val="20"/>
                <w:szCs w:val="20"/>
              </w:rPr>
              <w:t>erfolge und -</w:t>
            </w:r>
            <w:r>
              <w:rPr>
                <w:rFonts w:ascii="Fira Sans Extra Condensed" w:hAnsi="Fira Sans Extra Condensed" w:cstheme="minorHAnsi"/>
                <w:b/>
                <w:sz w:val="20"/>
                <w:szCs w:val="20"/>
              </w:rPr>
              <w:t>prognose</w:t>
            </w:r>
            <w:r w:rsidR="003C5E11">
              <w:rPr>
                <w:rFonts w:ascii="Fira Sans Extra Condensed" w:hAnsi="Fira Sans Extra Condensed" w:cstheme="minorHAnsi"/>
                <w:b/>
                <w:sz w:val="20"/>
                <w:szCs w:val="20"/>
              </w:rPr>
              <w:t>n</w:t>
            </w:r>
          </w:p>
        </w:tc>
        <w:tc>
          <w:tcPr>
            <w:tcW w:w="3402" w:type="dxa"/>
            <w:vAlign w:val="center"/>
          </w:tcPr>
          <w:p w14:paraId="33D44444" w14:textId="092B255B" w:rsidR="003414C1" w:rsidRPr="00F15A00"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rPr>
            </w:pPr>
            <w:r w:rsidRPr="00F15A00">
              <w:rPr>
                <w:rFonts w:ascii="Fira Sans Extra Condensed" w:hAnsi="Fira Sans Extra Condensed" w:cstheme="minorHAnsi"/>
                <w:sz w:val="20"/>
                <w:szCs w:val="20"/>
              </w:rPr>
              <w:t>Jeweils zum 5. eines Monats für den abgeschlossenen vorangegangen Monat</w:t>
            </w:r>
            <w:r>
              <w:rPr>
                <w:rFonts w:ascii="Fira Sans Extra Condensed" w:hAnsi="Fira Sans Extra Condensed" w:cstheme="minorHAnsi"/>
                <w:sz w:val="20"/>
                <w:szCs w:val="20"/>
              </w:rPr>
              <w:t>.</w:t>
            </w:r>
          </w:p>
        </w:tc>
        <w:tc>
          <w:tcPr>
            <w:tcW w:w="2694" w:type="dxa"/>
            <w:vAlign w:val="center"/>
          </w:tcPr>
          <w:p w14:paraId="714BB506" w14:textId="28C6CD5B" w:rsidR="003414C1" w:rsidRPr="00F15A00" w:rsidRDefault="003414C1" w:rsidP="003414C1">
            <w:pPr>
              <w:rPr>
                <w:rFonts w:ascii="Fira Sans Extra Condensed" w:hAnsi="Fira Sans Extra Condensed" w:cstheme="minorHAnsi"/>
                <w:sz w:val="20"/>
                <w:szCs w:val="20"/>
              </w:rPr>
            </w:pPr>
            <w:r w:rsidRPr="00F15A00">
              <w:rPr>
                <w:rFonts w:ascii="Fira Sans Extra Condensed" w:hAnsi="Fira Sans Extra Condensed" w:cstheme="minorHAnsi"/>
                <w:sz w:val="20"/>
                <w:szCs w:val="20"/>
              </w:rPr>
              <w:t>Übermittlung über Datenaustausch</w:t>
            </w:r>
          </w:p>
        </w:tc>
      </w:tr>
      <w:tr w:rsidR="003414C1" w:rsidRPr="004C22FE" w14:paraId="3321DE8D" w14:textId="77777777" w:rsidTr="003414C1">
        <w:tc>
          <w:tcPr>
            <w:tcW w:w="3969" w:type="dxa"/>
            <w:vAlign w:val="center"/>
          </w:tcPr>
          <w:p w14:paraId="3455423D" w14:textId="294645C6" w:rsidR="003414C1" w:rsidRPr="00F15A00"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b/>
                <w:sz w:val="20"/>
                <w:szCs w:val="20"/>
              </w:rPr>
            </w:pPr>
            <w:r>
              <w:rPr>
                <w:rFonts w:ascii="Fira Sans Extra Condensed" w:hAnsi="Fira Sans Extra Condensed" w:cstheme="minorHAnsi"/>
                <w:b/>
                <w:sz w:val="20"/>
                <w:szCs w:val="20"/>
              </w:rPr>
              <w:t>Projekt</w:t>
            </w:r>
            <w:r w:rsidRPr="00F15A00">
              <w:rPr>
                <w:rFonts w:ascii="Fira Sans Extra Condensed" w:hAnsi="Fira Sans Extra Condensed" w:cstheme="minorHAnsi"/>
                <w:b/>
                <w:sz w:val="20"/>
                <w:szCs w:val="20"/>
              </w:rPr>
              <w:t>bewertung durch den</w:t>
            </w:r>
            <w:r>
              <w:rPr>
                <w:rFonts w:ascii="Fira Sans Extra Condensed" w:hAnsi="Fira Sans Extra Condensed" w:cstheme="minorHAnsi"/>
                <w:b/>
                <w:sz w:val="20"/>
                <w:szCs w:val="20"/>
              </w:rPr>
              <w:t>*die Auftragnehmer*in</w:t>
            </w:r>
          </w:p>
        </w:tc>
        <w:tc>
          <w:tcPr>
            <w:tcW w:w="3402" w:type="dxa"/>
            <w:vAlign w:val="center"/>
          </w:tcPr>
          <w:p w14:paraId="45DAE0EC" w14:textId="0424BD17" w:rsidR="003414C1" w:rsidRPr="00F15A00" w:rsidRDefault="003414C1" w:rsidP="003414C1">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rPr>
            </w:pPr>
            <w:r w:rsidRPr="00F15A00">
              <w:rPr>
                <w:rFonts w:ascii="Fira Sans Extra Condensed" w:hAnsi="Fira Sans Extra Condensed" w:cstheme="minorHAnsi"/>
                <w:sz w:val="20"/>
                <w:szCs w:val="20"/>
              </w:rPr>
              <w:t xml:space="preserve">Zwei Wochen nach Ende </w:t>
            </w:r>
            <w:r>
              <w:rPr>
                <w:rFonts w:ascii="Fira Sans Extra Condensed" w:hAnsi="Fira Sans Extra Condensed" w:cstheme="minorHAnsi"/>
                <w:sz w:val="20"/>
                <w:szCs w:val="20"/>
              </w:rPr>
              <w:t>des Projekts.</w:t>
            </w:r>
          </w:p>
        </w:tc>
        <w:tc>
          <w:tcPr>
            <w:tcW w:w="2694" w:type="dxa"/>
            <w:vAlign w:val="center"/>
          </w:tcPr>
          <w:p w14:paraId="78F39180" w14:textId="77777777" w:rsidR="003414C1" w:rsidRPr="00F15A00" w:rsidRDefault="003414C1" w:rsidP="003414C1">
            <w:pPr>
              <w:rPr>
                <w:sz w:val="20"/>
                <w:szCs w:val="20"/>
              </w:rPr>
            </w:pPr>
            <w:r w:rsidRPr="00F15A00">
              <w:rPr>
                <w:rFonts w:ascii="Fira Sans Extra Condensed" w:hAnsi="Fira Sans Extra Condensed" w:cstheme="minorHAnsi"/>
                <w:sz w:val="20"/>
                <w:szCs w:val="20"/>
              </w:rPr>
              <w:t>Übermittlung über Datenaustausch</w:t>
            </w:r>
          </w:p>
        </w:tc>
      </w:tr>
      <w:tr w:rsidR="00F708D8" w:rsidRPr="004C22FE" w14:paraId="75542CB4" w14:textId="77777777" w:rsidTr="00021E54">
        <w:tc>
          <w:tcPr>
            <w:tcW w:w="3969" w:type="dxa"/>
            <w:vAlign w:val="center"/>
          </w:tcPr>
          <w:p w14:paraId="35EA30AE" w14:textId="77777777" w:rsidR="00F708D8" w:rsidRDefault="00F708D8" w:rsidP="00021E54">
            <w:pPr>
              <w:pStyle w:val="Kopfzeile"/>
              <w:tabs>
                <w:tab w:val="clear" w:pos="4536"/>
                <w:tab w:val="clear" w:pos="9072"/>
                <w:tab w:val="left" w:pos="360"/>
                <w:tab w:val="left" w:pos="1140"/>
              </w:tabs>
              <w:spacing w:before="120" w:after="120"/>
              <w:rPr>
                <w:rFonts w:ascii="Fira Sans Extra Condensed" w:hAnsi="Fira Sans Extra Condensed" w:cstheme="minorHAnsi"/>
                <w:b/>
                <w:sz w:val="20"/>
                <w:szCs w:val="20"/>
              </w:rPr>
            </w:pPr>
            <w:r>
              <w:rPr>
                <w:rFonts w:ascii="Fira Sans Extra Condensed" w:hAnsi="Fira Sans Extra Condensed" w:cstheme="minorHAnsi"/>
                <w:b/>
                <w:sz w:val="20"/>
                <w:szCs w:val="20"/>
              </w:rPr>
              <w:t>Projekt</w:t>
            </w:r>
            <w:r w:rsidRPr="00F15A00">
              <w:rPr>
                <w:rFonts w:ascii="Fira Sans Extra Condensed" w:hAnsi="Fira Sans Extra Condensed" w:cstheme="minorHAnsi"/>
                <w:b/>
                <w:sz w:val="20"/>
                <w:szCs w:val="20"/>
              </w:rPr>
              <w:t>rechnung</w:t>
            </w:r>
          </w:p>
          <w:p w14:paraId="745A4E36" w14:textId="77777777" w:rsidR="00F708D8" w:rsidRPr="00F15A00" w:rsidRDefault="00F708D8" w:rsidP="00021E54">
            <w:pPr>
              <w:pStyle w:val="Kopfzeile"/>
              <w:tabs>
                <w:tab w:val="clear" w:pos="4536"/>
                <w:tab w:val="clear" w:pos="9072"/>
                <w:tab w:val="left" w:pos="360"/>
                <w:tab w:val="left" w:pos="1140"/>
              </w:tabs>
              <w:spacing w:before="120" w:after="120"/>
              <w:rPr>
                <w:rFonts w:ascii="Fira Sans Extra Condensed" w:hAnsi="Fira Sans Extra Condensed" w:cstheme="minorHAnsi"/>
                <w:b/>
                <w:sz w:val="20"/>
                <w:szCs w:val="20"/>
              </w:rPr>
            </w:pPr>
            <w:r w:rsidRPr="00F15A00">
              <w:rPr>
                <w:rFonts w:ascii="Fira Sans Extra Condensed" w:hAnsi="Fira Sans Extra Condensed" w:cstheme="minorHAnsi"/>
                <w:b/>
                <w:sz w:val="20"/>
                <w:szCs w:val="20"/>
              </w:rPr>
              <w:t>(Fahrkosten, Fallpauschale)</w:t>
            </w:r>
          </w:p>
        </w:tc>
        <w:tc>
          <w:tcPr>
            <w:tcW w:w="3402" w:type="dxa"/>
            <w:vAlign w:val="center"/>
          </w:tcPr>
          <w:p w14:paraId="47776700" w14:textId="77777777" w:rsidR="00F708D8" w:rsidRPr="00F15A00" w:rsidRDefault="00F708D8" w:rsidP="00021E54">
            <w:pPr>
              <w:pStyle w:val="Kopfzeile"/>
              <w:tabs>
                <w:tab w:val="clear" w:pos="4536"/>
                <w:tab w:val="clear" w:pos="9072"/>
                <w:tab w:val="left" w:pos="360"/>
                <w:tab w:val="left" w:pos="1140"/>
              </w:tabs>
              <w:spacing w:before="120" w:after="120"/>
              <w:rPr>
                <w:rFonts w:ascii="Fira Sans Extra Condensed" w:hAnsi="Fira Sans Extra Condensed" w:cstheme="minorHAnsi"/>
                <w:sz w:val="20"/>
                <w:szCs w:val="20"/>
              </w:rPr>
            </w:pPr>
            <w:r>
              <w:rPr>
                <w:rFonts w:ascii="Fira Sans Extra Condensed" w:hAnsi="Fira Sans Extra Condensed" w:cstheme="minorHAnsi"/>
                <w:sz w:val="20"/>
                <w:szCs w:val="20"/>
              </w:rPr>
              <w:t>Monatlich.</w:t>
            </w:r>
          </w:p>
        </w:tc>
        <w:tc>
          <w:tcPr>
            <w:tcW w:w="2694" w:type="dxa"/>
            <w:vAlign w:val="center"/>
          </w:tcPr>
          <w:p w14:paraId="4AB74EBB" w14:textId="77777777" w:rsidR="00F708D8" w:rsidRPr="00F15A00" w:rsidRDefault="00F708D8" w:rsidP="00021E54">
            <w:pPr>
              <w:rPr>
                <w:sz w:val="20"/>
                <w:szCs w:val="20"/>
              </w:rPr>
            </w:pPr>
            <w:r w:rsidRPr="00F15A00">
              <w:rPr>
                <w:rFonts w:ascii="Fira Sans Extra Condensed" w:hAnsi="Fira Sans Extra Condensed" w:cstheme="minorHAnsi"/>
                <w:sz w:val="20"/>
                <w:szCs w:val="20"/>
              </w:rPr>
              <w:t>Übermittlung über Datenaustausch</w:t>
            </w:r>
          </w:p>
        </w:tc>
      </w:tr>
    </w:tbl>
    <w:p w14:paraId="5E24BAA7" w14:textId="77777777" w:rsidR="00F708D8" w:rsidRDefault="00F708D8">
      <w:r>
        <w:br w:type="page"/>
      </w:r>
    </w:p>
    <w:p w14:paraId="26EE2010" w14:textId="4E1BB8AC" w:rsidR="00F4786E" w:rsidRPr="00FE3AEF" w:rsidRDefault="00F4786E" w:rsidP="00520F7F">
      <w:pPr>
        <w:pStyle w:val="berschrift3"/>
      </w:pPr>
      <w:bookmarkStart w:id="72" w:name="_Toc431371961"/>
      <w:bookmarkStart w:id="73" w:name="_Toc461439895"/>
      <w:bookmarkStart w:id="74" w:name="_Toc148614250"/>
      <w:bookmarkStart w:id="75" w:name="_Toc149037022"/>
      <w:bookmarkStart w:id="76" w:name="_Toc149039432"/>
      <w:bookmarkStart w:id="77" w:name="_Toc226036501"/>
      <w:r w:rsidRPr="00FE3AEF">
        <w:lastRenderedPageBreak/>
        <w:t>B.</w:t>
      </w:r>
      <w:bookmarkEnd w:id="72"/>
      <w:bookmarkEnd w:id="73"/>
      <w:r w:rsidR="001B24A9">
        <w:t>1.</w:t>
      </w:r>
      <w:r w:rsidR="00317359">
        <w:t>8</w:t>
      </w:r>
      <w:r>
        <w:t xml:space="preserve"> </w:t>
      </w:r>
      <w:r w:rsidRPr="00FE3AEF">
        <w:t>Rahmenvertrag/</w:t>
      </w:r>
      <w:r>
        <w:t> </w:t>
      </w:r>
      <w:r w:rsidRPr="00FE3AEF">
        <w:t>Vergütung</w:t>
      </w:r>
      <w:bookmarkEnd w:id="74"/>
      <w:bookmarkEnd w:id="75"/>
      <w:bookmarkEnd w:id="76"/>
      <w:bookmarkEnd w:id="77"/>
    </w:p>
    <w:p w14:paraId="6C56F840" w14:textId="594C0076" w:rsidR="00F4786E" w:rsidRPr="009C33A4" w:rsidRDefault="00F4786E" w:rsidP="00F4786E">
      <w:pPr>
        <w:spacing w:after="240"/>
        <w:contextualSpacing/>
        <w:jc w:val="both"/>
        <w:rPr>
          <w:rStyle w:val="CharacterStyle2"/>
          <w:rFonts w:ascii="Fira Sans Extra Condensed" w:hAnsi="Fira Sans Extra Condensed"/>
          <w:color w:val="000000"/>
          <w:sz w:val="22"/>
          <w:szCs w:val="22"/>
        </w:rPr>
      </w:pPr>
      <w:bookmarkStart w:id="78" w:name="_Hlk153794113"/>
      <w:r w:rsidRPr="009C33A4">
        <w:rPr>
          <w:rStyle w:val="CharacterStyle2"/>
          <w:rFonts w:ascii="Fira Sans Extra Condensed" w:hAnsi="Fira Sans Extra Condensed"/>
          <w:color w:val="000000"/>
          <w:sz w:val="22"/>
          <w:szCs w:val="22"/>
        </w:rPr>
        <w:t>Die Leistungen vom</w:t>
      </w:r>
      <w:r w:rsidR="009B5EB3">
        <w:rPr>
          <w:rStyle w:val="CharacterStyle2"/>
          <w:rFonts w:ascii="Fira Sans Extra Condensed" w:hAnsi="Fira Sans Extra Condensed"/>
          <w:color w:val="000000"/>
          <w:sz w:val="22"/>
          <w:szCs w:val="22"/>
        </w:rPr>
        <w:t xml:space="preserve"> Auftragnehmer oder </w:t>
      </w:r>
      <w:r w:rsidRPr="009C33A4">
        <w:rPr>
          <w:rStyle w:val="CharacterStyle2"/>
          <w:rFonts w:ascii="Fira Sans Extra Condensed" w:hAnsi="Fira Sans Extra Condensed"/>
          <w:color w:val="000000"/>
          <w:sz w:val="22"/>
          <w:szCs w:val="22"/>
        </w:rPr>
        <w:t xml:space="preserve">von der Auftragnehmerin sind auf der Grundlage der Angaben im Los- und Preisblatt </w:t>
      </w:r>
      <w:r w:rsidR="009B5EB3">
        <w:rPr>
          <w:rStyle w:val="CharacterStyle2"/>
          <w:rFonts w:ascii="Fira Sans Extra Condensed" w:hAnsi="Fira Sans Extra Condensed"/>
          <w:color w:val="000000"/>
          <w:sz w:val="22"/>
          <w:szCs w:val="22"/>
        </w:rPr>
        <w:t xml:space="preserve">Teil E </w:t>
      </w:r>
      <w:r w:rsidRPr="009C33A4">
        <w:rPr>
          <w:rStyle w:val="CharacterStyle2"/>
          <w:rFonts w:ascii="Fira Sans Extra Condensed" w:hAnsi="Fira Sans Extra Condensed"/>
          <w:color w:val="000000"/>
          <w:sz w:val="22"/>
          <w:szCs w:val="22"/>
        </w:rPr>
        <w:t>zu vergüten.</w:t>
      </w:r>
    </w:p>
    <w:p w14:paraId="6F95D42F" w14:textId="005B9F18" w:rsidR="009B5EB3" w:rsidRPr="00C95A72" w:rsidRDefault="009B5EB3" w:rsidP="009B5EB3">
      <w:pPr>
        <w:jc w:val="both"/>
        <w:rPr>
          <w:rStyle w:val="CharacterStyle2"/>
          <w:rFonts w:ascii="Fira Sans Extra Condensed" w:hAnsi="Fira Sans Extra Condensed" w:cstheme="minorHAnsi"/>
          <w:sz w:val="22"/>
          <w:szCs w:val="22"/>
        </w:rPr>
      </w:pPr>
      <w:r w:rsidRPr="00C95A72">
        <w:rPr>
          <w:rStyle w:val="CharacterStyle2"/>
          <w:rFonts w:ascii="Fira Sans Extra Condensed" w:hAnsi="Fira Sans Extra Condensed" w:cstheme="minorHAnsi"/>
          <w:sz w:val="22"/>
          <w:szCs w:val="22"/>
        </w:rPr>
        <w:t>Der Angebotspreis ist der Monatskostensatz je Teilnehmer</w:t>
      </w:r>
      <w:r w:rsidR="00D7556B">
        <w:rPr>
          <w:rStyle w:val="CharacterStyle2"/>
          <w:rFonts w:ascii="Fira Sans Extra Condensed" w:hAnsi="Fira Sans Extra Condensed" w:cstheme="minorHAnsi"/>
          <w:sz w:val="22"/>
          <w:szCs w:val="22"/>
        </w:rPr>
        <w:t>*innen</w:t>
      </w:r>
      <w:r w:rsidRPr="00C95A72">
        <w:rPr>
          <w:rStyle w:val="CharacterStyle2"/>
          <w:rFonts w:ascii="Fira Sans Extra Condensed" w:hAnsi="Fira Sans Extra Condensed" w:cstheme="minorHAnsi"/>
          <w:sz w:val="22"/>
          <w:szCs w:val="22"/>
        </w:rPr>
        <w:t>platz.</w:t>
      </w:r>
    </w:p>
    <w:p w14:paraId="2E4B5EF8" w14:textId="076672C0" w:rsidR="009B5EB3" w:rsidRPr="00FE3AEF" w:rsidRDefault="009B5EB3" w:rsidP="009B5EB3">
      <w:pPr>
        <w:suppressAutoHyphens w:val="0"/>
        <w:spacing w:after="120"/>
        <w:jc w:val="both"/>
        <w:rPr>
          <w:rStyle w:val="CharacterStyle2"/>
          <w:rFonts w:ascii="Fira Sans Extra Condensed" w:hAnsi="Fira Sans Extra Condensed"/>
          <w:sz w:val="22"/>
          <w:szCs w:val="22"/>
        </w:rPr>
      </w:pPr>
      <w:r w:rsidRPr="00C95A72">
        <w:rPr>
          <w:rStyle w:val="CharacterStyle2"/>
          <w:rFonts w:ascii="Fira Sans Extra Condensed" w:hAnsi="Fira Sans Extra Condensed" w:cstheme="minorHAnsi"/>
          <w:sz w:val="22"/>
          <w:szCs w:val="22"/>
        </w:rPr>
        <w:t>Mit der Vergütung sind alle Aufwendungen</w:t>
      </w:r>
      <w:r>
        <w:rPr>
          <w:rStyle w:val="CharacterStyle2"/>
          <w:rFonts w:ascii="Fira Sans Extra Condensed" w:hAnsi="Fira Sans Extra Condensed" w:cstheme="minorHAnsi"/>
          <w:sz w:val="22"/>
          <w:szCs w:val="22"/>
        </w:rPr>
        <w:t xml:space="preserve"> für Teilnehmende</w:t>
      </w:r>
      <w:r w:rsidRPr="00C95A72">
        <w:rPr>
          <w:rStyle w:val="CharacterStyle2"/>
          <w:rFonts w:ascii="Fira Sans Extra Condensed" w:hAnsi="Fira Sans Extra Condensed" w:cstheme="minorHAnsi"/>
          <w:sz w:val="22"/>
          <w:szCs w:val="22"/>
        </w:rPr>
        <w:t xml:space="preserve"> zur Durchführung </w:t>
      </w:r>
      <w:r>
        <w:rPr>
          <w:rStyle w:val="CharacterStyle2"/>
          <w:rFonts w:ascii="Fira Sans Extra Condensed" w:hAnsi="Fira Sans Extra Condensed" w:cstheme="minorHAnsi"/>
          <w:sz w:val="22"/>
          <w:szCs w:val="22"/>
        </w:rPr>
        <w:t>des Projekts</w:t>
      </w:r>
      <w:r w:rsidRPr="00C95A72">
        <w:rPr>
          <w:rStyle w:val="CharacterStyle2"/>
          <w:rFonts w:ascii="Fira Sans Extra Condensed" w:hAnsi="Fira Sans Extra Condensed" w:cstheme="minorHAnsi"/>
          <w:sz w:val="22"/>
          <w:szCs w:val="22"/>
        </w:rPr>
        <w:t xml:space="preserve"> abgegolten.</w:t>
      </w:r>
      <w:r w:rsidRPr="009B5EB3">
        <w:rPr>
          <w:rStyle w:val="CharacterStyle2"/>
          <w:rFonts w:ascii="Fira Sans Extra Condensed" w:hAnsi="Fira Sans Extra Condensed"/>
          <w:sz w:val="22"/>
          <w:szCs w:val="22"/>
        </w:rPr>
        <w:t xml:space="preserve"> </w:t>
      </w:r>
      <w:r>
        <w:rPr>
          <w:rStyle w:val="CharacterStyle2"/>
          <w:rFonts w:ascii="Fira Sans Extra Condensed" w:hAnsi="Fira Sans Extra Condensed"/>
          <w:sz w:val="22"/>
          <w:szCs w:val="22"/>
        </w:rPr>
        <w:t>Die Auszahlungsvoraussetzungen der Vergütung sind im beigefügten Vertrag geregelt.</w:t>
      </w:r>
    </w:p>
    <w:p w14:paraId="4F5FDD07" w14:textId="77777777" w:rsidR="009B5EB3" w:rsidRPr="00C95A72" w:rsidRDefault="009B5EB3" w:rsidP="009B5EB3">
      <w:pPr>
        <w:spacing w:before="120" w:after="120"/>
        <w:jc w:val="both"/>
        <w:rPr>
          <w:rStyle w:val="CharacterStyle2"/>
          <w:rFonts w:ascii="Fira Sans Extra Condensed" w:hAnsi="Fira Sans Extra Condensed" w:cstheme="minorHAnsi"/>
          <w:sz w:val="22"/>
          <w:szCs w:val="22"/>
        </w:rPr>
      </w:pPr>
      <w:r w:rsidRPr="00C95A72">
        <w:rPr>
          <w:rStyle w:val="CharacterStyle2"/>
          <w:rFonts w:ascii="Fira Sans Extra Condensed" w:hAnsi="Fira Sans Extra Condensed" w:cstheme="minorHAnsi"/>
          <w:sz w:val="22"/>
          <w:szCs w:val="22"/>
        </w:rPr>
        <w:t>Diese Aufwendungen sind insbesondere:</w:t>
      </w:r>
    </w:p>
    <w:p w14:paraId="2BAF3202" w14:textId="77777777" w:rsidR="009B5EB3" w:rsidRDefault="009B5EB3" w:rsidP="009B5EB3">
      <w:pPr>
        <w:pStyle w:val="Listenabsatz"/>
        <w:widowControl/>
        <w:numPr>
          <w:ilvl w:val="0"/>
          <w:numId w:val="29"/>
        </w:numPr>
        <w:autoSpaceDE/>
        <w:autoSpaceDN/>
        <w:adjustRightInd/>
        <w:spacing w:before="120" w:after="120" w:line="276" w:lineRule="auto"/>
        <w:contextualSpacing/>
        <w:jc w:val="both"/>
        <w:rPr>
          <w:rFonts w:ascii="Fira Sans Extra Condensed" w:hAnsi="Fira Sans Extra Condensed" w:cstheme="minorHAnsi"/>
          <w:sz w:val="22"/>
          <w:szCs w:val="22"/>
        </w:rPr>
      </w:pPr>
      <w:r w:rsidRPr="00EE7F52">
        <w:rPr>
          <w:rFonts w:ascii="Fira Sans Extra Condensed" w:hAnsi="Fira Sans Extra Condensed" w:cstheme="minorHAnsi"/>
          <w:spacing w:val="3"/>
          <w:sz w:val="22"/>
          <w:szCs w:val="22"/>
        </w:rPr>
        <w:t xml:space="preserve">Kosten für </w:t>
      </w:r>
      <w:proofErr w:type="spellStart"/>
      <w:r w:rsidRPr="00EE7F52">
        <w:rPr>
          <w:rFonts w:ascii="Fira Sans Extra Condensed" w:hAnsi="Fira Sans Extra Condensed" w:cstheme="minorHAnsi"/>
          <w:spacing w:val="3"/>
          <w:sz w:val="22"/>
          <w:szCs w:val="22"/>
        </w:rPr>
        <w:t>erforderliche</w:t>
      </w:r>
      <w:proofErr w:type="spellEnd"/>
      <w:r w:rsidRPr="00EE7F52">
        <w:rPr>
          <w:rFonts w:ascii="Fira Sans Extra Condensed" w:hAnsi="Fira Sans Extra Condensed" w:cstheme="minorHAnsi"/>
          <w:spacing w:val="3"/>
          <w:sz w:val="22"/>
          <w:szCs w:val="22"/>
        </w:rPr>
        <w:t xml:space="preserve"> Lehr- und </w:t>
      </w:r>
      <w:proofErr w:type="spellStart"/>
      <w:r w:rsidRPr="00EE7F52">
        <w:rPr>
          <w:rFonts w:ascii="Fira Sans Extra Condensed" w:hAnsi="Fira Sans Extra Condensed" w:cstheme="minorHAnsi"/>
          <w:spacing w:val="3"/>
          <w:sz w:val="22"/>
          <w:szCs w:val="22"/>
        </w:rPr>
        <w:t>Lernmittel</w:t>
      </w:r>
      <w:proofErr w:type="spellEnd"/>
      <w:r w:rsidRPr="00EE7F52">
        <w:rPr>
          <w:rFonts w:ascii="Fira Sans Extra Condensed" w:hAnsi="Fira Sans Extra Condensed" w:cstheme="minorHAnsi"/>
          <w:spacing w:val="3"/>
          <w:sz w:val="22"/>
          <w:szCs w:val="22"/>
        </w:rPr>
        <w:t xml:space="preserve">, die den </w:t>
      </w:r>
      <w:proofErr w:type="spellStart"/>
      <w:r w:rsidRPr="00EE7F52">
        <w:rPr>
          <w:rFonts w:ascii="Fira Sans Extra Condensed" w:hAnsi="Fira Sans Extra Condensed" w:cstheme="minorHAnsi"/>
          <w:spacing w:val="3"/>
          <w:sz w:val="22"/>
          <w:szCs w:val="22"/>
        </w:rPr>
        <w:t>Teilnehmenden</w:t>
      </w:r>
      <w:proofErr w:type="spellEnd"/>
      <w:r w:rsidRPr="00EE7F52">
        <w:rPr>
          <w:rFonts w:ascii="Fira Sans Extra Condensed" w:hAnsi="Fira Sans Extra Condensed" w:cstheme="minorHAnsi"/>
          <w:spacing w:val="3"/>
          <w:sz w:val="22"/>
          <w:szCs w:val="22"/>
        </w:rPr>
        <w:t xml:space="preserve"> </w:t>
      </w:r>
      <w:proofErr w:type="spellStart"/>
      <w:r w:rsidRPr="00EE7F52">
        <w:rPr>
          <w:rFonts w:ascii="Fira Sans Extra Condensed" w:hAnsi="Fira Sans Extra Condensed" w:cstheme="minorHAnsi"/>
          <w:spacing w:val="3"/>
          <w:sz w:val="22"/>
          <w:szCs w:val="22"/>
        </w:rPr>
        <w:t>unentgeltlich</w:t>
      </w:r>
      <w:proofErr w:type="spellEnd"/>
      <w:r w:rsidRPr="00EE7F52">
        <w:rPr>
          <w:rFonts w:ascii="Fira Sans Extra Condensed" w:hAnsi="Fira Sans Extra Condensed" w:cstheme="minorHAnsi"/>
          <w:spacing w:val="3"/>
          <w:sz w:val="22"/>
          <w:szCs w:val="22"/>
        </w:rPr>
        <w:t xml:space="preserve"> </w:t>
      </w:r>
      <w:proofErr w:type="spellStart"/>
      <w:r w:rsidRPr="00EE7F52">
        <w:rPr>
          <w:rFonts w:ascii="Fira Sans Extra Condensed" w:hAnsi="Fira Sans Extra Condensed" w:cstheme="minorHAnsi"/>
          <w:spacing w:val="3"/>
          <w:sz w:val="22"/>
          <w:szCs w:val="22"/>
        </w:rPr>
        <w:t>zur</w:t>
      </w:r>
      <w:proofErr w:type="spellEnd"/>
      <w:r w:rsidRPr="00EE7F52">
        <w:rPr>
          <w:rFonts w:ascii="Fira Sans Extra Condensed" w:hAnsi="Fira Sans Extra Condensed" w:cstheme="minorHAnsi"/>
          <w:spacing w:val="3"/>
          <w:sz w:val="22"/>
          <w:szCs w:val="22"/>
        </w:rPr>
        <w:t xml:space="preserve"> </w:t>
      </w:r>
      <w:proofErr w:type="spellStart"/>
      <w:r w:rsidRPr="00EE7F52">
        <w:rPr>
          <w:rFonts w:ascii="Fira Sans Extra Condensed" w:hAnsi="Fira Sans Extra Condensed" w:cstheme="minorHAnsi"/>
          <w:spacing w:val="3"/>
          <w:sz w:val="22"/>
          <w:szCs w:val="22"/>
        </w:rPr>
        <w:t>Verfügung</w:t>
      </w:r>
      <w:proofErr w:type="spellEnd"/>
      <w:r w:rsidRPr="00EE7F52">
        <w:rPr>
          <w:rFonts w:ascii="Fira Sans Extra Condensed" w:hAnsi="Fira Sans Extra Condensed" w:cstheme="minorHAnsi"/>
          <w:spacing w:val="3"/>
          <w:sz w:val="22"/>
          <w:szCs w:val="22"/>
        </w:rPr>
        <w:t xml:space="preserve"> </w:t>
      </w:r>
      <w:proofErr w:type="spellStart"/>
      <w:r w:rsidRPr="00EE7F52">
        <w:rPr>
          <w:rFonts w:ascii="Fira Sans Extra Condensed" w:hAnsi="Fira Sans Extra Condensed" w:cstheme="minorHAnsi"/>
          <w:spacing w:val="3"/>
          <w:sz w:val="22"/>
          <w:szCs w:val="22"/>
        </w:rPr>
        <w:t>ge</w:t>
      </w:r>
      <w:r w:rsidRPr="00EE7F52">
        <w:rPr>
          <w:rFonts w:ascii="Fira Sans Extra Condensed" w:hAnsi="Fira Sans Extra Condensed" w:cstheme="minorHAnsi"/>
          <w:sz w:val="22"/>
          <w:szCs w:val="22"/>
        </w:rPr>
        <w:t>stellt</w:t>
      </w:r>
      <w:proofErr w:type="spellEnd"/>
      <w:r w:rsidRPr="00EE7F52">
        <w:rPr>
          <w:rFonts w:ascii="Fira Sans Extra Condensed" w:hAnsi="Fira Sans Extra Condensed" w:cstheme="minorHAnsi"/>
          <w:sz w:val="22"/>
          <w:szCs w:val="22"/>
        </w:rPr>
        <w:t xml:space="preserve"> </w:t>
      </w:r>
      <w:proofErr w:type="spellStart"/>
      <w:r w:rsidRPr="00EE7F52">
        <w:rPr>
          <w:rFonts w:ascii="Fira Sans Extra Condensed" w:hAnsi="Fira Sans Extra Condensed" w:cstheme="minorHAnsi"/>
          <w:sz w:val="22"/>
          <w:szCs w:val="22"/>
        </w:rPr>
        <w:t>werden</w:t>
      </w:r>
      <w:proofErr w:type="spellEnd"/>
      <w:r w:rsidRPr="00EE7F52">
        <w:rPr>
          <w:rFonts w:ascii="Fira Sans Extra Condensed" w:hAnsi="Fira Sans Extra Condensed" w:cstheme="minorHAnsi"/>
          <w:sz w:val="22"/>
          <w:szCs w:val="22"/>
        </w:rPr>
        <w:t xml:space="preserve"> </w:t>
      </w:r>
      <w:proofErr w:type="spellStart"/>
      <w:r w:rsidRPr="00EE7F52">
        <w:rPr>
          <w:rFonts w:ascii="Fira Sans Extra Condensed" w:hAnsi="Fira Sans Extra Condensed" w:cstheme="minorHAnsi"/>
          <w:sz w:val="22"/>
          <w:szCs w:val="22"/>
        </w:rPr>
        <w:t>müssen</w:t>
      </w:r>
      <w:proofErr w:type="spellEnd"/>
      <w:r w:rsidRPr="00EE7F52">
        <w:rPr>
          <w:rFonts w:ascii="Fira Sans Extra Condensed" w:hAnsi="Fira Sans Extra Condensed" w:cstheme="minorHAnsi"/>
          <w:sz w:val="22"/>
          <w:szCs w:val="22"/>
        </w:rPr>
        <w:t>,</w:t>
      </w:r>
    </w:p>
    <w:p w14:paraId="29068C65" w14:textId="6BD7898F" w:rsidR="00024AD0" w:rsidRDefault="002F3CF0" w:rsidP="009B5EB3">
      <w:pPr>
        <w:pStyle w:val="Listenabsatz"/>
        <w:widowControl/>
        <w:numPr>
          <w:ilvl w:val="0"/>
          <w:numId w:val="29"/>
        </w:numPr>
        <w:autoSpaceDE/>
        <w:autoSpaceDN/>
        <w:adjustRightInd/>
        <w:spacing w:before="120" w:after="120" w:line="276" w:lineRule="auto"/>
        <w:contextualSpacing/>
        <w:jc w:val="both"/>
        <w:rPr>
          <w:rFonts w:ascii="Fira Sans Extra Condensed" w:hAnsi="Fira Sans Extra Condensed" w:cstheme="minorHAnsi"/>
          <w:sz w:val="22"/>
          <w:szCs w:val="22"/>
        </w:rPr>
      </w:pPr>
      <w:r>
        <w:rPr>
          <w:rFonts w:ascii="Fira Sans Extra Condensed" w:hAnsi="Fira Sans Extra Condensed" w:cstheme="minorHAnsi"/>
          <w:sz w:val="22"/>
          <w:szCs w:val="22"/>
        </w:rPr>
        <w:t>(Material-)</w:t>
      </w:r>
      <w:r w:rsidR="00024AD0">
        <w:rPr>
          <w:rFonts w:ascii="Fira Sans Extra Condensed" w:hAnsi="Fira Sans Extra Condensed" w:cstheme="minorHAnsi"/>
          <w:sz w:val="22"/>
          <w:szCs w:val="22"/>
        </w:rPr>
        <w:t xml:space="preserve">Kosten für </w:t>
      </w:r>
      <w:proofErr w:type="spellStart"/>
      <w:r w:rsidR="00024AD0">
        <w:rPr>
          <w:rFonts w:ascii="Fira Sans Extra Condensed" w:hAnsi="Fira Sans Extra Condensed" w:cstheme="minorHAnsi"/>
          <w:sz w:val="22"/>
          <w:szCs w:val="22"/>
        </w:rPr>
        <w:t>durchzuführende</w:t>
      </w:r>
      <w:proofErr w:type="spellEnd"/>
      <w:r w:rsidR="00024AD0">
        <w:rPr>
          <w:rFonts w:ascii="Fira Sans Extra Condensed" w:hAnsi="Fira Sans Extra Condensed" w:cstheme="minorHAnsi"/>
          <w:sz w:val="22"/>
          <w:szCs w:val="22"/>
        </w:rPr>
        <w:t xml:space="preserve"> </w:t>
      </w:r>
      <w:proofErr w:type="spellStart"/>
      <w:r w:rsidR="00024AD0">
        <w:rPr>
          <w:rFonts w:ascii="Fira Sans Extra Condensed" w:hAnsi="Fira Sans Extra Condensed" w:cstheme="minorHAnsi"/>
          <w:sz w:val="22"/>
          <w:szCs w:val="22"/>
        </w:rPr>
        <w:t>wöchentliche</w:t>
      </w:r>
      <w:proofErr w:type="spellEnd"/>
      <w:r w:rsidR="00024AD0">
        <w:rPr>
          <w:rFonts w:ascii="Fira Sans Extra Condensed" w:hAnsi="Fira Sans Extra Condensed" w:cstheme="minorHAnsi"/>
          <w:sz w:val="22"/>
          <w:szCs w:val="22"/>
        </w:rPr>
        <w:t xml:space="preserve"> </w:t>
      </w:r>
      <w:proofErr w:type="spellStart"/>
      <w:r w:rsidR="00024AD0">
        <w:rPr>
          <w:rFonts w:ascii="Fira Sans Extra Condensed" w:hAnsi="Fira Sans Extra Condensed" w:cstheme="minorHAnsi"/>
          <w:sz w:val="22"/>
          <w:szCs w:val="22"/>
        </w:rPr>
        <w:t>halbtägige</w:t>
      </w:r>
      <w:proofErr w:type="spellEnd"/>
      <w:r w:rsidR="00024AD0">
        <w:rPr>
          <w:rFonts w:ascii="Fira Sans Extra Condensed" w:hAnsi="Fira Sans Extra Condensed" w:cstheme="minorHAnsi"/>
          <w:sz w:val="22"/>
          <w:szCs w:val="22"/>
        </w:rPr>
        <w:t xml:space="preserve"> Workshops des Teams </w:t>
      </w:r>
      <w:proofErr w:type="spellStart"/>
      <w:r w:rsidR="00024AD0">
        <w:rPr>
          <w:rFonts w:ascii="Fira Sans Extra Condensed" w:hAnsi="Fira Sans Extra Condensed" w:cstheme="minorHAnsi"/>
          <w:sz w:val="22"/>
          <w:szCs w:val="22"/>
        </w:rPr>
        <w:t>Alleinerziehende</w:t>
      </w:r>
      <w:proofErr w:type="spellEnd"/>
      <w:r w:rsidR="00024AD0">
        <w:rPr>
          <w:rFonts w:ascii="Fira Sans Extra Condensed" w:hAnsi="Fira Sans Extra Condensed" w:cstheme="minorHAnsi"/>
          <w:sz w:val="22"/>
          <w:szCs w:val="22"/>
        </w:rPr>
        <w:t xml:space="preserve"> der job-com in den </w:t>
      </w:r>
      <w:proofErr w:type="spellStart"/>
      <w:r w:rsidR="00024AD0">
        <w:rPr>
          <w:rFonts w:ascii="Fira Sans Extra Condensed" w:hAnsi="Fira Sans Extra Condensed" w:cstheme="minorHAnsi"/>
          <w:sz w:val="22"/>
          <w:szCs w:val="22"/>
        </w:rPr>
        <w:t>Räumlichkeiten</w:t>
      </w:r>
      <w:proofErr w:type="spellEnd"/>
      <w:r w:rsidR="00024AD0">
        <w:rPr>
          <w:rFonts w:ascii="Fira Sans Extra Condensed" w:hAnsi="Fira Sans Extra Condensed" w:cstheme="minorHAnsi"/>
          <w:sz w:val="22"/>
          <w:szCs w:val="22"/>
        </w:rPr>
        <w:t xml:space="preserve"> des </w:t>
      </w:r>
      <w:proofErr w:type="spellStart"/>
      <w:r w:rsidR="00024AD0">
        <w:rPr>
          <w:rFonts w:ascii="Fira Sans Extra Condensed" w:hAnsi="Fira Sans Extra Condensed" w:cstheme="minorHAnsi"/>
          <w:sz w:val="22"/>
          <w:szCs w:val="22"/>
        </w:rPr>
        <w:t>Bieters</w:t>
      </w:r>
      <w:proofErr w:type="spellEnd"/>
      <w:r w:rsidR="00024AD0">
        <w:rPr>
          <w:rFonts w:ascii="Fira Sans Extra Condensed" w:hAnsi="Fira Sans Extra Condensed" w:cstheme="minorHAnsi"/>
          <w:sz w:val="22"/>
          <w:szCs w:val="22"/>
        </w:rPr>
        <w:t xml:space="preserve"> </w:t>
      </w:r>
      <w:proofErr w:type="spellStart"/>
      <w:r w:rsidR="00024AD0">
        <w:rPr>
          <w:rFonts w:ascii="Fira Sans Extra Condensed" w:hAnsi="Fira Sans Extra Condensed" w:cstheme="minorHAnsi"/>
          <w:sz w:val="22"/>
          <w:szCs w:val="22"/>
        </w:rPr>
        <w:t>bzw</w:t>
      </w:r>
      <w:proofErr w:type="spellEnd"/>
      <w:r w:rsidR="00024AD0">
        <w:rPr>
          <w:rFonts w:ascii="Fira Sans Extra Condensed" w:hAnsi="Fira Sans Extra Condensed" w:cstheme="minorHAnsi"/>
          <w:sz w:val="22"/>
          <w:szCs w:val="22"/>
        </w:rPr>
        <w:t xml:space="preserve">. der Bieterin in </w:t>
      </w:r>
      <w:proofErr w:type="spellStart"/>
      <w:r w:rsidR="00024AD0">
        <w:rPr>
          <w:rFonts w:ascii="Fira Sans Extra Condensed" w:hAnsi="Fira Sans Extra Condensed" w:cstheme="minorHAnsi"/>
          <w:sz w:val="22"/>
          <w:szCs w:val="22"/>
        </w:rPr>
        <w:t>Kooperation</w:t>
      </w:r>
      <w:proofErr w:type="spellEnd"/>
      <w:r w:rsidR="00024AD0">
        <w:rPr>
          <w:rFonts w:ascii="Fira Sans Extra Condensed" w:hAnsi="Fira Sans Extra Condensed" w:cstheme="minorHAnsi"/>
          <w:sz w:val="22"/>
          <w:szCs w:val="22"/>
        </w:rPr>
        <w:t xml:space="preserve"> </w:t>
      </w:r>
      <w:proofErr w:type="spellStart"/>
      <w:r w:rsidR="00024AD0">
        <w:rPr>
          <w:rFonts w:ascii="Fira Sans Extra Condensed" w:hAnsi="Fira Sans Extra Condensed" w:cstheme="minorHAnsi"/>
          <w:sz w:val="22"/>
          <w:szCs w:val="22"/>
        </w:rPr>
        <w:t>mit</w:t>
      </w:r>
      <w:proofErr w:type="spellEnd"/>
      <w:r w:rsidR="00024AD0">
        <w:rPr>
          <w:rFonts w:ascii="Fira Sans Extra Condensed" w:hAnsi="Fira Sans Extra Condensed" w:cstheme="minorHAnsi"/>
          <w:sz w:val="22"/>
          <w:szCs w:val="22"/>
        </w:rPr>
        <w:t xml:space="preserve"> </w:t>
      </w:r>
      <w:proofErr w:type="spellStart"/>
      <w:r w:rsidR="00024AD0">
        <w:rPr>
          <w:rFonts w:ascii="Fira Sans Extra Condensed" w:hAnsi="Fira Sans Extra Condensed" w:cstheme="minorHAnsi"/>
          <w:sz w:val="22"/>
          <w:szCs w:val="22"/>
        </w:rPr>
        <w:t>einem</w:t>
      </w:r>
      <w:proofErr w:type="spellEnd"/>
      <w:r w:rsidR="00024AD0">
        <w:rPr>
          <w:rFonts w:ascii="Fira Sans Extra Condensed" w:hAnsi="Fira Sans Extra Condensed" w:cstheme="minorHAnsi"/>
          <w:sz w:val="22"/>
          <w:szCs w:val="22"/>
        </w:rPr>
        <w:t xml:space="preserve"> </w:t>
      </w:r>
      <w:proofErr w:type="spellStart"/>
      <w:r w:rsidR="00024AD0">
        <w:rPr>
          <w:rFonts w:ascii="Fira Sans Extra Condensed" w:hAnsi="Fira Sans Extra Condensed" w:cstheme="minorHAnsi"/>
          <w:sz w:val="22"/>
          <w:szCs w:val="22"/>
        </w:rPr>
        <w:t>oder</w:t>
      </w:r>
      <w:proofErr w:type="spellEnd"/>
      <w:r w:rsidR="00024AD0">
        <w:rPr>
          <w:rFonts w:ascii="Fira Sans Extra Condensed" w:hAnsi="Fira Sans Extra Condensed" w:cstheme="minorHAnsi"/>
          <w:sz w:val="22"/>
          <w:szCs w:val="22"/>
        </w:rPr>
        <w:t xml:space="preserve"> </w:t>
      </w:r>
      <w:proofErr w:type="spellStart"/>
      <w:r w:rsidR="00024AD0">
        <w:rPr>
          <w:rFonts w:ascii="Fira Sans Extra Condensed" w:hAnsi="Fira Sans Extra Condensed" w:cstheme="minorHAnsi"/>
          <w:sz w:val="22"/>
          <w:szCs w:val="22"/>
        </w:rPr>
        <w:t>einer</w:t>
      </w:r>
      <w:proofErr w:type="spellEnd"/>
      <w:r w:rsidR="00024AD0">
        <w:rPr>
          <w:rFonts w:ascii="Fira Sans Extra Condensed" w:hAnsi="Fira Sans Extra Condensed" w:cstheme="minorHAnsi"/>
          <w:sz w:val="22"/>
          <w:szCs w:val="22"/>
        </w:rPr>
        <w:t xml:space="preserve"> </w:t>
      </w:r>
      <w:proofErr w:type="spellStart"/>
      <w:r w:rsidR="00024AD0">
        <w:rPr>
          <w:rFonts w:ascii="Fira Sans Extra Condensed" w:hAnsi="Fira Sans Extra Condensed" w:cstheme="minorHAnsi"/>
          <w:sz w:val="22"/>
          <w:szCs w:val="22"/>
        </w:rPr>
        <w:t>Pädagogin</w:t>
      </w:r>
      <w:proofErr w:type="spellEnd"/>
      <w:r w:rsidR="00024AD0">
        <w:rPr>
          <w:rFonts w:ascii="Fira Sans Extra Condensed" w:hAnsi="Fira Sans Extra Condensed" w:cstheme="minorHAnsi"/>
          <w:sz w:val="22"/>
          <w:szCs w:val="22"/>
        </w:rPr>
        <w:t xml:space="preserve"> des </w:t>
      </w:r>
      <w:proofErr w:type="spellStart"/>
      <w:r w:rsidR="00024AD0">
        <w:rPr>
          <w:rFonts w:ascii="Fira Sans Extra Condensed" w:hAnsi="Fira Sans Extra Condensed" w:cstheme="minorHAnsi"/>
          <w:sz w:val="22"/>
          <w:szCs w:val="22"/>
        </w:rPr>
        <w:t>Auftragnehmers</w:t>
      </w:r>
      <w:proofErr w:type="spellEnd"/>
      <w:r w:rsidR="00024AD0">
        <w:rPr>
          <w:rFonts w:ascii="Fira Sans Extra Condensed" w:hAnsi="Fira Sans Extra Condensed" w:cstheme="minorHAnsi"/>
          <w:sz w:val="22"/>
          <w:szCs w:val="22"/>
        </w:rPr>
        <w:t xml:space="preserve"> </w:t>
      </w:r>
      <w:proofErr w:type="spellStart"/>
      <w:r w:rsidR="00024AD0">
        <w:rPr>
          <w:rFonts w:ascii="Fira Sans Extra Condensed" w:hAnsi="Fira Sans Extra Condensed" w:cstheme="minorHAnsi"/>
          <w:sz w:val="22"/>
          <w:szCs w:val="22"/>
        </w:rPr>
        <w:t>oder</w:t>
      </w:r>
      <w:proofErr w:type="spellEnd"/>
      <w:r w:rsidR="00024AD0">
        <w:rPr>
          <w:rFonts w:ascii="Fira Sans Extra Condensed" w:hAnsi="Fira Sans Extra Condensed" w:cstheme="minorHAnsi"/>
          <w:sz w:val="22"/>
          <w:szCs w:val="22"/>
        </w:rPr>
        <w:t xml:space="preserve"> der </w:t>
      </w:r>
      <w:proofErr w:type="spellStart"/>
      <w:r w:rsidR="00024AD0">
        <w:rPr>
          <w:rFonts w:ascii="Fira Sans Extra Condensed" w:hAnsi="Fira Sans Extra Condensed" w:cstheme="minorHAnsi"/>
          <w:sz w:val="22"/>
          <w:szCs w:val="22"/>
        </w:rPr>
        <w:t>Auftragnehmerin</w:t>
      </w:r>
      <w:proofErr w:type="spellEnd"/>
      <w:r w:rsidR="00024AD0">
        <w:rPr>
          <w:rFonts w:ascii="Fira Sans Extra Condensed" w:hAnsi="Fira Sans Extra Condensed" w:cstheme="minorHAnsi"/>
          <w:sz w:val="22"/>
          <w:szCs w:val="22"/>
        </w:rPr>
        <w:t>,</w:t>
      </w:r>
    </w:p>
    <w:p w14:paraId="61CC9B8D" w14:textId="65B3BEEE" w:rsidR="00EE6ABB" w:rsidRDefault="00EE6ABB" w:rsidP="009B5EB3">
      <w:pPr>
        <w:pStyle w:val="Listenabsatz"/>
        <w:widowControl/>
        <w:numPr>
          <w:ilvl w:val="0"/>
          <w:numId w:val="29"/>
        </w:numPr>
        <w:autoSpaceDE/>
        <w:autoSpaceDN/>
        <w:adjustRightInd/>
        <w:spacing w:before="120" w:after="120" w:line="276" w:lineRule="auto"/>
        <w:contextualSpacing/>
        <w:jc w:val="both"/>
        <w:rPr>
          <w:rFonts w:ascii="Fira Sans Extra Condensed" w:hAnsi="Fira Sans Extra Condensed" w:cstheme="minorHAnsi"/>
          <w:sz w:val="22"/>
          <w:szCs w:val="22"/>
        </w:rPr>
      </w:pPr>
      <w:r>
        <w:rPr>
          <w:rFonts w:ascii="Fira Sans Extra Condensed" w:hAnsi="Fira Sans Extra Condensed" w:cstheme="minorHAnsi"/>
          <w:sz w:val="22"/>
          <w:szCs w:val="22"/>
        </w:rPr>
        <w:t xml:space="preserve">Kosten für die </w:t>
      </w:r>
      <w:proofErr w:type="spellStart"/>
      <w:r>
        <w:rPr>
          <w:rFonts w:ascii="Fira Sans Extra Condensed" w:hAnsi="Fira Sans Extra Condensed" w:cstheme="minorHAnsi"/>
          <w:sz w:val="22"/>
          <w:szCs w:val="22"/>
        </w:rPr>
        <w:t>Bereitstellung</w:t>
      </w:r>
      <w:proofErr w:type="spellEnd"/>
      <w:r>
        <w:rPr>
          <w:rFonts w:ascii="Fira Sans Extra Condensed" w:hAnsi="Fira Sans Extra Condensed" w:cstheme="minorHAnsi"/>
          <w:sz w:val="22"/>
          <w:szCs w:val="22"/>
        </w:rPr>
        <w:t xml:space="preserve"> von </w:t>
      </w:r>
      <w:proofErr w:type="spellStart"/>
      <w:r>
        <w:rPr>
          <w:rFonts w:ascii="Fira Sans Extra Condensed" w:hAnsi="Fira Sans Extra Condensed" w:cstheme="minorHAnsi"/>
          <w:sz w:val="22"/>
          <w:szCs w:val="22"/>
        </w:rPr>
        <w:t>Räumlichkeiten</w:t>
      </w:r>
      <w:proofErr w:type="spellEnd"/>
      <w:r>
        <w:rPr>
          <w:rFonts w:ascii="Fira Sans Extra Condensed" w:hAnsi="Fira Sans Extra Condensed" w:cstheme="minorHAnsi"/>
          <w:sz w:val="22"/>
          <w:szCs w:val="22"/>
        </w:rPr>
        <w:t xml:space="preserve"> </w:t>
      </w:r>
      <w:proofErr w:type="spellStart"/>
      <w:r>
        <w:rPr>
          <w:rFonts w:ascii="Fira Sans Extra Condensed" w:hAnsi="Fira Sans Extra Condensed" w:cstheme="minorHAnsi"/>
          <w:sz w:val="22"/>
          <w:szCs w:val="22"/>
        </w:rPr>
        <w:t>im</w:t>
      </w:r>
      <w:proofErr w:type="spellEnd"/>
      <w:r>
        <w:rPr>
          <w:rFonts w:ascii="Fira Sans Extra Condensed" w:hAnsi="Fira Sans Extra Condensed" w:cstheme="minorHAnsi"/>
          <w:sz w:val="22"/>
          <w:szCs w:val="22"/>
        </w:rPr>
        <w:t xml:space="preserve"> Rahmen der </w:t>
      </w:r>
      <w:proofErr w:type="spellStart"/>
      <w:r>
        <w:rPr>
          <w:rFonts w:ascii="Fira Sans Extra Condensed" w:hAnsi="Fira Sans Extra Condensed" w:cstheme="minorHAnsi"/>
          <w:sz w:val="22"/>
          <w:szCs w:val="22"/>
        </w:rPr>
        <w:t>Buchung</w:t>
      </w:r>
      <w:proofErr w:type="spellEnd"/>
      <w:r>
        <w:rPr>
          <w:rFonts w:ascii="Fira Sans Extra Condensed" w:hAnsi="Fira Sans Extra Condensed" w:cstheme="minorHAnsi"/>
          <w:sz w:val="22"/>
          <w:szCs w:val="22"/>
        </w:rPr>
        <w:t xml:space="preserve"> von </w:t>
      </w:r>
      <w:proofErr w:type="spellStart"/>
      <w:r>
        <w:rPr>
          <w:rFonts w:ascii="Fira Sans Extra Condensed" w:hAnsi="Fira Sans Extra Condensed" w:cstheme="minorHAnsi"/>
          <w:sz w:val="22"/>
          <w:szCs w:val="22"/>
        </w:rPr>
        <w:t>Angeboten</w:t>
      </w:r>
      <w:proofErr w:type="spellEnd"/>
      <w:r>
        <w:rPr>
          <w:rFonts w:ascii="Fira Sans Extra Condensed" w:hAnsi="Fira Sans Extra Condensed" w:cstheme="minorHAnsi"/>
          <w:sz w:val="22"/>
          <w:szCs w:val="22"/>
        </w:rPr>
        <w:t xml:space="preserve"> </w:t>
      </w:r>
      <w:proofErr w:type="spellStart"/>
      <w:r>
        <w:rPr>
          <w:rFonts w:ascii="Fira Sans Extra Condensed" w:hAnsi="Fira Sans Extra Condensed" w:cstheme="minorHAnsi"/>
          <w:sz w:val="22"/>
          <w:szCs w:val="22"/>
        </w:rPr>
        <w:t>über</w:t>
      </w:r>
      <w:proofErr w:type="spellEnd"/>
      <w:r>
        <w:rPr>
          <w:rFonts w:ascii="Fira Sans Extra Condensed" w:hAnsi="Fira Sans Extra Condensed" w:cstheme="minorHAnsi"/>
          <w:sz w:val="22"/>
          <w:szCs w:val="22"/>
        </w:rPr>
        <w:t xml:space="preserve"> das “Team Gesundheit”,</w:t>
      </w:r>
    </w:p>
    <w:p w14:paraId="1C64D668" w14:textId="0528CBF3" w:rsidR="00EE2FE4" w:rsidRDefault="00EE2FE4" w:rsidP="009B5EB3">
      <w:pPr>
        <w:pStyle w:val="Listenabsatz"/>
        <w:widowControl/>
        <w:numPr>
          <w:ilvl w:val="0"/>
          <w:numId w:val="29"/>
        </w:numPr>
        <w:autoSpaceDE/>
        <w:autoSpaceDN/>
        <w:adjustRightInd/>
        <w:spacing w:before="120" w:after="120" w:line="276" w:lineRule="auto"/>
        <w:contextualSpacing/>
        <w:jc w:val="both"/>
        <w:rPr>
          <w:rFonts w:ascii="Fira Sans Extra Condensed" w:hAnsi="Fira Sans Extra Condensed" w:cstheme="minorHAnsi"/>
          <w:sz w:val="22"/>
          <w:szCs w:val="22"/>
        </w:rPr>
      </w:pPr>
      <w:proofErr w:type="spellStart"/>
      <w:r>
        <w:rPr>
          <w:rFonts w:ascii="Fira Sans Extra Condensed" w:hAnsi="Fira Sans Extra Condensed" w:cstheme="minorHAnsi"/>
          <w:sz w:val="22"/>
          <w:szCs w:val="22"/>
        </w:rPr>
        <w:t>Zusätzliche</w:t>
      </w:r>
      <w:proofErr w:type="spellEnd"/>
      <w:r>
        <w:rPr>
          <w:rFonts w:ascii="Fira Sans Extra Condensed" w:hAnsi="Fira Sans Extra Condensed" w:cstheme="minorHAnsi"/>
          <w:sz w:val="22"/>
          <w:szCs w:val="22"/>
        </w:rPr>
        <w:t xml:space="preserve"> </w:t>
      </w:r>
      <w:proofErr w:type="spellStart"/>
      <w:r>
        <w:rPr>
          <w:rFonts w:ascii="Fira Sans Extra Condensed" w:hAnsi="Fira Sans Extra Condensed" w:cstheme="minorHAnsi"/>
          <w:sz w:val="22"/>
          <w:szCs w:val="22"/>
        </w:rPr>
        <w:t>Fahrkosten</w:t>
      </w:r>
      <w:proofErr w:type="spellEnd"/>
      <w:r>
        <w:rPr>
          <w:rFonts w:ascii="Fira Sans Extra Condensed" w:hAnsi="Fira Sans Extra Condensed" w:cstheme="minorHAnsi"/>
          <w:sz w:val="22"/>
          <w:szCs w:val="22"/>
        </w:rPr>
        <w:t xml:space="preserve"> (z. B. </w:t>
      </w:r>
      <w:proofErr w:type="spellStart"/>
      <w:r>
        <w:rPr>
          <w:rFonts w:ascii="Fira Sans Extra Condensed" w:hAnsi="Fira Sans Extra Condensed" w:cstheme="minorHAnsi"/>
          <w:sz w:val="22"/>
          <w:szCs w:val="22"/>
        </w:rPr>
        <w:t>Betriebsbesuche</w:t>
      </w:r>
      <w:proofErr w:type="spellEnd"/>
      <w:r>
        <w:rPr>
          <w:rFonts w:ascii="Fira Sans Extra Condensed" w:hAnsi="Fira Sans Extra Condensed" w:cstheme="minorHAnsi"/>
          <w:sz w:val="22"/>
          <w:szCs w:val="22"/>
        </w:rPr>
        <w:t>),</w:t>
      </w:r>
    </w:p>
    <w:p w14:paraId="2773D4BB" w14:textId="6392282D" w:rsidR="00EE2FE4" w:rsidRPr="00EE7F52" w:rsidRDefault="00EE2FE4" w:rsidP="009B5EB3">
      <w:pPr>
        <w:pStyle w:val="Listenabsatz"/>
        <w:widowControl/>
        <w:numPr>
          <w:ilvl w:val="0"/>
          <w:numId w:val="29"/>
        </w:numPr>
        <w:autoSpaceDE/>
        <w:autoSpaceDN/>
        <w:adjustRightInd/>
        <w:spacing w:before="120" w:after="120" w:line="276" w:lineRule="auto"/>
        <w:contextualSpacing/>
        <w:jc w:val="both"/>
        <w:rPr>
          <w:rFonts w:ascii="Fira Sans Extra Condensed" w:hAnsi="Fira Sans Extra Condensed" w:cstheme="minorHAnsi"/>
          <w:sz w:val="22"/>
          <w:szCs w:val="22"/>
        </w:rPr>
      </w:pPr>
      <w:r>
        <w:rPr>
          <w:rFonts w:ascii="Fira Sans Extra Condensed" w:hAnsi="Fira Sans Extra Condensed" w:cstheme="minorHAnsi"/>
          <w:sz w:val="22"/>
          <w:szCs w:val="22"/>
        </w:rPr>
        <w:t xml:space="preserve">Kosten für </w:t>
      </w:r>
      <w:proofErr w:type="spellStart"/>
      <w:r>
        <w:rPr>
          <w:rFonts w:ascii="Fira Sans Extra Condensed" w:hAnsi="Fira Sans Extra Condensed" w:cstheme="minorHAnsi"/>
          <w:sz w:val="22"/>
          <w:szCs w:val="22"/>
        </w:rPr>
        <w:t>evtl</w:t>
      </w:r>
      <w:proofErr w:type="spellEnd"/>
      <w:r>
        <w:rPr>
          <w:rFonts w:ascii="Fira Sans Extra Condensed" w:hAnsi="Fira Sans Extra Condensed" w:cstheme="minorHAnsi"/>
          <w:sz w:val="22"/>
          <w:szCs w:val="22"/>
        </w:rPr>
        <w:t xml:space="preserve">. </w:t>
      </w:r>
      <w:proofErr w:type="spellStart"/>
      <w:r>
        <w:rPr>
          <w:rFonts w:ascii="Fira Sans Extra Condensed" w:hAnsi="Fira Sans Extra Condensed" w:cstheme="minorHAnsi"/>
          <w:sz w:val="22"/>
          <w:szCs w:val="22"/>
        </w:rPr>
        <w:t>aufsuchende</w:t>
      </w:r>
      <w:proofErr w:type="spellEnd"/>
      <w:r>
        <w:rPr>
          <w:rFonts w:ascii="Fira Sans Extra Condensed" w:hAnsi="Fira Sans Extra Condensed" w:cstheme="minorHAnsi"/>
          <w:sz w:val="22"/>
          <w:szCs w:val="22"/>
        </w:rPr>
        <w:t xml:space="preserve"> </w:t>
      </w:r>
      <w:proofErr w:type="spellStart"/>
      <w:r>
        <w:rPr>
          <w:rFonts w:ascii="Fira Sans Extra Condensed" w:hAnsi="Fira Sans Extra Condensed" w:cstheme="minorHAnsi"/>
          <w:sz w:val="22"/>
          <w:szCs w:val="22"/>
        </w:rPr>
        <w:t>Aktivierungsarbeit</w:t>
      </w:r>
      <w:proofErr w:type="spellEnd"/>
      <w:r>
        <w:rPr>
          <w:rFonts w:ascii="Fira Sans Extra Condensed" w:hAnsi="Fira Sans Extra Condensed" w:cstheme="minorHAnsi"/>
          <w:sz w:val="22"/>
          <w:szCs w:val="22"/>
        </w:rPr>
        <w:t>,</w:t>
      </w:r>
    </w:p>
    <w:p w14:paraId="7B1E2FBE" w14:textId="711F0942" w:rsidR="009B5EB3" w:rsidRPr="00EE7F52" w:rsidRDefault="009B5EB3" w:rsidP="009B5EB3">
      <w:pPr>
        <w:pStyle w:val="Listenabsatz"/>
        <w:widowControl/>
        <w:numPr>
          <w:ilvl w:val="0"/>
          <w:numId w:val="29"/>
        </w:numPr>
        <w:autoSpaceDE/>
        <w:autoSpaceDN/>
        <w:adjustRightInd/>
        <w:spacing w:before="120" w:after="120" w:line="276" w:lineRule="auto"/>
        <w:contextualSpacing/>
        <w:jc w:val="both"/>
        <w:rPr>
          <w:rFonts w:ascii="Fira Sans Extra Condensed" w:hAnsi="Fira Sans Extra Condensed" w:cstheme="minorHAnsi"/>
          <w:sz w:val="22"/>
          <w:szCs w:val="22"/>
        </w:rPr>
      </w:pPr>
      <w:r w:rsidRPr="00EE7F52">
        <w:rPr>
          <w:rFonts w:ascii="Fira Sans Extra Condensed" w:hAnsi="Fira Sans Extra Condensed" w:cstheme="minorHAnsi"/>
          <w:sz w:val="22"/>
          <w:szCs w:val="22"/>
        </w:rPr>
        <w:t xml:space="preserve">Kosten für </w:t>
      </w:r>
      <w:proofErr w:type="spellStart"/>
      <w:r w:rsidRPr="00EE7F52">
        <w:rPr>
          <w:rFonts w:ascii="Fira Sans Extra Condensed" w:hAnsi="Fira Sans Extra Condensed" w:cstheme="minorHAnsi"/>
          <w:sz w:val="22"/>
          <w:szCs w:val="22"/>
        </w:rPr>
        <w:t>notwendige</w:t>
      </w:r>
      <w:proofErr w:type="spellEnd"/>
      <w:r w:rsidRPr="00EE7F52">
        <w:rPr>
          <w:rFonts w:ascii="Fira Sans Extra Condensed" w:hAnsi="Fira Sans Extra Condensed" w:cstheme="minorHAnsi"/>
          <w:sz w:val="22"/>
          <w:szCs w:val="22"/>
        </w:rPr>
        <w:t xml:space="preserve"> </w:t>
      </w:r>
      <w:proofErr w:type="spellStart"/>
      <w:r w:rsidRPr="00EE7F52">
        <w:rPr>
          <w:rFonts w:ascii="Fira Sans Extra Condensed" w:hAnsi="Fira Sans Extra Condensed" w:cstheme="minorHAnsi"/>
          <w:sz w:val="22"/>
          <w:szCs w:val="22"/>
        </w:rPr>
        <w:t>Arbeitsschutzbekleidung</w:t>
      </w:r>
      <w:proofErr w:type="spellEnd"/>
      <w:r w:rsidRPr="00EE7F52">
        <w:rPr>
          <w:rFonts w:ascii="Fira Sans Extra Condensed" w:hAnsi="Fira Sans Extra Condensed" w:cstheme="minorHAnsi"/>
          <w:sz w:val="22"/>
          <w:szCs w:val="22"/>
        </w:rPr>
        <w:t xml:space="preserve"> (</w:t>
      </w:r>
      <w:proofErr w:type="spellStart"/>
      <w:r w:rsidRPr="00EE7F52">
        <w:rPr>
          <w:rFonts w:ascii="Fira Sans Extra Condensed" w:hAnsi="Fira Sans Extra Condensed" w:cstheme="minorHAnsi"/>
          <w:sz w:val="22"/>
          <w:szCs w:val="22"/>
        </w:rPr>
        <w:t>Arbeitskleidung</w:t>
      </w:r>
      <w:proofErr w:type="spellEnd"/>
      <w:r w:rsidRPr="00EE7F52">
        <w:rPr>
          <w:rFonts w:ascii="Fira Sans Extra Condensed" w:hAnsi="Fira Sans Extra Condensed" w:cstheme="minorHAnsi"/>
          <w:sz w:val="22"/>
          <w:szCs w:val="22"/>
        </w:rPr>
        <w:t xml:space="preserve"> </w:t>
      </w:r>
      <w:proofErr w:type="spellStart"/>
      <w:r w:rsidRPr="00EE7F52">
        <w:rPr>
          <w:rFonts w:ascii="Fira Sans Extra Condensed" w:hAnsi="Fira Sans Extra Condensed" w:cstheme="minorHAnsi"/>
          <w:sz w:val="22"/>
          <w:szCs w:val="22"/>
        </w:rPr>
        <w:t>sowie</w:t>
      </w:r>
      <w:proofErr w:type="spellEnd"/>
      <w:r w:rsidRPr="00EE7F52">
        <w:rPr>
          <w:rFonts w:ascii="Fira Sans Extra Condensed" w:hAnsi="Fira Sans Extra Condensed" w:cstheme="minorHAnsi"/>
          <w:sz w:val="22"/>
          <w:szCs w:val="22"/>
        </w:rPr>
        <w:t xml:space="preserve"> </w:t>
      </w:r>
      <w:proofErr w:type="spellStart"/>
      <w:r w:rsidRPr="00EE7F52">
        <w:rPr>
          <w:rFonts w:ascii="Fira Sans Extra Condensed" w:hAnsi="Fira Sans Extra Condensed" w:cstheme="minorHAnsi"/>
          <w:sz w:val="22"/>
          <w:szCs w:val="22"/>
        </w:rPr>
        <w:t>geeignete</w:t>
      </w:r>
      <w:proofErr w:type="spellEnd"/>
      <w:r w:rsidRPr="00EE7F52">
        <w:rPr>
          <w:rFonts w:ascii="Fira Sans Extra Condensed" w:hAnsi="Fira Sans Extra Condensed" w:cstheme="minorHAnsi"/>
          <w:sz w:val="22"/>
          <w:szCs w:val="22"/>
        </w:rPr>
        <w:t xml:space="preserve"> </w:t>
      </w:r>
      <w:proofErr w:type="spellStart"/>
      <w:r w:rsidRPr="00EE7F52">
        <w:rPr>
          <w:rFonts w:ascii="Fira Sans Extra Condensed" w:hAnsi="Fira Sans Extra Condensed" w:cstheme="minorHAnsi"/>
          <w:sz w:val="22"/>
          <w:szCs w:val="22"/>
        </w:rPr>
        <w:t>Schutzausrüstung</w:t>
      </w:r>
      <w:proofErr w:type="spellEnd"/>
      <w:r w:rsidRPr="00EE7F52">
        <w:rPr>
          <w:rFonts w:ascii="Fira Sans Extra Condensed" w:hAnsi="Fira Sans Extra Condensed" w:cstheme="minorHAnsi"/>
          <w:sz w:val="22"/>
          <w:szCs w:val="22"/>
        </w:rPr>
        <w:t xml:space="preserve">) – </w:t>
      </w:r>
      <w:proofErr w:type="spellStart"/>
      <w:r w:rsidRPr="00EE7F52">
        <w:rPr>
          <w:rFonts w:ascii="Fira Sans Extra Condensed" w:hAnsi="Fira Sans Extra Condensed" w:cstheme="minorHAnsi"/>
          <w:sz w:val="22"/>
          <w:szCs w:val="22"/>
        </w:rPr>
        <w:t>auch</w:t>
      </w:r>
      <w:proofErr w:type="spellEnd"/>
      <w:r w:rsidRPr="00EE7F52">
        <w:rPr>
          <w:rFonts w:ascii="Fira Sans Extra Condensed" w:hAnsi="Fira Sans Extra Condensed" w:cstheme="minorHAnsi"/>
          <w:sz w:val="22"/>
          <w:szCs w:val="22"/>
        </w:rPr>
        <w:t xml:space="preserve"> für </w:t>
      </w:r>
      <w:proofErr w:type="spellStart"/>
      <w:r w:rsidRPr="00EE7F52">
        <w:rPr>
          <w:rFonts w:ascii="Fira Sans Extra Condensed" w:hAnsi="Fira Sans Extra Condensed" w:cstheme="minorHAnsi"/>
          <w:sz w:val="22"/>
          <w:szCs w:val="22"/>
        </w:rPr>
        <w:t>Projektteile</w:t>
      </w:r>
      <w:proofErr w:type="spellEnd"/>
      <w:r w:rsidRPr="00EE7F52">
        <w:rPr>
          <w:rFonts w:ascii="Fira Sans Extra Condensed" w:hAnsi="Fira Sans Extra Condensed" w:cstheme="minorHAnsi"/>
          <w:sz w:val="22"/>
          <w:szCs w:val="22"/>
        </w:rPr>
        <w:t xml:space="preserve"> </w:t>
      </w:r>
      <w:proofErr w:type="spellStart"/>
      <w:r w:rsidRPr="00EE7F52">
        <w:rPr>
          <w:rFonts w:ascii="Fira Sans Extra Condensed" w:hAnsi="Fira Sans Extra Condensed" w:cstheme="minorHAnsi"/>
          <w:sz w:val="22"/>
          <w:szCs w:val="22"/>
        </w:rPr>
        <w:t>bei</w:t>
      </w:r>
      <w:proofErr w:type="spellEnd"/>
      <w:r w:rsidRPr="00EE7F52">
        <w:rPr>
          <w:rFonts w:ascii="Fira Sans Extra Condensed" w:hAnsi="Fira Sans Extra Condensed" w:cstheme="minorHAnsi"/>
          <w:sz w:val="22"/>
          <w:szCs w:val="22"/>
        </w:rPr>
        <w:t xml:space="preserve"> </w:t>
      </w:r>
      <w:proofErr w:type="spellStart"/>
      <w:r w:rsidRPr="00EE7F52">
        <w:rPr>
          <w:rFonts w:ascii="Fira Sans Extra Condensed" w:hAnsi="Fira Sans Extra Condensed" w:cstheme="minorHAnsi"/>
          <w:sz w:val="22"/>
          <w:szCs w:val="22"/>
        </w:rPr>
        <w:t>einem</w:t>
      </w:r>
      <w:proofErr w:type="spellEnd"/>
      <w:r w:rsidRPr="00EE7F52">
        <w:rPr>
          <w:rFonts w:ascii="Fira Sans Extra Condensed" w:hAnsi="Fira Sans Extra Condensed" w:cstheme="minorHAnsi"/>
          <w:sz w:val="22"/>
          <w:szCs w:val="22"/>
        </w:rPr>
        <w:t xml:space="preserve"> </w:t>
      </w:r>
      <w:proofErr w:type="spellStart"/>
      <w:r w:rsidRPr="00EE7F52">
        <w:rPr>
          <w:rFonts w:ascii="Fira Sans Extra Condensed" w:hAnsi="Fira Sans Extra Condensed" w:cstheme="minorHAnsi"/>
          <w:sz w:val="22"/>
          <w:szCs w:val="22"/>
        </w:rPr>
        <w:t>oder</w:t>
      </w:r>
      <w:proofErr w:type="spellEnd"/>
      <w:r w:rsidRPr="00EE7F52">
        <w:rPr>
          <w:rFonts w:ascii="Fira Sans Extra Condensed" w:hAnsi="Fira Sans Extra Condensed" w:cstheme="minorHAnsi"/>
          <w:sz w:val="22"/>
          <w:szCs w:val="22"/>
        </w:rPr>
        <w:t xml:space="preserve"> </w:t>
      </w:r>
      <w:proofErr w:type="spellStart"/>
      <w:r w:rsidRPr="00EE7F52">
        <w:rPr>
          <w:rFonts w:ascii="Fira Sans Extra Condensed" w:hAnsi="Fira Sans Extra Condensed" w:cstheme="minorHAnsi"/>
          <w:sz w:val="22"/>
          <w:szCs w:val="22"/>
        </w:rPr>
        <w:t>einer</w:t>
      </w:r>
      <w:proofErr w:type="spellEnd"/>
      <w:r w:rsidRPr="00EE7F52">
        <w:rPr>
          <w:rFonts w:ascii="Fira Sans Extra Condensed" w:hAnsi="Fira Sans Extra Condensed" w:cstheme="minorHAnsi"/>
          <w:sz w:val="22"/>
          <w:szCs w:val="22"/>
        </w:rPr>
        <w:t xml:space="preserve"> </w:t>
      </w:r>
      <w:proofErr w:type="spellStart"/>
      <w:r w:rsidRPr="00EE7F52">
        <w:rPr>
          <w:rFonts w:ascii="Fira Sans Extra Condensed" w:hAnsi="Fira Sans Extra Condensed" w:cstheme="minorHAnsi"/>
          <w:sz w:val="22"/>
          <w:szCs w:val="22"/>
        </w:rPr>
        <w:t>Arbeitgeber</w:t>
      </w:r>
      <w:proofErr w:type="spellEnd"/>
      <w:r w:rsidRPr="00EE7F52">
        <w:rPr>
          <w:rFonts w:ascii="Fira Sans Extra Condensed" w:hAnsi="Fira Sans Extra Condensed" w:cstheme="minorHAnsi"/>
          <w:sz w:val="22"/>
          <w:szCs w:val="22"/>
        </w:rPr>
        <w:t>*in,</w:t>
      </w:r>
    </w:p>
    <w:p w14:paraId="501A94FE" w14:textId="77777777" w:rsidR="009B5EB3" w:rsidRPr="00EE7F52" w:rsidRDefault="009B5EB3" w:rsidP="009B5EB3">
      <w:pPr>
        <w:pStyle w:val="Listenabsatz"/>
        <w:widowControl/>
        <w:numPr>
          <w:ilvl w:val="0"/>
          <w:numId w:val="29"/>
        </w:numPr>
        <w:autoSpaceDE/>
        <w:autoSpaceDN/>
        <w:adjustRightInd/>
        <w:spacing w:before="120" w:after="120" w:line="276" w:lineRule="auto"/>
        <w:contextualSpacing/>
        <w:jc w:val="both"/>
        <w:rPr>
          <w:rFonts w:ascii="Fira Sans Extra Condensed" w:hAnsi="Fira Sans Extra Condensed" w:cstheme="minorHAnsi"/>
          <w:sz w:val="22"/>
          <w:szCs w:val="22"/>
        </w:rPr>
      </w:pPr>
      <w:proofErr w:type="spellStart"/>
      <w:r w:rsidRPr="00EE7F52">
        <w:rPr>
          <w:rFonts w:ascii="Fira Sans Extra Condensed" w:hAnsi="Fira Sans Extra Condensed" w:cstheme="minorHAnsi"/>
          <w:sz w:val="22"/>
          <w:szCs w:val="22"/>
        </w:rPr>
        <w:t>Absicherung</w:t>
      </w:r>
      <w:proofErr w:type="spellEnd"/>
      <w:r w:rsidRPr="00EE7F52">
        <w:rPr>
          <w:rFonts w:ascii="Fira Sans Extra Condensed" w:hAnsi="Fira Sans Extra Condensed" w:cstheme="minorHAnsi"/>
          <w:sz w:val="22"/>
          <w:szCs w:val="22"/>
        </w:rPr>
        <w:t xml:space="preserve"> (Versicherung) </w:t>
      </w:r>
      <w:proofErr w:type="spellStart"/>
      <w:r w:rsidRPr="00EE7F52">
        <w:rPr>
          <w:rFonts w:ascii="Fira Sans Extra Condensed" w:hAnsi="Fira Sans Extra Condensed" w:cstheme="minorHAnsi"/>
          <w:sz w:val="22"/>
          <w:szCs w:val="22"/>
        </w:rPr>
        <w:t>gegen</w:t>
      </w:r>
      <w:proofErr w:type="spellEnd"/>
      <w:r w:rsidRPr="00EE7F52">
        <w:rPr>
          <w:rFonts w:ascii="Fira Sans Extra Condensed" w:hAnsi="Fira Sans Extra Condensed" w:cstheme="minorHAnsi"/>
          <w:sz w:val="22"/>
          <w:szCs w:val="22"/>
        </w:rPr>
        <w:t xml:space="preserve"> </w:t>
      </w:r>
      <w:proofErr w:type="spellStart"/>
      <w:r w:rsidRPr="00EE7F52">
        <w:rPr>
          <w:rFonts w:ascii="Fira Sans Extra Condensed" w:hAnsi="Fira Sans Extra Condensed" w:cstheme="minorHAnsi"/>
          <w:sz w:val="22"/>
          <w:szCs w:val="22"/>
        </w:rPr>
        <w:t>Schäden</w:t>
      </w:r>
      <w:proofErr w:type="spellEnd"/>
      <w:r w:rsidRPr="00EE7F52">
        <w:rPr>
          <w:rFonts w:ascii="Fira Sans Extra Condensed" w:hAnsi="Fira Sans Extra Condensed" w:cstheme="minorHAnsi"/>
          <w:sz w:val="22"/>
          <w:szCs w:val="22"/>
        </w:rPr>
        <w:t xml:space="preserve"> (</w:t>
      </w:r>
      <w:proofErr w:type="spellStart"/>
      <w:r w:rsidRPr="00EE7F52">
        <w:rPr>
          <w:rFonts w:ascii="Fira Sans Extra Condensed" w:hAnsi="Fira Sans Extra Condensed" w:cstheme="minorHAnsi"/>
          <w:sz w:val="22"/>
          <w:szCs w:val="22"/>
        </w:rPr>
        <w:t>außer</w:t>
      </w:r>
      <w:proofErr w:type="spellEnd"/>
      <w:r w:rsidRPr="00EE7F52">
        <w:rPr>
          <w:rFonts w:ascii="Fira Sans Extra Condensed" w:hAnsi="Fira Sans Extra Condensed" w:cstheme="minorHAnsi"/>
          <w:sz w:val="22"/>
          <w:szCs w:val="22"/>
        </w:rPr>
        <w:t xml:space="preserve"> </w:t>
      </w:r>
      <w:proofErr w:type="spellStart"/>
      <w:r w:rsidRPr="00EE7F52">
        <w:rPr>
          <w:rFonts w:ascii="Fira Sans Extra Condensed" w:hAnsi="Fira Sans Extra Condensed" w:cstheme="minorHAnsi"/>
          <w:sz w:val="22"/>
          <w:szCs w:val="22"/>
        </w:rPr>
        <w:t>grober</w:t>
      </w:r>
      <w:proofErr w:type="spellEnd"/>
      <w:r w:rsidRPr="00EE7F52">
        <w:rPr>
          <w:rFonts w:ascii="Fira Sans Extra Condensed" w:hAnsi="Fira Sans Extra Condensed" w:cstheme="minorHAnsi"/>
          <w:sz w:val="22"/>
          <w:szCs w:val="22"/>
        </w:rPr>
        <w:t xml:space="preserve"> </w:t>
      </w:r>
      <w:proofErr w:type="spellStart"/>
      <w:r w:rsidRPr="00EE7F52">
        <w:rPr>
          <w:rFonts w:ascii="Fira Sans Extra Condensed" w:hAnsi="Fira Sans Extra Condensed" w:cstheme="minorHAnsi"/>
          <w:sz w:val="22"/>
          <w:szCs w:val="22"/>
        </w:rPr>
        <w:t>Fahrlässigkeit</w:t>
      </w:r>
      <w:proofErr w:type="spellEnd"/>
      <w:r w:rsidRPr="00EE7F52">
        <w:rPr>
          <w:rFonts w:ascii="Fira Sans Extra Condensed" w:hAnsi="Fira Sans Extra Condensed" w:cstheme="minorHAnsi"/>
          <w:sz w:val="22"/>
          <w:szCs w:val="22"/>
        </w:rPr>
        <w:t xml:space="preserve"> und </w:t>
      </w:r>
      <w:proofErr w:type="spellStart"/>
      <w:r w:rsidRPr="00EE7F52">
        <w:rPr>
          <w:rFonts w:ascii="Fira Sans Extra Condensed" w:hAnsi="Fira Sans Extra Condensed" w:cstheme="minorHAnsi"/>
          <w:sz w:val="22"/>
          <w:szCs w:val="22"/>
        </w:rPr>
        <w:t>Vorsatz</w:t>
      </w:r>
      <w:proofErr w:type="spellEnd"/>
      <w:r w:rsidRPr="00EE7F52">
        <w:rPr>
          <w:rFonts w:ascii="Fira Sans Extra Condensed" w:hAnsi="Fira Sans Extra Condensed" w:cstheme="minorHAnsi"/>
          <w:sz w:val="22"/>
          <w:szCs w:val="22"/>
        </w:rPr>
        <w:t xml:space="preserve">), die </w:t>
      </w:r>
      <w:proofErr w:type="spellStart"/>
      <w:r w:rsidRPr="00EE7F52">
        <w:rPr>
          <w:rFonts w:ascii="Fira Sans Extra Condensed" w:hAnsi="Fira Sans Extra Condensed" w:cstheme="minorHAnsi"/>
          <w:sz w:val="22"/>
          <w:szCs w:val="22"/>
        </w:rPr>
        <w:t>die</w:t>
      </w:r>
      <w:proofErr w:type="spellEnd"/>
      <w:r w:rsidRPr="00EE7F52">
        <w:rPr>
          <w:rFonts w:ascii="Fira Sans Extra Condensed" w:hAnsi="Fira Sans Extra Condensed" w:cstheme="minorHAnsi"/>
          <w:sz w:val="22"/>
          <w:szCs w:val="22"/>
        </w:rPr>
        <w:t xml:space="preserve"> </w:t>
      </w:r>
      <w:proofErr w:type="spellStart"/>
      <w:r w:rsidRPr="00EE7F52">
        <w:rPr>
          <w:rFonts w:ascii="Fira Sans Extra Condensed" w:hAnsi="Fira Sans Extra Condensed" w:cstheme="minorHAnsi"/>
          <w:sz w:val="22"/>
          <w:szCs w:val="22"/>
        </w:rPr>
        <w:t>Teilnehmenden</w:t>
      </w:r>
      <w:proofErr w:type="spellEnd"/>
      <w:r w:rsidRPr="00EE7F52">
        <w:rPr>
          <w:rFonts w:ascii="Fira Sans Extra Condensed" w:hAnsi="Fira Sans Extra Condensed" w:cstheme="minorHAnsi"/>
          <w:sz w:val="22"/>
          <w:szCs w:val="22"/>
        </w:rPr>
        <w:t xml:space="preserve"> </w:t>
      </w:r>
      <w:proofErr w:type="spellStart"/>
      <w:r w:rsidRPr="00EE7F52">
        <w:rPr>
          <w:rFonts w:ascii="Fira Sans Extra Condensed" w:hAnsi="Fira Sans Extra Condensed" w:cstheme="minorHAnsi"/>
          <w:sz w:val="22"/>
          <w:szCs w:val="22"/>
        </w:rPr>
        <w:t>während</w:t>
      </w:r>
      <w:proofErr w:type="spellEnd"/>
      <w:r w:rsidRPr="00EE7F52">
        <w:rPr>
          <w:rFonts w:ascii="Fira Sans Extra Condensed" w:hAnsi="Fira Sans Extra Condensed" w:cstheme="minorHAnsi"/>
          <w:sz w:val="22"/>
          <w:szCs w:val="22"/>
        </w:rPr>
        <w:t xml:space="preserve"> der </w:t>
      </w:r>
      <w:proofErr w:type="spellStart"/>
      <w:r w:rsidRPr="00EE7F52">
        <w:rPr>
          <w:rFonts w:ascii="Fira Sans Extra Condensed" w:hAnsi="Fira Sans Extra Condensed" w:cstheme="minorHAnsi"/>
          <w:sz w:val="22"/>
          <w:szCs w:val="22"/>
        </w:rPr>
        <w:t>Projektdauer</w:t>
      </w:r>
      <w:proofErr w:type="spellEnd"/>
      <w:r w:rsidRPr="00EE7F52">
        <w:rPr>
          <w:rFonts w:ascii="Fira Sans Extra Condensed" w:hAnsi="Fira Sans Extra Condensed" w:cstheme="minorHAnsi"/>
          <w:sz w:val="22"/>
          <w:szCs w:val="22"/>
        </w:rPr>
        <w:t xml:space="preserve"> </w:t>
      </w:r>
      <w:proofErr w:type="spellStart"/>
      <w:r w:rsidRPr="00EE7F52">
        <w:rPr>
          <w:rFonts w:ascii="Fira Sans Extra Condensed" w:hAnsi="Fira Sans Extra Condensed" w:cstheme="minorHAnsi"/>
          <w:sz w:val="22"/>
          <w:szCs w:val="22"/>
        </w:rPr>
        <w:t>verursachen</w:t>
      </w:r>
      <w:proofErr w:type="spellEnd"/>
      <w:r w:rsidRPr="00EE7F52">
        <w:rPr>
          <w:rFonts w:ascii="Fira Sans Extra Condensed" w:hAnsi="Fira Sans Extra Condensed" w:cstheme="minorHAnsi"/>
          <w:sz w:val="22"/>
          <w:szCs w:val="22"/>
        </w:rPr>
        <w:t>.</w:t>
      </w:r>
    </w:p>
    <w:p w14:paraId="2D8D0F7D" w14:textId="1AB66882" w:rsidR="00F4786E" w:rsidRPr="00FE3AEF" w:rsidRDefault="00F4786E" w:rsidP="00F4786E">
      <w:pPr>
        <w:suppressAutoHyphens w:val="0"/>
        <w:spacing w:before="120" w:after="120"/>
        <w:jc w:val="both"/>
        <w:rPr>
          <w:rStyle w:val="CharacterStyle2"/>
          <w:rFonts w:ascii="Fira Sans Extra Condensed" w:hAnsi="Fira Sans Extra Condensed"/>
          <w:sz w:val="22"/>
          <w:szCs w:val="22"/>
        </w:rPr>
      </w:pPr>
      <w:r w:rsidRPr="00FE3AEF">
        <w:rPr>
          <w:rStyle w:val="CharacterStyle2"/>
          <w:rFonts w:ascii="Fira Sans Extra Condensed" w:hAnsi="Fira Sans Extra Condensed"/>
          <w:sz w:val="22"/>
          <w:szCs w:val="22"/>
        </w:rPr>
        <w:t xml:space="preserve">Den Teilnehmenden dürfen für Bewerbung und Vorstellung bei einer betrieblichen Erprobung keine Kosten entstehen. Für Maßnahmen, welche nicht direkt auf Vermittlung auf den ersten Arbeitsmarkt abzielen, können Kosten für Bewerbungsunterlagen, durch die Teilnehmenden direkt beim </w:t>
      </w:r>
      <w:r w:rsidR="009B5EB3">
        <w:rPr>
          <w:rStyle w:val="CharacterStyle2"/>
          <w:rFonts w:ascii="Fira Sans Extra Condensed" w:hAnsi="Fira Sans Extra Condensed"/>
          <w:sz w:val="22"/>
          <w:szCs w:val="22"/>
        </w:rPr>
        <w:t>Auftraggeber</w:t>
      </w:r>
      <w:r w:rsidRPr="00FE3AEF">
        <w:rPr>
          <w:rStyle w:val="CharacterStyle2"/>
          <w:rFonts w:ascii="Fira Sans Extra Condensed" w:hAnsi="Fira Sans Extra Condensed"/>
          <w:sz w:val="22"/>
          <w:szCs w:val="22"/>
        </w:rPr>
        <w:t xml:space="preserve"> beantragt und nach Antragsstellung mit entsprechendem Nachweis geltend gemacht werden. Dies gilt, sofern im </w:t>
      </w:r>
      <w:proofErr w:type="spellStart"/>
      <w:r w:rsidRPr="00FE3AEF">
        <w:rPr>
          <w:rStyle w:val="CharacterStyle2"/>
          <w:rFonts w:ascii="Fira Sans Extra Condensed" w:hAnsi="Fira Sans Extra Condensed"/>
          <w:sz w:val="22"/>
          <w:szCs w:val="22"/>
        </w:rPr>
        <w:t>Fachlos</w:t>
      </w:r>
      <w:proofErr w:type="spellEnd"/>
      <w:r w:rsidRPr="00FE3AEF">
        <w:rPr>
          <w:rStyle w:val="CharacterStyle2"/>
          <w:rFonts w:ascii="Fira Sans Extra Condensed" w:hAnsi="Fira Sans Extra Condensed"/>
          <w:sz w:val="22"/>
          <w:szCs w:val="22"/>
        </w:rPr>
        <w:t xml:space="preserve"> nicht </w:t>
      </w:r>
      <w:bookmarkEnd w:id="78"/>
      <w:r w:rsidRPr="00FE3AEF">
        <w:rPr>
          <w:rStyle w:val="CharacterStyle2"/>
          <w:rFonts w:ascii="Fira Sans Extra Condensed" w:hAnsi="Fira Sans Extra Condensed"/>
          <w:sz w:val="22"/>
          <w:szCs w:val="22"/>
        </w:rPr>
        <w:t>ergänzende Regelungen aufgeführt werden.</w:t>
      </w:r>
    </w:p>
    <w:p w14:paraId="1797FD9D" w14:textId="09A461FA" w:rsidR="00F4786E" w:rsidRPr="00FE3AEF" w:rsidRDefault="00F4786E" w:rsidP="00F4786E">
      <w:pPr>
        <w:suppressAutoHyphens w:val="0"/>
        <w:spacing w:before="120" w:after="120"/>
        <w:jc w:val="both"/>
        <w:rPr>
          <w:rFonts w:ascii="Fira Sans Extra Condensed" w:hAnsi="Fira Sans Extra Condensed" w:cs="Arial"/>
          <w:sz w:val="22"/>
          <w:szCs w:val="22"/>
        </w:rPr>
      </w:pPr>
      <w:bookmarkStart w:id="79" w:name="_Hlk153794237"/>
      <w:r w:rsidRPr="00FE3AEF">
        <w:rPr>
          <w:rFonts w:ascii="Fira Sans Extra Condensed" w:hAnsi="Fira Sans Extra Condensed" w:cs="Arial"/>
          <w:spacing w:val="-1"/>
          <w:sz w:val="22"/>
          <w:szCs w:val="22"/>
        </w:rPr>
        <w:t>Für bestimmte Berufe bzw. Tätigkeiten sind die Teilnehmenden aus seuchenhygienischen Gründen nach § 43</w:t>
      </w:r>
      <w:r w:rsidR="00D7556B">
        <w:rPr>
          <w:rFonts w:ascii="Fira Sans Extra Condensed" w:hAnsi="Fira Sans Extra Condensed" w:cs="Arial"/>
          <w:spacing w:val="-1"/>
          <w:sz w:val="22"/>
          <w:szCs w:val="22"/>
        </w:rPr>
        <w:t> </w:t>
      </w:r>
      <w:r w:rsidRPr="00FE3AEF">
        <w:rPr>
          <w:rFonts w:ascii="Fira Sans Extra Condensed" w:hAnsi="Fira Sans Extra Condensed" w:cs="Arial"/>
          <w:sz w:val="22"/>
          <w:szCs w:val="22"/>
        </w:rPr>
        <w:t>des Gesetzes zur Verhütung und Bekämpfung von Infektionskrankheiten beim Menschen (IfSG) zu be</w:t>
      </w:r>
      <w:r w:rsidRPr="00FE3AEF">
        <w:rPr>
          <w:rFonts w:ascii="Fira Sans Extra Condensed" w:hAnsi="Fira Sans Extra Condensed" w:cs="Arial"/>
          <w:spacing w:val="2"/>
          <w:sz w:val="22"/>
          <w:szCs w:val="22"/>
        </w:rPr>
        <w:t xml:space="preserve">lehren. Die erstmalige Belehrung gem. § 43 Abs. 1 IfSG hat vor Ausübung der entsprechenden </w:t>
      </w:r>
      <w:r w:rsidRPr="00FE3AEF">
        <w:rPr>
          <w:rFonts w:ascii="Fira Sans Extra Condensed" w:hAnsi="Fira Sans Extra Condensed" w:cs="Arial"/>
          <w:sz w:val="22"/>
          <w:szCs w:val="22"/>
        </w:rPr>
        <w:t xml:space="preserve">zu erfolgen und wird bescheinigt. Die für die erstmalige Belehrung anfallenden Kosten werden </w:t>
      </w:r>
      <w:r w:rsidR="005D2161">
        <w:rPr>
          <w:rFonts w:ascii="Fira Sans Extra Condensed" w:hAnsi="Fira Sans Extra Condensed" w:cs="Arial"/>
          <w:sz w:val="22"/>
          <w:szCs w:val="22"/>
        </w:rPr>
        <w:t>entsprechend des Kostensatzes des Gesundheitsamts des Kreis Düren gemäß des zur Zeit geltenden Betrags in Höhe von 20,</w:t>
      </w:r>
      <w:r w:rsidR="00D7556B">
        <w:rPr>
          <w:rFonts w:ascii="Fira Sans Extra Condensed" w:hAnsi="Fira Sans Extra Condensed" w:cs="Arial"/>
          <w:sz w:val="22"/>
          <w:szCs w:val="22"/>
        </w:rPr>
        <w:t>00</w:t>
      </w:r>
      <w:r w:rsidR="005D2161">
        <w:rPr>
          <w:rFonts w:ascii="Fira Sans Extra Condensed" w:hAnsi="Fira Sans Extra Condensed" w:cs="Arial"/>
          <w:sz w:val="22"/>
          <w:szCs w:val="22"/>
        </w:rPr>
        <w:t xml:space="preserve"> € je Bedarfsfall </w:t>
      </w:r>
      <w:r w:rsidRPr="00FE3AEF">
        <w:rPr>
          <w:rFonts w:ascii="Fira Sans Extra Condensed" w:hAnsi="Fira Sans Extra Condensed" w:cs="Arial"/>
          <w:sz w:val="22"/>
          <w:szCs w:val="22"/>
        </w:rPr>
        <w:t xml:space="preserve">auf Einzelnachweis durch den </w:t>
      </w:r>
      <w:r w:rsidR="009B5EB3">
        <w:rPr>
          <w:rFonts w:ascii="Fira Sans Extra Condensed" w:hAnsi="Fira Sans Extra Condensed" w:cs="Arial"/>
          <w:sz w:val="22"/>
          <w:szCs w:val="22"/>
        </w:rPr>
        <w:t>Auftraggeber</w:t>
      </w:r>
      <w:r w:rsidRPr="00FE3AEF">
        <w:rPr>
          <w:rFonts w:ascii="Fira Sans Extra Condensed" w:hAnsi="Fira Sans Extra Condensed" w:cs="Arial"/>
          <w:sz w:val="22"/>
          <w:szCs w:val="22"/>
        </w:rPr>
        <w:t xml:space="preserve"> erstattet.</w:t>
      </w:r>
    </w:p>
    <w:bookmarkEnd w:id="79"/>
    <w:p w14:paraId="3CE92349" w14:textId="39BB7E69" w:rsidR="00F4786E" w:rsidRPr="00FE3AEF" w:rsidRDefault="00F4786E" w:rsidP="00F4786E">
      <w:pPr>
        <w:suppressAutoHyphens w:val="0"/>
        <w:spacing w:before="120" w:after="120"/>
        <w:jc w:val="both"/>
        <w:rPr>
          <w:rStyle w:val="CharacterStyle2"/>
          <w:rFonts w:ascii="Fira Sans Extra Condensed" w:hAnsi="Fira Sans Extra Condensed"/>
          <w:sz w:val="22"/>
          <w:szCs w:val="22"/>
        </w:rPr>
      </w:pPr>
      <w:r w:rsidRPr="00FE3AEF">
        <w:rPr>
          <w:rStyle w:val="CharacterStyle2"/>
          <w:rFonts w:ascii="Fira Sans Extra Condensed" w:hAnsi="Fira Sans Extra Condensed"/>
          <w:spacing w:val="2"/>
          <w:sz w:val="22"/>
          <w:szCs w:val="22"/>
        </w:rPr>
        <w:t xml:space="preserve">Sofern bei einer betrieblichen Erprobung die Vorlage eines </w:t>
      </w:r>
      <w:r w:rsidR="00B0103E">
        <w:rPr>
          <w:rStyle w:val="CharacterStyle2"/>
          <w:rFonts w:ascii="Fira Sans Extra Condensed" w:hAnsi="Fira Sans Extra Condensed"/>
          <w:spacing w:val="2"/>
          <w:sz w:val="22"/>
          <w:szCs w:val="22"/>
        </w:rPr>
        <w:t>erweiterten</w:t>
      </w:r>
      <w:r w:rsidRPr="00FE3AEF">
        <w:rPr>
          <w:rStyle w:val="CharacterStyle2"/>
          <w:rFonts w:ascii="Fira Sans Extra Condensed" w:hAnsi="Fira Sans Extra Condensed"/>
          <w:spacing w:val="2"/>
          <w:sz w:val="22"/>
          <w:szCs w:val="22"/>
        </w:rPr>
        <w:t xml:space="preserve"> Führungszeugnisses erforderlich </w:t>
      </w:r>
      <w:r w:rsidRPr="00FE3AEF">
        <w:rPr>
          <w:rStyle w:val="CharacterStyle2"/>
          <w:rFonts w:ascii="Fira Sans Extra Condensed" w:hAnsi="Fira Sans Extra Condensed"/>
          <w:sz w:val="22"/>
          <w:szCs w:val="22"/>
        </w:rPr>
        <w:t xml:space="preserve">ist, werden die Kosten auf Einzelnachweis durch den </w:t>
      </w:r>
      <w:r w:rsidR="00B0103E">
        <w:rPr>
          <w:rStyle w:val="CharacterStyle2"/>
          <w:rFonts w:ascii="Fira Sans Extra Condensed" w:hAnsi="Fira Sans Extra Condensed"/>
          <w:sz w:val="22"/>
          <w:szCs w:val="22"/>
        </w:rPr>
        <w:t>Auftraggeber</w:t>
      </w:r>
      <w:r w:rsidRPr="00FE3AEF">
        <w:rPr>
          <w:rStyle w:val="CharacterStyle2"/>
          <w:rFonts w:ascii="Fira Sans Extra Condensed" w:hAnsi="Fira Sans Extra Condensed"/>
          <w:sz w:val="22"/>
          <w:szCs w:val="22"/>
        </w:rPr>
        <w:t xml:space="preserve"> erstattet.</w:t>
      </w:r>
      <w:r w:rsidR="00FA1899">
        <w:rPr>
          <w:rStyle w:val="CharacterStyle2"/>
          <w:rFonts w:ascii="Fira Sans Extra Condensed" w:hAnsi="Fira Sans Extra Condensed"/>
          <w:sz w:val="22"/>
          <w:szCs w:val="22"/>
        </w:rPr>
        <w:t xml:space="preserve"> Kosten für das einfache Führungszeugnis sind nicht erstattungsfähig.</w:t>
      </w:r>
    </w:p>
    <w:p w14:paraId="56FB8AA6" w14:textId="7CE040D2" w:rsidR="00F4786E" w:rsidRPr="00FE3AEF" w:rsidRDefault="00F4786E" w:rsidP="00F4786E">
      <w:pPr>
        <w:spacing w:before="120" w:after="120"/>
        <w:jc w:val="both"/>
        <w:rPr>
          <w:rFonts w:ascii="Fira Sans Extra Condensed" w:hAnsi="Fira Sans Extra Condensed" w:cs="Arial"/>
          <w:sz w:val="22"/>
          <w:szCs w:val="22"/>
        </w:rPr>
      </w:pPr>
      <w:r w:rsidRPr="00FE3AEF">
        <w:rPr>
          <w:rFonts w:ascii="Fira Sans Extra Condensed" w:hAnsi="Fira Sans Extra Condensed" w:cs="Arial"/>
          <w:sz w:val="22"/>
          <w:szCs w:val="22"/>
        </w:rPr>
        <w:t xml:space="preserve">Die </w:t>
      </w:r>
      <w:r w:rsidRPr="00FE3AEF">
        <w:rPr>
          <w:rFonts w:ascii="Fira Sans Extra Condensed" w:hAnsi="Fira Sans Extra Condensed" w:cs="Arial"/>
          <w:b/>
          <w:bCs/>
          <w:sz w:val="22"/>
          <w:szCs w:val="22"/>
        </w:rPr>
        <w:t xml:space="preserve">Fahrkosten und notwendige Kinderbetreuungskosten </w:t>
      </w:r>
      <w:r w:rsidRPr="00FE3AEF">
        <w:rPr>
          <w:rFonts w:ascii="Fira Sans Extra Condensed" w:hAnsi="Fira Sans Extra Condensed" w:cs="Arial"/>
          <w:sz w:val="22"/>
          <w:szCs w:val="22"/>
        </w:rPr>
        <w:t xml:space="preserve">sind nicht in den Angebotspreis einzukalkulieren. </w:t>
      </w:r>
      <w:r w:rsidRPr="00FE3AEF">
        <w:rPr>
          <w:rFonts w:ascii="Fira Sans Extra Condensed" w:hAnsi="Fira Sans Extra Condensed" w:cs="Arial"/>
          <w:spacing w:val="3"/>
          <w:sz w:val="22"/>
          <w:szCs w:val="22"/>
        </w:rPr>
        <w:t xml:space="preserve">Es handelt sich hierbei um einen individualspezifischen Anspruch der Teilnehmenden gegen den </w:t>
      </w:r>
      <w:r w:rsidR="00FA1899">
        <w:rPr>
          <w:rFonts w:ascii="Fira Sans Extra Condensed" w:hAnsi="Fira Sans Extra Condensed" w:cs="Arial"/>
          <w:spacing w:val="3"/>
          <w:sz w:val="22"/>
          <w:szCs w:val="22"/>
        </w:rPr>
        <w:t>Auftraggeber</w:t>
      </w:r>
      <w:r w:rsidRPr="00FE3AEF">
        <w:rPr>
          <w:rFonts w:ascii="Fira Sans Extra Condensed" w:hAnsi="Fira Sans Extra Condensed" w:cs="Arial"/>
          <w:spacing w:val="3"/>
          <w:sz w:val="22"/>
          <w:szCs w:val="22"/>
        </w:rPr>
        <w:t xml:space="preserve">. Dieser entscheidet im Rahmen der Ermessensausübung über die Angemessenheit </w:t>
      </w:r>
      <w:r w:rsidRPr="00FE3AEF">
        <w:rPr>
          <w:rFonts w:ascii="Fira Sans Extra Condensed" w:hAnsi="Fira Sans Extra Condensed" w:cs="Arial"/>
          <w:sz w:val="22"/>
          <w:szCs w:val="22"/>
        </w:rPr>
        <w:t xml:space="preserve">der Kosten. Über die Höhe der auszuzahlenden Fahrkosten informiert der </w:t>
      </w:r>
      <w:r w:rsidR="00FA1899">
        <w:rPr>
          <w:rFonts w:ascii="Fira Sans Extra Condensed" w:hAnsi="Fira Sans Extra Condensed" w:cs="Arial"/>
          <w:sz w:val="22"/>
          <w:szCs w:val="22"/>
        </w:rPr>
        <w:t xml:space="preserve">Auftraggeber </w:t>
      </w:r>
      <w:r w:rsidRPr="00FE3AEF">
        <w:rPr>
          <w:rFonts w:ascii="Fira Sans Extra Condensed" w:hAnsi="Fira Sans Extra Condensed" w:cs="Arial"/>
          <w:sz w:val="22"/>
          <w:szCs w:val="22"/>
        </w:rPr>
        <w:t>den Auftragnehmer</w:t>
      </w:r>
      <w:r w:rsidR="00FA1899">
        <w:rPr>
          <w:rFonts w:ascii="Fira Sans Extra Condensed" w:hAnsi="Fira Sans Extra Condensed" w:cs="Arial"/>
          <w:sz w:val="22"/>
          <w:szCs w:val="22"/>
        </w:rPr>
        <w:t xml:space="preserve"> oder die Auftragnehmer</w:t>
      </w:r>
      <w:r w:rsidRPr="00FE3AEF">
        <w:rPr>
          <w:rFonts w:ascii="Fira Sans Extra Condensed" w:hAnsi="Fira Sans Extra Condensed" w:cs="Arial"/>
          <w:sz w:val="22"/>
          <w:szCs w:val="22"/>
        </w:rPr>
        <w:t>in.</w:t>
      </w:r>
    </w:p>
    <w:p w14:paraId="0B02E810" w14:textId="3354738C" w:rsidR="00F4786E" w:rsidRPr="00FE3AEF" w:rsidRDefault="00F4786E" w:rsidP="00F4786E">
      <w:pPr>
        <w:spacing w:before="120" w:after="120"/>
        <w:jc w:val="both"/>
        <w:rPr>
          <w:rStyle w:val="CharacterStyle2"/>
          <w:rFonts w:ascii="Fira Sans Extra Condensed" w:hAnsi="Fira Sans Extra Condensed"/>
          <w:sz w:val="22"/>
          <w:szCs w:val="22"/>
        </w:rPr>
      </w:pPr>
      <w:r w:rsidRPr="00FE3AEF">
        <w:rPr>
          <w:rStyle w:val="CharacterStyle2"/>
          <w:rFonts w:ascii="Fira Sans Extra Condensed" w:hAnsi="Fira Sans Extra Condensed"/>
          <w:sz w:val="22"/>
          <w:szCs w:val="22"/>
        </w:rPr>
        <w:t>Der</w:t>
      </w:r>
      <w:r w:rsidR="00FA1899">
        <w:rPr>
          <w:rStyle w:val="CharacterStyle2"/>
          <w:rFonts w:ascii="Fira Sans Extra Condensed" w:hAnsi="Fira Sans Extra Condensed"/>
          <w:sz w:val="22"/>
          <w:szCs w:val="22"/>
        </w:rPr>
        <w:t xml:space="preserve"> Auftragnehmer oder </w:t>
      </w:r>
      <w:r w:rsidRPr="00FE3AEF">
        <w:rPr>
          <w:rStyle w:val="CharacterStyle2"/>
          <w:rFonts w:ascii="Fira Sans Extra Condensed" w:hAnsi="Fira Sans Extra Condensed"/>
          <w:sz w:val="22"/>
          <w:szCs w:val="22"/>
        </w:rPr>
        <w:t>die Auftragnehmerin erklärt sich mit der Angebotsabgabe bereit, die Abrechnung und Verauslagung der Fahrkosten der Teilnehmenden zu übernehmen, soweit diese ihren Anspruch an ihn abtreten.</w:t>
      </w:r>
    </w:p>
    <w:p w14:paraId="098D548E" w14:textId="3C092D89" w:rsidR="00F4786E" w:rsidRPr="00FE3AEF" w:rsidRDefault="00F4786E" w:rsidP="00F4786E">
      <w:pPr>
        <w:suppressAutoHyphens w:val="0"/>
        <w:spacing w:before="120" w:after="120"/>
        <w:jc w:val="both"/>
        <w:rPr>
          <w:rFonts w:ascii="Fira Sans Extra Condensed" w:hAnsi="Fira Sans Extra Condensed" w:cs="Arial"/>
          <w:sz w:val="22"/>
          <w:szCs w:val="22"/>
        </w:rPr>
      </w:pPr>
      <w:r w:rsidRPr="00FE3AEF">
        <w:rPr>
          <w:rFonts w:ascii="Fira Sans Extra Condensed" w:hAnsi="Fira Sans Extra Condensed" w:cs="Arial"/>
          <w:sz w:val="22"/>
          <w:szCs w:val="22"/>
        </w:rPr>
        <w:t xml:space="preserve">Die Erstattung der Fahrkosten hat am ersten </w:t>
      </w:r>
      <w:proofErr w:type="spellStart"/>
      <w:r w:rsidRPr="00FE3AEF">
        <w:rPr>
          <w:rFonts w:ascii="Fira Sans Extra Condensed" w:hAnsi="Fira Sans Extra Condensed" w:cs="Arial"/>
          <w:sz w:val="22"/>
          <w:szCs w:val="22"/>
        </w:rPr>
        <w:t>Maßnahmetag</w:t>
      </w:r>
      <w:proofErr w:type="spellEnd"/>
      <w:r w:rsidRPr="00FE3AEF">
        <w:rPr>
          <w:rFonts w:ascii="Fira Sans Extra Condensed" w:hAnsi="Fira Sans Extra Condensed" w:cs="Arial"/>
          <w:sz w:val="22"/>
          <w:szCs w:val="22"/>
        </w:rPr>
        <w:t xml:space="preserve"> zu erfolgen. Bei Maßnahmen mit einer Dauer von mehr als vier Wochen sind die Fahrkosten monatlich im Voraus für den Kalendermonat zu erstatten. Die Erstattung der verauslagten Fahrkosten erfolgt durch den </w:t>
      </w:r>
      <w:r w:rsidR="00FA1899">
        <w:rPr>
          <w:rFonts w:ascii="Fira Sans Extra Condensed" w:hAnsi="Fira Sans Extra Condensed" w:cs="Arial"/>
          <w:sz w:val="22"/>
          <w:szCs w:val="22"/>
        </w:rPr>
        <w:t>Auftraggeber</w:t>
      </w:r>
      <w:r w:rsidRPr="00FE3AEF">
        <w:rPr>
          <w:rFonts w:ascii="Fira Sans Extra Condensed" w:hAnsi="Fira Sans Extra Condensed" w:cs="Arial"/>
          <w:sz w:val="22"/>
          <w:szCs w:val="22"/>
        </w:rPr>
        <w:t xml:space="preserve"> gegenüber dem</w:t>
      </w:r>
      <w:r w:rsidR="00FA1899">
        <w:rPr>
          <w:rFonts w:ascii="Fira Sans Extra Condensed" w:hAnsi="Fira Sans Extra Condensed" w:cs="Arial"/>
          <w:sz w:val="22"/>
          <w:szCs w:val="22"/>
        </w:rPr>
        <w:t xml:space="preserve"> Auftragnehmer oder der</w:t>
      </w:r>
      <w:r w:rsidRPr="00FE3AEF">
        <w:rPr>
          <w:rFonts w:ascii="Fira Sans Extra Condensed" w:hAnsi="Fira Sans Extra Condensed" w:cs="Arial"/>
          <w:sz w:val="22"/>
          <w:szCs w:val="22"/>
        </w:rPr>
        <w:t xml:space="preserve"> Auftragnehmerin. Sie erfolgt i.</w:t>
      </w:r>
      <w:r>
        <w:rPr>
          <w:rFonts w:ascii="Fira Sans Extra Condensed" w:hAnsi="Fira Sans Extra Condensed" w:cs="Arial"/>
          <w:sz w:val="22"/>
          <w:szCs w:val="22"/>
        </w:rPr>
        <w:t> </w:t>
      </w:r>
      <w:r w:rsidRPr="00FE3AEF">
        <w:rPr>
          <w:rFonts w:ascii="Fira Sans Extra Condensed" w:hAnsi="Fira Sans Extra Condensed" w:cs="Arial"/>
          <w:sz w:val="22"/>
          <w:szCs w:val="22"/>
        </w:rPr>
        <w:t>d.</w:t>
      </w:r>
      <w:r>
        <w:rPr>
          <w:rFonts w:ascii="Fira Sans Extra Condensed" w:hAnsi="Fira Sans Extra Condensed" w:cs="Arial"/>
          <w:sz w:val="22"/>
          <w:szCs w:val="22"/>
        </w:rPr>
        <w:t> </w:t>
      </w:r>
      <w:r w:rsidRPr="00FE3AEF">
        <w:rPr>
          <w:rFonts w:ascii="Fira Sans Extra Condensed" w:hAnsi="Fira Sans Extra Condensed" w:cs="Arial"/>
          <w:sz w:val="22"/>
          <w:szCs w:val="22"/>
        </w:rPr>
        <w:t>R. anhand von Abrechnungslisten. Der</w:t>
      </w:r>
      <w:r w:rsidR="00FA1899">
        <w:rPr>
          <w:rFonts w:ascii="Fira Sans Extra Condensed" w:hAnsi="Fira Sans Extra Condensed" w:cs="Arial"/>
          <w:sz w:val="22"/>
          <w:szCs w:val="22"/>
        </w:rPr>
        <w:t xml:space="preserve"> Auftragnehmer oder d</w:t>
      </w:r>
      <w:r w:rsidRPr="00FE3AEF">
        <w:rPr>
          <w:rFonts w:ascii="Fira Sans Extra Condensed" w:hAnsi="Fira Sans Extra Condensed" w:cs="Arial"/>
          <w:sz w:val="22"/>
          <w:szCs w:val="22"/>
        </w:rPr>
        <w:t xml:space="preserve">ie Auftragnehmerin führt den Nachweis gegenüber dem </w:t>
      </w:r>
      <w:r w:rsidR="00FA1899">
        <w:rPr>
          <w:rFonts w:ascii="Fira Sans Extra Condensed" w:hAnsi="Fira Sans Extra Condensed" w:cs="Arial"/>
          <w:sz w:val="22"/>
          <w:szCs w:val="22"/>
        </w:rPr>
        <w:t>Auftraggeber</w:t>
      </w:r>
      <w:r w:rsidRPr="00FE3AEF">
        <w:rPr>
          <w:rFonts w:ascii="Fira Sans Extra Condensed" w:hAnsi="Fira Sans Extra Condensed" w:cs="Arial"/>
          <w:sz w:val="22"/>
          <w:szCs w:val="22"/>
        </w:rPr>
        <w:t xml:space="preserve">. Etwaige Forderungen gegenüber dem </w:t>
      </w:r>
      <w:r w:rsidR="00FA1899">
        <w:rPr>
          <w:rFonts w:ascii="Fira Sans Extra Condensed" w:hAnsi="Fira Sans Extra Condensed" w:cs="Arial"/>
          <w:sz w:val="22"/>
          <w:szCs w:val="22"/>
        </w:rPr>
        <w:lastRenderedPageBreak/>
        <w:t>Auftraggeber</w:t>
      </w:r>
      <w:r w:rsidRPr="00FE3AEF">
        <w:rPr>
          <w:rFonts w:ascii="Fira Sans Extra Condensed" w:hAnsi="Fira Sans Extra Condensed" w:cs="Arial"/>
          <w:sz w:val="22"/>
          <w:szCs w:val="22"/>
        </w:rPr>
        <w:t xml:space="preserve"> bei fehlerhafter Abrechnung des Auftragnehmers</w:t>
      </w:r>
      <w:r w:rsidR="00FA1899">
        <w:rPr>
          <w:rFonts w:ascii="Fira Sans Extra Condensed" w:hAnsi="Fira Sans Extra Condensed" w:cs="Arial"/>
          <w:sz w:val="22"/>
          <w:szCs w:val="22"/>
        </w:rPr>
        <w:t xml:space="preserve"> oder der </w:t>
      </w:r>
      <w:r w:rsidRPr="00FE3AEF">
        <w:rPr>
          <w:rFonts w:ascii="Fira Sans Extra Condensed" w:hAnsi="Fira Sans Extra Condensed" w:cs="Arial"/>
          <w:sz w:val="22"/>
          <w:szCs w:val="22"/>
        </w:rPr>
        <w:t>Auftragnehmerin sind ausgeschlossen.</w:t>
      </w:r>
    </w:p>
    <w:p w14:paraId="0DF17B8B" w14:textId="10ADDEC5" w:rsidR="00F4786E" w:rsidRPr="00FE3AEF" w:rsidRDefault="00F4786E" w:rsidP="005976FF">
      <w:pPr>
        <w:suppressAutoHyphens w:val="0"/>
        <w:spacing w:before="120"/>
        <w:jc w:val="both"/>
        <w:rPr>
          <w:rFonts w:ascii="Fira Sans Extra Condensed" w:hAnsi="Fira Sans Extra Condensed" w:cs="Arial"/>
          <w:sz w:val="22"/>
          <w:szCs w:val="22"/>
        </w:rPr>
      </w:pPr>
      <w:r w:rsidRPr="00FE3AEF">
        <w:rPr>
          <w:rFonts w:ascii="Fira Sans Extra Condensed" w:hAnsi="Fira Sans Extra Condensed" w:cs="Arial"/>
          <w:spacing w:val="3"/>
          <w:sz w:val="22"/>
          <w:szCs w:val="22"/>
        </w:rPr>
        <w:t xml:space="preserve">Das konkrete Abrechnungsverfahren wird nach Zuschlagserteilung zwischen </w:t>
      </w:r>
      <w:r w:rsidR="00FA1899" w:rsidRPr="00FE3AEF">
        <w:rPr>
          <w:rFonts w:ascii="Fira Sans Extra Condensed" w:hAnsi="Fira Sans Extra Condensed" w:cs="Arial"/>
          <w:sz w:val="22"/>
          <w:szCs w:val="22"/>
        </w:rPr>
        <w:t>dem</w:t>
      </w:r>
      <w:r w:rsidR="00FA1899">
        <w:rPr>
          <w:rFonts w:ascii="Fira Sans Extra Condensed" w:hAnsi="Fira Sans Extra Condensed" w:cs="Arial"/>
          <w:sz w:val="22"/>
          <w:szCs w:val="22"/>
        </w:rPr>
        <w:t xml:space="preserve"> Auftragnehmer oder der</w:t>
      </w:r>
      <w:r w:rsidR="00FA1899" w:rsidRPr="00FE3AEF">
        <w:rPr>
          <w:rFonts w:ascii="Fira Sans Extra Condensed" w:hAnsi="Fira Sans Extra Condensed" w:cs="Arial"/>
          <w:sz w:val="22"/>
          <w:szCs w:val="22"/>
        </w:rPr>
        <w:t xml:space="preserve"> Auftragnehmerin</w:t>
      </w:r>
      <w:r w:rsidR="00FA1899" w:rsidRPr="00FE3AEF">
        <w:rPr>
          <w:rFonts w:ascii="Fira Sans Extra Condensed" w:hAnsi="Fira Sans Extra Condensed" w:cs="Arial"/>
          <w:spacing w:val="3"/>
          <w:sz w:val="22"/>
          <w:szCs w:val="22"/>
        </w:rPr>
        <w:t xml:space="preserve"> </w:t>
      </w:r>
      <w:r w:rsidRPr="00FE3AEF">
        <w:rPr>
          <w:rFonts w:ascii="Fira Sans Extra Condensed" w:hAnsi="Fira Sans Extra Condensed" w:cs="Arial"/>
          <w:spacing w:val="3"/>
          <w:sz w:val="22"/>
          <w:szCs w:val="22"/>
        </w:rPr>
        <w:t xml:space="preserve">und </w:t>
      </w:r>
      <w:r w:rsidRPr="00FE3AEF">
        <w:rPr>
          <w:rFonts w:ascii="Fira Sans Extra Condensed" w:hAnsi="Fira Sans Extra Condensed" w:cs="Arial"/>
          <w:sz w:val="22"/>
          <w:szCs w:val="22"/>
        </w:rPr>
        <w:t xml:space="preserve">dem </w:t>
      </w:r>
      <w:r w:rsidR="00FA1899">
        <w:rPr>
          <w:rFonts w:ascii="Fira Sans Extra Condensed" w:hAnsi="Fira Sans Extra Condensed" w:cs="Arial"/>
          <w:sz w:val="22"/>
          <w:szCs w:val="22"/>
        </w:rPr>
        <w:t>Auftraggeber</w:t>
      </w:r>
      <w:r w:rsidRPr="00FE3AEF">
        <w:rPr>
          <w:rFonts w:ascii="Fira Sans Extra Condensed" w:hAnsi="Fira Sans Extra Condensed" w:cs="Arial"/>
          <w:sz w:val="22"/>
          <w:szCs w:val="22"/>
        </w:rPr>
        <w:t xml:space="preserve"> abgestimmt.</w:t>
      </w:r>
    </w:p>
    <w:p w14:paraId="041D4091" w14:textId="03FAFBA2" w:rsidR="00F4786E" w:rsidRDefault="00F4786E" w:rsidP="00E46014">
      <w:pPr>
        <w:pStyle w:val="berschrift3"/>
      </w:pPr>
      <w:bookmarkStart w:id="80" w:name="_Toc431371962"/>
      <w:bookmarkStart w:id="81" w:name="_Toc461439896"/>
      <w:bookmarkStart w:id="82" w:name="_Toc148614251"/>
      <w:bookmarkStart w:id="83" w:name="_Toc149037023"/>
      <w:bookmarkStart w:id="84" w:name="_Toc149039433"/>
      <w:bookmarkStart w:id="85" w:name="_Toc226036502"/>
      <w:r w:rsidRPr="00FE3AEF">
        <w:t>B.</w:t>
      </w:r>
      <w:r w:rsidR="001B24A9">
        <w:t>1</w:t>
      </w:r>
      <w:r w:rsidRPr="00FE3AEF">
        <w:t>.</w:t>
      </w:r>
      <w:r w:rsidR="00317359">
        <w:t>9</w:t>
      </w:r>
      <w:r w:rsidRPr="00FE3AEF">
        <w:t xml:space="preserve"> Hinweis zur Umsatzsteuer</w:t>
      </w:r>
      <w:bookmarkEnd w:id="80"/>
      <w:bookmarkEnd w:id="81"/>
      <w:bookmarkEnd w:id="82"/>
      <w:bookmarkEnd w:id="83"/>
      <w:bookmarkEnd w:id="84"/>
      <w:bookmarkEnd w:id="85"/>
    </w:p>
    <w:p w14:paraId="7142AF93" w14:textId="6C1BF555" w:rsidR="00F4786E" w:rsidRPr="00FE3AEF" w:rsidRDefault="00F4786E" w:rsidP="00F4786E">
      <w:pPr>
        <w:spacing w:before="120" w:after="120"/>
        <w:jc w:val="both"/>
        <w:rPr>
          <w:rFonts w:ascii="Fira Sans Extra Condensed" w:hAnsi="Fira Sans Extra Condensed" w:cs="Arial"/>
          <w:color w:val="000000" w:themeColor="text1"/>
          <w:sz w:val="22"/>
          <w:szCs w:val="22"/>
        </w:rPr>
      </w:pPr>
      <w:bookmarkStart w:id="86" w:name="_Hlk205454185"/>
      <w:r w:rsidRPr="00FE3AEF">
        <w:rPr>
          <w:rFonts w:ascii="Fira Sans Extra Condensed" w:hAnsi="Fira Sans Extra Condensed" w:cs="Arial"/>
          <w:color w:val="000000" w:themeColor="text1"/>
          <w:sz w:val="22"/>
          <w:szCs w:val="22"/>
        </w:rPr>
        <w:t>Die Voraussetzung für eine Steuerbefreiung von Arbeitsmarktdienstleistungen nach dem SGB II und SGB III regelt der § 4 Nr. 15b Umsatzsteuergesetz (UStG</w:t>
      </w:r>
      <w:r w:rsidRPr="008B15C7">
        <w:rPr>
          <w:rFonts w:ascii="Fira Sans Extra Condensed" w:hAnsi="Fira Sans Extra Condensed" w:cs="Arial"/>
          <w:color w:val="000000" w:themeColor="text1"/>
          <w:sz w:val="22"/>
          <w:szCs w:val="22"/>
        </w:rPr>
        <w:t>)</w:t>
      </w:r>
      <w:r w:rsidR="008B15C7" w:rsidRPr="008B15C7">
        <w:rPr>
          <w:rFonts w:ascii="Fira Sans Extra Condensed" w:hAnsi="Fira Sans Extra Condensed" w:cs="Arial"/>
          <w:color w:val="000000" w:themeColor="text1"/>
          <w:sz w:val="22"/>
          <w:szCs w:val="22"/>
        </w:rPr>
        <w:t xml:space="preserve"> </w:t>
      </w:r>
      <w:r w:rsidR="008B15C7" w:rsidRPr="008B15C7">
        <w:rPr>
          <w:rFonts w:ascii="Fira Sans Extra Condensed" w:hAnsi="Fira Sans Extra Condensed" w:cs="Arial"/>
          <w:color w:val="000000"/>
          <w:sz w:val="22"/>
          <w:szCs w:val="22"/>
        </w:rPr>
        <w:t xml:space="preserve">in der </w:t>
      </w:r>
      <w:r w:rsidR="008B15C7" w:rsidRPr="008B15C7">
        <w:rPr>
          <w:rFonts w:ascii="Fira Sans Extra Condensed" w:hAnsi="Fira Sans Extra Condensed"/>
          <w:sz w:val="22"/>
          <w:szCs w:val="22"/>
        </w:rPr>
        <w:t>Fassung ab 01.01.2025</w:t>
      </w:r>
      <w:r w:rsidRPr="00FE3AEF">
        <w:rPr>
          <w:rFonts w:ascii="Fira Sans Extra Condensed" w:hAnsi="Fira Sans Extra Condensed" w:cs="Arial"/>
          <w:color w:val="000000" w:themeColor="text1"/>
          <w:sz w:val="22"/>
          <w:szCs w:val="22"/>
        </w:rPr>
        <w:t>. Umsatzsteuerfrei sind danach:</w:t>
      </w:r>
    </w:p>
    <w:p w14:paraId="26567D62" w14:textId="77777777" w:rsidR="00F4786E" w:rsidRPr="00FE3AEF" w:rsidRDefault="00F4786E" w:rsidP="00F4786E">
      <w:pPr>
        <w:pStyle w:val="KeinLeerraum"/>
        <w:rPr>
          <w:rFonts w:ascii="Fira Sans Extra Condensed" w:hAnsi="Fira Sans Extra Condensed"/>
          <w:sz w:val="22"/>
          <w:szCs w:val="22"/>
        </w:rPr>
      </w:pPr>
      <w:r w:rsidRPr="00FE3AEF">
        <w:rPr>
          <w:rFonts w:ascii="Fira Sans Extra Condensed" w:hAnsi="Fira Sans Extra Condensed"/>
          <w:sz w:val="22"/>
          <w:szCs w:val="22"/>
        </w:rPr>
        <w:t>"Eingliederungsleistungen nach dem Zweiten Buch Sozialgesetzbuch, Leistungen der aktiven Arbeitsförderung nach dem Dritten Buch Sozialgesetzbuch und vergleichbare Leistungen, die von Einrichtungen des öffentlichen Rechts oder anderen Einrichtungen mit sozialem Charakter erbracht werden. Andere Einrichtungen mit sozialem Charakter im Sinne dieser Vorschrift sind Einrichtungen,</w:t>
      </w:r>
    </w:p>
    <w:p w14:paraId="5F14F07E" w14:textId="77777777" w:rsidR="00F4786E" w:rsidRPr="00FE3AEF" w:rsidRDefault="00F4786E" w:rsidP="00EE7C2E">
      <w:pPr>
        <w:pStyle w:val="KeinLeerraum"/>
        <w:numPr>
          <w:ilvl w:val="0"/>
          <w:numId w:val="9"/>
        </w:numPr>
        <w:spacing w:before="120"/>
        <w:ind w:left="714" w:hanging="357"/>
        <w:rPr>
          <w:rFonts w:ascii="Fira Sans Extra Condensed" w:hAnsi="Fira Sans Extra Condensed"/>
          <w:sz w:val="22"/>
          <w:szCs w:val="22"/>
        </w:rPr>
      </w:pPr>
      <w:r w:rsidRPr="00FE3AEF">
        <w:rPr>
          <w:rFonts w:ascii="Fira Sans Extra Condensed" w:hAnsi="Fira Sans Extra Condensed"/>
          <w:sz w:val="22"/>
          <w:szCs w:val="22"/>
        </w:rPr>
        <w:t>die nach § 178 des Dritten Buches Sozialgesetzbuch zugelassen sind,</w:t>
      </w:r>
    </w:p>
    <w:p w14:paraId="415AEE16" w14:textId="77777777" w:rsidR="00F4786E" w:rsidRPr="00FE3AEF" w:rsidRDefault="00F4786E" w:rsidP="00EE7C2E">
      <w:pPr>
        <w:pStyle w:val="KeinLeerraum"/>
        <w:numPr>
          <w:ilvl w:val="0"/>
          <w:numId w:val="9"/>
        </w:numPr>
        <w:spacing w:before="120"/>
        <w:ind w:left="714" w:hanging="357"/>
        <w:rPr>
          <w:rFonts w:ascii="Fira Sans Extra Condensed" w:hAnsi="Fira Sans Extra Condensed"/>
          <w:sz w:val="22"/>
          <w:szCs w:val="22"/>
        </w:rPr>
      </w:pPr>
      <w:r w:rsidRPr="00FE3AEF">
        <w:rPr>
          <w:rFonts w:ascii="Fira Sans Extra Condensed" w:hAnsi="Fira Sans Extra Condensed"/>
          <w:sz w:val="22"/>
          <w:szCs w:val="22"/>
        </w:rPr>
        <w:t>die für ihre Leistungen nach Satz 1 Verträge mit den gesetzlichen Trägern der Grundsicherung für Arbeitsuchende nach dem Zweiten Buch Sozialgesetzbuch geschlossen haben oder</w:t>
      </w:r>
    </w:p>
    <w:p w14:paraId="586C9370" w14:textId="77777777" w:rsidR="00F4786E" w:rsidRPr="00F364C3" w:rsidRDefault="00F4786E" w:rsidP="00EE7C2E">
      <w:pPr>
        <w:pStyle w:val="KeinLeerraum"/>
        <w:numPr>
          <w:ilvl w:val="0"/>
          <w:numId w:val="9"/>
        </w:numPr>
        <w:spacing w:before="120"/>
        <w:ind w:left="714" w:hanging="357"/>
        <w:rPr>
          <w:rFonts w:ascii="Fira Sans Extra Condensed" w:hAnsi="Fira Sans Extra Condensed"/>
          <w:sz w:val="22"/>
          <w:szCs w:val="22"/>
        </w:rPr>
      </w:pPr>
      <w:r w:rsidRPr="00FE3AEF">
        <w:rPr>
          <w:rFonts w:ascii="Fira Sans Extra Condensed" w:hAnsi="Fira Sans Extra Condensed"/>
          <w:sz w:val="22"/>
          <w:szCs w:val="22"/>
        </w:rPr>
        <w:t>die für Leistungen, die denen nach Satz 1 vergleichbar sind, Verträge mit juristischen Personen des öffentlichen Rechts, die diese Leistungen mit dem Ziel der Eingliederung in den Arbeitsmarkt durchführen, geschlossen haben;"</w:t>
      </w:r>
    </w:p>
    <w:p w14:paraId="58611A89" w14:textId="6B50B5C7" w:rsidR="00F4786E" w:rsidRDefault="00F4786E" w:rsidP="00F4786E">
      <w:pPr>
        <w:spacing w:before="120" w:after="120"/>
        <w:jc w:val="both"/>
        <w:rPr>
          <w:rFonts w:ascii="Fira Sans Extra Condensed" w:hAnsi="Fira Sans Extra Condensed" w:cs="Arial"/>
          <w:color w:val="000000" w:themeColor="text1"/>
          <w:sz w:val="22"/>
          <w:szCs w:val="22"/>
        </w:rPr>
      </w:pPr>
      <w:r w:rsidRPr="005E5FF9">
        <w:rPr>
          <w:rFonts w:ascii="Fira Sans Extra Condensed" w:hAnsi="Fira Sans Extra Condensed" w:cs="Arial"/>
          <w:color w:val="000000" w:themeColor="text1"/>
          <w:sz w:val="22"/>
          <w:szCs w:val="22"/>
        </w:rPr>
        <w:t xml:space="preserve">Gemäß § 4 Nr. 21 Buchst. a Doppelbuchst. </w:t>
      </w:r>
      <w:proofErr w:type="spellStart"/>
      <w:r w:rsidRPr="005E5FF9">
        <w:rPr>
          <w:rFonts w:ascii="Fira Sans Extra Condensed" w:hAnsi="Fira Sans Extra Condensed" w:cs="Arial"/>
          <w:color w:val="000000" w:themeColor="text1"/>
          <w:sz w:val="22"/>
          <w:szCs w:val="22"/>
        </w:rPr>
        <w:t>bb</w:t>
      </w:r>
      <w:proofErr w:type="spellEnd"/>
      <w:r w:rsidRPr="005E5FF9">
        <w:rPr>
          <w:rFonts w:ascii="Fira Sans Extra Condensed" w:hAnsi="Fira Sans Extra Condensed" w:cs="Arial"/>
          <w:color w:val="000000" w:themeColor="text1"/>
          <w:sz w:val="22"/>
          <w:szCs w:val="22"/>
        </w:rPr>
        <w:t xml:space="preserve"> UStG sind </w:t>
      </w:r>
      <w:r w:rsidR="00EE7C2E">
        <w:rPr>
          <w:rFonts w:ascii="Fira Sans Extra Condensed" w:hAnsi="Fira Sans Extra Condensed" w:cs="Arial"/>
          <w:color w:val="000000" w:themeColor="text1"/>
          <w:sz w:val="22"/>
          <w:szCs w:val="22"/>
        </w:rPr>
        <w:t>„</w:t>
      </w:r>
      <w:r w:rsidR="00DD2E9C" w:rsidRPr="00EE7C2E">
        <w:rPr>
          <w:rFonts w:ascii="Fira Sans Extra Condensed" w:hAnsi="Fira Sans Extra Condensed" w:cs="Arial"/>
          <w:i/>
          <w:iCs/>
          <w:color w:val="000000" w:themeColor="text1"/>
          <w:sz w:val="22"/>
          <w:szCs w:val="22"/>
        </w:rPr>
        <w:t>die unmittelbar dem Schul- und Bildungszweck dienenden Leistungen von Einrichtungen des öffentlichen Rechts, die mit solchen Aufgaben betraut sind, privaten Schulen und anderen allgemeinbildenden oder berufsbildenden Einrichtungen</w:t>
      </w:r>
      <w:r w:rsidR="00EE7C2E" w:rsidRPr="00EE7C2E">
        <w:rPr>
          <w:rFonts w:ascii="Fira Sans Extra Condensed" w:hAnsi="Fira Sans Extra Condensed" w:cs="Arial"/>
          <w:color w:val="000000" w:themeColor="text1"/>
          <w:sz w:val="22"/>
          <w:szCs w:val="22"/>
        </w:rPr>
        <w:t>“</w:t>
      </w:r>
      <w:r w:rsidRPr="005E5FF9">
        <w:rPr>
          <w:rFonts w:ascii="Fira Sans Extra Condensed" w:hAnsi="Fira Sans Extra Condensed" w:cs="Arial"/>
          <w:color w:val="000000" w:themeColor="text1"/>
          <w:sz w:val="22"/>
          <w:szCs w:val="22"/>
        </w:rPr>
        <w:t xml:space="preserve"> steuerfrei, </w:t>
      </w:r>
      <w:r w:rsidR="00EE7C2E">
        <w:rPr>
          <w:rFonts w:ascii="Fira Sans Extra Condensed" w:hAnsi="Fira Sans Extra Condensed" w:cs="Arial"/>
          <w:color w:val="000000" w:themeColor="text1"/>
          <w:sz w:val="22"/>
          <w:szCs w:val="22"/>
        </w:rPr>
        <w:t>„</w:t>
      </w:r>
      <w:r w:rsidRPr="00EE7C2E">
        <w:rPr>
          <w:rFonts w:ascii="Fira Sans Extra Condensed" w:hAnsi="Fira Sans Extra Condensed" w:cs="Arial"/>
          <w:i/>
          <w:iCs/>
          <w:color w:val="000000" w:themeColor="text1"/>
          <w:sz w:val="22"/>
          <w:szCs w:val="22"/>
        </w:rPr>
        <w:t xml:space="preserve">wenn die zuständige Landesbehörde bescheinigt, dass sie </w:t>
      </w:r>
      <w:r w:rsidR="00DD2E9C" w:rsidRPr="00EE7C2E">
        <w:rPr>
          <w:rFonts w:ascii="Fira Sans Extra Condensed" w:hAnsi="Fira Sans Extra Condensed" w:cs="Arial"/>
          <w:i/>
          <w:iCs/>
          <w:color w:val="000000" w:themeColor="text1"/>
          <w:sz w:val="22"/>
          <w:szCs w:val="22"/>
        </w:rPr>
        <w:t>dass sie Schulunterricht, Hochschulunterricht, Ausbildung, Fortbildung oder berufliche Umschulung erbringen</w:t>
      </w:r>
      <w:r w:rsidR="00EE7C2E">
        <w:rPr>
          <w:rFonts w:ascii="Fira Sans Extra Condensed" w:hAnsi="Fira Sans Extra Condensed" w:cs="Arial"/>
          <w:color w:val="000000" w:themeColor="text1"/>
          <w:sz w:val="22"/>
          <w:szCs w:val="22"/>
        </w:rPr>
        <w:t>“</w:t>
      </w:r>
      <w:r w:rsidR="00DD2E9C" w:rsidRPr="00DD2E9C">
        <w:rPr>
          <w:rFonts w:ascii="Fira Sans Extra Condensed" w:hAnsi="Fira Sans Extra Condensed" w:cs="Arial"/>
          <w:color w:val="000000" w:themeColor="text1"/>
          <w:sz w:val="22"/>
          <w:szCs w:val="22"/>
        </w:rPr>
        <w:t xml:space="preserve"> und demnach </w:t>
      </w:r>
      <w:r w:rsidRPr="005E5FF9">
        <w:rPr>
          <w:rFonts w:ascii="Fira Sans Extra Condensed" w:hAnsi="Fira Sans Extra Condensed" w:cs="Arial"/>
          <w:color w:val="000000" w:themeColor="text1"/>
          <w:sz w:val="22"/>
          <w:szCs w:val="22"/>
        </w:rPr>
        <w:t>auf einen Beruf oder eine vor einer juristischen Person abgeschlossene Prüfung ordnungsgemäß vorbereiten.</w:t>
      </w:r>
    </w:p>
    <w:p w14:paraId="2043D45C" w14:textId="77777777" w:rsidR="00F4786E" w:rsidRDefault="00F4786E" w:rsidP="00F4786E">
      <w:pPr>
        <w:spacing w:before="120" w:after="120"/>
        <w:jc w:val="both"/>
        <w:rPr>
          <w:rFonts w:ascii="Fira Sans Extra Condensed" w:hAnsi="Fira Sans Extra Condensed" w:cs="Arial"/>
          <w:color w:val="000000" w:themeColor="text1"/>
          <w:sz w:val="22"/>
          <w:szCs w:val="22"/>
        </w:rPr>
      </w:pPr>
      <w:r w:rsidRPr="00367E5F">
        <w:rPr>
          <w:rFonts w:ascii="Fira Sans Extra Condensed" w:hAnsi="Fira Sans Extra Condensed" w:cs="Arial"/>
          <w:color w:val="000000" w:themeColor="text1"/>
          <w:sz w:val="22"/>
          <w:szCs w:val="22"/>
        </w:rPr>
        <w:t xml:space="preserve">Bestimmte Maßnahmen der Arbeitsförderung fallen unter die Steuerbefreiung des § 4 Nr. 21 Buchst. a Doppelbuchst. </w:t>
      </w:r>
      <w:proofErr w:type="spellStart"/>
      <w:r w:rsidRPr="00367E5F">
        <w:rPr>
          <w:rFonts w:ascii="Fira Sans Extra Condensed" w:hAnsi="Fira Sans Extra Condensed" w:cs="Arial"/>
          <w:color w:val="000000" w:themeColor="text1"/>
          <w:sz w:val="22"/>
          <w:szCs w:val="22"/>
        </w:rPr>
        <w:t>bb</w:t>
      </w:r>
      <w:proofErr w:type="spellEnd"/>
      <w:r w:rsidRPr="00367E5F">
        <w:rPr>
          <w:rFonts w:ascii="Fira Sans Extra Condensed" w:hAnsi="Fira Sans Extra Condensed" w:cs="Arial"/>
          <w:color w:val="000000" w:themeColor="text1"/>
          <w:sz w:val="22"/>
          <w:szCs w:val="22"/>
        </w:rPr>
        <w:t xml:space="preserve"> UStG. Die Maßnahmenträger werden in der Regel durch die Bundesagentur für Arbeit bzw. Träger der Grundsicherung für Arbeitsuchende nach § 6 SGB II beauftragt bzw. sind durch fachkundige Stellen nach § 85 SGB III als Träger einer beruflichen Weiterbildung zugelassen.</w:t>
      </w:r>
    </w:p>
    <w:p w14:paraId="430E7B0E" w14:textId="4F5A41A1" w:rsidR="004C6FF0" w:rsidRPr="004C6FF0" w:rsidRDefault="004C6FF0" w:rsidP="004C6FF0">
      <w:pPr>
        <w:spacing w:before="120" w:after="120"/>
        <w:jc w:val="both"/>
        <w:rPr>
          <w:rFonts w:ascii="Fira Sans Extra Condensed" w:hAnsi="Fira Sans Extra Condensed" w:cs="Arial"/>
          <w:color w:val="000000"/>
          <w:sz w:val="22"/>
          <w:szCs w:val="22"/>
        </w:rPr>
      </w:pPr>
      <w:r w:rsidRPr="004C6FF0">
        <w:rPr>
          <w:rFonts w:ascii="Fira Sans Extra Condensed" w:hAnsi="Fira Sans Extra Condensed" w:cs="Arial"/>
          <w:color w:val="000000"/>
          <w:sz w:val="22"/>
          <w:szCs w:val="22"/>
        </w:rPr>
        <w:t>Dazu führt Abschnitt 4. Nr. 21. 2 Abs. 3 des Umsatzsteuer-Anwendungserlasses (UStAE)</w:t>
      </w:r>
      <w:r w:rsidRPr="004C6FF0">
        <w:rPr>
          <w:rFonts w:ascii="Fira Sans Extra Condensed" w:hAnsi="Fira Sans Extra Condensed"/>
          <w:sz w:val="22"/>
          <w:szCs w:val="22"/>
        </w:rPr>
        <w:t xml:space="preserve"> </w:t>
      </w:r>
      <w:r w:rsidRPr="004C6FF0">
        <w:rPr>
          <w:rFonts w:ascii="Fira Sans Extra Condensed" w:hAnsi="Fira Sans Extra Condensed" w:cs="Arial"/>
          <w:color w:val="000000"/>
          <w:sz w:val="22"/>
          <w:szCs w:val="22"/>
        </w:rPr>
        <w:t xml:space="preserve">in der konsolidierten Fassung </w:t>
      </w:r>
      <w:r w:rsidRPr="004C6FF0">
        <w:rPr>
          <w:rFonts w:ascii="Fira Sans Extra Condensed" w:hAnsi="Fira Sans Extra Condensed"/>
          <w:sz w:val="22"/>
          <w:szCs w:val="22"/>
        </w:rPr>
        <w:t>vom 08. Juli 2025</w:t>
      </w:r>
      <w:r w:rsidRPr="004C6FF0">
        <w:rPr>
          <w:rFonts w:ascii="Fira Sans Extra Condensed" w:hAnsi="Fira Sans Extra Condensed" w:cs="Arial"/>
          <w:color w:val="000000"/>
          <w:sz w:val="22"/>
          <w:szCs w:val="22"/>
        </w:rPr>
        <w:t xml:space="preserve"> zu den Voraussetzungen für eine Steuerbefreiung gemäß § 4 Nr. 21 Buchst. a  UStG folgendes aus:</w:t>
      </w:r>
    </w:p>
    <w:p w14:paraId="54F2B375" w14:textId="77777777" w:rsidR="00112912" w:rsidRPr="00112912" w:rsidRDefault="00112912" w:rsidP="00112912">
      <w:pPr>
        <w:spacing w:before="120" w:after="120"/>
        <w:ind w:left="426" w:right="566"/>
        <w:jc w:val="both"/>
        <w:rPr>
          <w:rFonts w:ascii="Fira Sans Extra Condensed" w:hAnsi="Fira Sans Extra Condensed" w:cs="Arial"/>
          <w:i/>
          <w:iCs/>
          <w:color w:val="000000" w:themeColor="text1"/>
          <w:sz w:val="22"/>
          <w:szCs w:val="22"/>
        </w:rPr>
      </w:pPr>
      <w:r w:rsidRPr="00112912">
        <w:rPr>
          <w:rFonts w:ascii="Fira Sans Extra Condensed" w:hAnsi="Fira Sans Extra Condensed"/>
          <w:i/>
          <w:iCs/>
          <w:sz w:val="22"/>
          <w:szCs w:val="22"/>
        </w:rPr>
        <w:t xml:space="preserve">"Die Vorbereitung auf einen Beruf umfasst die berufliche Ausbildung, die berufliche Fortbildung und die berufliche Umschulung; die Dauer der jeweiligen Maßnahme ist unerheblich (vgl. Artikel 44 </w:t>
      </w:r>
      <w:proofErr w:type="spellStart"/>
      <w:r w:rsidRPr="00112912">
        <w:rPr>
          <w:rFonts w:ascii="Fira Sans Extra Condensed" w:hAnsi="Fira Sans Extra Condensed"/>
          <w:i/>
          <w:iCs/>
          <w:sz w:val="22"/>
          <w:szCs w:val="22"/>
        </w:rPr>
        <w:t>MwStVO</w:t>
      </w:r>
      <w:proofErr w:type="spellEnd"/>
      <w:r w:rsidRPr="00112912">
        <w:rPr>
          <w:rFonts w:ascii="Fira Sans Extra Condensed" w:hAnsi="Fira Sans Extra Condensed"/>
          <w:i/>
          <w:iCs/>
          <w:sz w:val="22"/>
          <w:szCs w:val="22"/>
        </w:rPr>
        <w:t>). 2 Dies sind unter anderem Maßnahmen zur Aktivierung und beruflichen Eingliederung im Sinne von § 45 SGB III mit Ausnahme von § 45 Abs. 4 Satz 3 Nr. 2 und Abs. 7 SGB III, Weiterbildungsmaßnahmen entsprechend den Anforderungen der §§ 179, 180 SGB III, Aus- und Weiterbildungsmaßnahmen (einschließlich der Berufsvorbereitung und der blindentechnischen und vergleichbaren speziellen Grundausbildung zur beruflichen Eingliederung von Menschen mit Behinderung) im Sinne von § 112 SGB III sowie berufsvorbereitende, berufsbegleitende bzw. außerbetriebliche Maßnahmen nach §§ 48, 130 SGB III, §§ 51, 53 SGB III, §§ 75, 76 SGB III bzw. § 49 SGB III, die von der BA und – über § 16 SGB II – den Trägern der Grundsicherung für Arbeitsuchende nach §§ 6, 6a SGB II gefördert werden. Mit ihrer Durchführung beauftragen die BA und die Träger der Grundsicherung für Arbeitsuchende nach §§ 6, 6a SGB II in manchen Fällen gewerbliche Unternehmen oder andere Einrichtungen, z. B. Berufsverbände, Kammern, Schulen, anerkannte Werkstätten für behinderte Menschen, die über geeignete Ausbildungsstätten verfügen. Es ist davon auszugehen, dass die genannten Unternehmen und andere Einrichtungen die von der BA und den Trägern der Grundsicherung für Arbeitsuchende nach §§ 6, 6a SGB II geförderten Ausbildungs-, Fortbildungs- und Umschulungsmaßnahmen im Rahmen einer berufsbildenden Einrichtung im Sinne des § 4 Nr. 21 Buchstabe a UStG erbringen."</w:t>
      </w:r>
    </w:p>
    <w:p w14:paraId="65A03EE5" w14:textId="0800A151" w:rsidR="00F4786E" w:rsidRPr="007A0CFB" w:rsidRDefault="00F4786E" w:rsidP="00112912">
      <w:pPr>
        <w:spacing w:before="240" w:after="120"/>
        <w:jc w:val="both"/>
        <w:rPr>
          <w:rFonts w:ascii="Fira Sans Extra Condensed" w:hAnsi="Fira Sans Extra Condensed" w:cs="Arial"/>
          <w:color w:val="000000" w:themeColor="text1"/>
          <w:sz w:val="22"/>
          <w:szCs w:val="22"/>
        </w:rPr>
      </w:pPr>
      <w:bookmarkStart w:id="87" w:name="_Hlk152918326"/>
      <w:r w:rsidRPr="007A0CFB">
        <w:rPr>
          <w:rFonts w:ascii="Fira Sans Extra Condensed" w:hAnsi="Fira Sans Extra Condensed" w:cs="Arial"/>
          <w:color w:val="000000" w:themeColor="text1"/>
          <w:sz w:val="22"/>
          <w:szCs w:val="22"/>
        </w:rPr>
        <w:lastRenderedPageBreak/>
        <w:t xml:space="preserve">Abschnitt 4.21.3 Abs. 5 S. 6 </w:t>
      </w:r>
      <w:r w:rsidR="00112912">
        <w:rPr>
          <w:rFonts w:ascii="Fira Sans Extra Condensed" w:hAnsi="Fira Sans Extra Condensed" w:cs="Arial"/>
          <w:color w:val="000000" w:themeColor="text1"/>
          <w:sz w:val="22"/>
          <w:szCs w:val="22"/>
        </w:rPr>
        <w:t>enthä</w:t>
      </w:r>
      <w:r w:rsidR="00DD2E9C">
        <w:rPr>
          <w:rFonts w:ascii="Fira Sans Extra Condensed" w:hAnsi="Fira Sans Extra Condensed" w:cs="Arial"/>
          <w:color w:val="000000" w:themeColor="text1"/>
          <w:sz w:val="22"/>
          <w:szCs w:val="22"/>
        </w:rPr>
        <w:t>l</w:t>
      </w:r>
      <w:r w:rsidR="00112912">
        <w:rPr>
          <w:rFonts w:ascii="Fira Sans Extra Condensed" w:hAnsi="Fira Sans Extra Condensed" w:cs="Arial"/>
          <w:color w:val="000000" w:themeColor="text1"/>
          <w:sz w:val="22"/>
          <w:szCs w:val="22"/>
        </w:rPr>
        <w:t>t folgende Information:</w:t>
      </w:r>
    </w:p>
    <w:p w14:paraId="4F99C93B" w14:textId="15136E0D" w:rsidR="00F4786E" w:rsidRPr="00112912" w:rsidRDefault="00F4786E" w:rsidP="00F4786E">
      <w:pPr>
        <w:spacing w:before="120" w:after="120"/>
        <w:jc w:val="both"/>
        <w:rPr>
          <w:rFonts w:ascii="Fira Sans Extra Condensed" w:hAnsi="Fira Sans Extra Condensed" w:cs="Arial"/>
          <w:i/>
          <w:iCs/>
          <w:color w:val="000000" w:themeColor="text1"/>
          <w:sz w:val="22"/>
          <w:szCs w:val="22"/>
        </w:rPr>
      </w:pPr>
      <w:r w:rsidRPr="00112912">
        <w:rPr>
          <w:rFonts w:ascii="Fira Sans Extra Condensed" w:hAnsi="Fira Sans Extra Condensed" w:cs="Arial"/>
          <w:i/>
          <w:iCs/>
          <w:color w:val="000000" w:themeColor="text1"/>
          <w:sz w:val="22"/>
          <w:szCs w:val="22"/>
        </w:rPr>
        <w:t>„</w:t>
      </w:r>
      <w:r w:rsidR="00112912" w:rsidRPr="00112912">
        <w:rPr>
          <w:rFonts w:ascii="Fira Sans Extra Condensed" w:hAnsi="Fira Sans Extra Condensed" w:cs="Arial"/>
          <w:i/>
          <w:iCs/>
          <w:color w:val="000000" w:themeColor="text1"/>
          <w:sz w:val="22"/>
          <w:szCs w:val="22"/>
        </w:rPr>
        <w:t xml:space="preserve">… </w:t>
      </w:r>
      <w:r w:rsidRPr="00112912">
        <w:rPr>
          <w:rFonts w:ascii="Fira Sans Extra Condensed" w:hAnsi="Fira Sans Extra Condensed" w:cs="Arial"/>
          <w:i/>
          <w:iCs/>
          <w:color w:val="000000" w:themeColor="text1"/>
          <w:sz w:val="22"/>
          <w:szCs w:val="22"/>
        </w:rPr>
        <w:t>Sofern eine Bestätigung bzw. Zulassung gemäß Abschnitt 4.21.5 Abs. 5 vorliegt, tritt diese an die Stelle der Bescheinigung der zuständigen Landesbehörde.”</w:t>
      </w:r>
    </w:p>
    <w:p w14:paraId="59C9C7CE" w14:textId="6A99C783" w:rsidR="00F4786E" w:rsidRPr="00112912" w:rsidRDefault="00F4786E" w:rsidP="00F4786E">
      <w:pPr>
        <w:spacing w:before="120" w:after="120"/>
        <w:jc w:val="both"/>
        <w:rPr>
          <w:rFonts w:ascii="Fira Sans Extra Condensed" w:hAnsi="Fira Sans Extra Condensed" w:cs="Arial"/>
          <w:color w:val="000000" w:themeColor="text1"/>
          <w:sz w:val="22"/>
          <w:szCs w:val="22"/>
        </w:rPr>
      </w:pPr>
      <w:r w:rsidRPr="00112912">
        <w:rPr>
          <w:rFonts w:ascii="Fira Sans Extra Condensed" w:hAnsi="Fira Sans Extra Condensed" w:cs="Arial"/>
          <w:color w:val="000000" w:themeColor="text1"/>
          <w:sz w:val="22"/>
          <w:szCs w:val="22"/>
        </w:rPr>
        <w:t xml:space="preserve">In Abschnitt 4.21.5 Abs. 5 wird folgendes klargestellt: </w:t>
      </w:r>
    </w:p>
    <w:p w14:paraId="58C8ECE2" w14:textId="603C47ED" w:rsidR="00112912" w:rsidRPr="00112912" w:rsidRDefault="00112912" w:rsidP="00112912">
      <w:pPr>
        <w:spacing w:before="120" w:after="120"/>
        <w:ind w:left="426" w:right="566"/>
        <w:jc w:val="both"/>
        <w:rPr>
          <w:rFonts w:ascii="Fira Sans Extra Condensed" w:hAnsi="Fira Sans Extra Condensed"/>
          <w:i/>
          <w:iCs/>
          <w:sz w:val="22"/>
          <w:szCs w:val="22"/>
        </w:rPr>
      </w:pPr>
      <w:r w:rsidRPr="00112912">
        <w:rPr>
          <w:rFonts w:ascii="Fira Sans Extra Condensed" w:hAnsi="Fira Sans Extra Condensed" w:cs="Arial"/>
          <w:i/>
          <w:iCs/>
          <w:color w:val="000000" w:themeColor="text1"/>
          <w:sz w:val="22"/>
          <w:szCs w:val="22"/>
        </w:rPr>
        <w:t>"</w:t>
      </w:r>
      <w:r w:rsidRPr="00112912">
        <w:rPr>
          <w:rFonts w:ascii="Fira Sans Extra Condensed" w:hAnsi="Fira Sans Extra Condensed"/>
          <w:i/>
          <w:iCs/>
          <w:sz w:val="22"/>
          <w:szCs w:val="22"/>
        </w:rPr>
        <w:t xml:space="preserve">Bestätigt die BA bzw. der Träger der Grundsicherung für Arbeitsuchende nach §§ 6, 6a SGB II, dass für eine </w:t>
      </w:r>
      <w:r w:rsidRPr="00E2011C">
        <w:rPr>
          <w:rFonts w:ascii="Fira Sans Extra Condensed" w:hAnsi="Fira Sans Extra Condensed"/>
          <w:i/>
          <w:iCs/>
          <w:sz w:val="22"/>
          <w:szCs w:val="22"/>
        </w:rPr>
        <w:t xml:space="preserve">bestimmte berufliche Bildungsmaßnahme nach Abschnitt 4.21.2 Abs. 3 die gesetzlichen Voraussetzungen vorliegen, gilt diese Bestätigung als Bescheinigung im Sinne des § 4 Nr. 21 Buchstabe a Doppelbuchstabe </w:t>
      </w:r>
      <w:proofErr w:type="spellStart"/>
      <w:r w:rsidRPr="00E2011C">
        <w:rPr>
          <w:rFonts w:ascii="Fira Sans Extra Condensed" w:hAnsi="Fira Sans Extra Condensed"/>
          <w:i/>
          <w:iCs/>
          <w:sz w:val="22"/>
          <w:szCs w:val="22"/>
        </w:rPr>
        <w:t>bb</w:t>
      </w:r>
      <w:proofErr w:type="spellEnd"/>
      <w:r w:rsidRPr="00E2011C">
        <w:rPr>
          <w:rFonts w:ascii="Fira Sans Extra Condensed" w:hAnsi="Fira Sans Extra Condensed"/>
          <w:i/>
          <w:iCs/>
          <w:sz w:val="22"/>
          <w:szCs w:val="22"/>
        </w:rPr>
        <w:t xml:space="preserve"> UStG, wenn die nach dieser Vorschrift für die Erteilung der Bescheinigung zuständige Landesbehörde – generell oder im Einzelfall – sich mit der Anerkennung einverstanden erklärt hat und von der BA bzw. dem Träger der Grundsicherung für Arbeitsuchende nach §§ 6, 6a SGB II hierauf in der Bestätigung hingewiesen wird. Das Gleiche gilt für Maßnahmen der Berufseinstiegsbegleitung im Rahmen der BMBF-Initiative „Abschluss und Anschluss – Bildungsketten bis zum Ausbildungsabschluss“. Das gilt auch für die Zulassung eines Trägers sowie für die Zulassung von Maßnahmen zur beruflichen Weiterbildung sowie von Maßnahmen zur Aktivierung und beruflichen Eingliederung durch fachkundige Stellen nach § 176 SGB III, wenn aus</w:t>
      </w:r>
      <w:r w:rsidRPr="00112912">
        <w:rPr>
          <w:rFonts w:ascii="Fira Sans Extra Condensed" w:hAnsi="Fira Sans Extra Condensed"/>
          <w:i/>
          <w:iCs/>
          <w:sz w:val="22"/>
          <w:szCs w:val="22"/>
        </w:rPr>
        <w:t xml:space="preserve"> der Zulassung ersichtlich ist, dass die fachkundige Stelle von der Deutschen Akkreditierungsstelle GmbH (</w:t>
      </w:r>
      <w:proofErr w:type="spellStart"/>
      <w:r w:rsidRPr="00112912">
        <w:rPr>
          <w:rFonts w:ascii="Fira Sans Extra Condensed" w:hAnsi="Fira Sans Extra Condensed"/>
          <w:i/>
          <w:iCs/>
          <w:sz w:val="22"/>
          <w:szCs w:val="22"/>
        </w:rPr>
        <w:t>DAkkS</w:t>
      </w:r>
      <w:proofErr w:type="spellEnd"/>
      <w:r w:rsidRPr="00112912">
        <w:rPr>
          <w:rFonts w:ascii="Fira Sans Extra Condensed" w:hAnsi="Fira Sans Extra Condensed"/>
          <w:i/>
          <w:iCs/>
          <w:sz w:val="22"/>
          <w:szCs w:val="22"/>
        </w:rPr>
        <w:t>) als Zertifizierungsstelle anerkannt wurde und sich auch die zuständige Landesbehörde – generell oder im Einzelfall – mit der Zulassung durch die fachkundige Stelle einverstanden erklärt. Liegen die Voraussetzungen der Sätze 1 bis 4 vor, tritt die Bestätigung bzw. Zulassung an die Stelle der Bescheinigung der zuständigen Landesbehörde und bindet die Finanzbehörden insoweit ebenfalls als Grundlagenbescheid nach § 171 Abs. 10 in Verbindung mit § 175 Abs. 1 Satz 1 Nr. 1 AO."</w:t>
      </w:r>
    </w:p>
    <w:p w14:paraId="695D223F" w14:textId="77777777" w:rsidR="00F4786E" w:rsidRPr="00FE3AEF" w:rsidRDefault="00F4786E" w:rsidP="00F4786E">
      <w:pPr>
        <w:spacing w:before="120" w:after="120"/>
        <w:jc w:val="both"/>
        <w:rPr>
          <w:rFonts w:ascii="Fira Sans Extra Condensed" w:hAnsi="Fira Sans Extra Condensed" w:cs="Arial"/>
          <w:color w:val="000000" w:themeColor="text1"/>
          <w:sz w:val="22"/>
          <w:szCs w:val="22"/>
        </w:rPr>
      </w:pPr>
      <w:r w:rsidRPr="00FE3AEF">
        <w:rPr>
          <w:rFonts w:ascii="Fira Sans Extra Condensed" w:hAnsi="Fira Sans Extra Condensed" w:cs="Arial"/>
          <w:color w:val="000000" w:themeColor="text1"/>
          <w:sz w:val="22"/>
          <w:szCs w:val="22"/>
        </w:rPr>
        <w:t xml:space="preserve">Hiermit </w:t>
      </w:r>
      <w:r w:rsidRPr="00B40CFB">
        <w:rPr>
          <w:rFonts w:ascii="Fira Sans Extra Condensed" w:hAnsi="Fira Sans Extra Condensed" w:cs="Arial"/>
          <w:bCs/>
          <w:color w:val="000000" w:themeColor="text1"/>
          <w:sz w:val="22"/>
          <w:szCs w:val="22"/>
        </w:rPr>
        <w:t>bestätigt</w:t>
      </w:r>
      <w:r w:rsidRPr="00FE3AEF">
        <w:rPr>
          <w:rFonts w:ascii="Fira Sans Extra Condensed" w:hAnsi="Fira Sans Extra Condensed" w:cs="Arial"/>
          <w:color w:val="000000" w:themeColor="text1"/>
          <w:sz w:val="22"/>
          <w:szCs w:val="22"/>
        </w:rPr>
        <w:t xml:space="preserve"> der </w:t>
      </w:r>
      <w:r w:rsidRPr="00FE3AEF">
        <w:rPr>
          <w:rFonts w:ascii="Fira Sans Extra Condensed" w:hAnsi="Fira Sans Extra Condensed" w:cstheme="minorHAnsi"/>
          <w:bCs/>
          <w:iCs/>
          <w:color w:val="000000"/>
          <w:sz w:val="22"/>
          <w:szCs w:val="22"/>
        </w:rPr>
        <w:t>Auftraggeber</w:t>
      </w:r>
      <w:r w:rsidRPr="00FE3AEF">
        <w:rPr>
          <w:rFonts w:ascii="Fira Sans Extra Condensed" w:hAnsi="Fira Sans Extra Condensed" w:cs="Arial"/>
          <w:color w:val="000000" w:themeColor="text1"/>
          <w:sz w:val="22"/>
          <w:szCs w:val="22"/>
        </w:rPr>
        <w:t xml:space="preserve"> für die ausgeschriebene Maßnahme das Vorliegen der gesetzlichen Voraussetzungen gemäß § 4 Nr. 21 Buchst. a  Doppelbuchst. </w:t>
      </w:r>
      <w:proofErr w:type="spellStart"/>
      <w:r w:rsidRPr="00FE3AEF">
        <w:rPr>
          <w:rFonts w:ascii="Fira Sans Extra Condensed" w:hAnsi="Fira Sans Extra Condensed" w:cs="Arial"/>
          <w:color w:val="000000" w:themeColor="text1"/>
          <w:sz w:val="22"/>
          <w:szCs w:val="22"/>
        </w:rPr>
        <w:t>bb</w:t>
      </w:r>
      <w:proofErr w:type="spellEnd"/>
      <w:r w:rsidRPr="00FE3AEF">
        <w:rPr>
          <w:rFonts w:ascii="Fira Sans Extra Condensed" w:hAnsi="Fira Sans Extra Condensed" w:cs="Arial"/>
          <w:color w:val="000000" w:themeColor="text1"/>
          <w:sz w:val="22"/>
          <w:szCs w:val="22"/>
        </w:rPr>
        <w:t> UStG.</w:t>
      </w:r>
    </w:p>
    <w:p w14:paraId="34F7CA6A" w14:textId="77777777" w:rsidR="00F4786E" w:rsidRPr="00FE3AEF" w:rsidRDefault="00F4786E" w:rsidP="005976FF">
      <w:pPr>
        <w:spacing w:before="120"/>
        <w:jc w:val="both"/>
        <w:rPr>
          <w:rFonts w:ascii="Fira Sans Extra Condensed" w:hAnsi="Fira Sans Extra Condensed" w:cs="Arial"/>
          <w:color w:val="000000" w:themeColor="text1"/>
          <w:sz w:val="22"/>
          <w:szCs w:val="22"/>
        </w:rPr>
      </w:pPr>
      <w:r w:rsidRPr="00FE3AEF">
        <w:rPr>
          <w:rFonts w:ascii="Fira Sans Extra Condensed" w:hAnsi="Fira Sans Extra Condensed" w:cs="Arial"/>
          <w:color w:val="000000" w:themeColor="text1"/>
          <w:sz w:val="22"/>
          <w:szCs w:val="22"/>
        </w:rPr>
        <w:t>Dieses Verfahren wird angewendet, da in Nordrhein-Westfalen die zuständige Landesbehörde ihr Einverständnis mit diesem vereinfachten Verfahren erklärt und damit grundlegend für das Verwaltungshandeln der Bezirksregierungen gemacht hat. Eine (zusätzliche) Bescheinigung der zuständigen Bezirksregierung ist in diesem Fall für die Inanspruchnahme der Umsatzsteuerbefreiung nach § 4 Nr. 21 Buchst. a Doppelbuchst. </w:t>
      </w:r>
      <w:proofErr w:type="spellStart"/>
      <w:r w:rsidRPr="00FE3AEF">
        <w:rPr>
          <w:rFonts w:ascii="Fira Sans Extra Condensed" w:hAnsi="Fira Sans Extra Condensed" w:cs="Arial"/>
          <w:color w:val="000000" w:themeColor="text1"/>
          <w:sz w:val="22"/>
          <w:szCs w:val="22"/>
        </w:rPr>
        <w:t>bb</w:t>
      </w:r>
      <w:proofErr w:type="spellEnd"/>
      <w:r w:rsidRPr="00FE3AEF">
        <w:rPr>
          <w:rFonts w:ascii="Fira Sans Extra Condensed" w:hAnsi="Fira Sans Extra Condensed" w:cs="Arial"/>
          <w:color w:val="000000" w:themeColor="text1"/>
          <w:sz w:val="22"/>
          <w:szCs w:val="22"/>
        </w:rPr>
        <w:t> UStG nicht mehr erforderlich.</w:t>
      </w:r>
    </w:p>
    <w:p w14:paraId="07AE2032" w14:textId="2A71616C" w:rsidR="00496C50" w:rsidRPr="00FE3AEF" w:rsidRDefault="00496C50" w:rsidP="0008333B">
      <w:pPr>
        <w:pStyle w:val="berschrift2"/>
        <w:spacing w:before="480"/>
        <w:jc w:val="both"/>
        <w:rPr>
          <w:szCs w:val="22"/>
        </w:rPr>
      </w:pPr>
      <w:bookmarkStart w:id="88" w:name="_Toc431371986"/>
      <w:bookmarkStart w:id="89" w:name="_Toc464116678"/>
      <w:bookmarkStart w:id="90" w:name="_Toc148614248"/>
      <w:bookmarkStart w:id="91" w:name="_Toc149037020"/>
      <w:bookmarkStart w:id="92" w:name="_Toc149039431"/>
      <w:bookmarkStart w:id="93" w:name="_Toc226036503"/>
      <w:bookmarkEnd w:id="86"/>
      <w:bookmarkEnd w:id="87"/>
      <w:r w:rsidRPr="00E2011C">
        <w:rPr>
          <w:szCs w:val="22"/>
        </w:rPr>
        <w:t>B.</w:t>
      </w:r>
      <w:r w:rsidR="00D533F4" w:rsidRPr="00E2011C">
        <w:rPr>
          <w:szCs w:val="22"/>
        </w:rPr>
        <w:t>2</w:t>
      </w:r>
      <w:r w:rsidRPr="00E2011C">
        <w:rPr>
          <w:szCs w:val="22"/>
        </w:rPr>
        <w:t xml:space="preserve"> Inhalte der Maßnahme</w:t>
      </w:r>
      <w:bookmarkEnd w:id="88"/>
      <w:bookmarkEnd w:id="89"/>
      <w:bookmarkEnd w:id="90"/>
      <w:bookmarkEnd w:id="91"/>
      <w:bookmarkEnd w:id="92"/>
      <w:bookmarkEnd w:id="93"/>
    </w:p>
    <w:p w14:paraId="4F39FFB8" w14:textId="7D1382E7" w:rsidR="001D42E2" w:rsidRPr="001D42E2" w:rsidRDefault="002C0F2C" w:rsidP="001D42E2">
      <w:pPr>
        <w:tabs>
          <w:tab w:val="left" w:pos="180"/>
        </w:tabs>
        <w:spacing w:before="120"/>
        <w:jc w:val="both"/>
        <w:rPr>
          <w:rFonts w:ascii="Fira Sans Extra Condensed" w:hAnsi="Fira Sans Extra Condensed"/>
          <w:sz w:val="22"/>
          <w:szCs w:val="22"/>
        </w:rPr>
      </w:pPr>
      <w:r w:rsidRPr="005D2161">
        <w:rPr>
          <w:rFonts w:ascii="Fira Sans Extra Condensed" w:hAnsi="Fira Sans Extra Condensed"/>
          <w:sz w:val="22"/>
          <w:szCs w:val="22"/>
        </w:rPr>
        <w:t>Der</w:t>
      </w:r>
      <w:r w:rsidR="006B7EDA" w:rsidRPr="005D2161">
        <w:rPr>
          <w:rFonts w:ascii="Fira Sans Extra Condensed" w:hAnsi="Fira Sans Extra Condensed"/>
          <w:sz w:val="22"/>
          <w:szCs w:val="22"/>
        </w:rPr>
        <w:t xml:space="preserve"> Auftragnehmer oder </w:t>
      </w:r>
      <w:r w:rsidRPr="005D2161">
        <w:rPr>
          <w:rFonts w:ascii="Fira Sans Extra Condensed" w:hAnsi="Fira Sans Extra Condensed"/>
          <w:sz w:val="22"/>
          <w:szCs w:val="22"/>
        </w:rPr>
        <w:t>die</w:t>
      </w:r>
      <w:r w:rsidR="007F09BC" w:rsidRPr="005D2161">
        <w:rPr>
          <w:rFonts w:ascii="Fira Sans Extra Condensed" w:hAnsi="Fira Sans Extra Condensed"/>
          <w:sz w:val="22"/>
          <w:szCs w:val="22"/>
        </w:rPr>
        <w:t xml:space="preserve"> Auftragnehmer</w:t>
      </w:r>
      <w:r w:rsidRPr="005D2161">
        <w:rPr>
          <w:rFonts w:ascii="Fira Sans Extra Condensed" w:hAnsi="Fira Sans Extra Condensed"/>
          <w:sz w:val="22"/>
          <w:szCs w:val="22"/>
        </w:rPr>
        <w:t>in</w:t>
      </w:r>
      <w:r w:rsidR="007F09BC" w:rsidRPr="005D2161">
        <w:rPr>
          <w:rFonts w:ascii="Fira Sans Extra Condensed" w:hAnsi="Fira Sans Extra Condensed"/>
          <w:sz w:val="22"/>
          <w:szCs w:val="22"/>
        </w:rPr>
        <w:t xml:space="preserve"> </w:t>
      </w:r>
      <w:r w:rsidRPr="005D2161">
        <w:rPr>
          <w:rFonts w:ascii="Fira Sans Extra Condensed" w:hAnsi="Fira Sans Extra Condensed"/>
          <w:sz w:val="22"/>
          <w:szCs w:val="22"/>
        </w:rPr>
        <w:t xml:space="preserve">bietet Leistungen, welche </w:t>
      </w:r>
      <w:r w:rsidR="007F09BC" w:rsidRPr="005D2161">
        <w:rPr>
          <w:rFonts w:ascii="Fira Sans Extra Condensed" w:hAnsi="Fira Sans Extra Condensed"/>
          <w:sz w:val="22"/>
          <w:szCs w:val="22"/>
        </w:rPr>
        <w:t>alle zweckdienlichen und erforderlichen Tätigkeiten</w:t>
      </w:r>
      <w:r w:rsidRPr="005D2161">
        <w:rPr>
          <w:rFonts w:ascii="Fira Sans Extra Condensed" w:hAnsi="Fira Sans Extra Condensed"/>
          <w:sz w:val="22"/>
          <w:szCs w:val="22"/>
        </w:rPr>
        <w:t xml:space="preserve"> umfassen</w:t>
      </w:r>
      <w:r w:rsidR="007F09BC" w:rsidRPr="005D2161">
        <w:rPr>
          <w:rFonts w:ascii="Fira Sans Extra Condensed" w:hAnsi="Fira Sans Extra Condensed"/>
          <w:sz w:val="22"/>
          <w:szCs w:val="22"/>
        </w:rPr>
        <w:t>, die darauf ausgerichtet sind, die Teilnehme</w:t>
      </w:r>
      <w:r w:rsidR="001B24A9" w:rsidRPr="005D2161">
        <w:rPr>
          <w:rFonts w:ascii="Fira Sans Extra Condensed" w:hAnsi="Fira Sans Extra Condensed"/>
          <w:sz w:val="22"/>
          <w:szCs w:val="22"/>
        </w:rPr>
        <w:t>nde</w:t>
      </w:r>
      <w:r w:rsidR="00B40CFB" w:rsidRPr="005D2161">
        <w:rPr>
          <w:rFonts w:ascii="Fira Sans Extra Condensed" w:hAnsi="Fira Sans Extra Condensed"/>
          <w:sz w:val="22"/>
          <w:szCs w:val="22"/>
        </w:rPr>
        <w:t>n</w:t>
      </w:r>
      <w:r w:rsidR="007F09BC" w:rsidRPr="005D2161">
        <w:rPr>
          <w:rFonts w:ascii="Fira Sans Extra Condensed" w:hAnsi="Fira Sans Extra Condensed"/>
          <w:sz w:val="22"/>
          <w:szCs w:val="22"/>
        </w:rPr>
        <w:t xml:space="preserve"> </w:t>
      </w:r>
      <w:r w:rsidR="001D42E2" w:rsidRPr="005D2161">
        <w:rPr>
          <w:rFonts w:ascii="Fira Sans Extra Condensed" w:hAnsi="Fira Sans Extra Condensed"/>
          <w:sz w:val="22"/>
          <w:szCs w:val="22"/>
        </w:rPr>
        <w:t>zu aktivieren, an den Ausbildungs- und Arbeitsmarkt heranzuführe</w:t>
      </w:r>
      <w:r w:rsidR="00707BF8" w:rsidRPr="005D2161">
        <w:rPr>
          <w:rFonts w:ascii="Fira Sans Extra Condensed" w:hAnsi="Fira Sans Extra Condensed"/>
          <w:sz w:val="22"/>
          <w:szCs w:val="22"/>
        </w:rPr>
        <w:t>n</w:t>
      </w:r>
      <w:r w:rsidR="001D42E2" w:rsidRPr="005D2161">
        <w:rPr>
          <w:rFonts w:ascii="Fira Sans Extra Condensed" w:hAnsi="Fira Sans Extra Condensed"/>
          <w:sz w:val="22"/>
          <w:szCs w:val="22"/>
        </w:rPr>
        <w:t xml:space="preserve"> und </w:t>
      </w:r>
      <w:r w:rsidR="007F09BC" w:rsidRPr="005D2161">
        <w:rPr>
          <w:rFonts w:ascii="Fira Sans Extra Condensed" w:hAnsi="Fira Sans Extra Condensed"/>
          <w:sz w:val="22"/>
          <w:szCs w:val="22"/>
        </w:rPr>
        <w:t xml:space="preserve">nachhaltig in </w:t>
      </w:r>
      <w:r w:rsidR="001B24A9" w:rsidRPr="005D2161">
        <w:rPr>
          <w:rFonts w:ascii="Fira Sans Extra Condensed" w:hAnsi="Fira Sans Extra Condensed"/>
          <w:sz w:val="22"/>
          <w:szCs w:val="22"/>
        </w:rPr>
        <w:t xml:space="preserve">eine sozialversicherungspflichtige Beschäftigung </w:t>
      </w:r>
      <w:r w:rsidR="007F09BC" w:rsidRPr="005D2161">
        <w:rPr>
          <w:rFonts w:ascii="Fira Sans Extra Condensed" w:hAnsi="Fira Sans Extra Condensed"/>
          <w:sz w:val="22"/>
          <w:szCs w:val="22"/>
        </w:rPr>
        <w:t>oder Ausbildung zu vermitteln.</w:t>
      </w:r>
      <w:r w:rsidR="00707BF8" w:rsidRPr="005D2161">
        <w:rPr>
          <w:rFonts w:ascii="Fira Sans Extra Condensed" w:hAnsi="Fira Sans Extra Condensed"/>
          <w:sz w:val="22"/>
          <w:szCs w:val="22"/>
        </w:rPr>
        <w:t xml:space="preserve"> </w:t>
      </w:r>
      <w:r w:rsidR="001D42E2" w:rsidRPr="005D2161">
        <w:rPr>
          <w:rFonts w:ascii="Fira Sans Extra Condensed" w:hAnsi="Fira Sans Extra Condensed"/>
          <w:sz w:val="22"/>
          <w:szCs w:val="22"/>
        </w:rPr>
        <w:t xml:space="preserve">Aufgrund der sehr unterschiedlichen Voraussetzungen, welche die Teilnehmenden insbesondere im Hinblick auf </w:t>
      </w:r>
      <w:r w:rsidR="00FA6D7B">
        <w:rPr>
          <w:rFonts w:ascii="Fira Sans Extra Condensed" w:hAnsi="Fira Sans Extra Condensed"/>
          <w:sz w:val="22"/>
          <w:szCs w:val="22"/>
        </w:rPr>
        <w:t xml:space="preserve">zeitliche Verfügbarkeit, </w:t>
      </w:r>
      <w:r w:rsidR="001D42E2" w:rsidRPr="005D2161">
        <w:rPr>
          <w:rFonts w:ascii="Fira Sans Extra Condensed" w:hAnsi="Fira Sans Extra Condensed"/>
          <w:sz w:val="22"/>
          <w:szCs w:val="22"/>
        </w:rPr>
        <w:t xml:space="preserve">verwertbare Qualifikationen </w:t>
      </w:r>
      <w:r w:rsidR="00FA6D7B">
        <w:rPr>
          <w:rFonts w:ascii="Fira Sans Extra Condensed" w:hAnsi="Fira Sans Extra Condensed"/>
          <w:sz w:val="22"/>
          <w:szCs w:val="22"/>
        </w:rPr>
        <w:t>oder</w:t>
      </w:r>
      <w:r w:rsidR="001D42E2" w:rsidRPr="005D2161">
        <w:rPr>
          <w:rFonts w:ascii="Fira Sans Extra Condensed" w:hAnsi="Fira Sans Extra Condensed"/>
          <w:sz w:val="22"/>
          <w:szCs w:val="22"/>
        </w:rPr>
        <w:t xml:space="preserve"> </w:t>
      </w:r>
      <w:r w:rsidR="00FA6D7B" w:rsidRPr="005D2161">
        <w:rPr>
          <w:rFonts w:ascii="Fira Sans Extra Condensed" w:hAnsi="Fira Sans Extra Condensed"/>
          <w:sz w:val="22"/>
          <w:szCs w:val="22"/>
        </w:rPr>
        <w:t xml:space="preserve">Sprachkompetenzen </w:t>
      </w:r>
      <w:r w:rsidR="001D42E2" w:rsidRPr="005D2161">
        <w:rPr>
          <w:rFonts w:ascii="Fira Sans Extra Condensed" w:hAnsi="Fira Sans Extra Condensed"/>
          <w:sz w:val="22"/>
          <w:szCs w:val="22"/>
        </w:rPr>
        <w:t>aufweisen, ist im Rahmen der Durchführung der Maßnahme ein ganzheitlicher Ansatz zu verfolgen.</w:t>
      </w:r>
    </w:p>
    <w:p w14:paraId="3655CC3F" w14:textId="7DAF282A" w:rsidR="00707BF8" w:rsidRDefault="00707BF8" w:rsidP="001D42E2">
      <w:pPr>
        <w:tabs>
          <w:tab w:val="left" w:pos="180"/>
        </w:tabs>
        <w:spacing w:before="120"/>
        <w:jc w:val="both"/>
        <w:rPr>
          <w:rFonts w:ascii="Fira Sans Extra Condensed" w:hAnsi="Fira Sans Extra Condensed"/>
          <w:sz w:val="22"/>
          <w:szCs w:val="22"/>
        </w:rPr>
      </w:pPr>
      <w:r>
        <w:rPr>
          <w:rFonts w:ascii="Fira Sans Extra Condensed" w:hAnsi="Fira Sans Extra Condensed"/>
          <w:sz w:val="22"/>
          <w:szCs w:val="22"/>
        </w:rPr>
        <w:t xml:space="preserve">Unter Berücksichtigung der </w:t>
      </w:r>
      <w:r w:rsidR="00A6475B">
        <w:rPr>
          <w:rFonts w:ascii="Fira Sans Extra Condensed" w:hAnsi="Fira Sans Extra Condensed"/>
          <w:sz w:val="22"/>
          <w:szCs w:val="22"/>
        </w:rPr>
        <w:t xml:space="preserve">mindestens </w:t>
      </w:r>
      <w:r w:rsidRPr="00F225D1">
        <w:rPr>
          <w:rFonts w:ascii="Fira Sans Extra Condensed" w:hAnsi="Fira Sans Extra Condensed"/>
          <w:sz w:val="22"/>
          <w:szCs w:val="22"/>
        </w:rPr>
        <w:t>aufgeführten Fördermodule</w:t>
      </w:r>
      <w:r w:rsidR="00A6475B">
        <w:rPr>
          <w:rFonts w:ascii="Fira Sans Extra Condensed" w:hAnsi="Fira Sans Extra Condensed"/>
          <w:sz w:val="22"/>
          <w:szCs w:val="22"/>
        </w:rPr>
        <w:t xml:space="preserve"> (B.2.1)</w:t>
      </w:r>
      <w:r w:rsidR="00244FDA" w:rsidRPr="00F225D1">
        <w:rPr>
          <w:rFonts w:ascii="Fira Sans Extra Condensed" w:hAnsi="Fira Sans Extra Condensed"/>
          <w:sz w:val="22"/>
          <w:szCs w:val="22"/>
        </w:rPr>
        <w:t xml:space="preserve"> und Querschnittaufgaben</w:t>
      </w:r>
      <w:r>
        <w:rPr>
          <w:rFonts w:ascii="Fira Sans Extra Condensed" w:hAnsi="Fira Sans Extra Condensed"/>
          <w:sz w:val="22"/>
          <w:szCs w:val="22"/>
        </w:rPr>
        <w:t xml:space="preserve"> </w:t>
      </w:r>
      <w:r w:rsidR="00A6475B">
        <w:rPr>
          <w:rFonts w:ascii="Fira Sans Extra Condensed" w:hAnsi="Fira Sans Extra Condensed"/>
          <w:sz w:val="22"/>
          <w:szCs w:val="22"/>
        </w:rPr>
        <w:t xml:space="preserve">(B.2.2) </w:t>
      </w:r>
      <w:r>
        <w:rPr>
          <w:rFonts w:ascii="Fira Sans Extra Condensed" w:hAnsi="Fira Sans Extra Condensed"/>
          <w:sz w:val="22"/>
          <w:szCs w:val="22"/>
        </w:rPr>
        <w:t>zur Unterstützung der beruflichen Eingliederung und Heranführung an den Arbeits- und Ausbildungsmarkt können zur Zielerreichung alle Aktivitäten der Aktivierung und Unterstützung genutzt werden, die auf eine dauerhafte berufliche Eingliederung in eine versicherungspflichtige Beschäftigung gerichtet sind.</w:t>
      </w:r>
    </w:p>
    <w:p w14:paraId="2539652F" w14:textId="1E59E99E" w:rsidR="0093783D" w:rsidRPr="0093783D" w:rsidRDefault="0093783D" w:rsidP="0093783D">
      <w:pPr>
        <w:tabs>
          <w:tab w:val="left" w:pos="180"/>
        </w:tabs>
        <w:spacing w:before="120"/>
        <w:jc w:val="both"/>
        <w:rPr>
          <w:rFonts w:ascii="Fira Sans Extra Condensed" w:hAnsi="Fira Sans Extra Condensed" w:cs="Arial"/>
          <w:color w:val="000000"/>
          <w:sz w:val="22"/>
          <w:szCs w:val="22"/>
          <w:highlight w:val="yellow"/>
        </w:rPr>
      </w:pPr>
      <w:bookmarkStart w:id="94" w:name="_Hlk225323541"/>
      <w:r w:rsidRPr="0093783D">
        <w:rPr>
          <w:rFonts w:ascii="Fira Sans Extra Condensed" w:hAnsi="Fira Sans Extra Condensed" w:cs="Arial"/>
          <w:color w:val="000000"/>
          <w:sz w:val="22"/>
          <w:szCs w:val="22"/>
        </w:rPr>
        <w:t xml:space="preserve">Eine </w:t>
      </w:r>
      <w:r>
        <w:rPr>
          <w:rFonts w:ascii="Fira Sans Extra Condensed" w:hAnsi="Fira Sans Extra Condensed" w:cs="Arial"/>
          <w:color w:val="000000"/>
          <w:sz w:val="22"/>
          <w:szCs w:val="22"/>
        </w:rPr>
        <w:t>stabile Grundlage</w:t>
      </w:r>
      <w:r w:rsidRPr="0093783D">
        <w:rPr>
          <w:rFonts w:ascii="Fira Sans Extra Condensed" w:hAnsi="Fira Sans Extra Condensed" w:cs="Arial"/>
          <w:color w:val="000000"/>
          <w:sz w:val="22"/>
          <w:szCs w:val="22"/>
        </w:rPr>
        <w:t xml:space="preserve"> für den Erhalt oder die Wiederherstellung der Gesundheit und Leistungsfähigkeit ist für die Alltagsorganisation sowie eine nachhaltige Aufnahme oder Beibehaltung einer sozialversicherungspflichtigen Beschäftigung unerlässlich. </w:t>
      </w:r>
      <w:r w:rsidRPr="0093783D">
        <w:rPr>
          <w:rFonts w:ascii="Fira Sans Extra Condensed" w:hAnsi="Fira Sans Extra Condensed"/>
          <w:sz w:val="22"/>
          <w:szCs w:val="22"/>
        </w:rPr>
        <w:t>Der Auftragnehmer oder die Auftragnehmerin hat im Projektverlauf mindestens sechs Angebote im Rahmen der Gesundheitsförderung zu verschiedenen Themen zu unterbreiten. Zu nutzen sind hierfür neben eigenen Angeboten mindestens vier Angebote aus den Produktwelten des „Team Gesundheit“ (</w:t>
      </w:r>
      <w:hyperlink r:id="rId13" w:history="1">
        <w:r w:rsidRPr="0093783D">
          <w:rPr>
            <w:rStyle w:val="Hyperlink"/>
            <w:rFonts w:ascii="Fira Sans Extra Condensed" w:hAnsi="Fira Sans Extra Condensed"/>
            <w:sz w:val="22"/>
            <w:szCs w:val="22"/>
          </w:rPr>
          <w:t>https://teamgesundheit.de/</w:t>
        </w:r>
      </w:hyperlink>
      <w:r w:rsidRPr="0093783D">
        <w:rPr>
          <w:rFonts w:ascii="Fira Sans Extra Condensed" w:hAnsi="Fira Sans Extra Condensed"/>
          <w:sz w:val="22"/>
          <w:szCs w:val="22"/>
        </w:rPr>
        <w:t>).</w:t>
      </w:r>
      <w:bookmarkEnd w:id="94"/>
    </w:p>
    <w:p w14:paraId="5352341E" w14:textId="77777777" w:rsidR="00244FDA" w:rsidRDefault="00F25A25" w:rsidP="00244FDA">
      <w:pPr>
        <w:tabs>
          <w:tab w:val="left" w:pos="180"/>
        </w:tabs>
        <w:spacing w:before="120"/>
        <w:jc w:val="both"/>
        <w:rPr>
          <w:rFonts w:ascii="Fira Sans Extra Condensed" w:hAnsi="Fira Sans Extra Condensed"/>
          <w:sz w:val="22"/>
          <w:szCs w:val="22"/>
        </w:rPr>
      </w:pPr>
      <w:r>
        <w:rPr>
          <w:rFonts w:ascii="Fira Sans Extra Condensed" w:hAnsi="Fira Sans Extra Condensed"/>
          <w:sz w:val="22"/>
          <w:szCs w:val="22"/>
        </w:rPr>
        <w:lastRenderedPageBreak/>
        <w:t>Die Fördermodule sind nicht zwingend als in sich geschlossene Module bzw. Einheit zu verstehen. Die Abfolge der Inhalte der Maßnahme ist am Förderbedarf der Gruppe auszurichten. Sofern sich die im Folgenden aufgeführten Module sinnvoll verbinden lassen, ist dies zulässig.</w:t>
      </w:r>
    </w:p>
    <w:p w14:paraId="0AA457F9" w14:textId="3D4320E8" w:rsidR="00244FDA" w:rsidRDefault="00244FDA" w:rsidP="00244FDA">
      <w:pPr>
        <w:tabs>
          <w:tab w:val="left" w:pos="180"/>
        </w:tabs>
        <w:spacing w:before="120"/>
        <w:jc w:val="both"/>
        <w:rPr>
          <w:rFonts w:ascii="Fira Sans Extra Condensed" w:hAnsi="Fira Sans Extra Condensed"/>
          <w:sz w:val="22"/>
          <w:szCs w:val="22"/>
        </w:rPr>
      </w:pPr>
      <w:r w:rsidRPr="00F25A25">
        <w:rPr>
          <w:rFonts w:ascii="Fira Sans Extra Condensed" w:hAnsi="Fira Sans Extra Condensed"/>
          <w:sz w:val="22"/>
          <w:szCs w:val="22"/>
        </w:rPr>
        <w:t>Die Inhalte der Maßnahme sind</w:t>
      </w:r>
      <w:r>
        <w:rPr>
          <w:rFonts w:ascii="Fira Sans Extra Condensed" w:hAnsi="Fira Sans Extra Condensed"/>
          <w:sz w:val="22"/>
          <w:szCs w:val="22"/>
        </w:rPr>
        <w:t xml:space="preserve"> </w:t>
      </w:r>
      <w:r w:rsidRPr="00F25A25">
        <w:rPr>
          <w:rFonts w:ascii="Fira Sans Extra Condensed" w:hAnsi="Fira Sans Extra Condensed"/>
          <w:sz w:val="22"/>
          <w:szCs w:val="22"/>
        </w:rPr>
        <w:t>über die gesamte Dauer hinweg kontinuierlich bereitzustellen; eine blockweise Durchführung ist ausgeschlossen</w:t>
      </w:r>
      <w:r>
        <w:rPr>
          <w:rFonts w:ascii="Fira Sans Extra Condensed" w:hAnsi="Fira Sans Extra Condensed"/>
          <w:sz w:val="22"/>
          <w:szCs w:val="22"/>
        </w:rPr>
        <w:t>.</w:t>
      </w:r>
    </w:p>
    <w:p w14:paraId="5A36A113" w14:textId="7CCE55FD" w:rsidR="0023286F" w:rsidRDefault="00707BF8" w:rsidP="0023286F">
      <w:pPr>
        <w:tabs>
          <w:tab w:val="left" w:pos="180"/>
        </w:tabs>
        <w:spacing w:before="120"/>
        <w:jc w:val="both"/>
        <w:rPr>
          <w:rFonts w:ascii="Fira Sans Extra Condensed" w:hAnsi="Fira Sans Extra Condensed"/>
          <w:sz w:val="22"/>
          <w:szCs w:val="22"/>
        </w:rPr>
      </w:pPr>
      <w:r>
        <w:rPr>
          <w:rFonts w:ascii="Fira Sans Extra Condensed" w:hAnsi="Fira Sans Extra Condensed"/>
          <w:sz w:val="22"/>
          <w:szCs w:val="22"/>
        </w:rPr>
        <w:t xml:space="preserve">Auf der Grundlage der Ergebnisse der </w:t>
      </w:r>
      <w:r w:rsidRPr="00F93439">
        <w:rPr>
          <w:rFonts w:ascii="Fira Sans Extra Condensed" w:hAnsi="Fira Sans Extra Condensed"/>
          <w:sz w:val="22"/>
          <w:szCs w:val="22"/>
        </w:rPr>
        <w:t>Kompetenz</w:t>
      </w:r>
      <w:r w:rsidR="005B2B28" w:rsidRPr="00F93439">
        <w:rPr>
          <w:rFonts w:ascii="Fira Sans Extra Condensed" w:hAnsi="Fira Sans Extra Condensed"/>
          <w:sz w:val="22"/>
          <w:szCs w:val="22"/>
        </w:rPr>
        <w:t>feststellung</w:t>
      </w:r>
      <w:r w:rsidRPr="00F93439">
        <w:rPr>
          <w:rFonts w:ascii="Fira Sans Extra Condensed" w:hAnsi="Fira Sans Extra Condensed"/>
          <w:sz w:val="22"/>
          <w:szCs w:val="22"/>
        </w:rPr>
        <w:t xml:space="preserve"> </w:t>
      </w:r>
      <w:r w:rsidR="00776E04" w:rsidRPr="00F93439">
        <w:rPr>
          <w:rFonts w:ascii="Fira Sans Extra Condensed" w:hAnsi="Fira Sans Extra Condensed"/>
          <w:sz w:val="22"/>
          <w:szCs w:val="22"/>
        </w:rPr>
        <w:t>(B.2.</w:t>
      </w:r>
      <w:r w:rsidR="008442DE">
        <w:rPr>
          <w:rFonts w:ascii="Fira Sans Extra Condensed" w:hAnsi="Fira Sans Extra Condensed"/>
          <w:sz w:val="22"/>
          <w:szCs w:val="22"/>
        </w:rPr>
        <w:t>1.1</w:t>
      </w:r>
      <w:r w:rsidR="00776E04" w:rsidRPr="00F93439">
        <w:rPr>
          <w:rFonts w:ascii="Fira Sans Extra Condensed" w:hAnsi="Fira Sans Extra Condensed"/>
          <w:sz w:val="22"/>
          <w:szCs w:val="22"/>
        </w:rPr>
        <w:t>)</w:t>
      </w:r>
      <w:r w:rsidR="00244FDA">
        <w:rPr>
          <w:rFonts w:ascii="Fira Sans Extra Condensed" w:hAnsi="Fira Sans Extra Condensed"/>
          <w:sz w:val="22"/>
          <w:szCs w:val="22"/>
        </w:rPr>
        <w:t xml:space="preserve"> werden die </w:t>
      </w:r>
      <w:r w:rsidR="00300E2D" w:rsidRPr="00300E2D">
        <w:rPr>
          <w:rFonts w:ascii="Fira Sans Extra Condensed" w:hAnsi="Fira Sans Extra Condensed"/>
          <w:sz w:val="22"/>
          <w:szCs w:val="22"/>
        </w:rPr>
        <w:t xml:space="preserve">Inhalte, zeitliche Verteilung und </w:t>
      </w:r>
      <w:r w:rsidR="00300E2D" w:rsidRPr="002F3CF0">
        <w:rPr>
          <w:rFonts w:ascii="Fira Sans Extra Condensed" w:hAnsi="Fira Sans Extra Condensed"/>
          <w:sz w:val="22"/>
          <w:szCs w:val="22"/>
        </w:rPr>
        <w:t xml:space="preserve">Ergebnisse im </w:t>
      </w:r>
      <w:r w:rsidR="005B2B28" w:rsidRPr="002F3CF0">
        <w:rPr>
          <w:rFonts w:ascii="Fira Sans Extra Condensed" w:hAnsi="Fira Sans Extra Condensed"/>
          <w:sz w:val="22"/>
          <w:szCs w:val="22"/>
        </w:rPr>
        <w:t xml:space="preserve">individuellen </w:t>
      </w:r>
      <w:r w:rsidR="00FA5CA7" w:rsidRPr="002F3CF0">
        <w:rPr>
          <w:rFonts w:ascii="Fira Sans Extra Condensed" w:hAnsi="Fira Sans Extra Condensed"/>
          <w:sz w:val="22"/>
          <w:szCs w:val="22"/>
        </w:rPr>
        <w:t xml:space="preserve">Förderplan </w:t>
      </w:r>
      <w:r w:rsidR="00E64F9F" w:rsidRPr="002F3CF0">
        <w:rPr>
          <w:rFonts w:ascii="Fira Sans Extra Condensed" w:hAnsi="Fira Sans Extra Condensed"/>
          <w:sz w:val="22"/>
          <w:szCs w:val="22"/>
        </w:rPr>
        <w:t>(siehe hierzu auch B.1.</w:t>
      </w:r>
      <w:r w:rsidR="002F3CF0" w:rsidRPr="002F3CF0">
        <w:rPr>
          <w:rFonts w:ascii="Fira Sans Extra Condensed" w:hAnsi="Fira Sans Extra Condensed"/>
          <w:sz w:val="22"/>
          <w:szCs w:val="22"/>
        </w:rPr>
        <w:t>7</w:t>
      </w:r>
      <w:r w:rsidR="00E64F9F" w:rsidRPr="002F3CF0">
        <w:rPr>
          <w:rFonts w:ascii="Fira Sans Extra Condensed" w:hAnsi="Fira Sans Extra Condensed"/>
          <w:sz w:val="22"/>
          <w:szCs w:val="22"/>
        </w:rPr>
        <w:t xml:space="preserve">) </w:t>
      </w:r>
      <w:r w:rsidR="00300E2D" w:rsidRPr="002F3CF0">
        <w:rPr>
          <w:rFonts w:ascii="Fira Sans Extra Condensed" w:hAnsi="Fira Sans Extra Condensed"/>
          <w:sz w:val="22"/>
          <w:szCs w:val="22"/>
        </w:rPr>
        <w:t>fest</w:t>
      </w:r>
      <w:r w:rsidR="00244FDA" w:rsidRPr="002F3CF0">
        <w:rPr>
          <w:rFonts w:ascii="Fira Sans Extra Condensed" w:hAnsi="Fira Sans Extra Condensed"/>
          <w:sz w:val="22"/>
          <w:szCs w:val="22"/>
        </w:rPr>
        <w:t>ge</w:t>
      </w:r>
      <w:r w:rsidR="00300E2D" w:rsidRPr="002F3CF0">
        <w:rPr>
          <w:rFonts w:ascii="Fira Sans Extra Condensed" w:hAnsi="Fira Sans Extra Condensed"/>
          <w:sz w:val="22"/>
          <w:szCs w:val="22"/>
        </w:rPr>
        <w:t>halten</w:t>
      </w:r>
      <w:r w:rsidR="00E64F9F">
        <w:rPr>
          <w:rFonts w:ascii="Fira Sans Extra Condensed" w:hAnsi="Fira Sans Extra Condensed"/>
          <w:sz w:val="22"/>
          <w:szCs w:val="22"/>
        </w:rPr>
        <w:t xml:space="preserve"> und regelmäßig aus</w:t>
      </w:r>
      <w:r w:rsidR="00244FDA">
        <w:rPr>
          <w:rFonts w:ascii="Fira Sans Extra Condensed" w:hAnsi="Fira Sans Extra Condensed"/>
          <w:sz w:val="22"/>
          <w:szCs w:val="22"/>
        </w:rPr>
        <w:t>ge</w:t>
      </w:r>
      <w:r w:rsidR="00E64F9F">
        <w:rPr>
          <w:rFonts w:ascii="Fira Sans Extra Condensed" w:hAnsi="Fira Sans Extra Condensed"/>
          <w:sz w:val="22"/>
          <w:szCs w:val="22"/>
        </w:rPr>
        <w:t>werte</w:t>
      </w:r>
      <w:r w:rsidR="00244FDA">
        <w:rPr>
          <w:rFonts w:ascii="Fira Sans Extra Condensed" w:hAnsi="Fira Sans Extra Condensed"/>
          <w:sz w:val="22"/>
          <w:szCs w:val="22"/>
        </w:rPr>
        <w:t>t</w:t>
      </w:r>
      <w:r w:rsidR="00E64F9F">
        <w:rPr>
          <w:rFonts w:ascii="Fira Sans Extra Condensed" w:hAnsi="Fira Sans Extra Condensed"/>
          <w:sz w:val="22"/>
          <w:szCs w:val="22"/>
        </w:rPr>
        <w:t xml:space="preserve"> und weiterentwickel</w:t>
      </w:r>
      <w:r w:rsidR="00244FDA">
        <w:rPr>
          <w:rFonts w:ascii="Fira Sans Extra Condensed" w:hAnsi="Fira Sans Extra Condensed"/>
          <w:sz w:val="22"/>
          <w:szCs w:val="22"/>
        </w:rPr>
        <w:t>t</w:t>
      </w:r>
      <w:r w:rsidR="00E64F9F">
        <w:rPr>
          <w:rFonts w:ascii="Fira Sans Extra Condensed" w:hAnsi="Fira Sans Extra Condensed"/>
          <w:sz w:val="22"/>
          <w:szCs w:val="22"/>
        </w:rPr>
        <w:t>.</w:t>
      </w:r>
    </w:p>
    <w:p w14:paraId="22E451A9" w14:textId="1D1502A7" w:rsidR="00E64F9F" w:rsidRDefault="00E64F9F" w:rsidP="00FA5CA7">
      <w:pPr>
        <w:tabs>
          <w:tab w:val="left" w:pos="708"/>
          <w:tab w:val="left" w:pos="1140"/>
        </w:tabs>
        <w:spacing w:before="120" w:after="120"/>
        <w:jc w:val="both"/>
        <w:rPr>
          <w:rFonts w:ascii="Fira Sans Extra Condensed" w:hAnsi="Fira Sans Extra Condensed"/>
          <w:sz w:val="22"/>
          <w:szCs w:val="22"/>
        </w:rPr>
      </w:pPr>
      <w:r>
        <w:rPr>
          <w:rFonts w:ascii="Fira Sans Extra Condensed" w:hAnsi="Fira Sans Extra Condensed"/>
          <w:sz w:val="22"/>
          <w:szCs w:val="22"/>
        </w:rPr>
        <w:t xml:space="preserve">Sofern das Erreichen des </w:t>
      </w:r>
      <w:proofErr w:type="spellStart"/>
      <w:r>
        <w:rPr>
          <w:rFonts w:ascii="Fira Sans Extra Condensed" w:hAnsi="Fira Sans Extra Condensed"/>
          <w:sz w:val="22"/>
          <w:szCs w:val="22"/>
        </w:rPr>
        <w:t>Maßnahmeziels</w:t>
      </w:r>
      <w:proofErr w:type="spellEnd"/>
      <w:r>
        <w:rPr>
          <w:rFonts w:ascii="Fira Sans Extra Condensed" w:hAnsi="Fira Sans Extra Condensed"/>
          <w:sz w:val="22"/>
          <w:szCs w:val="22"/>
        </w:rPr>
        <w:t xml:space="preserve"> einer Teilnehmerin gefährdet ist, informiert der Auftragnehmer oder die Auftragnehmerin den Auftraggeber </w:t>
      </w:r>
      <w:r w:rsidRPr="00E64F9F">
        <w:rPr>
          <w:rFonts w:ascii="Fira Sans Extra Condensed" w:hAnsi="Fira Sans Extra Condensed"/>
          <w:sz w:val="22"/>
          <w:szCs w:val="22"/>
          <w:u w:val="single"/>
        </w:rPr>
        <w:t>unverzüglich</w:t>
      </w:r>
      <w:r>
        <w:rPr>
          <w:rFonts w:ascii="Fira Sans Extra Condensed" w:hAnsi="Fira Sans Extra Condensed"/>
          <w:sz w:val="22"/>
          <w:szCs w:val="22"/>
        </w:rPr>
        <w:t>.</w:t>
      </w:r>
    </w:p>
    <w:p w14:paraId="3E68DF1B" w14:textId="1C7C17B0" w:rsidR="0023286F" w:rsidRDefault="00D37FDE" w:rsidP="00057915">
      <w:pPr>
        <w:tabs>
          <w:tab w:val="left" w:pos="180"/>
        </w:tabs>
        <w:spacing w:before="120"/>
        <w:jc w:val="both"/>
        <w:rPr>
          <w:rFonts w:ascii="Fira Sans Extra Condensed" w:hAnsi="Fira Sans Extra Condensed"/>
          <w:sz w:val="22"/>
          <w:szCs w:val="22"/>
        </w:rPr>
      </w:pPr>
      <w:r>
        <w:rPr>
          <w:rFonts w:ascii="Fira Sans Extra Condensed" w:hAnsi="Fira Sans Extra Condensed"/>
          <w:sz w:val="22"/>
          <w:szCs w:val="22"/>
        </w:rPr>
        <w:t>Die Kompetenzfeststellung muss von jeder Teilnehmerin absolviert werden.</w:t>
      </w:r>
    </w:p>
    <w:p w14:paraId="1A800519" w14:textId="59DA028F" w:rsidR="00844572" w:rsidRDefault="00461D46" w:rsidP="00844572">
      <w:pPr>
        <w:tabs>
          <w:tab w:val="left" w:pos="180"/>
        </w:tabs>
        <w:spacing w:before="120"/>
        <w:jc w:val="both"/>
        <w:rPr>
          <w:rFonts w:ascii="Fira Sans Extra Condensed" w:hAnsi="Fira Sans Extra Condensed"/>
          <w:sz w:val="22"/>
          <w:szCs w:val="22"/>
        </w:rPr>
      </w:pPr>
      <w:bookmarkStart w:id="95" w:name="_Hlk225323614"/>
      <w:r>
        <w:rPr>
          <w:rFonts w:ascii="Fira Sans Extra Condensed" w:hAnsi="Fira Sans Extra Condensed"/>
          <w:sz w:val="22"/>
          <w:szCs w:val="22"/>
        </w:rPr>
        <w:t>An einem halben Tag pro Woche werden von zwei Mitarbeiterinnen der job-</w:t>
      </w:r>
      <w:proofErr w:type="spellStart"/>
      <w:r>
        <w:rPr>
          <w:rFonts w:ascii="Fira Sans Extra Condensed" w:hAnsi="Fira Sans Extra Condensed"/>
          <w:sz w:val="22"/>
          <w:szCs w:val="22"/>
        </w:rPr>
        <w:t>com</w:t>
      </w:r>
      <w:proofErr w:type="spellEnd"/>
      <w:r>
        <w:rPr>
          <w:rFonts w:ascii="Fira Sans Extra Condensed" w:hAnsi="Fira Sans Extra Condensed"/>
          <w:sz w:val="22"/>
          <w:szCs w:val="22"/>
        </w:rPr>
        <w:t xml:space="preserve"> individuelle Workshops zur zielgruppenspezifischen Förderung für die Teilnehmerinnen angeboten. Der </w:t>
      </w:r>
      <w:r w:rsidR="00844572">
        <w:rPr>
          <w:rFonts w:ascii="Fira Sans Extra Condensed" w:hAnsi="Fira Sans Extra Condensed"/>
          <w:sz w:val="22"/>
          <w:szCs w:val="22"/>
        </w:rPr>
        <w:t>Auftragnehmer oder die Auftragnehmerin</w:t>
      </w:r>
      <w:r>
        <w:rPr>
          <w:rFonts w:ascii="Fira Sans Extra Condensed" w:hAnsi="Fira Sans Extra Condensed"/>
          <w:sz w:val="22"/>
          <w:szCs w:val="22"/>
        </w:rPr>
        <w:t xml:space="preserve"> hat hierfür entsprechende Räumlichkeiten</w:t>
      </w:r>
      <w:r w:rsidR="003E09EB">
        <w:rPr>
          <w:rFonts w:ascii="Fira Sans Extra Condensed" w:hAnsi="Fira Sans Extra Condensed"/>
          <w:sz w:val="22"/>
          <w:szCs w:val="22"/>
        </w:rPr>
        <w:t xml:space="preserve"> </w:t>
      </w:r>
      <w:r w:rsidR="003A17FB">
        <w:rPr>
          <w:rFonts w:ascii="Fira Sans Extra Condensed" w:hAnsi="Fira Sans Extra Condensed"/>
          <w:sz w:val="22"/>
          <w:szCs w:val="22"/>
        </w:rPr>
        <w:t xml:space="preserve">wie bspw. </w:t>
      </w:r>
      <w:r w:rsidR="00F225D1">
        <w:rPr>
          <w:rFonts w:ascii="Fira Sans Extra Condensed" w:hAnsi="Fira Sans Extra Condensed"/>
          <w:sz w:val="22"/>
          <w:szCs w:val="22"/>
        </w:rPr>
        <w:t xml:space="preserve">eine </w:t>
      </w:r>
      <w:r w:rsidR="00F225D1" w:rsidRPr="00D71034">
        <w:rPr>
          <w:rFonts w:ascii="Fira Sans Extra Condensed" w:hAnsi="Fira Sans Extra Condensed"/>
          <w:sz w:val="22"/>
          <w:szCs w:val="22"/>
        </w:rPr>
        <w:t>Küch</w:t>
      </w:r>
      <w:r w:rsidR="002F3CF0" w:rsidRPr="00D71034">
        <w:rPr>
          <w:rFonts w:ascii="Fira Sans Extra Condensed" w:hAnsi="Fira Sans Extra Condensed"/>
          <w:sz w:val="22"/>
          <w:szCs w:val="22"/>
        </w:rPr>
        <w:t>e,</w:t>
      </w:r>
      <w:r w:rsidR="00F225D1" w:rsidRPr="00D71034">
        <w:rPr>
          <w:rFonts w:ascii="Fira Sans Extra Condensed" w:hAnsi="Fira Sans Extra Condensed"/>
          <w:sz w:val="22"/>
          <w:szCs w:val="22"/>
        </w:rPr>
        <w:t xml:space="preserve"> einen Kreativraum</w:t>
      </w:r>
      <w:r w:rsidR="0093783D" w:rsidRPr="00D71034">
        <w:rPr>
          <w:rFonts w:ascii="Fira Sans Extra Condensed" w:hAnsi="Fira Sans Extra Condensed"/>
          <w:sz w:val="22"/>
          <w:szCs w:val="22"/>
        </w:rPr>
        <w:t xml:space="preserve"> sowie einen Raum für Bewegungsangebote</w:t>
      </w:r>
      <w:r w:rsidRPr="00D71034">
        <w:rPr>
          <w:rFonts w:ascii="Fira Sans Extra Condensed" w:hAnsi="Fira Sans Extra Condensed"/>
          <w:sz w:val="22"/>
          <w:szCs w:val="22"/>
        </w:rPr>
        <w:t xml:space="preserve"> </w:t>
      </w:r>
      <w:r w:rsidR="003A17FB">
        <w:rPr>
          <w:rFonts w:ascii="Fira Sans Extra Condensed" w:hAnsi="Fira Sans Extra Condensed"/>
          <w:sz w:val="22"/>
          <w:szCs w:val="22"/>
        </w:rPr>
        <w:t xml:space="preserve">und ggfls. Materialien (s. B.1.8) </w:t>
      </w:r>
      <w:r w:rsidRPr="00D71034">
        <w:rPr>
          <w:rFonts w:ascii="Fira Sans Extra Condensed" w:hAnsi="Fira Sans Extra Condensed"/>
          <w:sz w:val="22"/>
          <w:szCs w:val="22"/>
        </w:rPr>
        <w:t xml:space="preserve">vorzuhalten. Es ist ausdrücklich gewünscht, dass eine Pädagogin oder ein Pädagoge des Projekts diese Workshops begleitet, um </w:t>
      </w:r>
      <w:r w:rsidR="00844572" w:rsidRPr="00D71034">
        <w:rPr>
          <w:rFonts w:ascii="Fira Sans Extra Condensed" w:hAnsi="Fira Sans Extra Condensed"/>
          <w:sz w:val="22"/>
          <w:szCs w:val="22"/>
        </w:rPr>
        <w:t>einen einheitlichen Wissensstand, Transparenz, kurze Kommunikationswege und ein gemeinsames Verständnis der Projektziele zu gewährleisten.</w:t>
      </w:r>
      <w:r w:rsidR="002F3CF0" w:rsidRPr="00D71034">
        <w:rPr>
          <w:rFonts w:ascii="Fira Sans Extra Condensed" w:hAnsi="Fira Sans Extra Condensed"/>
          <w:sz w:val="22"/>
          <w:szCs w:val="22"/>
        </w:rPr>
        <w:t xml:space="preserve"> In den Schulferienzeiten (NRW) ist der Auftragnehmer oder die Auftragnehmerin</w:t>
      </w:r>
      <w:r w:rsidR="002F3CF0">
        <w:rPr>
          <w:rFonts w:ascii="Fira Sans Extra Condensed" w:hAnsi="Fira Sans Extra Condensed"/>
          <w:sz w:val="22"/>
          <w:szCs w:val="22"/>
        </w:rPr>
        <w:t xml:space="preserve"> für die volle Ausgestaltung der Projektinhalte zuständig, da die job-</w:t>
      </w:r>
      <w:proofErr w:type="spellStart"/>
      <w:r w:rsidR="002F3CF0">
        <w:rPr>
          <w:rFonts w:ascii="Fira Sans Extra Condensed" w:hAnsi="Fira Sans Extra Condensed"/>
          <w:sz w:val="22"/>
          <w:szCs w:val="22"/>
        </w:rPr>
        <w:t>com</w:t>
      </w:r>
      <w:proofErr w:type="spellEnd"/>
      <w:r w:rsidR="002F3CF0">
        <w:rPr>
          <w:rFonts w:ascii="Fira Sans Extra Condensed" w:hAnsi="Fira Sans Extra Condensed"/>
          <w:sz w:val="22"/>
          <w:szCs w:val="22"/>
        </w:rPr>
        <w:t xml:space="preserve"> in diesen Zeiten keine Workshopangebote vorsieht.</w:t>
      </w:r>
    </w:p>
    <w:p w14:paraId="6E0FE15C" w14:textId="731BF2F1" w:rsidR="001D77A2" w:rsidRPr="002D65D4" w:rsidRDefault="001D77A2" w:rsidP="00520F7F">
      <w:pPr>
        <w:pStyle w:val="berschrift3"/>
      </w:pPr>
      <w:bookmarkStart w:id="96" w:name="_Toc226036504"/>
      <w:bookmarkEnd w:id="95"/>
      <w:r w:rsidRPr="009E1337">
        <w:t>B.2.1 Fördermodule</w:t>
      </w:r>
      <w:bookmarkEnd w:id="96"/>
    </w:p>
    <w:p w14:paraId="005B08A8" w14:textId="22A1433C" w:rsidR="004518B2" w:rsidRPr="004518B2" w:rsidRDefault="004518B2" w:rsidP="00520F7F">
      <w:pPr>
        <w:pStyle w:val="berschrift4"/>
      </w:pPr>
      <w:bookmarkStart w:id="97" w:name="_Toc226036505"/>
      <w:r w:rsidRPr="004518B2">
        <w:t>B.2.1</w:t>
      </w:r>
      <w:r w:rsidRPr="001D77A2">
        <w:t>.1</w:t>
      </w:r>
      <w:r w:rsidR="004B72E4" w:rsidRPr="001D77A2">
        <w:t xml:space="preserve"> </w:t>
      </w:r>
      <w:r w:rsidRPr="001D77A2">
        <w:t>Kompetenzfeststellung</w:t>
      </w:r>
      <w:bookmarkEnd w:id="97"/>
    </w:p>
    <w:p w14:paraId="155CD31E" w14:textId="18E81AA5" w:rsidR="00300E2D" w:rsidRDefault="00300E2D" w:rsidP="00300E2D">
      <w:pPr>
        <w:tabs>
          <w:tab w:val="left" w:pos="180"/>
        </w:tabs>
        <w:spacing w:before="120"/>
        <w:jc w:val="both"/>
        <w:rPr>
          <w:rFonts w:ascii="Fira Sans Extra Condensed" w:hAnsi="Fira Sans Extra Condensed"/>
          <w:sz w:val="22"/>
          <w:szCs w:val="22"/>
        </w:rPr>
      </w:pPr>
      <w:r>
        <w:rPr>
          <w:rFonts w:ascii="Fira Sans Extra Condensed" w:hAnsi="Fira Sans Extra Condensed"/>
          <w:sz w:val="22"/>
          <w:szCs w:val="22"/>
        </w:rPr>
        <w:t xml:space="preserve">Der Auftraggeber stellt dem Auftragnehmer oder der Auftragnehmerin Erkenntnisse zur teilnehmenden Person zur Verfügung, </w:t>
      </w:r>
      <w:r w:rsidR="003B78A6">
        <w:rPr>
          <w:rFonts w:ascii="Fira Sans Extra Condensed" w:hAnsi="Fira Sans Extra Condensed"/>
          <w:sz w:val="22"/>
          <w:szCs w:val="22"/>
        </w:rPr>
        <w:t>soweit</w:t>
      </w:r>
      <w:r>
        <w:rPr>
          <w:rFonts w:ascii="Fira Sans Extra Condensed" w:hAnsi="Fira Sans Extra Condensed"/>
          <w:sz w:val="22"/>
          <w:szCs w:val="22"/>
        </w:rPr>
        <w:t xml:space="preserve"> diese bereits vorliegen. Daten und Informationen, die dem Auftragnehmer oder der Auftragnehmerin zur Verfügung gestellt werden, müssen berücksichtigt werden.</w:t>
      </w:r>
    </w:p>
    <w:p w14:paraId="29D1AC56" w14:textId="0E4D5357" w:rsidR="00E51531" w:rsidRDefault="00C00253" w:rsidP="00300E2D">
      <w:pPr>
        <w:tabs>
          <w:tab w:val="left" w:pos="180"/>
        </w:tabs>
        <w:spacing w:before="120"/>
        <w:jc w:val="both"/>
        <w:rPr>
          <w:rFonts w:ascii="Fira Sans Extra Condensed" w:hAnsi="Fira Sans Extra Condensed"/>
          <w:sz w:val="22"/>
          <w:szCs w:val="22"/>
        </w:rPr>
      </w:pPr>
      <w:r>
        <w:rPr>
          <w:rFonts w:ascii="Fira Sans Extra Condensed" w:hAnsi="Fira Sans Extra Condensed"/>
          <w:sz w:val="22"/>
          <w:szCs w:val="22"/>
        </w:rPr>
        <w:t xml:space="preserve">Die Teilnahme an der Kompetenzfeststellung ist für jede Teilnehmerin </w:t>
      </w:r>
      <w:r w:rsidR="00E077CE">
        <w:rPr>
          <w:rFonts w:ascii="Fira Sans Extra Condensed" w:hAnsi="Fira Sans Extra Condensed"/>
          <w:sz w:val="22"/>
          <w:szCs w:val="22"/>
        </w:rPr>
        <w:t xml:space="preserve">vorgesehen und darf nur in </w:t>
      </w:r>
      <w:r w:rsidR="00244FDA">
        <w:rPr>
          <w:rFonts w:ascii="Fira Sans Extra Condensed" w:hAnsi="Fira Sans Extra Condensed"/>
          <w:sz w:val="22"/>
          <w:szCs w:val="22"/>
        </w:rPr>
        <w:t xml:space="preserve">begründeten </w:t>
      </w:r>
      <w:r w:rsidR="00E077CE">
        <w:rPr>
          <w:rFonts w:ascii="Fira Sans Extra Condensed" w:hAnsi="Fira Sans Extra Condensed"/>
          <w:sz w:val="22"/>
          <w:szCs w:val="22"/>
        </w:rPr>
        <w:t>Einzelfällen nach vorheriger Rücksprache mit dem Auftraggeber entfallen.</w:t>
      </w:r>
    </w:p>
    <w:p w14:paraId="534E8084" w14:textId="4782E7E7" w:rsidR="00C00253" w:rsidRDefault="00E51531" w:rsidP="00300E2D">
      <w:pPr>
        <w:tabs>
          <w:tab w:val="left" w:pos="180"/>
        </w:tabs>
        <w:spacing w:before="120"/>
        <w:jc w:val="both"/>
        <w:rPr>
          <w:rFonts w:ascii="Fira Sans Extra Condensed" w:hAnsi="Fira Sans Extra Condensed"/>
          <w:sz w:val="22"/>
          <w:szCs w:val="22"/>
        </w:rPr>
      </w:pPr>
      <w:r>
        <w:rPr>
          <w:rFonts w:ascii="Fira Sans Extra Condensed" w:hAnsi="Fira Sans Extra Condensed"/>
          <w:sz w:val="22"/>
          <w:szCs w:val="22"/>
        </w:rPr>
        <w:t xml:space="preserve">Der Fokus ist auf handlungsorientierte Ansätze gerichtet, bei welchen im </w:t>
      </w:r>
      <w:r w:rsidR="00C00253">
        <w:rPr>
          <w:rFonts w:ascii="Fira Sans Extra Condensed" w:hAnsi="Fira Sans Extra Condensed"/>
          <w:sz w:val="22"/>
          <w:szCs w:val="22"/>
        </w:rPr>
        <w:t xml:space="preserve">Rahmen </w:t>
      </w:r>
      <w:r w:rsidR="004B72E4">
        <w:rPr>
          <w:rFonts w:ascii="Fira Sans Extra Condensed" w:hAnsi="Fira Sans Extra Condensed"/>
          <w:sz w:val="22"/>
          <w:szCs w:val="22"/>
        </w:rPr>
        <w:t>des</w:t>
      </w:r>
      <w:r w:rsidR="00C00253">
        <w:rPr>
          <w:rFonts w:ascii="Fira Sans Extra Condensed" w:hAnsi="Fira Sans Extra Condensed"/>
          <w:sz w:val="22"/>
          <w:szCs w:val="22"/>
        </w:rPr>
        <w:t xml:space="preserve"> Empowerment</w:t>
      </w:r>
      <w:r>
        <w:rPr>
          <w:rFonts w:ascii="Fira Sans Extra Condensed" w:hAnsi="Fira Sans Extra Condensed"/>
          <w:sz w:val="22"/>
          <w:szCs w:val="22"/>
        </w:rPr>
        <w:t>s</w:t>
      </w:r>
      <w:r w:rsidR="00C00253">
        <w:rPr>
          <w:rFonts w:ascii="Fira Sans Extra Condensed" w:hAnsi="Fira Sans Extra Condensed"/>
          <w:sz w:val="22"/>
          <w:szCs w:val="22"/>
        </w:rPr>
        <w:t xml:space="preserve"> die Kompetenzfeststellung an den </w:t>
      </w:r>
      <w:r>
        <w:rPr>
          <w:rFonts w:ascii="Fira Sans Extra Condensed" w:hAnsi="Fira Sans Extra Condensed"/>
          <w:sz w:val="22"/>
          <w:szCs w:val="22"/>
        </w:rPr>
        <w:t xml:space="preserve">vorhandenen </w:t>
      </w:r>
      <w:r w:rsidR="00C00253">
        <w:rPr>
          <w:rFonts w:ascii="Fira Sans Extra Condensed" w:hAnsi="Fira Sans Extra Condensed"/>
          <w:sz w:val="22"/>
          <w:szCs w:val="22"/>
        </w:rPr>
        <w:t xml:space="preserve">Ressourcen </w:t>
      </w:r>
      <w:r>
        <w:rPr>
          <w:rFonts w:ascii="Fira Sans Extra Condensed" w:hAnsi="Fira Sans Extra Condensed"/>
          <w:sz w:val="22"/>
          <w:szCs w:val="22"/>
        </w:rPr>
        <w:t xml:space="preserve">und Entwicklungsmöglichkeiten </w:t>
      </w:r>
      <w:r w:rsidR="00C00253">
        <w:rPr>
          <w:rFonts w:ascii="Fira Sans Extra Condensed" w:hAnsi="Fira Sans Extra Condensed"/>
          <w:sz w:val="22"/>
          <w:szCs w:val="22"/>
        </w:rPr>
        <w:t>und nicht an den Defiziten der Teilnehmerin ausgerichtet</w:t>
      </w:r>
      <w:r>
        <w:rPr>
          <w:rFonts w:ascii="Fira Sans Extra Condensed" w:hAnsi="Fira Sans Extra Condensed"/>
          <w:sz w:val="22"/>
          <w:szCs w:val="22"/>
        </w:rPr>
        <w:t xml:space="preserve"> ist</w:t>
      </w:r>
      <w:r w:rsidR="00C00253">
        <w:rPr>
          <w:rFonts w:ascii="Fira Sans Extra Condensed" w:hAnsi="Fira Sans Extra Condensed"/>
          <w:sz w:val="22"/>
          <w:szCs w:val="22"/>
        </w:rPr>
        <w:t>. Demnach sollen vorhandene Kenntnisse und Fähigkeiten im Fokus stehen, auf welchen aufgebaut und das Potential der Teilnehmenden bestimmt werden kann.</w:t>
      </w:r>
    </w:p>
    <w:p w14:paraId="2F21E058" w14:textId="124460CB" w:rsidR="00300E2D" w:rsidRDefault="00300E2D" w:rsidP="00300E2D">
      <w:pPr>
        <w:tabs>
          <w:tab w:val="left" w:pos="180"/>
        </w:tabs>
        <w:spacing w:before="120"/>
        <w:jc w:val="both"/>
        <w:rPr>
          <w:rFonts w:ascii="Fira Sans Extra Condensed" w:hAnsi="Fira Sans Extra Condensed"/>
          <w:sz w:val="22"/>
          <w:szCs w:val="22"/>
        </w:rPr>
      </w:pPr>
      <w:r>
        <w:rPr>
          <w:rFonts w:ascii="Fira Sans Extra Condensed" w:hAnsi="Fira Sans Extra Condensed"/>
          <w:sz w:val="22"/>
          <w:szCs w:val="22"/>
        </w:rPr>
        <w:t xml:space="preserve">Ziel der Kompetenzfeststellung ist die Feststellung </w:t>
      </w:r>
      <w:r w:rsidR="00F93439">
        <w:rPr>
          <w:rFonts w:ascii="Fira Sans Extra Condensed" w:hAnsi="Fira Sans Extra Condensed"/>
          <w:sz w:val="22"/>
          <w:szCs w:val="22"/>
        </w:rPr>
        <w:t xml:space="preserve">mindestens </w:t>
      </w:r>
      <w:r>
        <w:rPr>
          <w:rFonts w:ascii="Fira Sans Extra Condensed" w:hAnsi="Fira Sans Extra Condensed"/>
          <w:sz w:val="22"/>
          <w:szCs w:val="22"/>
        </w:rPr>
        <w:t>folgender Punkte:</w:t>
      </w:r>
    </w:p>
    <w:p w14:paraId="5C703266" w14:textId="6A0D4FA5" w:rsidR="00300E2D" w:rsidRDefault="004B72E4" w:rsidP="00FD0C54">
      <w:pPr>
        <w:pStyle w:val="Listenabsatz"/>
        <w:numPr>
          <w:ilvl w:val="0"/>
          <w:numId w:val="15"/>
        </w:numPr>
        <w:rPr>
          <w:rFonts w:ascii="Fira Sans Extra Condensed" w:eastAsiaTheme="minorHAnsi" w:hAnsi="Fira Sans Extra Condensed" w:cs="Arial"/>
          <w:color w:val="000000"/>
          <w:sz w:val="22"/>
          <w:szCs w:val="22"/>
          <w:lang w:eastAsia="en-US"/>
        </w:rPr>
      </w:pPr>
      <w:proofErr w:type="spellStart"/>
      <w:r w:rsidRPr="00F93439">
        <w:rPr>
          <w:rFonts w:ascii="Fira Sans Extra Condensed" w:eastAsiaTheme="minorHAnsi" w:hAnsi="Fira Sans Extra Condensed" w:cs="Arial"/>
          <w:color w:val="000000"/>
          <w:sz w:val="22"/>
          <w:szCs w:val="22"/>
          <w:lang w:eastAsia="en-US"/>
        </w:rPr>
        <w:t>B</w:t>
      </w:r>
      <w:r w:rsidR="00300E2D" w:rsidRPr="00F93439">
        <w:rPr>
          <w:rFonts w:ascii="Fira Sans Extra Condensed" w:eastAsiaTheme="minorHAnsi" w:hAnsi="Fira Sans Extra Condensed" w:cs="Arial"/>
          <w:color w:val="000000"/>
          <w:sz w:val="22"/>
          <w:szCs w:val="22"/>
          <w:lang w:eastAsia="en-US"/>
        </w:rPr>
        <w:t>eruflich</w:t>
      </w:r>
      <w:proofErr w:type="spellEnd"/>
      <w:r w:rsidR="00300E2D" w:rsidRPr="00F93439">
        <w:rPr>
          <w:rFonts w:ascii="Fira Sans Extra Condensed" w:eastAsiaTheme="minorHAnsi" w:hAnsi="Fira Sans Extra Condensed" w:cs="Arial"/>
          <w:color w:val="000000"/>
          <w:sz w:val="22"/>
          <w:szCs w:val="22"/>
          <w:lang w:eastAsia="en-US"/>
        </w:rPr>
        <w:t xml:space="preserve"> </w:t>
      </w:r>
      <w:proofErr w:type="spellStart"/>
      <w:r w:rsidR="00300E2D" w:rsidRPr="00F93439">
        <w:rPr>
          <w:rFonts w:ascii="Fira Sans Extra Condensed" w:eastAsiaTheme="minorHAnsi" w:hAnsi="Fira Sans Extra Condensed" w:cs="Arial"/>
          <w:color w:val="000000"/>
          <w:sz w:val="22"/>
          <w:szCs w:val="22"/>
          <w:lang w:eastAsia="en-US"/>
        </w:rPr>
        <w:t>relevante</w:t>
      </w:r>
      <w:proofErr w:type="spellEnd"/>
      <w:r w:rsidR="00300E2D" w:rsidRPr="00F93439">
        <w:rPr>
          <w:rFonts w:ascii="Fira Sans Extra Condensed" w:eastAsiaTheme="minorHAnsi" w:hAnsi="Fira Sans Extra Condensed" w:cs="Arial"/>
          <w:color w:val="000000"/>
          <w:sz w:val="22"/>
          <w:szCs w:val="22"/>
          <w:lang w:eastAsia="en-US"/>
        </w:rPr>
        <w:t xml:space="preserve"> </w:t>
      </w:r>
      <w:proofErr w:type="spellStart"/>
      <w:r w:rsidR="00300E2D" w:rsidRPr="00F93439">
        <w:rPr>
          <w:rFonts w:ascii="Fira Sans Extra Condensed" w:eastAsiaTheme="minorHAnsi" w:hAnsi="Fira Sans Extra Condensed" w:cs="Arial"/>
          <w:color w:val="000000"/>
          <w:sz w:val="22"/>
          <w:szCs w:val="22"/>
          <w:lang w:eastAsia="en-US"/>
        </w:rPr>
        <w:t>Fähigkeiten</w:t>
      </w:r>
      <w:proofErr w:type="spellEnd"/>
      <w:r w:rsidR="00300E2D" w:rsidRPr="00F93439">
        <w:rPr>
          <w:rFonts w:ascii="Fira Sans Extra Condensed" w:eastAsiaTheme="minorHAnsi" w:hAnsi="Fira Sans Extra Condensed" w:cs="Arial"/>
          <w:color w:val="000000"/>
          <w:sz w:val="22"/>
          <w:szCs w:val="22"/>
          <w:lang w:eastAsia="en-US"/>
        </w:rPr>
        <w:t xml:space="preserve"> und </w:t>
      </w:r>
      <w:proofErr w:type="spellStart"/>
      <w:r w:rsidR="00300E2D" w:rsidRPr="00F93439">
        <w:rPr>
          <w:rFonts w:ascii="Fira Sans Extra Condensed" w:eastAsiaTheme="minorHAnsi" w:hAnsi="Fira Sans Extra Condensed" w:cs="Arial"/>
          <w:color w:val="000000"/>
          <w:sz w:val="22"/>
          <w:szCs w:val="22"/>
          <w:lang w:eastAsia="en-US"/>
        </w:rPr>
        <w:t>Fertigkeiten</w:t>
      </w:r>
      <w:proofErr w:type="spellEnd"/>
      <w:r w:rsidR="00300E2D" w:rsidRPr="00F93439">
        <w:rPr>
          <w:rFonts w:ascii="Fira Sans Extra Condensed" w:eastAsiaTheme="minorHAnsi" w:hAnsi="Fira Sans Extra Condensed" w:cs="Arial"/>
          <w:color w:val="000000"/>
          <w:sz w:val="22"/>
          <w:szCs w:val="22"/>
          <w:lang w:eastAsia="en-US"/>
        </w:rPr>
        <w:t xml:space="preserve"> (</w:t>
      </w:r>
      <w:proofErr w:type="spellStart"/>
      <w:r w:rsidR="00F93439" w:rsidRPr="00F93439">
        <w:rPr>
          <w:rFonts w:ascii="Fira Sans Extra Condensed" w:eastAsiaTheme="minorHAnsi" w:hAnsi="Fira Sans Extra Condensed" w:cs="Arial"/>
          <w:color w:val="000000"/>
          <w:sz w:val="22"/>
          <w:szCs w:val="22"/>
          <w:lang w:eastAsia="en-US"/>
        </w:rPr>
        <w:t>bei</w:t>
      </w:r>
      <w:proofErr w:type="spellEnd"/>
      <w:r w:rsidR="00F93439" w:rsidRPr="00F93439">
        <w:rPr>
          <w:rFonts w:ascii="Fira Sans Extra Condensed" w:eastAsiaTheme="minorHAnsi" w:hAnsi="Fira Sans Extra Condensed" w:cs="Arial"/>
          <w:color w:val="000000"/>
          <w:sz w:val="22"/>
          <w:szCs w:val="22"/>
          <w:lang w:eastAsia="en-US"/>
        </w:rPr>
        <w:t xml:space="preserve"> </w:t>
      </w:r>
      <w:proofErr w:type="spellStart"/>
      <w:r w:rsidR="00F93439" w:rsidRPr="00F93439">
        <w:rPr>
          <w:rFonts w:ascii="Fira Sans Extra Condensed" w:eastAsiaTheme="minorHAnsi" w:hAnsi="Fira Sans Extra Condensed" w:cs="Arial"/>
          <w:color w:val="000000"/>
          <w:sz w:val="22"/>
          <w:szCs w:val="22"/>
          <w:lang w:eastAsia="en-US"/>
        </w:rPr>
        <w:t>Teilnehmerinnen</w:t>
      </w:r>
      <w:proofErr w:type="spellEnd"/>
      <w:r w:rsidR="00F93439" w:rsidRPr="00F93439">
        <w:rPr>
          <w:rFonts w:ascii="Fira Sans Extra Condensed" w:eastAsiaTheme="minorHAnsi" w:hAnsi="Fira Sans Extra Condensed" w:cs="Arial"/>
          <w:color w:val="000000"/>
          <w:sz w:val="22"/>
          <w:szCs w:val="22"/>
          <w:lang w:eastAsia="en-US"/>
        </w:rPr>
        <w:t xml:space="preserve"> </w:t>
      </w:r>
      <w:proofErr w:type="spellStart"/>
      <w:r w:rsidR="00F93439" w:rsidRPr="00F93439">
        <w:rPr>
          <w:rFonts w:ascii="Fira Sans Extra Condensed" w:eastAsiaTheme="minorHAnsi" w:hAnsi="Fira Sans Extra Condensed" w:cs="Arial"/>
          <w:color w:val="000000"/>
          <w:sz w:val="22"/>
          <w:szCs w:val="22"/>
          <w:lang w:eastAsia="en-US"/>
        </w:rPr>
        <w:t>mit</w:t>
      </w:r>
      <w:proofErr w:type="spellEnd"/>
      <w:r w:rsidR="00F93439" w:rsidRPr="00F93439">
        <w:rPr>
          <w:rFonts w:ascii="Fira Sans Extra Condensed" w:eastAsiaTheme="minorHAnsi" w:hAnsi="Fira Sans Extra Condensed" w:cs="Arial"/>
          <w:color w:val="000000"/>
          <w:sz w:val="22"/>
          <w:szCs w:val="22"/>
          <w:lang w:eastAsia="en-US"/>
        </w:rPr>
        <w:t xml:space="preserve"> </w:t>
      </w:r>
      <w:proofErr w:type="spellStart"/>
      <w:r w:rsidR="00F93439" w:rsidRPr="00F93439">
        <w:rPr>
          <w:rFonts w:ascii="Fira Sans Extra Condensed" w:eastAsiaTheme="minorHAnsi" w:hAnsi="Fira Sans Extra Condensed" w:cs="Arial"/>
          <w:color w:val="000000"/>
          <w:sz w:val="22"/>
          <w:szCs w:val="22"/>
          <w:lang w:eastAsia="en-US"/>
        </w:rPr>
        <w:t>Migrationshintergrund</w:t>
      </w:r>
      <w:proofErr w:type="spellEnd"/>
      <w:r w:rsidR="00F93439" w:rsidRPr="00F93439">
        <w:rPr>
          <w:rFonts w:ascii="Fira Sans Extra Condensed" w:eastAsiaTheme="minorHAnsi" w:hAnsi="Fira Sans Extra Condensed" w:cs="Arial"/>
          <w:color w:val="000000"/>
          <w:sz w:val="22"/>
          <w:szCs w:val="22"/>
          <w:lang w:eastAsia="en-US"/>
        </w:rPr>
        <w:t xml:space="preserve">: </w:t>
      </w:r>
      <w:proofErr w:type="spellStart"/>
      <w:r w:rsidR="00300E2D" w:rsidRPr="00F93439">
        <w:rPr>
          <w:rFonts w:ascii="Fira Sans Extra Condensed" w:eastAsiaTheme="minorHAnsi" w:hAnsi="Fira Sans Extra Condensed" w:cs="Arial"/>
          <w:color w:val="000000"/>
          <w:sz w:val="22"/>
          <w:szCs w:val="22"/>
          <w:lang w:eastAsia="en-US"/>
        </w:rPr>
        <w:t>Prüfung</w:t>
      </w:r>
      <w:proofErr w:type="spellEnd"/>
      <w:r w:rsidR="00300E2D" w:rsidRPr="00F93439">
        <w:rPr>
          <w:rFonts w:ascii="Fira Sans Extra Condensed" w:eastAsiaTheme="minorHAnsi" w:hAnsi="Fira Sans Extra Condensed" w:cs="Arial"/>
          <w:color w:val="000000"/>
          <w:sz w:val="22"/>
          <w:szCs w:val="22"/>
          <w:lang w:eastAsia="en-US"/>
        </w:rPr>
        <w:t xml:space="preserve"> der </w:t>
      </w:r>
      <w:proofErr w:type="spellStart"/>
      <w:r w:rsidR="00300E2D" w:rsidRPr="00F93439">
        <w:rPr>
          <w:rFonts w:ascii="Fira Sans Extra Condensed" w:eastAsiaTheme="minorHAnsi" w:hAnsi="Fira Sans Extra Condensed" w:cs="Arial"/>
          <w:color w:val="000000"/>
          <w:sz w:val="22"/>
          <w:szCs w:val="22"/>
          <w:lang w:eastAsia="en-US"/>
        </w:rPr>
        <w:t>Aktualität</w:t>
      </w:r>
      <w:proofErr w:type="spellEnd"/>
      <w:r w:rsidR="00300E2D" w:rsidRPr="00F93439">
        <w:rPr>
          <w:rFonts w:ascii="Fira Sans Extra Condensed" w:eastAsiaTheme="minorHAnsi" w:hAnsi="Fira Sans Extra Condensed" w:cs="Arial"/>
          <w:color w:val="000000"/>
          <w:sz w:val="22"/>
          <w:szCs w:val="22"/>
          <w:lang w:eastAsia="en-US"/>
        </w:rPr>
        <w:t>/</w:t>
      </w:r>
      <w:r w:rsidR="00D92CF3" w:rsidRPr="00F93439">
        <w:rPr>
          <w:rFonts w:ascii="Fira Sans Extra Condensed" w:eastAsiaTheme="minorHAnsi" w:hAnsi="Fira Sans Extra Condensed" w:cs="Arial"/>
          <w:color w:val="000000"/>
          <w:sz w:val="22"/>
          <w:szCs w:val="22"/>
          <w:lang w:eastAsia="en-US"/>
        </w:rPr>
        <w:t> </w:t>
      </w:r>
      <w:proofErr w:type="spellStart"/>
      <w:r w:rsidR="00300E2D" w:rsidRPr="00F93439">
        <w:rPr>
          <w:rFonts w:ascii="Fira Sans Extra Condensed" w:eastAsiaTheme="minorHAnsi" w:hAnsi="Fira Sans Extra Condensed" w:cs="Arial"/>
          <w:color w:val="000000"/>
          <w:sz w:val="22"/>
          <w:szCs w:val="22"/>
          <w:lang w:eastAsia="en-US"/>
        </w:rPr>
        <w:t>Anerkennung</w:t>
      </w:r>
      <w:proofErr w:type="spellEnd"/>
      <w:r w:rsidR="00300E2D" w:rsidRPr="00F93439">
        <w:rPr>
          <w:rFonts w:ascii="Fira Sans Extra Condensed" w:eastAsiaTheme="minorHAnsi" w:hAnsi="Fira Sans Extra Condensed" w:cs="Arial"/>
          <w:color w:val="000000"/>
          <w:sz w:val="22"/>
          <w:szCs w:val="22"/>
          <w:lang w:eastAsia="en-US"/>
        </w:rPr>
        <w:t xml:space="preserve"> </w:t>
      </w:r>
      <w:proofErr w:type="spellStart"/>
      <w:r w:rsidR="00300E2D" w:rsidRPr="00F93439">
        <w:rPr>
          <w:rFonts w:ascii="Fira Sans Extra Condensed" w:eastAsiaTheme="minorHAnsi" w:hAnsi="Fira Sans Extra Condensed" w:cs="Arial"/>
          <w:color w:val="000000"/>
          <w:sz w:val="22"/>
          <w:szCs w:val="22"/>
          <w:lang w:eastAsia="en-US"/>
        </w:rPr>
        <w:t>etwaiger</w:t>
      </w:r>
      <w:proofErr w:type="spellEnd"/>
      <w:r w:rsidR="00300E2D" w:rsidRPr="00F93439">
        <w:rPr>
          <w:rFonts w:ascii="Fira Sans Extra Condensed" w:eastAsiaTheme="minorHAnsi" w:hAnsi="Fira Sans Extra Condensed" w:cs="Arial"/>
          <w:color w:val="000000"/>
          <w:sz w:val="22"/>
          <w:szCs w:val="22"/>
          <w:lang w:eastAsia="en-US"/>
        </w:rPr>
        <w:t xml:space="preserve"> </w:t>
      </w:r>
      <w:proofErr w:type="spellStart"/>
      <w:r w:rsidR="00300E2D" w:rsidRPr="00F93439">
        <w:rPr>
          <w:rFonts w:ascii="Fira Sans Extra Condensed" w:eastAsiaTheme="minorHAnsi" w:hAnsi="Fira Sans Extra Condensed" w:cs="Arial"/>
          <w:color w:val="000000"/>
          <w:sz w:val="22"/>
          <w:szCs w:val="22"/>
          <w:lang w:eastAsia="en-US"/>
        </w:rPr>
        <w:t>Zertifizierungen</w:t>
      </w:r>
      <w:proofErr w:type="spellEnd"/>
      <w:r w:rsidR="00300E2D" w:rsidRPr="00F93439">
        <w:rPr>
          <w:rFonts w:ascii="Fira Sans Extra Condensed" w:eastAsiaTheme="minorHAnsi" w:hAnsi="Fira Sans Extra Condensed" w:cs="Arial"/>
          <w:color w:val="000000"/>
          <w:sz w:val="22"/>
          <w:szCs w:val="22"/>
          <w:lang w:eastAsia="en-US"/>
        </w:rPr>
        <w:t xml:space="preserve">, Qualifikationen und </w:t>
      </w:r>
      <w:proofErr w:type="spellStart"/>
      <w:r w:rsidR="00300E2D" w:rsidRPr="00F93439">
        <w:rPr>
          <w:rFonts w:ascii="Fira Sans Extra Condensed" w:eastAsiaTheme="minorHAnsi" w:hAnsi="Fira Sans Extra Condensed" w:cs="Arial"/>
          <w:color w:val="000000"/>
          <w:sz w:val="22"/>
          <w:szCs w:val="22"/>
          <w:lang w:eastAsia="en-US"/>
        </w:rPr>
        <w:t>erworbener</w:t>
      </w:r>
      <w:proofErr w:type="spellEnd"/>
      <w:r w:rsidR="00300E2D" w:rsidRPr="00F93439">
        <w:rPr>
          <w:rFonts w:ascii="Fira Sans Extra Condensed" w:eastAsiaTheme="minorHAnsi" w:hAnsi="Fira Sans Extra Condensed" w:cs="Arial"/>
          <w:color w:val="000000"/>
          <w:sz w:val="22"/>
          <w:szCs w:val="22"/>
          <w:lang w:eastAsia="en-US"/>
        </w:rPr>
        <w:t xml:space="preserve"> Schul- und </w:t>
      </w:r>
      <w:proofErr w:type="spellStart"/>
      <w:r w:rsidR="00300E2D" w:rsidRPr="00F93439">
        <w:rPr>
          <w:rFonts w:ascii="Fira Sans Extra Condensed" w:eastAsiaTheme="minorHAnsi" w:hAnsi="Fira Sans Extra Condensed" w:cs="Arial"/>
          <w:color w:val="000000"/>
          <w:sz w:val="22"/>
          <w:szCs w:val="22"/>
          <w:lang w:eastAsia="en-US"/>
        </w:rPr>
        <w:t>Berufsabschlüsse</w:t>
      </w:r>
      <w:proofErr w:type="spellEnd"/>
      <w:r w:rsidR="00300E2D" w:rsidRPr="00F93439">
        <w:rPr>
          <w:rFonts w:ascii="Fira Sans Extra Condensed" w:eastAsiaTheme="minorHAnsi" w:hAnsi="Fira Sans Extra Condensed" w:cs="Arial"/>
          <w:color w:val="000000"/>
          <w:sz w:val="22"/>
          <w:szCs w:val="22"/>
          <w:lang w:eastAsia="en-US"/>
        </w:rPr>
        <w:t>),</w:t>
      </w:r>
    </w:p>
    <w:p w14:paraId="183D6C3B" w14:textId="0FFD0106" w:rsidR="00F93439" w:rsidRPr="00F93439" w:rsidRDefault="00F93439" w:rsidP="00FD0C54">
      <w:pPr>
        <w:pStyle w:val="Listenabsatz"/>
        <w:numPr>
          <w:ilvl w:val="0"/>
          <w:numId w:val="15"/>
        </w:numPr>
        <w:rPr>
          <w:rFonts w:ascii="Fira Sans Extra Condensed" w:eastAsiaTheme="minorHAnsi" w:hAnsi="Fira Sans Extra Condensed" w:cs="Arial"/>
          <w:color w:val="000000"/>
          <w:sz w:val="22"/>
          <w:szCs w:val="22"/>
          <w:lang w:eastAsia="en-US"/>
        </w:rPr>
      </w:pPr>
      <w:proofErr w:type="spellStart"/>
      <w:r>
        <w:rPr>
          <w:rFonts w:ascii="Fira Sans Extra Condensed" w:eastAsiaTheme="minorHAnsi" w:hAnsi="Fira Sans Extra Condensed" w:cs="Arial"/>
          <w:color w:val="000000"/>
          <w:sz w:val="22"/>
          <w:szCs w:val="22"/>
          <w:lang w:eastAsia="en-US"/>
        </w:rPr>
        <w:t>Zeitliche</w:t>
      </w:r>
      <w:proofErr w:type="spellEnd"/>
      <w:r>
        <w:rPr>
          <w:rFonts w:ascii="Fira Sans Extra Condensed" w:eastAsiaTheme="minorHAnsi" w:hAnsi="Fira Sans Extra Condensed" w:cs="Arial"/>
          <w:color w:val="000000"/>
          <w:sz w:val="22"/>
          <w:szCs w:val="22"/>
          <w:lang w:eastAsia="en-US"/>
        </w:rPr>
        <w:t xml:space="preserve"> </w:t>
      </w:r>
      <w:proofErr w:type="spellStart"/>
      <w:r>
        <w:rPr>
          <w:rFonts w:ascii="Fira Sans Extra Condensed" w:eastAsiaTheme="minorHAnsi" w:hAnsi="Fira Sans Extra Condensed" w:cs="Arial"/>
          <w:color w:val="000000"/>
          <w:sz w:val="22"/>
          <w:szCs w:val="22"/>
          <w:lang w:eastAsia="en-US"/>
        </w:rPr>
        <w:t>Verfügbarkeit</w:t>
      </w:r>
      <w:proofErr w:type="spellEnd"/>
      <w:r>
        <w:rPr>
          <w:rFonts w:ascii="Fira Sans Extra Condensed" w:eastAsiaTheme="minorHAnsi" w:hAnsi="Fira Sans Extra Condensed" w:cs="Arial"/>
          <w:color w:val="000000"/>
          <w:sz w:val="22"/>
          <w:szCs w:val="22"/>
          <w:lang w:eastAsia="en-US"/>
        </w:rPr>
        <w:t>,</w:t>
      </w:r>
    </w:p>
    <w:p w14:paraId="031FDEAA" w14:textId="77777777" w:rsidR="00244FDA" w:rsidRPr="00F93439" w:rsidRDefault="00E077CE" w:rsidP="00FD0C54">
      <w:pPr>
        <w:pStyle w:val="Listenabsatz"/>
        <w:numPr>
          <w:ilvl w:val="0"/>
          <w:numId w:val="15"/>
        </w:numPr>
        <w:rPr>
          <w:rFonts w:ascii="Fira Sans Extra Condensed" w:eastAsiaTheme="minorHAnsi" w:hAnsi="Fira Sans Extra Condensed" w:cs="Arial"/>
          <w:color w:val="000000"/>
          <w:sz w:val="22"/>
          <w:szCs w:val="22"/>
          <w:lang w:eastAsia="en-US"/>
        </w:rPr>
      </w:pPr>
      <w:proofErr w:type="spellStart"/>
      <w:r w:rsidRPr="00F93439">
        <w:rPr>
          <w:rFonts w:ascii="Fira Sans Extra Condensed" w:eastAsiaTheme="minorHAnsi" w:hAnsi="Fira Sans Extra Condensed" w:cs="Arial"/>
          <w:color w:val="000000"/>
          <w:sz w:val="22"/>
          <w:szCs w:val="22"/>
          <w:lang w:eastAsia="en-US"/>
        </w:rPr>
        <w:t>Einschätzung</w:t>
      </w:r>
      <w:proofErr w:type="spellEnd"/>
      <w:r w:rsidRPr="00F93439">
        <w:rPr>
          <w:rFonts w:ascii="Fira Sans Extra Condensed" w:eastAsiaTheme="minorHAnsi" w:hAnsi="Fira Sans Extra Condensed" w:cs="Arial"/>
          <w:color w:val="000000"/>
          <w:sz w:val="22"/>
          <w:szCs w:val="22"/>
          <w:lang w:eastAsia="en-US"/>
        </w:rPr>
        <w:t xml:space="preserve"> </w:t>
      </w:r>
      <w:r w:rsidR="004B72E4" w:rsidRPr="00F93439">
        <w:rPr>
          <w:rFonts w:ascii="Fira Sans Extra Condensed" w:eastAsiaTheme="minorHAnsi" w:hAnsi="Fira Sans Extra Condensed" w:cs="Arial"/>
          <w:color w:val="000000"/>
          <w:sz w:val="22"/>
          <w:szCs w:val="22"/>
          <w:lang w:eastAsia="en-US"/>
        </w:rPr>
        <w:t xml:space="preserve">der </w:t>
      </w:r>
      <w:r w:rsidR="00300E2D" w:rsidRPr="00F93439">
        <w:rPr>
          <w:rFonts w:ascii="Fira Sans Extra Condensed" w:eastAsiaTheme="minorHAnsi" w:hAnsi="Fira Sans Extra Condensed" w:cs="Arial"/>
          <w:color w:val="000000"/>
          <w:sz w:val="22"/>
          <w:szCs w:val="22"/>
          <w:lang w:eastAsia="en-US"/>
        </w:rPr>
        <w:t xml:space="preserve">Motivation der </w:t>
      </w:r>
      <w:proofErr w:type="spellStart"/>
      <w:r w:rsidR="00300E2D" w:rsidRPr="00F93439">
        <w:rPr>
          <w:rFonts w:ascii="Fira Sans Extra Condensed" w:eastAsiaTheme="minorHAnsi" w:hAnsi="Fira Sans Extra Condensed" w:cs="Arial"/>
          <w:color w:val="000000"/>
          <w:sz w:val="22"/>
          <w:szCs w:val="22"/>
          <w:lang w:eastAsia="en-US"/>
        </w:rPr>
        <w:t>teilnehmenden</w:t>
      </w:r>
      <w:proofErr w:type="spellEnd"/>
      <w:r w:rsidR="00300E2D" w:rsidRPr="00F93439">
        <w:rPr>
          <w:rFonts w:ascii="Fira Sans Extra Condensed" w:eastAsiaTheme="minorHAnsi" w:hAnsi="Fira Sans Extra Condensed" w:cs="Arial"/>
          <w:color w:val="000000"/>
          <w:sz w:val="22"/>
          <w:szCs w:val="22"/>
          <w:lang w:eastAsia="en-US"/>
        </w:rPr>
        <w:t xml:space="preserve"> Person</w:t>
      </w:r>
      <w:r w:rsidR="00244FDA" w:rsidRPr="00F93439">
        <w:rPr>
          <w:rFonts w:ascii="Fira Sans Extra Condensed" w:eastAsiaTheme="minorHAnsi" w:hAnsi="Fira Sans Extra Condensed" w:cs="Arial"/>
          <w:color w:val="000000"/>
          <w:sz w:val="22"/>
          <w:szCs w:val="22"/>
          <w:lang w:eastAsia="en-US"/>
        </w:rPr>
        <w:t>,</w:t>
      </w:r>
    </w:p>
    <w:p w14:paraId="5CECCB64" w14:textId="2195E9FC" w:rsidR="00300E2D" w:rsidRPr="00F93439" w:rsidRDefault="00D43C44" w:rsidP="00D43C44">
      <w:pPr>
        <w:pStyle w:val="Listenabsatz"/>
        <w:numPr>
          <w:ilvl w:val="0"/>
          <w:numId w:val="15"/>
        </w:numPr>
        <w:rPr>
          <w:rFonts w:ascii="Fira Sans Extra Condensed" w:eastAsiaTheme="minorHAnsi" w:hAnsi="Fira Sans Extra Condensed" w:cs="Arial"/>
          <w:color w:val="000000"/>
          <w:sz w:val="22"/>
          <w:szCs w:val="22"/>
          <w:lang w:eastAsia="en-US"/>
        </w:rPr>
      </w:pPr>
      <w:r w:rsidRPr="00F93439">
        <w:rPr>
          <w:rFonts w:ascii="Fira Sans Extra Condensed" w:eastAsiaTheme="minorHAnsi" w:hAnsi="Fira Sans Extra Condensed" w:cs="Arial"/>
          <w:color w:val="000000"/>
          <w:sz w:val="22"/>
          <w:szCs w:val="22"/>
          <w:lang w:eastAsia="en-US"/>
        </w:rPr>
        <w:t xml:space="preserve">Bei </w:t>
      </w:r>
      <w:proofErr w:type="spellStart"/>
      <w:r w:rsidRPr="00F93439">
        <w:rPr>
          <w:rFonts w:ascii="Fira Sans Extra Condensed" w:eastAsiaTheme="minorHAnsi" w:hAnsi="Fira Sans Extra Condensed" w:cs="Arial"/>
          <w:color w:val="000000"/>
          <w:sz w:val="22"/>
          <w:szCs w:val="22"/>
          <w:lang w:eastAsia="en-US"/>
        </w:rPr>
        <w:t>Bedarf</w:t>
      </w:r>
      <w:proofErr w:type="spellEnd"/>
      <w:r w:rsidRPr="00F93439">
        <w:rPr>
          <w:rFonts w:ascii="Fira Sans Extra Condensed" w:eastAsiaTheme="minorHAnsi" w:hAnsi="Fira Sans Extra Condensed" w:cs="Arial"/>
          <w:color w:val="000000"/>
          <w:sz w:val="22"/>
          <w:szCs w:val="22"/>
          <w:lang w:eastAsia="en-US"/>
        </w:rPr>
        <w:t xml:space="preserve">: </w:t>
      </w:r>
      <w:proofErr w:type="spellStart"/>
      <w:r w:rsidR="00244FDA" w:rsidRPr="00F93439">
        <w:rPr>
          <w:rFonts w:ascii="Fira Sans Extra Condensed" w:eastAsiaTheme="minorHAnsi" w:hAnsi="Fira Sans Extra Condensed" w:cs="Arial"/>
          <w:color w:val="000000"/>
          <w:sz w:val="22"/>
          <w:szCs w:val="22"/>
          <w:lang w:eastAsia="en-US"/>
        </w:rPr>
        <w:t>Sprachstand</w:t>
      </w:r>
      <w:proofErr w:type="spellEnd"/>
      <w:r w:rsidR="00300E2D" w:rsidRPr="00F93439">
        <w:rPr>
          <w:rFonts w:ascii="Fira Sans Extra Condensed" w:eastAsiaTheme="minorHAnsi" w:hAnsi="Fira Sans Extra Condensed" w:cs="Arial"/>
          <w:color w:val="000000"/>
          <w:sz w:val="22"/>
          <w:szCs w:val="22"/>
          <w:lang w:eastAsia="en-US"/>
        </w:rPr>
        <w:t>.</w:t>
      </w:r>
    </w:p>
    <w:p w14:paraId="6FBACDD6" w14:textId="311EA033" w:rsidR="00E077CE" w:rsidRPr="00F93439" w:rsidRDefault="00E077CE" w:rsidP="00E077CE">
      <w:pPr>
        <w:tabs>
          <w:tab w:val="left" w:pos="180"/>
        </w:tabs>
        <w:spacing w:before="120"/>
        <w:jc w:val="both"/>
        <w:rPr>
          <w:rFonts w:ascii="Fira Sans Extra Condensed" w:hAnsi="Fira Sans Extra Condensed"/>
          <w:sz w:val="22"/>
          <w:szCs w:val="22"/>
        </w:rPr>
      </w:pPr>
      <w:r w:rsidRPr="00F93439">
        <w:rPr>
          <w:rFonts w:ascii="Fira Sans Extra Condensed" w:hAnsi="Fira Sans Extra Condensed"/>
          <w:sz w:val="22"/>
          <w:szCs w:val="22"/>
        </w:rPr>
        <w:t>Bei der Feststellung der Kompetenzen sind die folgenden Bereiche zu berücksichtigen:</w:t>
      </w:r>
    </w:p>
    <w:p w14:paraId="097948C1" w14:textId="1667CBB4" w:rsidR="00C00253" w:rsidRPr="00F93439" w:rsidRDefault="00C00253" w:rsidP="00FD0C54">
      <w:pPr>
        <w:pStyle w:val="Listenabsatz"/>
        <w:numPr>
          <w:ilvl w:val="0"/>
          <w:numId w:val="15"/>
        </w:numPr>
        <w:tabs>
          <w:tab w:val="left" w:pos="180"/>
        </w:tabs>
        <w:jc w:val="both"/>
        <w:rPr>
          <w:rFonts w:ascii="Fira Sans Extra Condensed" w:hAnsi="Fira Sans Extra Condensed"/>
          <w:sz w:val="22"/>
          <w:szCs w:val="22"/>
        </w:rPr>
      </w:pPr>
      <w:proofErr w:type="spellStart"/>
      <w:r w:rsidRPr="00F93439">
        <w:rPr>
          <w:rFonts w:ascii="Fira Sans Extra Condensed" w:hAnsi="Fira Sans Extra Condensed"/>
          <w:sz w:val="22"/>
          <w:szCs w:val="22"/>
        </w:rPr>
        <w:t>Rahmenbedingungen</w:t>
      </w:r>
      <w:proofErr w:type="spellEnd"/>
      <w:r w:rsidRPr="00F93439">
        <w:rPr>
          <w:rFonts w:ascii="Fira Sans Extra Condensed" w:hAnsi="Fira Sans Extra Condensed"/>
          <w:sz w:val="22"/>
          <w:szCs w:val="22"/>
        </w:rPr>
        <w:t xml:space="preserve"> </w:t>
      </w:r>
      <w:proofErr w:type="spellStart"/>
      <w:r w:rsidRPr="00F93439">
        <w:rPr>
          <w:rFonts w:ascii="Fira Sans Extra Condensed" w:hAnsi="Fira Sans Extra Condensed"/>
          <w:sz w:val="22"/>
          <w:szCs w:val="22"/>
        </w:rPr>
        <w:t>im</w:t>
      </w:r>
      <w:proofErr w:type="spellEnd"/>
      <w:r w:rsidRPr="00F93439">
        <w:rPr>
          <w:rFonts w:ascii="Fira Sans Extra Condensed" w:hAnsi="Fira Sans Extra Condensed"/>
          <w:sz w:val="22"/>
          <w:szCs w:val="22"/>
        </w:rPr>
        <w:t xml:space="preserve"> </w:t>
      </w:r>
      <w:proofErr w:type="spellStart"/>
      <w:r w:rsidRPr="00F93439">
        <w:rPr>
          <w:rFonts w:ascii="Fira Sans Extra Condensed" w:hAnsi="Fira Sans Extra Condensed"/>
          <w:sz w:val="22"/>
          <w:szCs w:val="22"/>
        </w:rPr>
        <w:t>persönlichen</w:t>
      </w:r>
      <w:proofErr w:type="spellEnd"/>
      <w:r w:rsidRPr="00F93439">
        <w:rPr>
          <w:rFonts w:ascii="Fira Sans Extra Condensed" w:hAnsi="Fira Sans Extra Condensed"/>
          <w:sz w:val="22"/>
          <w:szCs w:val="22"/>
        </w:rPr>
        <w:t>/ </w:t>
      </w:r>
      <w:proofErr w:type="spellStart"/>
      <w:r w:rsidRPr="00F93439">
        <w:rPr>
          <w:rFonts w:ascii="Fira Sans Extra Condensed" w:hAnsi="Fira Sans Extra Condensed"/>
          <w:sz w:val="22"/>
          <w:szCs w:val="22"/>
        </w:rPr>
        <w:t>sozialen</w:t>
      </w:r>
      <w:proofErr w:type="spellEnd"/>
      <w:r w:rsidRPr="00F93439">
        <w:rPr>
          <w:rFonts w:ascii="Fira Sans Extra Condensed" w:hAnsi="Fira Sans Extra Condensed"/>
          <w:sz w:val="22"/>
          <w:szCs w:val="22"/>
        </w:rPr>
        <w:t xml:space="preserve"> </w:t>
      </w:r>
      <w:proofErr w:type="spellStart"/>
      <w:r w:rsidRPr="00F93439">
        <w:rPr>
          <w:rFonts w:ascii="Fira Sans Extra Condensed" w:hAnsi="Fira Sans Extra Condensed"/>
          <w:sz w:val="22"/>
          <w:szCs w:val="22"/>
        </w:rPr>
        <w:t>Umfeld</w:t>
      </w:r>
      <w:proofErr w:type="spellEnd"/>
      <w:r w:rsidR="004B72E4" w:rsidRPr="00F93439">
        <w:rPr>
          <w:rFonts w:ascii="Fira Sans Extra Condensed" w:hAnsi="Fira Sans Extra Condensed"/>
          <w:sz w:val="22"/>
          <w:szCs w:val="22"/>
        </w:rPr>
        <w:t>,</w:t>
      </w:r>
    </w:p>
    <w:p w14:paraId="7AB3A065" w14:textId="354D564D" w:rsidR="00C00253" w:rsidRPr="00F93439" w:rsidRDefault="00C00253" w:rsidP="00FD0C54">
      <w:pPr>
        <w:pStyle w:val="Listenabsatz"/>
        <w:numPr>
          <w:ilvl w:val="0"/>
          <w:numId w:val="15"/>
        </w:numPr>
        <w:tabs>
          <w:tab w:val="left" w:pos="180"/>
        </w:tabs>
        <w:jc w:val="both"/>
        <w:rPr>
          <w:rFonts w:ascii="Fira Sans Extra Condensed" w:hAnsi="Fira Sans Extra Condensed"/>
          <w:sz w:val="22"/>
          <w:szCs w:val="22"/>
        </w:rPr>
      </w:pPr>
      <w:proofErr w:type="spellStart"/>
      <w:r w:rsidRPr="00F93439">
        <w:rPr>
          <w:rFonts w:ascii="Fira Sans Extra Condensed" w:hAnsi="Fira Sans Extra Condensed"/>
          <w:sz w:val="22"/>
          <w:szCs w:val="22"/>
        </w:rPr>
        <w:t>Mögliche</w:t>
      </w:r>
      <w:proofErr w:type="spellEnd"/>
      <w:r w:rsidRPr="00F93439">
        <w:rPr>
          <w:rFonts w:ascii="Fira Sans Extra Condensed" w:hAnsi="Fira Sans Extra Condensed"/>
          <w:sz w:val="22"/>
          <w:szCs w:val="22"/>
        </w:rPr>
        <w:t xml:space="preserve"> </w:t>
      </w:r>
      <w:proofErr w:type="spellStart"/>
      <w:r w:rsidRPr="00F93439">
        <w:rPr>
          <w:rFonts w:ascii="Fira Sans Extra Condensed" w:hAnsi="Fira Sans Extra Condensed"/>
          <w:sz w:val="22"/>
          <w:szCs w:val="22"/>
        </w:rPr>
        <w:t>Vermittlungshemmnisse</w:t>
      </w:r>
      <w:proofErr w:type="spellEnd"/>
      <w:r w:rsidRPr="00F93439">
        <w:rPr>
          <w:rFonts w:ascii="Fira Sans Extra Condensed" w:hAnsi="Fira Sans Extra Condensed"/>
          <w:sz w:val="22"/>
          <w:szCs w:val="22"/>
        </w:rPr>
        <w:t xml:space="preserve"> für </w:t>
      </w:r>
      <w:proofErr w:type="spellStart"/>
      <w:r w:rsidRPr="00F93439">
        <w:rPr>
          <w:rFonts w:ascii="Fira Sans Extra Condensed" w:hAnsi="Fira Sans Extra Condensed"/>
          <w:sz w:val="22"/>
          <w:szCs w:val="22"/>
        </w:rPr>
        <w:t>eine</w:t>
      </w:r>
      <w:proofErr w:type="spellEnd"/>
      <w:r w:rsidRPr="00F93439">
        <w:rPr>
          <w:rFonts w:ascii="Fira Sans Extra Condensed" w:hAnsi="Fira Sans Extra Condensed"/>
          <w:sz w:val="22"/>
          <w:szCs w:val="22"/>
        </w:rPr>
        <w:t xml:space="preserve"> </w:t>
      </w:r>
      <w:proofErr w:type="spellStart"/>
      <w:r w:rsidRPr="00F93439">
        <w:rPr>
          <w:rFonts w:ascii="Fira Sans Extra Condensed" w:hAnsi="Fira Sans Extra Condensed"/>
          <w:sz w:val="22"/>
          <w:szCs w:val="22"/>
        </w:rPr>
        <w:t>Beschäftigungsaufnahme</w:t>
      </w:r>
      <w:proofErr w:type="spellEnd"/>
      <w:r w:rsidRPr="00F93439">
        <w:rPr>
          <w:rFonts w:ascii="Fira Sans Extra Condensed" w:hAnsi="Fira Sans Extra Condensed"/>
          <w:sz w:val="22"/>
          <w:szCs w:val="22"/>
        </w:rPr>
        <w:t xml:space="preserve"> </w:t>
      </w:r>
      <w:proofErr w:type="spellStart"/>
      <w:r w:rsidRPr="00F93439">
        <w:rPr>
          <w:rFonts w:ascii="Fira Sans Extra Condensed" w:hAnsi="Fira Sans Extra Condensed"/>
          <w:sz w:val="22"/>
          <w:szCs w:val="22"/>
        </w:rPr>
        <w:t>wie</w:t>
      </w:r>
      <w:proofErr w:type="spellEnd"/>
      <w:r w:rsidRPr="00F93439">
        <w:rPr>
          <w:rFonts w:ascii="Fira Sans Extra Condensed" w:hAnsi="Fira Sans Extra Condensed"/>
          <w:sz w:val="22"/>
          <w:szCs w:val="22"/>
        </w:rPr>
        <w:t xml:space="preserve"> </w:t>
      </w:r>
      <w:proofErr w:type="spellStart"/>
      <w:r w:rsidRPr="00F93439">
        <w:rPr>
          <w:rFonts w:ascii="Fira Sans Extra Condensed" w:hAnsi="Fira Sans Extra Condensed"/>
          <w:sz w:val="22"/>
          <w:szCs w:val="22"/>
        </w:rPr>
        <w:t>bspw</w:t>
      </w:r>
      <w:proofErr w:type="spellEnd"/>
      <w:r w:rsidRPr="00F93439">
        <w:rPr>
          <w:rFonts w:ascii="Fira Sans Extra Condensed" w:hAnsi="Fira Sans Extra Condensed"/>
          <w:sz w:val="22"/>
          <w:szCs w:val="22"/>
        </w:rPr>
        <w:t xml:space="preserve">. </w:t>
      </w:r>
      <w:proofErr w:type="spellStart"/>
      <w:r w:rsidRPr="00F93439">
        <w:rPr>
          <w:rFonts w:ascii="Fira Sans Extra Condensed" w:hAnsi="Fira Sans Extra Condensed"/>
          <w:sz w:val="22"/>
          <w:szCs w:val="22"/>
        </w:rPr>
        <w:t>Kinderbetreuungsmöglichkeiten</w:t>
      </w:r>
      <w:proofErr w:type="spellEnd"/>
      <w:r w:rsidRPr="00F93439">
        <w:rPr>
          <w:rFonts w:ascii="Fira Sans Extra Condensed" w:hAnsi="Fira Sans Extra Condensed"/>
          <w:sz w:val="22"/>
          <w:szCs w:val="22"/>
        </w:rPr>
        <w:t>,</w:t>
      </w:r>
      <w:r w:rsidR="00D92CF3" w:rsidRPr="00F93439">
        <w:rPr>
          <w:rFonts w:ascii="Fira Sans Extra Condensed" w:hAnsi="Fira Sans Extra Condensed"/>
          <w:sz w:val="22"/>
          <w:szCs w:val="22"/>
        </w:rPr>
        <w:t xml:space="preserve"> </w:t>
      </w:r>
      <w:proofErr w:type="spellStart"/>
      <w:r w:rsidR="00D92CF3" w:rsidRPr="00F93439">
        <w:rPr>
          <w:rFonts w:ascii="Fira Sans Extra Condensed" w:hAnsi="Fira Sans Extra Condensed"/>
          <w:sz w:val="22"/>
          <w:szCs w:val="22"/>
        </w:rPr>
        <w:t>Mobilität</w:t>
      </w:r>
      <w:proofErr w:type="spellEnd"/>
      <w:r w:rsidR="00D92CF3" w:rsidRPr="00F93439">
        <w:rPr>
          <w:rFonts w:ascii="Fira Sans Extra Condensed" w:hAnsi="Fira Sans Extra Condensed"/>
          <w:sz w:val="22"/>
          <w:szCs w:val="22"/>
        </w:rPr>
        <w:t>,</w:t>
      </w:r>
      <w:r w:rsidRPr="00F93439">
        <w:rPr>
          <w:rFonts w:ascii="Fira Sans Extra Condensed" w:hAnsi="Fira Sans Extra Condensed"/>
          <w:sz w:val="22"/>
          <w:szCs w:val="22"/>
        </w:rPr>
        <w:t xml:space="preserve"> </w:t>
      </w:r>
      <w:proofErr w:type="spellStart"/>
      <w:r w:rsidR="00D43C44" w:rsidRPr="00F93439">
        <w:rPr>
          <w:rFonts w:ascii="Fira Sans Extra Condensed" w:hAnsi="Fira Sans Extra Condensed"/>
          <w:sz w:val="22"/>
          <w:szCs w:val="22"/>
        </w:rPr>
        <w:t>gesundheitliche</w:t>
      </w:r>
      <w:proofErr w:type="spellEnd"/>
      <w:r w:rsidR="00D43C44" w:rsidRPr="00F93439">
        <w:rPr>
          <w:rFonts w:ascii="Fira Sans Extra Condensed" w:hAnsi="Fira Sans Extra Condensed"/>
          <w:sz w:val="22"/>
          <w:szCs w:val="22"/>
        </w:rPr>
        <w:t xml:space="preserve"> </w:t>
      </w:r>
      <w:proofErr w:type="spellStart"/>
      <w:r w:rsidR="00D43C44" w:rsidRPr="00F93439">
        <w:rPr>
          <w:rFonts w:ascii="Fira Sans Extra Condensed" w:hAnsi="Fira Sans Extra Condensed"/>
          <w:sz w:val="22"/>
          <w:szCs w:val="22"/>
        </w:rPr>
        <w:t>Einschränkungen</w:t>
      </w:r>
      <w:proofErr w:type="spellEnd"/>
      <w:r w:rsidR="00D43C44" w:rsidRPr="00F93439">
        <w:rPr>
          <w:rFonts w:ascii="Fira Sans Extra Condensed" w:hAnsi="Fira Sans Extra Condensed"/>
          <w:sz w:val="22"/>
          <w:szCs w:val="22"/>
        </w:rPr>
        <w:t xml:space="preserve">, </w:t>
      </w:r>
      <w:r w:rsidRPr="00F93439">
        <w:rPr>
          <w:rFonts w:ascii="Fira Sans Extra Condensed" w:hAnsi="Fira Sans Extra Condensed"/>
          <w:sz w:val="22"/>
          <w:szCs w:val="22"/>
        </w:rPr>
        <w:t>u.</w:t>
      </w:r>
      <w:r w:rsidR="00E077CE" w:rsidRPr="00F93439">
        <w:rPr>
          <w:rFonts w:ascii="Fira Sans Extra Condensed" w:hAnsi="Fira Sans Extra Condensed"/>
          <w:sz w:val="22"/>
          <w:szCs w:val="22"/>
        </w:rPr>
        <w:t> </w:t>
      </w:r>
      <w:r w:rsidRPr="00F93439">
        <w:rPr>
          <w:rFonts w:ascii="Fira Sans Extra Condensed" w:hAnsi="Fira Sans Extra Condensed"/>
          <w:sz w:val="22"/>
          <w:szCs w:val="22"/>
        </w:rPr>
        <w:t>a.</w:t>
      </w:r>
      <w:r w:rsidR="00E077CE" w:rsidRPr="00F93439">
        <w:rPr>
          <w:rFonts w:ascii="Fira Sans Extra Condensed" w:hAnsi="Fira Sans Extra Condensed"/>
          <w:sz w:val="22"/>
          <w:szCs w:val="22"/>
        </w:rPr>
        <w:t>,</w:t>
      </w:r>
    </w:p>
    <w:p w14:paraId="12EB488D" w14:textId="0C08D27C" w:rsidR="00C00253" w:rsidRPr="00F93439" w:rsidRDefault="00C00253" w:rsidP="00FD0C54">
      <w:pPr>
        <w:pStyle w:val="Listenabsatz"/>
        <w:numPr>
          <w:ilvl w:val="0"/>
          <w:numId w:val="15"/>
        </w:numPr>
        <w:tabs>
          <w:tab w:val="left" w:pos="180"/>
        </w:tabs>
        <w:jc w:val="both"/>
        <w:rPr>
          <w:rFonts w:ascii="Fira Sans Extra Condensed" w:hAnsi="Fira Sans Extra Condensed"/>
          <w:sz w:val="22"/>
          <w:szCs w:val="22"/>
        </w:rPr>
      </w:pPr>
      <w:proofErr w:type="spellStart"/>
      <w:r w:rsidRPr="00F93439">
        <w:rPr>
          <w:rFonts w:ascii="Fira Sans Extra Condensed" w:hAnsi="Fira Sans Extra Condensed"/>
          <w:sz w:val="22"/>
          <w:szCs w:val="22"/>
        </w:rPr>
        <w:t>Eigene</w:t>
      </w:r>
      <w:proofErr w:type="spellEnd"/>
      <w:r w:rsidRPr="00F93439">
        <w:rPr>
          <w:rFonts w:ascii="Fira Sans Extra Condensed" w:hAnsi="Fira Sans Extra Condensed"/>
          <w:sz w:val="22"/>
          <w:szCs w:val="22"/>
        </w:rPr>
        <w:t xml:space="preserve"> </w:t>
      </w:r>
      <w:proofErr w:type="spellStart"/>
      <w:r w:rsidRPr="00F93439">
        <w:rPr>
          <w:rFonts w:ascii="Fira Sans Extra Condensed" w:hAnsi="Fira Sans Extra Condensed"/>
          <w:sz w:val="22"/>
          <w:szCs w:val="22"/>
        </w:rPr>
        <w:t>Vorstellungen</w:t>
      </w:r>
      <w:proofErr w:type="spellEnd"/>
      <w:r w:rsidRPr="00F93439">
        <w:rPr>
          <w:rFonts w:ascii="Fira Sans Extra Condensed" w:hAnsi="Fira Sans Extra Condensed"/>
          <w:sz w:val="22"/>
          <w:szCs w:val="22"/>
        </w:rPr>
        <w:t xml:space="preserve"> und </w:t>
      </w:r>
      <w:proofErr w:type="spellStart"/>
      <w:r w:rsidRPr="00F93439">
        <w:rPr>
          <w:rFonts w:ascii="Fira Sans Extra Condensed" w:hAnsi="Fira Sans Extra Condensed"/>
          <w:sz w:val="22"/>
          <w:szCs w:val="22"/>
        </w:rPr>
        <w:t>Ziele</w:t>
      </w:r>
      <w:proofErr w:type="spellEnd"/>
      <w:r w:rsidRPr="00F93439">
        <w:rPr>
          <w:rFonts w:ascii="Fira Sans Extra Condensed" w:hAnsi="Fira Sans Extra Condensed"/>
          <w:sz w:val="22"/>
          <w:szCs w:val="22"/>
        </w:rPr>
        <w:t xml:space="preserve"> der </w:t>
      </w:r>
      <w:proofErr w:type="spellStart"/>
      <w:r w:rsidRPr="00F93439">
        <w:rPr>
          <w:rFonts w:ascii="Fira Sans Extra Condensed" w:hAnsi="Fira Sans Extra Condensed"/>
          <w:sz w:val="22"/>
          <w:szCs w:val="22"/>
        </w:rPr>
        <w:t>teilnehmenden</w:t>
      </w:r>
      <w:proofErr w:type="spellEnd"/>
      <w:r w:rsidRPr="00F93439">
        <w:rPr>
          <w:rFonts w:ascii="Fira Sans Extra Condensed" w:hAnsi="Fira Sans Extra Condensed"/>
          <w:sz w:val="22"/>
          <w:szCs w:val="22"/>
        </w:rPr>
        <w:t xml:space="preserve"> Person.</w:t>
      </w:r>
    </w:p>
    <w:p w14:paraId="17995D60" w14:textId="2F2523CB" w:rsidR="004518B2" w:rsidRPr="004518B2" w:rsidRDefault="004518B2" w:rsidP="00520F7F">
      <w:pPr>
        <w:pStyle w:val="berschrift4"/>
      </w:pPr>
      <w:bookmarkStart w:id="98" w:name="_Toc226036506"/>
      <w:r w:rsidRPr="004518B2">
        <w:t>B.2.1.</w:t>
      </w:r>
      <w:r w:rsidR="001F0E0B">
        <w:t>2</w:t>
      </w:r>
      <w:r w:rsidRPr="004518B2">
        <w:t xml:space="preserve"> Berufswegeplanung</w:t>
      </w:r>
      <w:bookmarkEnd w:id="98"/>
    </w:p>
    <w:p w14:paraId="4548310C" w14:textId="0E54C014" w:rsidR="00EF3E98" w:rsidRDefault="00BE19FF" w:rsidP="00D7556B">
      <w:pPr>
        <w:tabs>
          <w:tab w:val="left" w:pos="1080"/>
          <w:tab w:val="left" w:pos="2160"/>
        </w:tabs>
        <w:autoSpaceDE w:val="0"/>
        <w:autoSpaceDN w:val="0"/>
        <w:adjustRightInd w:val="0"/>
        <w:spacing w:before="120"/>
        <w:jc w:val="both"/>
        <w:rPr>
          <w:rFonts w:ascii="Fira Sans Extra Condensed" w:hAnsi="Fira Sans Extra Condensed" w:cs="Arial"/>
          <w:bCs/>
          <w:sz w:val="22"/>
          <w:szCs w:val="22"/>
        </w:rPr>
      </w:pPr>
      <w:r w:rsidRPr="00DA22E9">
        <w:rPr>
          <w:rFonts w:ascii="Fira Sans Extra Condensed" w:hAnsi="Fira Sans Extra Condensed" w:cs="Arial"/>
          <w:bCs/>
          <w:sz w:val="22"/>
          <w:szCs w:val="22"/>
        </w:rPr>
        <w:t>Ziel ist es, die Teilnehme</w:t>
      </w:r>
      <w:r w:rsidR="00E15E64">
        <w:rPr>
          <w:rFonts w:ascii="Fira Sans Extra Condensed" w:hAnsi="Fira Sans Extra Condensed" w:cs="Arial"/>
          <w:bCs/>
          <w:sz w:val="22"/>
          <w:szCs w:val="22"/>
        </w:rPr>
        <w:t>nden</w:t>
      </w:r>
      <w:r w:rsidRPr="00DA22E9">
        <w:rPr>
          <w:rFonts w:ascii="Fira Sans Extra Condensed" w:hAnsi="Fira Sans Extra Condensed" w:cs="Arial"/>
          <w:bCs/>
          <w:sz w:val="22"/>
          <w:szCs w:val="22"/>
        </w:rPr>
        <w:t xml:space="preserve"> zu befähigen, ihre persönlichen Voraussetzungen (Neigung, Eignung und Leistungsfähigkeit) </w:t>
      </w:r>
      <w:r w:rsidR="003B78A6">
        <w:rPr>
          <w:rFonts w:ascii="Fira Sans Extra Condensed" w:hAnsi="Fira Sans Extra Condensed" w:cs="Arial"/>
          <w:bCs/>
          <w:sz w:val="22"/>
          <w:szCs w:val="22"/>
        </w:rPr>
        <w:t xml:space="preserve">zu </w:t>
      </w:r>
      <w:r w:rsidR="00776E04">
        <w:rPr>
          <w:rFonts w:ascii="Fira Sans Extra Condensed" w:hAnsi="Fira Sans Extra Condensed" w:cs="Arial"/>
          <w:bCs/>
          <w:sz w:val="22"/>
          <w:szCs w:val="22"/>
        </w:rPr>
        <w:t>erkennen</w:t>
      </w:r>
      <w:r w:rsidR="00627E52">
        <w:rPr>
          <w:rFonts w:ascii="Fira Sans Extra Condensed" w:hAnsi="Fira Sans Extra Condensed" w:cs="Arial"/>
          <w:bCs/>
          <w:sz w:val="22"/>
          <w:szCs w:val="22"/>
        </w:rPr>
        <w:t xml:space="preserve">, selbst </w:t>
      </w:r>
      <w:r w:rsidR="00776E04">
        <w:rPr>
          <w:rFonts w:ascii="Fira Sans Extra Condensed" w:hAnsi="Fira Sans Extra Condensed" w:cs="Arial"/>
          <w:bCs/>
          <w:sz w:val="22"/>
          <w:szCs w:val="22"/>
        </w:rPr>
        <w:t xml:space="preserve">benennen zu können und </w:t>
      </w:r>
      <w:r w:rsidRPr="00DA22E9">
        <w:rPr>
          <w:rFonts w:ascii="Fira Sans Extra Condensed" w:hAnsi="Fira Sans Extra Condensed" w:cs="Arial"/>
          <w:bCs/>
          <w:sz w:val="22"/>
          <w:szCs w:val="22"/>
        </w:rPr>
        <w:t>zu den Anforderungen von Berufen und Tätigkeiten ins Verhältnis zu setzen</w:t>
      </w:r>
      <w:r w:rsidR="00776E04">
        <w:rPr>
          <w:rFonts w:ascii="Fira Sans Extra Condensed" w:hAnsi="Fira Sans Extra Condensed" w:cs="Arial"/>
          <w:bCs/>
          <w:sz w:val="22"/>
          <w:szCs w:val="22"/>
        </w:rPr>
        <w:t xml:space="preserve">. Anschließend wird mit den Teilnehmenden eine </w:t>
      </w:r>
      <w:r w:rsidR="00A02921">
        <w:rPr>
          <w:rFonts w:ascii="Fira Sans Extra Condensed" w:hAnsi="Fira Sans Extra Condensed" w:cs="Arial"/>
          <w:bCs/>
          <w:sz w:val="22"/>
          <w:szCs w:val="22"/>
        </w:rPr>
        <w:t xml:space="preserve">realistische </w:t>
      </w:r>
      <w:r>
        <w:rPr>
          <w:rFonts w:ascii="Fira Sans Extra Condensed" w:hAnsi="Fira Sans Extra Condensed" w:cs="Arial"/>
          <w:bCs/>
          <w:sz w:val="22"/>
          <w:szCs w:val="22"/>
        </w:rPr>
        <w:lastRenderedPageBreak/>
        <w:t>Berufswegeplanung</w:t>
      </w:r>
      <w:r w:rsidR="00E2159B">
        <w:rPr>
          <w:rFonts w:ascii="Fira Sans Extra Condensed" w:hAnsi="Fira Sans Extra Condensed" w:cs="Arial"/>
          <w:bCs/>
          <w:sz w:val="22"/>
          <w:szCs w:val="22"/>
        </w:rPr>
        <w:t xml:space="preserve"> in Anlehnung an die Angebots- und Nachfragesituation auf dem Arbeits- und Ausbildungsmarkt </w:t>
      </w:r>
      <w:r>
        <w:rPr>
          <w:rFonts w:ascii="Fira Sans Extra Condensed" w:hAnsi="Fira Sans Extra Condensed" w:cs="Arial"/>
          <w:bCs/>
          <w:sz w:val="22"/>
          <w:szCs w:val="22"/>
        </w:rPr>
        <w:t>erarbeite</w:t>
      </w:r>
      <w:r w:rsidR="00776E04">
        <w:rPr>
          <w:rFonts w:ascii="Fira Sans Extra Condensed" w:hAnsi="Fira Sans Extra Condensed" w:cs="Arial"/>
          <w:bCs/>
          <w:sz w:val="22"/>
          <w:szCs w:val="22"/>
        </w:rPr>
        <w:t>t</w:t>
      </w:r>
      <w:r>
        <w:rPr>
          <w:rFonts w:ascii="Fira Sans Extra Condensed" w:hAnsi="Fira Sans Extra Condensed" w:cs="Arial"/>
          <w:bCs/>
          <w:sz w:val="22"/>
          <w:szCs w:val="22"/>
        </w:rPr>
        <w:t xml:space="preserve"> sowie die daraus folgenden Schritte </w:t>
      </w:r>
      <w:r w:rsidR="00776E04">
        <w:rPr>
          <w:rFonts w:ascii="Fira Sans Extra Condensed" w:hAnsi="Fira Sans Extra Condensed" w:cs="Arial"/>
          <w:bCs/>
          <w:sz w:val="22"/>
          <w:szCs w:val="22"/>
        </w:rPr>
        <w:t>ge</w:t>
      </w:r>
      <w:r>
        <w:rPr>
          <w:rFonts w:ascii="Fira Sans Extra Condensed" w:hAnsi="Fira Sans Extra Condensed" w:cs="Arial"/>
          <w:bCs/>
          <w:sz w:val="22"/>
          <w:szCs w:val="22"/>
        </w:rPr>
        <w:t>plan</w:t>
      </w:r>
      <w:r w:rsidR="00776E04">
        <w:rPr>
          <w:rFonts w:ascii="Fira Sans Extra Condensed" w:hAnsi="Fira Sans Extra Condensed" w:cs="Arial"/>
          <w:bCs/>
          <w:sz w:val="22"/>
          <w:szCs w:val="22"/>
        </w:rPr>
        <w:t>t</w:t>
      </w:r>
      <w:r>
        <w:rPr>
          <w:rFonts w:ascii="Fira Sans Extra Condensed" w:hAnsi="Fira Sans Extra Condensed" w:cs="Arial"/>
          <w:bCs/>
          <w:sz w:val="22"/>
          <w:szCs w:val="22"/>
        </w:rPr>
        <w:t>.</w:t>
      </w:r>
    </w:p>
    <w:p w14:paraId="1852FDFB" w14:textId="4B20CEB6" w:rsidR="00D339B1" w:rsidRDefault="00EF3E98" w:rsidP="00A02921">
      <w:pPr>
        <w:tabs>
          <w:tab w:val="left" w:pos="1080"/>
          <w:tab w:val="left" w:pos="2160"/>
        </w:tabs>
        <w:autoSpaceDE w:val="0"/>
        <w:autoSpaceDN w:val="0"/>
        <w:adjustRightInd w:val="0"/>
        <w:jc w:val="both"/>
        <w:rPr>
          <w:rFonts w:ascii="Fira Sans Extra Condensed" w:hAnsi="Fira Sans Extra Condensed" w:cs="Arial"/>
          <w:color w:val="000000"/>
          <w:sz w:val="22"/>
          <w:szCs w:val="22"/>
        </w:rPr>
      </w:pPr>
      <w:r w:rsidRPr="00EF3E98">
        <w:rPr>
          <w:rFonts w:ascii="Fira Sans Extra Condensed" w:hAnsi="Fira Sans Extra Condensed" w:cs="Arial"/>
          <w:bCs/>
          <w:sz w:val="22"/>
          <w:szCs w:val="22"/>
        </w:rPr>
        <w:t>Dabei werden potenzielle Beschäftigungsfelder und Ausbildungsberufe berücksichtigt, unter Einbeziehung der individuellen Interessen, Kompetenzen und Fertigkeiten der Teilnehmenden. Zudem fließen Erkenntnisse zum regionalen Ausbildungs- und Arbeitsmarkt mit ein. Die getroffene Berufs- oder Tätigkeitswahl wird erarbeitet und hinsichtlich ihrer Passgenauigkeit überprüft.</w:t>
      </w:r>
      <w:r>
        <w:rPr>
          <w:rFonts w:ascii="Fira Sans Extra Condensed" w:hAnsi="Fira Sans Extra Condensed" w:cs="Arial"/>
          <w:bCs/>
          <w:sz w:val="22"/>
          <w:szCs w:val="22"/>
        </w:rPr>
        <w:t xml:space="preserve"> </w:t>
      </w:r>
      <w:r w:rsidR="00A02921">
        <w:rPr>
          <w:rFonts w:ascii="Fira Sans Extra Condensed" w:hAnsi="Fira Sans Extra Condensed" w:cs="Arial"/>
          <w:color w:val="000000"/>
          <w:sz w:val="22"/>
          <w:szCs w:val="22"/>
        </w:rPr>
        <w:t>D</w:t>
      </w:r>
      <w:r w:rsidR="00A02921" w:rsidRPr="002C0F2C">
        <w:rPr>
          <w:rFonts w:ascii="Fira Sans Extra Condensed" w:hAnsi="Fira Sans Extra Condensed" w:cs="Arial"/>
          <w:color w:val="000000"/>
          <w:sz w:val="22"/>
          <w:szCs w:val="22"/>
        </w:rPr>
        <w:t>er</w:t>
      </w:r>
      <w:r w:rsidR="00A02921">
        <w:rPr>
          <w:rFonts w:ascii="Fira Sans Extra Condensed" w:hAnsi="Fira Sans Extra Condensed" w:cs="Arial"/>
          <w:color w:val="000000"/>
          <w:sz w:val="22"/>
          <w:szCs w:val="22"/>
        </w:rPr>
        <w:t xml:space="preserve"> Auftragnehmer oder die</w:t>
      </w:r>
      <w:r w:rsidR="00A02921" w:rsidRPr="002C0F2C">
        <w:rPr>
          <w:rFonts w:ascii="Fira Sans Extra Condensed" w:hAnsi="Fira Sans Extra Condensed" w:cs="Arial"/>
          <w:color w:val="000000"/>
          <w:sz w:val="22"/>
          <w:szCs w:val="22"/>
        </w:rPr>
        <w:t xml:space="preserve"> Auftragnehmer</w:t>
      </w:r>
      <w:r w:rsidR="00A02921">
        <w:rPr>
          <w:rFonts w:ascii="Fira Sans Extra Condensed" w:hAnsi="Fira Sans Extra Condensed" w:cs="Arial"/>
          <w:color w:val="000000"/>
          <w:sz w:val="22"/>
          <w:szCs w:val="22"/>
        </w:rPr>
        <w:t>in</w:t>
      </w:r>
      <w:r w:rsidR="00A02921" w:rsidRPr="002C0F2C">
        <w:rPr>
          <w:rFonts w:ascii="Fira Sans Extra Condensed" w:hAnsi="Fira Sans Extra Condensed" w:cs="Arial"/>
          <w:color w:val="000000"/>
          <w:sz w:val="22"/>
          <w:szCs w:val="22"/>
        </w:rPr>
        <w:t xml:space="preserve"> </w:t>
      </w:r>
      <w:r w:rsidR="00A02921">
        <w:rPr>
          <w:rFonts w:ascii="Fira Sans Extra Condensed" w:hAnsi="Fira Sans Extra Condensed" w:cs="Arial"/>
          <w:color w:val="000000"/>
          <w:sz w:val="22"/>
          <w:szCs w:val="22"/>
        </w:rPr>
        <w:t>informiert die</w:t>
      </w:r>
      <w:r w:rsidR="00A02921" w:rsidRPr="002C0F2C">
        <w:rPr>
          <w:rFonts w:ascii="Fira Sans Extra Condensed" w:hAnsi="Fira Sans Extra Condensed" w:cs="Arial"/>
          <w:color w:val="000000"/>
          <w:sz w:val="22"/>
          <w:szCs w:val="22"/>
        </w:rPr>
        <w:t xml:space="preserve"> Teilnehme</w:t>
      </w:r>
      <w:r w:rsidR="00A02921">
        <w:rPr>
          <w:rFonts w:ascii="Fira Sans Extra Condensed" w:hAnsi="Fira Sans Extra Condensed" w:cs="Arial"/>
          <w:color w:val="000000"/>
          <w:sz w:val="22"/>
          <w:szCs w:val="22"/>
        </w:rPr>
        <w:t>nden</w:t>
      </w:r>
      <w:r w:rsidR="00A02921" w:rsidRPr="002C0F2C">
        <w:rPr>
          <w:rFonts w:ascii="Fira Sans Extra Condensed" w:hAnsi="Fira Sans Extra Condensed" w:cs="Arial"/>
          <w:color w:val="000000"/>
          <w:sz w:val="22"/>
          <w:szCs w:val="22"/>
        </w:rPr>
        <w:t xml:space="preserve"> über generelle Hilfen </w:t>
      </w:r>
      <w:r w:rsidR="004B72E4">
        <w:rPr>
          <w:rFonts w:ascii="Fira Sans Extra Condensed" w:hAnsi="Fira Sans Extra Condensed" w:cs="Arial"/>
          <w:color w:val="000000"/>
          <w:sz w:val="22"/>
          <w:szCs w:val="22"/>
        </w:rPr>
        <w:t>im Rahmen einer</w:t>
      </w:r>
      <w:r w:rsidR="00A02921" w:rsidRPr="002C0F2C">
        <w:rPr>
          <w:rFonts w:ascii="Fira Sans Extra Condensed" w:hAnsi="Fira Sans Extra Condensed" w:cs="Arial"/>
          <w:color w:val="000000"/>
          <w:sz w:val="22"/>
          <w:szCs w:val="22"/>
        </w:rPr>
        <w:t xml:space="preserve"> Beschäftigungsaufnahme.</w:t>
      </w:r>
    </w:p>
    <w:p w14:paraId="5021F894" w14:textId="6E5BA33A" w:rsidR="004518B2" w:rsidRPr="00D9462B" w:rsidRDefault="004518B2" w:rsidP="00520F7F">
      <w:pPr>
        <w:pStyle w:val="berschrift4"/>
      </w:pPr>
      <w:bookmarkStart w:id="99" w:name="_Toc153791217"/>
      <w:bookmarkStart w:id="100" w:name="_Toc226036507"/>
      <w:r w:rsidRPr="00D9462B">
        <w:t>B.</w:t>
      </w:r>
      <w:r>
        <w:t>2</w:t>
      </w:r>
      <w:r w:rsidRPr="00D9462B">
        <w:t>.1.</w:t>
      </w:r>
      <w:r w:rsidR="001F0E0B">
        <w:t>3</w:t>
      </w:r>
      <w:r>
        <w:t xml:space="preserve"> </w:t>
      </w:r>
      <w:r w:rsidRPr="00D9462B">
        <w:t>Individuelles Bewerbungsmanagement</w:t>
      </w:r>
      <w:bookmarkEnd w:id="99"/>
      <w:bookmarkEnd w:id="100"/>
    </w:p>
    <w:p w14:paraId="20B63840" w14:textId="497A79BA" w:rsidR="00A64ADE" w:rsidRDefault="004518B2" w:rsidP="00A64ADE">
      <w:pPr>
        <w:autoSpaceDE w:val="0"/>
        <w:autoSpaceDN w:val="0"/>
        <w:adjustRightInd w:val="0"/>
        <w:spacing w:before="120" w:after="120"/>
        <w:jc w:val="both"/>
        <w:rPr>
          <w:rFonts w:ascii="Fira Sans Extra Condensed" w:hAnsi="Fira Sans Extra Condensed" w:cs="Arial"/>
          <w:bCs/>
          <w:sz w:val="22"/>
          <w:szCs w:val="22"/>
        </w:rPr>
      </w:pPr>
      <w:r>
        <w:rPr>
          <w:rFonts w:ascii="Fira Sans Extra Condensed" w:hAnsi="Fira Sans Extra Condensed" w:cs="Arial"/>
          <w:bCs/>
          <w:sz w:val="22"/>
          <w:szCs w:val="22"/>
        </w:rPr>
        <w:t xml:space="preserve">Die Teilnehmenden sollen in die </w:t>
      </w:r>
      <w:r w:rsidRPr="00DA22E9">
        <w:rPr>
          <w:rFonts w:ascii="Fira Sans Extra Condensed" w:hAnsi="Fira Sans Extra Condensed" w:cs="Arial"/>
          <w:bCs/>
          <w:sz w:val="22"/>
          <w:szCs w:val="22"/>
        </w:rPr>
        <w:t>Lage versetz</w:t>
      </w:r>
      <w:r>
        <w:rPr>
          <w:rFonts w:ascii="Fira Sans Extra Condensed" w:hAnsi="Fira Sans Extra Condensed" w:cs="Arial"/>
          <w:bCs/>
          <w:sz w:val="22"/>
          <w:szCs w:val="22"/>
        </w:rPr>
        <w:t>t werde</w:t>
      </w:r>
      <w:r w:rsidRPr="00DA22E9">
        <w:rPr>
          <w:rFonts w:ascii="Fira Sans Extra Condensed" w:hAnsi="Fira Sans Extra Condensed" w:cs="Arial"/>
          <w:bCs/>
          <w:sz w:val="22"/>
          <w:szCs w:val="22"/>
        </w:rPr>
        <w:t>n, sich auf dem allgemeinen Arbeitsmarkt selbstständig zu bewerben</w:t>
      </w:r>
      <w:r>
        <w:rPr>
          <w:rFonts w:ascii="Fira Sans Extra Condensed" w:hAnsi="Fira Sans Extra Condensed" w:cs="Arial"/>
          <w:bCs/>
          <w:sz w:val="22"/>
          <w:szCs w:val="22"/>
        </w:rPr>
        <w:t xml:space="preserve"> </w:t>
      </w:r>
      <w:r w:rsidRPr="00DA22E9">
        <w:rPr>
          <w:rFonts w:ascii="Fira Sans Extra Condensed" w:hAnsi="Fira Sans Extra Condensed" w:cs="Arial"/>
          <w:bCs/>
          <w:sz w:val="22"/>
          <w:szCs w:val="22"/>
        </w:rPr>
        <w:t xml:space="preserve">und dabei </w:t>
      </w:r>
      <w:r>
        <w:rPr>
          <w:rFonts w:ascii="Fira Sans Extra Condensed" w:hAnsi="Fira Sans Extra Condensed" w:cs="Arial"/>
          <w:bCs/>
          <w:sz w:val="22"/>
          <w:szCs w:val="22"/>
        </w:rPr>
        <w:t>eigene</w:t>
      </w:r>
      <w:r w:rsidRPr="00DA22E9">
        <w:rPr>
          <w:rFonts w:ascii="Fira Sans Extra Condensed" w:hAnsi="Fira Sans Extra Condensed" w:cs="Arial"/>
          <w:bCs/>
          <w:sz w:val="22"/>
          <w:szCs w:val="22"/>
        </w:rPr>
        <w:t xml:space="preserve"> Stärken, Kenntnisse und Fähigkeiten entsprechend darzustellen.</w:t>
      </w:r>
      <w:r w:rsidR="00A64ADE">
        <w:rPr>
          <w:rFonts w:ascii="Fira Sans Extra Condensed" w:hAnsi="Fira Sans Extra Condensed" w:cs="Arial"/>
          <w:bCs/>
          <w:sz w:val="22"/>
          <w:szCs w:val="22"/>
        </w:rPr>
        <w:t xml:space="preserve"> D</w:t>
      </w:r>
      <w:r w:rsidR="00A64ADE" w:rsidRPr="00DA22E9">
        <w:rPr>
          <w:rFonts w:ascii="Fira Sans Extra Condensed" w:hAnsi="Fira Sans Extra Condensed" w:cs="Arial"/>
          <w:bCs/>
          <w:sz w:val="22"/>
          <w:szCs w:val="22"/>
        </w:rPr>
        <w:t>ie Teilnehme</w:t>
      </w:r>
      <w:r w:rsidR="005131B4">
        <w:rPr>
          <w:rFonts w:ascii="Fira Sans Extra Condensed" w:hAnsi="Fira Sans Extra Condensed" w:cs="Arial"/>
          <w:bCs/>
          <w:sz w:val="22"/>
          <w:szCs w:val="22"/>
        </w:rPr>
        <w:t>nden</w:t>
      </w:r>
      <w:r w:rsidR="00A64ADE">
        <w:rPr>
          <w:rFonts w:ascii="Fira Sans Extra Condensed" w:hAnsi="Fira Sans Extra Condensed" w:cs="Arial"/>
          <w:bCs/>
          <w:sz w:val="22"/>
          <w:szCs w:val="22"/>
        </w:rPr>
        <w:t xml:space="preserve"> sollen zudem</w:t>
      </w:r>
      <w:r w:rsidR="00A64ADE" w:rsidRPr="00DA22E9">
        <w:rPr>
          <w:rFonts w:ascii="Fira Sans Extra Condensed" w:hAnsi="Fira Sans Extra Condensed" w:cs="Arial"/>
          <w:bCs/>
          <w:sz w:val="22"/>
          <w:szCs w:val="22"/>
        </w:rPr>
        <w:t xml:space="preserve"> in die Lage versetz</w:t>
      </w:r>
      <w:r w:rsidR="00A64ADE">
        <w:rPr>
          <w:rFonts w:ascii="Fira Sans Extra Condensed" w:hAnsi="Fira Sans Extra Condensed" w:cs="Arial"/>
          <w:bCs/>
          <w:sz w:val="22"/>
          <w:szCs w:val="22"/>
        </w:rPr>
        <w:t>t werden</w:t>
      </w:r>
      <w:r w:rsidR="00A64ADE" w:rsidRPr="00DA22E9">
        <w:rPr>
          <w:rFonts w:ascii="Fira Sans Extra Condensed" w:hAnsi="Fira Sans Extra Condensed" w:cs="Arial"/>
          <w:bCs/>
          <w:sz w:val="22"/>
          <w:szCs w:val="22"/>
        </w:rPr>
        <w:t xml:space="preserve">, notwendige </w:t>
      </w:r>
      <w:r w:rsidR="00A64ADE">
        <w:rPr>
          <w:rFonts w:ascii="Fira Sans Extra Condensed" w:hAnsi="Fira Sans Extra Condensed" w:cs="Arial"/>
          <w:bCs/>
          <w:sz w:val="22"/>
          <w:szCs w:val="22"/>
        </w:rPr>
        <w:t xml:space="preserve">digitale </w:t>
      </w:r>
      <w:r w:rsidR="00A64ADE" w:rsidRPr="00DA22E9">
        <w:rPr>
          <w:rFonts w:ascii="Fira Sans Extra Condensed" w:hAnsi="Fira Sans Extra Condensed" w:cs="Arial"/>
          <w:bCs/>
          <w:sz w:val="22"/>
          <w:szCs w:val="22"/>
        </w:rPr>
        <w:t xml:space="preserve">Kompetenzen </w:t>
      </w:r>
      <w:r w:rsidR="00A64ADE">
        <w:rPr>
          <w:rFonts w:ascii="Fira Sans Extra Condensed" w:hAnsi="Fira Sans Extra Condensed" w:cs="Arial"/>
          <w:bCs/>
          <w:sz w:val="22"/>
          <w:szCs w:val="22"/>
        </w:rPr>
        <w:t>zu erwerben</w:t>
      </w:r>
      <w:r w:rsidR="005131B4">
        <w:rPr>
          <w:rFonts w:ascii="Fira Sans Extra Condensed" w:hAnsi="Fira Sans Extra Condensed" w:cs="Arial"/>
          <w:bCs/>
          <w:sz w:val="22"/>
          <w:szCs w:val="22"/>
        </w:rPr>
        <w:t xml:space="preserve">, </w:t>
      </w:r>
      <w:r w:rsidR="00A64ADE" w:rsidRPr="00DA22E9">
        <w:rPr>
          <w:rFonts w:ascii="Fira Sans Extra Condensed" w:hAnsi="Fira Sans Extra Condensed" w:cs="Arial"/>
          <w:bCs/>
          <w:sz w:val="22"/>
          <w:szCs w:val="22"/>
        </w:rPr>
        <w:t>selbständig anwenden</w:t>
      </w:r>
      <w:r w:rsidR="00A64ADE">
        <w:rPr>
          <w:rFonts w:ascii="Fira Sans Extra Condensed" w:hAnsi="Fira Sans Extra Condensed" w:cs="Arial"/>
          <w:bCs/>
          <w:sz w:val="22"/>
          <w:szCs w:val="22"/>
        </w:rPr>
        <w:t xml:space="preserve"> und</w:t>
      </w:r>
      <w:r w:rsidR="00A64ADE" w:rsidRPr="00DA22E9">
        <w:rPr>
          <w:rFonts w:ascii="Fira Sans Extra Condensed" w:hAnsi="Fira Sans Extra Condensed" w:cs="Arial"/>
          <w:bCs/>
          <w:sz w:val="22"/>
          <w:szCs w:val="22"/>
        </w:rPr>
        <w:t xml:space="preserve"> zielgerichtet nutzen zu können.</w:t>
      </w:r>
    </w:p>
    <w:p w14:paraId="778BEC84" w14:textId="53065784" w:rsidR="004F0CF1" w:rsidRDefault="00465B7C" w:rsidP="004518B2">
      <w:pPr>
        <w:spacing w:before="120" w:after="120"/>
        <w:jc w:val="both"/>
        <w:rPr>
          <w:rFonts w:ascii="Fira Sans Extra Condensed" w:hAnsi="Fira Sans Extra Condensed" w:cs="Arial"/>
          <w:bCs/>
          <w:sz w:val="22"/>
          <w:szCs w:val="22"/>
        </w:rPr>
      </w:pPr>
      <w:r>
        <w:rPr>
          <w:rFonts w:ascii="Fira Sans Extra Condensed" w:hAnsi="Fira Sans Extra Condensed" w:cs="Arial"/>
          <w:bCs/>
          <w:sz w:val="22"/>
          <w:szCs w:val="22"/>
        </w:rPr>
        <w:t xml:space="preserve">Das Bewerbungscoaching und -training </w:t>
      </w:r>
      <w:r w:rsidR="004F0CF1">
        <w:rPr>
          <w:rFonts w:ascii="Fira Sans Extra Condensed" w:hAnsi="Fira Sans Extra Condensed" w:cs="Arial"/>
          <w:bCs/>
          <w:sz w:val="22"/>
          <w:szCs w:val="22"/>
        </w:rPr>
        <w:t>kann</w:t>
      </w:r>
      <w:r>
        <w:rPr>
          <w:rFonts w:ascii="Fira Sans Extra Condensed" w:hAnsi="Fira Sans Extra Condensed" w:cs="Arial"/>
          <w:bCs/>
          <w:sz w:val="22"/>
          <w:szCs w:val="22"/>
        </w:rPr>
        <w:t xml:space="preserve"> sowohl </w:t>
      </w:r>
      <w:r w:rsidR="004F0CF1">
        <w:rPr>
          <w:rFonts w:ascii="Fira Sans Extra Condensed" w:hAnsi="Fira Sans Extra Condensed" w:cs="Arial"/>
          <w:bCs/>
          <w:sz w:val="22"/>
          <w:szCs w:val="22"/>
        </w:rPr>
        <w:t>Elemente des</w:t>
      </w:r>
      <w:r>
        <w:rPr>
          <w:rFonts w:ascii="Fira Sans Extra Condensed" w:hAnsi="Fira Sans Extra Condensed" w:cs="Arial"/>
          <w:bCs/>
          <w:sz w:val="22"/>
          <w:szCs w:val="22"/>
        </w:rPr>
        <w:t xml:space="preserve"> individuelle</w:t>
      </w:r>
      <w:r w:rsidR="004F0CF1">
        <w:rPr>
          <w:rFonts w:ascii="Fira Sans Extra Condensed" w:hAnsi="Fira Sans Extra Condensed" w:cs="Arial"/>
          <w:bCs/>
          <w:sz w:val="22"/>
          <w:szCs w:val="22"/>
        </w:rPr>
        <w:t>n</w:t>
      </w:r>
      <w:r>
        <w:rPr>
          <w:rFonts w:ascii="Fira Sans Extra Condensed" w:hAnsi="Fira Sans Extra Condensed" w:cs="Arial"/>
          <w:bCs/>
          <w:sz w:val="22"/>
          <w:szCs w:val="22"/>
        </w:rPr>
        <w:t xml:space="preserve"> Einzelcoaching</w:t>
      </w:r>
      <w:r w:rsidR="004F0CF1">
        <w:rPr>
          <w:rFonts w:ascii="Fira Sans Extra Condensed" w:hAnsi="Fira Sans Extra Condensed" w:cs="Arial"/>
          <w:bCs/>
          <w:sz w:val="22"/>
          <w:szCs w:val="22"/>
        </w:rPr>
        <w:t>s</w:t>
      </w:r>
      <w:r>
        <w:rPr>
          <w:rFonts w:ascii="Fira Sans Extra Condensed" w:hAnsi="Fira Sans Extra Condensed" w:cs="Arial"/>
          <w:bCs/>
          <w:sz w:val="22"/>
          <w:szCs w:val="22"/>
        </w:rPr>
        <w:t xml:space="preserve"> </w:t>
      </w:r>
      <w:r w:rsidR="004F0CF1">
        <w:rPr>
          <w:rFonts w:ascii="Fira Sans Extra Condensed" w:hAnsi="Fira Sans Extra Condensed" w:cs="Arial"/>
          <w:bCs/>
          <w:sz w:val="22"/>
          <w:szCs w:val="22"/>
        </w:rPr>
        <w:t>enthalten als auch als</w:t>
      </w:r>
      <w:r>
        <w:rPr>
          <w:rFonts w:ascii="Fira Sans Extra Condensed" w:hAnsi="Fira Sans Extra Condensed" w:cs="Arial"/>
          <w:bCs/>
          <w:sz w:val="22"/>
          <w:szCs w:val="22"/>
        </w:rPr>
        <w:t xml:space="preserve"> Gruppencoaching erfolgen.</w:t>
      </w:r>
    </w:p>
    <w:p w14:paraId="116D8829" w14:textId="473976CF" w:rsidR="004F0CF1" w:rsidRPr="005131B4" w:rsidRDefault="00465B7C" w:rsidP="004518B2">
      <w:pPr>
        <w:spacing w:before="120" w:after="120"/>
        <w:jc w:val="both"/>
        <w:rPr>
          <w:rFonts w:ascii="Fira Sans Extra Condensed" w:hAnsi="Fira Sans Extra Condensed" w:cs="Arial"/>
          <w:bCs/>
          <w:sz w:val="22"/>
          <w:szCs w:val="22"/>
          <w:u w:val="single"/>
        </w:rPr>
      </w:pPr>
      <w:r w:rsidRPr="005131B4">
        <w:rPr>
          <w:rFonts w:ascii="Fira Sans Extra Condensed" w:hAnsi="Fira Sans Extra Condensed" w:cs="Arial"/>
          <w:bCs/>
          <w:sz w:val="22"/>
          <w:szCs w:val="22"/>
          <w:u w:val="single"/>
        </w:rPr>
        <w:t>Es soll mindestens</w:t>
      </w:r>
      <w:r w:rsidR="004F0CF1" w:rsidRPr="005131B4">
        <w:rPr>
          <w:rFonts w:ascii="Fira Sans Extra Condensed" w:hAnsi="Fira Sans Extra Condensed" w:cs="Arial"/>
          <w:bCs/>
          <w:sz w:val="22"/>
          <w:szCs w:val="22"/>
          <w:u w:val="single"/>
        </w:rPr>
        <w:t>:</w:t>
      </w:r>
    </w:p>
    <w:p w14:paraId="0C4AF440" w14:textId="1CA171E6" w:rsidR="004F0CF1" w:rsidRDefault="004F0CF1" w:rsidP="00E2011C">
      <w:pPr>
        <w:pStyle w:val="Listenabsatz"/>
        <w:numPr>
          <w:ilvl w:val="0"/>
          <w:numId w:val="15"/>
        </w:numPr>
        <w:ind w:left="714" w:hanging="357"/>
        <w:rPr>
          <w:rFonts w:ascii="Fira Sans Extra Condensed" w:hAnsi="Fira Sans Extra Condensed" w:cs="Arial"/>
          <w:bCs/>
          <w:sz w:val="22"/>
          <w:szCs w:val="22"/>
        </w:rPr>
      </w:pPr>
      <w:r>
        <w:rPr>
          <w:rFonts w:ascii="Fira Sans Extra Condensed" w:hAnsi="Fira Sans Extra Condensed" w:cs="Arial"/>
          <w:bCs/>
          <w:sz w:val="22"/>
          <w:szCs w:val="22"/>
        </w:rPr>
        <w:t>D</w:t>
      </w:r>
      <w:r w:rsidR="00465B7C" w:rsidRPr="004F0CF1">
        <w:rPr>
          <w:rFonts w:ascii="Fira Sans Extra Condensed" w:hAnsi="Fira Sans Extra Condensed" w:cs="Arial"/>
          <w:bCs/>
          <w:sz w:val="22"/>
          <w:szCs w:val="22"/>
        </w:rPr>
        <w:t xml:space="preserve">as </w:t>
      </w:r>
      <w:proofErr w:type="spellStart"/>
      <w:r w:rsidR="00465B7C" w:rsidRPr="004F0CF1">
        <w:rPr>
          <w:rFonts w:ascii="Fira Sans Extra Condensed" w:hAnsi="Fira Sans Extra Condensed" w:cs="Arial"/>
          <w:bCs/>
          <w:sz w:val="22"/>
          <w:szCs w:val="22"/>
        </w:rPr>
        <w:t>bisherige</w:t>
      </w:r>
      <w:proofErr w:type="spellEnd"/>
      <w:r w:rsidR="00465B7C" w:rsidRPr="004F0CF1">
        <w:rPr>
          <w:rFonts w:ascii="Fira Sans Extra Condensed" w:hAnsi="Fira Sans Extra Condensed" w:cs="Arial"/>
          <w:bCs/>
          <w:sz w:val="22"/>
          <w:szCs w:val="22"/>
        </w:rPr>
        <w:t xml:space="preserve"> </w:t>
      </w:r>
      <w:proofErr w:type="spellStart"/>
      <w:r w:rsidR="00465B7C" w:rsidRPr="004F0CF1">
        <w:rPr>
          <w:rFonts w:ascii="Fira Sans Extra Condensed" w:hAnsi="Fira Sans Extra Condensed" w:cs="Arial"/>
          <w:bCs/>
          <w:sz w:val="22"/>
          <w:szCs w:val="22"/>
        </w:rPr>
        <w:t>Bewerbungsverhalten</w:t>
      </w:r>
      <w:proofErr w:type="spellEnd"/>
      <w:r w:rsidR="00465B7C" w:rsidRPr="004F0CF1">
        <w:rPr>
          <w:rFonts w:ascii="Fira Sans Extra Condensed" w:hAnsi="Fira Sans Extra Condensed" w:cs="Arial"/>
          <w:bCs/>
          <w:sz w:val="22"/>
          <w:szCs w:val="22"/>
        </w:rPr>
        <w:t xml:space="preserve"> </w:t>
      </w:r>
      <w:proofErr w:type="spellStart"/>
      <w:r w:rsidR="00465B7C" w:rsidRPr="004F0CF1">
        <w:rPr>
          <w:rFonts w:ascii="Fira Sans Extra Condensed" w:hAnsi="Fira Sans Extra Condensed" w:cs="Arial"/>
          <w:bCs/>
          <w:sz w:val="22"/>
          <w:szCs w:val="22"/>
        </w:rPr>
        <w:t>inklusive</w:t>
      </w:r>
      <w:proofErr w:type="spellEnd"/>
      <w:r w:rsidR="00465B7C" w:rsidRPr="004F0CF1">
        <w:rPr>
          <w:rFonts w:ascii="Fira Sans Extra Condensed" w:hAnsi="Fira Sans Extra Condensed" w:cs="Arial"/>
          <w:bCs/>
          <w:sz w:val="22"/>
          <w:szCs w:val="22"/>
        </w:rPr>
        <w:t xml:space="preserve"> </w:t>
      </w:r>
      <w:r w:rsidR="0016163C">
        <w:rPr>
          <w:rFonts w:ascii="Fira Sans Extra Condensed" w:hAnsi="Fira Sans Extra Condensed" w:cs="Arial"/>
          <w:bCs/>
          <w:sz w:val="22"/>
          <w:szCs w:val="22"/>
        </w:rPr>
        <w:t xml:space="preserve">– </w:t>
      </w:r>
      <w:proofErr w:type="spellStart"/>
      <w:r w:rsidR="0016163C">
        <w:rPr>
          <w:rFonts w:ascii="Fira Sans Extra Condensed" w:hAnsi="Fira Sans Extra Condensed" w:cs="Arial"/>
          <w:bCs/>
          <w:sz w:val="22"/>
          <w:szCs w:val="22"/>
        </w:rPr>
        <w:t>sofern</w:t>
      </w:r>
      <w:proofErr w:type="spellEnd"/>
      <w:r w:rsidR="0016163C">
        <w:rPr>
          <w:rFonts w:ascii="Fira Sans Extra Condensed" w:hAnsi="Fira Sans Extra Condensed" w:cs="Arial"/>
          <w:bCs/>
          <w:sz w:val="22"/>
          <w:szCs w:val="22"/>
        </w:rPr>
        <w:t xml:space="preserve"> </w:t>
      </w:r>
      <w:proofErr w:type="spellStart"/>
      <w:r w:rsidR="0016163C">
        <w:rPr>
          <w:rFonts w:ascii="Fira Sans Extra Condensed" w:hAnsi="Fira Sans Extra Condensed" w:cs="Arial"/>
          <w:bCs/>
          <w:sz w:val="22"/>
          <w:szCs w:val="22"/>
        </w:rPr>
        <w:t>vorhanden</w:t>
      </w:r>
      <w:proofErr w:type="spellEnd"/>
      <w:r w:rsidR="0016163C">
        <w:rPr>
          <w:rFonts w:ascii="Fira Sans Extra Condensed" w:hAnsi="Fira Sans Extra Condensed" w:cs="Arial"/>
          <w:bCs/>
          <w:sz w:val="22"/>
          <w:szCs w:val="22"/>
        </w:rPr>
        <w:t xml:space="preserve"> - </w:t>
      </w:r>
      <w:r w:rsidR="00465B7C" w:rsidRPr="004F0CF1">
        <w:rPr>
          <w:rFonts w:ascii="Fira Sans Extra Condensed" w:hAnsi="Fira Sans Extra Condensed" w:cs="Arial"/>
          <w:bCs/>
          <w:sz w:val="22"/>
          <w:szCs w:val="22"/>
        </w:rPr>
        <w:t xml:space="preserve">der </w:t>
      </w:r>
      <w:proofErr w:type="spellStart"/>
      <w:r w:rsidR="00465B7C" w:rsidRPr="004F0CF1">
        <w:rPr>
          <w:rFonts w:ascii="Fira Sans Extra Condensed" w:hAnsi="Fira Sans Extra Condensed" w:cs="Arial"/>
          <w:bCs/>
          <w:sz w:val="22"/>
          <w:szCs w:val="22"/>
        </w:rPr>
        <w:t>bisher</w:t>
      </w:r>
      <w:proofErr w:type="spellEnd"/>
      <w:r w:rsidR="00465B7C" w:rsidRPr="004F0CF1">
        <w:rPr>
          <w:rFonts w:ascii="Fira Sans Extra Condensed" w:hAnsi="Fira Sans Extra Condensed" w:cs="Arial"/>
          <w:bCs/>
          <w:sz w:val="22"/>
          <w:szCs w:val="22"/>
        </w:rPr>
        <w:t xml:space="preserve"> </w:t>
      </w:r>
      <w:proofErr w:type="spellStart"/>
      <w:r w:rsidR="00465B7C" w:rsidRPr="004F0CF1">
        <w:rPr>
          <w:rFonts w:ascii="Fira Sans Extra Condensed" w:hAnsi="Fira Sans Extra Condensed" w:cs="Arial"/>
          <w:bCs/>
          <w:sz w:val="22"/>
          <w:szCs w:val="22"/>
        </w:rPr>
        <w:t>vorliegenden</w:t>
      </w:r>
      <w:proofErr w:type="spellEnd"/>
      <w:r w:rsidR="00465B7C" w:rsidRPr="004F0CF1">
        <w:rPr>
          <w:rFonts w:ascii="Fira Sans Extra Condensed" w:hAnsi="Fira Sans Extra Condensed" w:cs="Arial"/>
          <w:bCs/>
          <w:sz w:val="22"/>
          <w:szCs w:val="22"/>
        </w:rPr>
        <w:t xml:space="preserve"> </w:t>
      </w:r>
      <w:proofErr w:type="spellStart"/>
      <w:r w:rsidR="00465B7C" w:rsidRPr="004F0CF1">
        <w:rPr>
          <w:rFonts w:ascii="Fira Sans Extra Condensed" w:hAnsi="Fira Sans Extra Condensed" w:cs="Arial"/>
          <w:bCs/>
          <w:sz w:val="22"/>
          <w:szCs w:val="22"/>
        </w:rPr>
        <w:t>Bewerbungsunterlagen</w:t>
      </w:r>
      <w:proofErr w:type="spellEnd"/>
      <w:r w:rsidR="00465B7C" w:rsidRPr="004F0CF1">
        <w:rPr>
          <w:rFonts w:ascii="Fira Sans Extra Condensed" w:hAnsi="Fira Sans Extra Condensed" w:cs="Arial"/>
          <w:bCs/>
          <w:sz w:val="22"/>
          <w:szCs w:val="22"/>
        </w:rPr>
        <w:t xml:space="preserve"> </w:t>
      </w:r>
      <w:proofErr w:type="spellStart"/>
      <w:r w:rsidR="00465B7C" w:rsidRPr="004F0CF1">
        <w:rPr>
          <w:rFonts w:ascii="Fira Sans Extra Condensed" w:hAnsi="Fira Sans Extra Condensed" w:cs="Arial"/>
          <w:bCs/>
          <w:sz w:val="22"/>
          <w:szCs w:val="22"/>
        </w:rPr>
        <w:t>analysiert</w:t>
      </w:r>
      <w:proofErr w:type="spellEnd"/>
      <w:r w:rsidR="00465B7C" w:rsidRPr="004F0CF1">
        <w:rPr>
          <w:rFonts w:ascii="Fira Sans Extra Condensed" w:hAnsi="Fira Sans Extra Condensed" w:cs="Arial"/>
          <w:bCs/>
          <w:sz w:val="22"/>
          <w:szCs w:val="22"/>
        </w:rPr>
        <w:t xml:space="preserve"> </w:t>
      </w:r>
      <w:proofErr w:type="spellStart"/>
      <w:r w:rsidR="00CF2A0E">
        <w:rPr>
          <w:rFonts w:ascii="Fira Sans Extra Condensed" w:hAnsi="Fira Sans Extra Condensed" w:cs="Arial"/>
          <w:bCs/>
          <w:sz w:val="22"/>
          <w:szCs w:val="22"/>
        </w:rPr>
        <w:t>w</w:t>
      </w:r>
      <w:r w:rsidR="0008333B">
        <w:rPr>
          <w:rFonts w:ascii="Fira Sans Extra Condensed" w:hAnsi="Fira Sans Extra Condensed" w:cs="Arial"/>
          <w:bCs/>
          <w:sz w:val="22"/>
          <w:szCs w:val="22"/>
        </w:rPr>
        <w:t>e</w:t>
      </w:r>
      <w:r w:rsidR="00CF2A0E">
        <w:rPr>
          <w:rFonts w:ascii="Fira Sans Extra Condensed" w:hAnsi="Fira Sans Extra Condensed" w:cs="Arial"/>
          <w:bCs/>
          <w:sz w:val="22"/>
          <w:szCs w:val="22"/>
        </w:rPr>
        <w:t>rden</w:t>
      </w:r>
      <w:proofErr w:type="spellEnd"/>
      <w:r w:rsidR="00CF2A0E">
        <w:rPr>
          <w:rFonts w:ascii="Fira Sans Extra Condensed" w:hAnsi="Fira Sans Extra Condensed" w:cs="Arial"/>
          <w:bCs/>
          <w:sz w:val="22"/>
          <w:szCs w:val="22"/>
        </w:rPr>
        <w:t>.</w:t>
      </w:r>
    </w:p>
    <w:p w14:paraId="5F6DEB27" w14:textId="50107525" w:rsidR="004F0CF1" w:rsidRDefault="004F0CF1" w:rsidP="00E2011C">
      <w:pPr>
        <w:pStyle w:val="Listenabsatz"/>
        <w:numPr>
          <w:ilvl w:val="0"/>
          <w:numId w:val="15"/>
        </w:numPr>
        <w:ind w:left="714" w:hanging="357"/>
        <w:rPr>
          <w:rFonts w:ascii="Fira Sans Extra Condensed" w:hAnsi="Fira Sans Extra Condensed" w:cs="Arial"/>
          <w:bCs/>
          <w:sz w:val="22"/>
          <w:szCs w:val="22"/>
        </w:rPr>
      </w:pPr>
      <w:r>
        <w:rPr>
          <w:rFonts w:ascii="Fira Sans Extra Condensed" w:hAnsi="Fira Sans Extra Condensed" w:cs="Arial"/>
          <w:bCs/>
          <w:sz w:val="22"/>
          <w:szCs w:val="22"/>
        </w:rPr>
        <w:t>D</w:t>
      </w:r>
      <w:r w:rsidR="00465B7C" w:rsidRPr="004F0CF1">
        <w:rPr>
          <w:rFonts w:ascii="Fira Sans Extra Condensed" w:hAnsi="Fira Sans Extra Condensed" w:cs="Arial"/>
          <w:bCs/>
          <w:sz w:val="22"/>
          <w:szCs w:val="22"/>
        </w:rPr>
        <w:t xml:space="preserve">ie </w:t>
      </w:r>
      <w:proofErr w:type="spellStart"/>
      <w:r w:rsidR="00465B7C" w:rsidRPr="004F0CF1">
        <w:rPr>
          <w:rFonts w:ascii="Fira Sans Extra Condensed" w:hAnsi="Fira Sans Extra Condensed" w:cs="Arial"/>
          <w:bCs/>
          <w:sz w:val="22"/>
          <w:szCs w:val="22"/>
        </w:rPr>
        <w:t>Vorbereitung</w:t>
      </w:r>
      <w:proofErr w:type="spellEnd"/>
      <w:r w:rsidR="00465B7C" w:rsidRPr="004F0CF1">
        <w:rPr>
          <w:rFonts w:ascii="Fira Sans Extra Condensed" w:hAnsi="Fira Sans Extra Condensed" w:cs="Arial"/>
          <w:bCs/>
          <w:sz w:val="22"/>
          <w:szCs w:val="22"/>
        </w:rPr>
        <w:t xml:space="preserve"> und </w:t>
      </w:r>
      <w:proofErr w:type="spellStart"/>
      <w:r w:rsidR="00465B7C" w:rsidRPr="004F0CF1">
        <w:rPr>
          <w:rFonts w:ascii="Fira Sans Extra Condensed" w:hAnsi="Fira Sans Extra Condensed" w:cs="Arial"/>
          <w:bCs/>
          <w:sz w:val="22"/>
          <w:szCs w:val="22"/>
        </w:rPr>
        <w:t>Begleitung</w:t>
      </w:r>
      <w:proofErr w:type="spellEnd"/>
      <w:r w:rsidR="00465B7C" w:rsidRPr="004F0CF1">
        <w:rPr>
          <w:rFonts w:ascii="Fira Sans Extra Condensed" w:hAnsi="Fira Sans Extra Condensed" w:cs="Arial"/>
          <w:bCs/>
          <w:sz w:val="22"/>
          <w:szCs w:val="22"/>
        </w:rPr>
        <w:t xml:space="preserve"> </w:t>
      </w:r>
      <w:proofErr w:type="spellStart"/>
      <w:r w:rsidR="00465B7C" w:rsidRPr="004F0CF1">
        <w:rPr>
          <w:rFonts w:ascii="Fira Sans Extra Condensed" w:hAnsi="Fira Sans Extra Condensed" w:cs="Arial"/>
          <w:bCs/>
          <w:sz w:val="22"/>
          <w:szCs w:val="22"/>
        </w:rPr>
        <w:t>konkreter</w:t>
      </w:r>
      <w:proofErr w:type="spellEnd"/>
      <w:r w:rsidR="00465B7C" w:rsidRPr="004F0CF1">
        <w:rPr>
          <w:rFonts w:ascii="Fira Sans Extra Condensed" w:hAnsi="Fira Sans Extra Condensed" w:cs="Arial"/>
          <w:bCs/>
          <w:sz w:val="22"/>
          <w:szCs w:val="22"/>
        </w:rPr>
        <w:t xml:space="preserve"> </w:t>
      </w:r>
      <w:proofErr w:type="spellStart"/>
      <w:r w:rsidR="00465B7C" w:rsidRPr="004F0CF1">
        <w:rPr>
          <w:rFonts w:ascii="Fira Sans Extra Condensed" w:hAnsi="Fira Sans Extra Condensed" w:cs="Arial"/>
          <w:bCs/>
          <w:sz w:val="22"/>
          <w:szCs w:val="22"/>
        </w:rPr>
        <w:t>Vorstellungsgespräche</w:t>
      </w:r>
      <w:proofErr w:type="spellEnd"/>
      <w:r w:rsidR="00465B7C" w:rsidRPr="004F0CF1">
        <w:rPr>
          <w:rFonts w:ascii="Fira Sans Extra Condensed" w:hAnsi="Fira Sans Extra Condensed" w:cs="Arial"/>
          <w:bCs/>
          <w:sz w:val="22"/>
          <w:szCs w:val="22"/>
        </w:rPr>
        <w:t xml:space="preserve"> </w:t>
      </w:r>
      <w:proofErr w:type="spellStart"/>
      <w:r w:rsidR="00465B7C" w:rsidRPr="004F0CF1">
        <w:rPr>
          <w:rFonts w:ascii="Fira Sans Extra Condensed" w:hAnsi="Fira Sans Extra Condensed" w:cs="Arial"/>
          <w:bCs/>
          <w:sz w:val="22"/>
          <w:szCs w:val="22"/>
        </w:rPr>
        <w:t>an</w:t>
      </w:r>
      <w:r>
        <w:rPr>
          <w:rFonts w:ascii="Fira Sans Extra Condensed" w:hAnsi="Fira Sans Extra Condensed" w:cs="Arial"/>
          <w:bCs/>
          <w:sz w:val="22"/>
          <w:szCs w:val="22"/>
        </w:rPr>
        <w:t>geboten</w:t>
      </w:r>
      <w:proofErr w:type="spellEnd"/>
      <w:r>
        <w:rPr>
          <w:rFonts w:ascii="Fira Sans Extra Condensed" w:hAnsi="Fira Sans Extra Condensed" w:cs="Arial"/>
          <w:bCs/>
          <w:sz w:val="22"/>
          <w:szCs w:val="22"/>
        </w:rPr>
        <w:t xml:space="preserve"> und </w:t>
      </w:r>
      <w:proofErr w:type="spellStart"/>
      <w:r>
        <w:rPr>
          <w:rFonts w:ascii="Fira Sans Extra Condensed" w:hAnsi="Fira Sans Extra Condensed" w:cs="Arial"/>
          <w:bCs/>
          <w:sz w:val="22"/>
          <w:szCs w:val="22"/>
        </w:rPr>
        <w:t>realisiert</w:t>
      </w:r>
      <w:proofErr w:type="spellEnd"/>
      <w:r>
        <w:rPr>
          <w:rFonts w:ascii="Fira Sans Extra Condensed" w:hAnsi="Fira Sans Extra Condensed" w:cs="Arial"/>
          <w:bCs/>
          <w:sz w:val="22"/>
          <w:szCs w:val="22"/>
        </w:rPr>
        <w:t xml:space="preserve"> </w:t>
      </w:r>
      <w:proofErr w:type="spellStart"/>
      <w:r w:rsidR="00CF2A0E">
        <w:rPr>
          <w:rFonts w:ascii="Fira Sans Extra Condensed" w:hAnsi="Fira Sans Extra Condensed" w:cs="Arial"/>
          <w:bCs/>
          <w:sz w:val="22"/>
          <w:szCs w:val="22"/>
        </w:rPr>
        <w:t>w</w:t>
      </w:r>
      <w:r w:rsidR="0008333B">
        <w:rPr>
          <w:rFonts w:ascii="Fira Sans Extra Condensed" w:hAnsi="Fira Sans Extra Condensed" w:cs="Arial"/>
          <w:bCs/>
          <w:sz w:val="22"/>
          <w:szCs w:val="22"/>
        </w:rPr>
        <w:t>e</w:t>
      </w:r>
      <w:r w:rsidR="00CF2A0E">
        <w:rPr>
          <w:rFonts w:ascii="Fira Sans Extra Condensed" w:hAnsi="Fira Sans Extra Condensed" w:cs="Arial"/>
          <w:bCs/>
          <w:sz w:val="22"/>
          <w:szCs w:val="22"/>
        </w:rPr>
        <w:t>rden</w:t>
      </w:r>
      <w:proofErr w:type="spellEnd"/>
      <w:r w:rsidR="00CF2A0E">
        <w:rPr>
          <w:rFonts w:ascii="Fira Sans Extra Condensed" w:hAnsi="Fira Sans Extra Condensed" w:cs="Arial"/>
          <w:bCs/>
          <w:sz w:val="22"/>
          <w:szCs w:val="22"/>
        </w:rPr>
        <w:t>.</w:t>
      </w:r>
    </w:p>
    <w:p w14:paraId="08DD2C56" w14:textId="654BFB6F" w:rsidR="00465B7C" w:rsidRDefault="004F0CF1" w:rsidP="00E2011C">
      <w:pPr>
        <w:pStyle w:val="Listenabsatz"/>
        <w:numPr>
          <w:ilvl w:val="0"/>
          <w:numId w:val="15"/>
        </w:numPr>
        <w:ind w:left="714" w:hanging="357"/>
        <w:rPr>
          <w:rFonts w:ascii="Fira Sans Extra Condensed" w:hAnsi="Fira Sans Extra Condensed" w:cs="Arial"/>
          <w:bCs/>
          <w:sz w:val="22"/>
          <w:szCs w:val="22"/>
        </w:rPr>
      </w:pPr>
      <w:r>
        <w:rPr>
          <w:rFonts w:ascii="Fira Sans Extra Condensed" w:hAnsi="Fira Sans Extra Condensed" w:cs="Arial"/>
          <w:bCs/>
          <w:sz w:val="22"/>
          <w:szCs w:val="22"/>
        </w:rPr>
        <w:t>D</w:t>
      </w:r>
      <w:r w:rsidR="00465B7C" w:rsidRPr="004F0CF1">
        <w:rPr>
          <w:rFonts w:ascii="Fira Sans Extra Condensed" w:hAnsi="Fira Sans Extra Condensed" w:cs="Arial"/>
          <w:bCs/>
          <w:sz w:val="22"/>
          <w:szCs w:val="22"/>
        </w:rPr>
        <w:t xml:space="preserve">ie </w:t>
      </w:r>
      <w:proofErr w:type="spellStart"/>
      <w:r w:rsidR="003B78A6">
        <w:rPr>
          <w:rFonts w:ascii="Fira Sans Extra Condensed" w:hAnsi="Fira Sans Extra Condensed" w:cs="Arial"/>
          <w:bCs/>
          <w:sz w:val="22"/>
          <w:szCs w:val="22"/>
        </w:rPr>
        <w:t>Unterstützung</w:t>
      </w:r>
      <w:proofErr w:type="spellEnd"/>
      <w:r w:rsidR="003B78A6">
        <w:rPr>
          <w:rFonts w:ascii="Fira Sans Extra Condensed" w:hAnsi="Fira Sans Extra Condensed" w:cs="Arial"/>
          <w:bCs/>
          <w:sz w:val="22"/>
          <w:szCs w:val="22"/>
        </w:rPr>
        <w:t xml:space="preserve"> der </w:t>
      </w:r>
      <w:proofErr w:type="spellStart"/>
      <w:r w:rsidR="00465B7C" w:rsidRPr="004F0CF1">
        <w:rPr>
          <w:rFonts w:ascii="Fira Sans Extra Condensed" w:hAnsi="Fira Sans Extra Condensed" w:cs="Arial"/>
          <w:bCs/>
          <w:sz w:val="22"/>
          <w:szCs w:val="22"/>
        </w:rPr>
        <w:t>Teilnehmenden</w:t>
      </w:r>
      <w:proofErr w:type="spellEnd"/>
      <w:r w:rsidR="00465B7C" w:rsidRPr="004F0CF1">
        <w:rPr>
          <w:rFonts w:ascii="Fira Sans Extra Condensed" w:hAnsi="Fira Sans Extra Condensed" w:cs="Arial"/>
          <w:bCs/>
          <w:sz w:val="22"/>
          <w:szCs w:val="22"/>
        </w:rPr>
        <w:t xml:space="preserve"> in de</w:t>
      </w:r>
      <w:r>
        <w:rPr>
          <w:rFonts w:ascii="Fira Sans Extra Condensed" w:hAnsi="Fira Sans Extra Condensed" w:cs="Arial"/>
          <w:bCs/>
          <w:sz w:val="22"/>
          <w:szCs w:val="22"/>
        </w:rPr>
        <w:t>m</w:t>
      </w:r>
      <w:r w:rsidR="00465B7C" w:rsidRPr="004F0CF1">
        <w:rPr>
          <w:rFonts w:ascii="Fira Sans Extra Condensed" w:hAnsi="Fira Sans Extra Condensed" w:cs="Arial"/>
          <w:bCs/>
          <w:sz w:val="22"/>
          <w:szCs w:val="22"/>
        </w:rPr>
        <w:t xml:space="preserve"> </w:t>
      </w:r>
      <w:proofErr w:type="spellStart"/>
      <w:r w:rsidR="00465B7C" w:rsidRPr="004F0CF1">
        <w:rPr>
          <w:rFonts w:ascii="Fira Sans Extra Condensed" w:hAnsi="Fira Sans Extra Condensed" w:cs="Arial"/>
          <w:bCs/>
          <w:sz w:val="22"/>
          <w:szCs w:val="22"/>
        </w:rPr>
        <w:t>Prozess</w:t>
      </w:r>
      <w:proofErr w:type="spellEnd"/>
      <w:r w:rsidR="00465B7C" w:rsidRPr="004F0CF1">
        <w:rPr>
          <w:rFonts w:ascii="Fira Sans Extra Condensed" w:hAnsi="Fira Sans Extra Condensed" w:cs="Arial"/>
          <w:bCs/>
          <w:sz w:val="22"/>
          <w:szCs w:val="22"/>
        </w:rPr>
        <w:t xml:space="preserve"> </w:t>
      </w:r>
      <w:proofErr w:type="spellStart"/>
      <w:r w:rsidR="00465B7C" w:rsidRPr="004F0CF1">
        <w:rPr>
          <w:rFonts w:ascii="Fira Sans Extra Condensed" w:hAnsi="Fira Sans Extra Condensed" w:cs="Arial"/>
          <w:bCs/>
          <w:sz w:val="22"/>
          <w:szCs w:val="22"/>
        </w:rPr>
        <w:t>weiterer</w:t>
      </w:r>
      <w:proofErr w:type="spellEnd"/>
      <w:r w:rsidR="00465B7C" w:rsidRPr="004F0CF1">
        <w:rPr>
          <w:rFonts w:ascii="Fira Sans Extra Condensed" w:hAnsi="Fira Sans Extra Condensed" w:cs="Arial"/>
          <w:bCs/>
          <w:sz w:val="22"/>
          <w:szCs w:val="22"/>
        </w:rPr>
        <w:t xml:space="preserve"> </w:t>
      </w:r>
      <w:proofErr w:type="spellStart"/>
      <w:r w:rsidR="00465B7C" w:rsidRPr="004F0CF1">
        <w:rPr>
          <w:rFonts w:ascii="Fira Sans Extra Condensed" w:hAnsi="Fira Sans Extra Condensed" w:cs="Arial"/>
          <w:bCs/>
          <w:sz w:val="22"/>
          <w:szCs w:val="22"/>
        </w:rPr>
        <w:t>Eigenbemühungen</w:t>
      </w:r>
      <w:proofErr w:type="spellEnd"/>
      <w:r w:rsidR="00465B7C" w:rsidRPr="004F0CF1">
        <w:rPr>
          <w:rFonts w:ascii="Fira Sans Extra Condensed" w:hAnsi="Fira Sans Extra Condensed" w:cs="Arial"/>
          <w:bCs/>
          <w:sz w:val="22"/>
          <w:szCs w:val="22"/>
        </w:rPr>
        <w:t xml:space="preserve"> </w:t>
      </w:r>
      <w:proofErr w:type="spellStart"/>
      <w:r w:rsidR="00465B7C" w:rsidRPr="004F0CF1">
        <w:rPr>
          <w:rFonts w:ascii="Fira Sans Extra Condensed" w:hAnsi="Fira Sans Extra Condensed" w:cs="Arial"/>
          <w:bCs/>
          <w:sz w:val="22"/>
          <w:szCs w:val="22"/>
        </w:rPr>
        <w:t>im</w:t>
      </w:r>
      <w:proofErr w:type="spellEnd"/>
      <w:r w:rsidR="00465B7C" w:rsidRPr="004F0CF1">
        <w:rPr>
          <w:rFonts w:ascii="Fira Sans Extra Condensed" w:hAnsi="Fira Sans Extra Condensed" w:cs="Arial"/>
          <w:bCs/>
          <w:sz w:val="22"/>
          <w:szCs w:val="22"/>
        </w:rPr>
        <w:t xml:space="preserve"> Rahmen der </w:t>
      </w:r>
      <w:proofErr w:type="spellStart"/>
      <w:r w:rsidR="00465B7C" w:rsidRPr="004F0CF1">
        <w:rPr>
          <w:rFonts w:ascii="Fira Sans Extra Condensed" w:hAnsi="Fira Sans Extra Condensed" w:cs="Arial"/>
          <w:bCs/>
          <w:sz w:val="22"/>
          <w:szCs w:val="22"/>
        </w:rPr>
        <w:t>Bewe</w:t>
      </w:r>
      <w:r w:rsidR="00E2011C">
        <w:rPr>
          <w:rFonts w:ascii="Fira Sans Extra Condensed" w:hAnsi="Fira Sans Extra Condensed" w:cs="Arial"/>
          <w:bCs/>
          <w:sz w:val="22"/>
          <w:szCs w:val="22"/>
        </w:rPr>
        <w:t>r</w:t>
      </w:r>
      <w:r w:rsidR="00465B7C" w:rsidRPr="004F0CF1">
        <w:rPr>
          <w:rFonts w:ascii="Fira Sans Extra Condensed" w:hAnsi="Fira Sans Extra Condensed" w:cs="Arial"/>
          <w:bCs/>
          <w:sz w:val="22"/>
          <w:szCs w:val="22"/>
        </w:rPr>
        <w:t>bungsaktivitäten</w:t>
      </w:r>
      <w:proofErr w:type="spellEnd"/>
      <w:r w:rsidR="00465B7C" w:rsidRPr="004F0CF1">
        <w:rPr>
          <w:rFonts w:ascii="Fira Sans Extra Condensed" w:hAnsi="Fira Sans Extra Condensed" w:cs="Arial"/>
          <w:bCs/>
          <w:sz w:val="22"/>
          <w:szCs w:val="22"/>
        </w:rPr>
        <w:t xml:space="preserve"> </w:t>
      </w:r>
      <w:proofErr w:type="spellStart"/>
      <w:r w:rsidR="003B78A6">
        <w:rPr>
          <w:rFonts w:ascii="Fira Sans Extra Condensed" w:hAnsi="Fira Sans Extra Condensed" w:cs="Arial"/>
          <w:bCs/>
          <w:sz w:val="22"/>
          <w:szCs w:val="22"/>
        </w:rPr>
        <w:t>erfolgen</w:t>
      </w:r>
      <w:proofErr w:type="spellEnd"/>
      <w:r w:rsidR="00D43C44">
        <w:rPr>
          <w:rFonts w:ascii="Fira Sans Extra Condensed" w:hAnsi="Fira Sans Extra Condensed" w:cs="Arial"/>
          <w:bCs/>
          <w:sz w:val="22"/>
          <w:szCs w:val="22"/>
        </w:rPr>
        <w:t>,</w:t>
      </w:r>
    </w:p>
    <w:p w14:paraId="40697F68" w14:textId="70B02D66" w:rsidR="00D43C44" w:rsidRPr="004F0CF1" w:rsidRDefault="00D43C44" w:rsidP="00E2011C">
      <w:pPr>
        <w:pStyle w:val="Listenabsatz"/>
        <w:numPr>
          <w:ilvl w:val="0"/>
          <w:numId w:val="15"/>
        </w:numPr>
        <w:ind w:left="714" w:hanging="357"/>
        <w:rPr>
          <w:rFonts w:ascii="Fira Sans Extra Condensed" w:hAnsi="Fira Sans Extra Condensed" w:cs="Arial"/>
          <w:bCs/>
          <w:sz w:val="22"/>
          <w:szCs w:val="22"/>
        </w:rPr>
      </w:pPr>
      <w:r>
        <w:rPr>
          <w:rFonts w:ascii="Fira Sans Extra Condensed" w:hAnsi="Fira Sans Extra Condensed" w:cs="Arial"/>
          <w:bCs/>
          <w:sz w:val="22"/>
          <w:szCs w:val="22"/>
        </w:rPr>
        <w:t xml:space="preserve">Die </w:t>
      </w:r>
      <w:proofErr w:type="spellStart"/>
      <w:r>
        <w:rPr>
          <w:rFonts w:ascii="Fira Sans Extra Condensed" w:hAnsi="Fira Sans Extra Condensed" w:cs="Arial"/>
          <w:bCs/>
          <w:sz w:val="22"/>
          <w:szCs w:val="22"/>
        </w:rPr>
        <w:t>Anwendung</w:t>
      </w:r>
      <w:proofErr w:type="spellEnd"/>
      <w:r>
        <w:rPr>
          <w:rFonts w:ascii="Fira Sans Extra Condensed" w:hAnsi="Fira Sans Extra Condensed" w:cs="Arial"/>
          <w:bCs/>
          <w:sz w:val="22"/>
          <w:szCs w:val="22"/>
        </w:rPr>
        <w:t xml:space="preserve"> und </w:t>
      </w:r>
      <w:proofErr w:type="spellStart"/>
      <w:r>
        <w:rPr>
          <w:rFonts w:ascii="Fira Sans Extra Condensed" w:hAnsi="Fira Sans Extra Condensed" w:cs="Arial"/>
          <w:bCs/>
          <w:sz w:val="22"/>
          <w:szCs w:val="22"/>
        </w:rPr>
        <w:t>Thematisierung</w:t>
      </w:r>
      <w:proofErr w:type="spellEnd"/>
      <w:r>
        <w:rPr>
          <w:rFonts w:ascii="Fira Sans Extra Condensed" w:hAnsi="Fira Sans Extra Condensed" w:cs="Arial"/>
          <w:bCs/>
          <w:sz w:val="22"/>
          <w:szCs w:val="22"/>
        </w:rPr>
        <w:t xml:space="preserve"> der Vor- und </w:t>
      </w:r>
      <w:proofErr w:type="spellStart"/>
      <w:r>
        <w:rPr>
          <w:rFonts w:ascii="Fira Sans Extra Condensed" w:hAnsi="Fira Sans Extra Condensed" w:cs="Arial"/>
          <w:bCs/>
          <w:sz w:val="22"/>
          <w:szCs w:val="22"/>
        </w:rPr>
        <w:t>Nachteile</w:t>
      </w:r>
      <w:proofErr w:type="spellEnd"/>
      <w:r>
        <w:rPr>
          <w:rFonts w:ascii="Fira Sans Extra Condensed" w:hAnsi="Fira Sans Extra Condensed" w:cs="Arial"/>
          <w:bCs/>
          <w:sz w:val="22"/>
          <w:szCs w:val="22"/>
        </w:rPr>
        <w:t xml:space="preserve"> des </w:t>
      </w:r>
      <w:proofErr w:type="spellStart"/>
      <w:r>
        <w:rPr>
          <w:rFonts w:ascii="Fira Sans Extra Condensed" w:hAnsi="Fira Sans Extra Condensed" w:cs="Arial"/>
          <w:bCs/>
          <w:sz w:val="22"/>
          <w:szCs w:val="22"/>
        </w:rPr>
        <w:t>Nutzens</w:t>
      </w:r>
      <w:proofErr w:type="spellEnd"/>
      <w:r>
        <w:rPr>
          <w:rFonts w:ascii="Fira Sans Extra Condensed" w:hAnsi="Fira Sans Extra Condensed" w:cs="Arial"/>
          <w:bCs/>
          <w:sz w:val="22"/>
          <w:szCs w:val="22"/>
        </w:rPr>
        <w:t xml:space="preserve"> der </w:t>
      </w:r>
      <w:proofErr w:type="spellStart"/>
      <w:r>
        <w:rPr>
          <w:rFonts w:ascii="Fira Sans Extra Condensed" w:hAnsi="Fira Sans Extra Condensed" w:cs="Arial"/>
          <w:bCs/>
          <w:sz w:val="22"/>
          <w:szCs w:val="22"/>
        </w:rPr>
        <w:t>künstlichen</w:t>
      </w:r>
      <w:proofErr w:type="spellEnd"/>
      <w:r>
        <w:rPr>
          <w:rFonts w:ascii="Fira Sans Extra Condensed" w:hAnsi="Fira Sans Extra Condensed" w:cs="Arial"/>
          <w:bCs/>
          <w:sz w:val="22"/>
          <w:szCs w:val="22"/>
        </w:rPr>
        <w:t xml:space="preserve"> </w:t>
      </w:r>
      <w:proofErr w:type="spellStart"/>
      <w:r>
        <w:rPr>
          <w:rFonts w:ascii="Fira Sans Extra Condensed" w:hAnsi="Fira Sans Extra Condensed" w:cs="Arial"/>
          <w:bCs/>
          <w:sz w:val="22"/>
          <w:szCs w:val="22"/>
        </w:rPr>
        <w:t>Intelligenz</w:t>
      </w:r>
      <w:proofErr w:type="spellEnd"/>
      <w:r>
        <w:rPr>
          <w:rFonts w:ascii="Fira Sans Extra Condensed" w:hAnsi="Fira Sans Extra Condensed" w:cs="Arial"/>
          <w:bCs/>
          <w:sz w:val="22"/>
          <w:szCs w:val="22"/>
        </w:rPr>
        <w:t xml:space="preserve"> </w:t>
      </w:r>
      <w:proofErr w:type="spellStart"/>
      <w:r>
        <w:rPr>
          <w:rFonts w:ascii="Fira Sans Extra Condensed" w:hAnsi="Fira Sans Extra Condensed" w:cs="Arial"/>
          <w:bCs/>
          <w:sz w:val="22"/>
          <w:szCs w:val="22"/>
        </w:rPr>
        <w:t>im</w:t>
      </w:r>
      <w:proofErr w:type="spellEnd"/>
      <w:r>
        <w:rPr>
          <w:rFonts w:ascii="Fira Sans Extra Condensed" w:hAnsi="Fira Sans Extra Condensed" w:cs="Arial"/>
          <w:bCs/>
          <w:sz w:val="22"/>
          <w:szCs w:val="22"/>
        </w:rPr>
        <w:t xml:space="preserve"> </w:t>
      </w:r>
      <w:proofErr w:type="spellStart"/>
      <w:r>
        <w:rPr>
          <w:rFonts w:ascii="Fira Sans Extra Condensed" w:hAnsi="Fira Sans Extra Condensed" w:cs="Arial"/>
          <w:bCs/>
          <w:sz w:val="22"/>
          <w:szCs w:val="22"/>
        </w:rPr>
        <w:t>Prozess</w:t>
      </w:r>
      <w:proofErr w:type="spellEnd"/>
      <w:r>
        <w:rPr>
          <w:rFonts w:ascii="Fira Sans Extra Condensed" w:hAnsi="Fira Sans Extra Condensed" w:cs="Arial"/>
          <w:bCs/>
          <w:sz w:val="22"/>
          <w:szCs w:val="22"/>
        </w:rPr>
        <w:t xml:space="preserve"> der </w:t>
      </w:r>
      <w:proofErr w:type="spellStart"/>
      <w:r>
        <w:rPr>
          <w:rFonts w:ascii="Fira Sans Extra Condensed" w:hAnsi="Fira Sans Extra Condensed" w:cs="Arial"/>
          <w:bCs/>
          <w:sz w:val="22"/>
          <w:szCs w:val="22"/>
        </w:rPr>
        <w:t>Bewerbung</w:t>
      </w:r>
      <w:proofErr w:type="spellEnd"/>
      <w:r>
        <w:rPr>
          <w:rFonts w:ascii="Fira Sans Extra Condensed" w:hAnsi="Fira Sans Extra Condensed" w:cs="Arial"/>
          <w:bCs/>
          <w:sz w:val="22"/>
          <w:szCs w:val="22"/>
        </w:rPr>
        <w:t>.</w:t>
      </w:r>
    </w:p>
    <w:p w14:paraId="37733279" w14:textId="5964214D" w:rsidR="004F0CF1" w:rsidRPr="003B78A6" w:rsidRDefault="004F0CF1" w:rsidP="004518B2">
      <w:pPr>
        <w:spacing w:before="120" w:after="120"/>
        <w:jc w:val="both"/>
        <w:rPr>
          <w:rFonts w:ascii="Fira Sans Extra Condensed" w:hAnsi="Fira Sans Extra Condensed" w:cs="Arial"/>
          <w:bCs/>
          <w:sz w:val="22"/>
          <w:szCs w:val="22"/>
          <w:u w:val="single"/>
        </w:rPr>
      </w:pPr>
      <w:r w:rsidRPr="003B78A6">
        <w:rPr>
          <w:rFonts w:ascii="Fira Sans Extra Condensed" w:hAnsi="Fira Sans Extra Condensed" w:cs="Arial"/>
          <w:bCs/>
          <w:sz w:val="22"/>
          <w:szCs w:val="22"/>
          <w:u w:val="single"/>
        </w:rPr>
        <w:t xml:space="preserve">Beim </w:t>
      </w:r>
      <w:r w:rsidR="00465B7C" w:rsidRPr="003B78A6">
        <w:rPr>
          <w:rFonts w:ascii="Fira Sans Extra Condensed" w:hAnsi="Fira Sans Extra Condensed" w:cs="Arial"/>
          <w:bCs/>
          <w:sz w:val="22"/>
          <w:szCs w:val="22"/>
          <w:u w:val="single"/>
        </w:rPr>
        <w:t>Bewerbungstraining</w:t>
      </w:r>
      <w:r w:rsidRPr="003B78A6">
        <w:rPr>
          <w:rFonts w:ascii="Fira Sans Extra Condensed" w:hAnsi="Fira Sans Extra Condensed" w:cs="Arial"/>
          <w:bCs/>
          <w:sz w:val="22"/>
          <w:szCs w:val="22"/>
          <w:u w:val="single"/>
        </w:rPr>
        <w:t xml:space="preserve"> geht es um:</w:t>
      </w:r>
    </w:p>
    <w:p w14:paraId="5E5563D7" w14:textId="6A607881" w:rsidR="00465B7C" w:rsidRDefault="004F0CF1" w:rsidP="00E2011C">
      <w:pPr>
        <w:pStyle w:val="Listenabsatz"/>
        <w:numPr>
          <w:ilvl w:val="0"/>
          <w:numId w:val="15"/>
        </w:numPr>
        <w:rPr>
          <w:rFonts w:ascii="Fira Sans Extra Condensed" w:hAnsi="Fira Sans Extra Condensed" w:cs="Arial"/>
          <w:bCs/>
          <w:sz w:val="22"/>
          <w:szCs w:val="22"/>
        </w:rPr>
      </w:pPr>
      <w:r>
        <w:rPr>
          <w:rFonts w:ascii="Fira Sans Extra Condensed" w:hAnsi="Fira Sans Extra Condensed" w:cs="Arial"/>
          <w:bCs/>
          <w:sz w:val="22"/>
          <w:szCs w:val="22"/>
        </w:rPr>
        <w:t>D</w:t>
      </w:r>
      <w:r w:rsidRPr="004F0CF1">
        <w:rPr>
          <w:rFonts w:ascii="Fira Sans Extra Condensed" w:hAnsi="Fira Sans Extra Condensed" w:cs="Arial"/>
          <w:bCs/>
          <w:sz w:val="22"/>
          <w:szCs w:val="22"/>
        </w:rPr>
        <w:t xml:space="preserve">ie </w:t>
      </w:r>
      <w:proofErr w:type="spellStart"/>
      <w:r w:rsidRPr="004F0CF1">
        <w:rPr>
          <w:rFonts w:ascii="Fira Sans Extra Condensed" w:hAnsi="Fira Sans Extra Condensed" w:cs="Arial"/>
          <w:bCs/>
          <w:sz w:val="22"/>
          <w:szCs w:val="22"/>
        </w:rPr>
        <w:t>aktive</w:t>
      </w:r>
      <w:proofErr w:type="spellEnd"/>
      <w:r w:rsidRPr="004F0CF1">
        <w:rPr>
          <w:rFonts w:ascii="Fira Sans Extra Condensed" w:hAnsi="Fira Sans Extra Condensed" w:cs="Arial"/>
          <w:bCs/>
          <w:sz w:val="22"/>
          <w:szCs w:val="22"/>
        </w:rPr>
        <w:t xml:space="preserve"> </w:t>
      </w:r>
      <w:proofErr w:type="spellStart"/>
      <w:r w:rsidRPr="004F0CF1">
        <w:rPr>
          <w:rFonts w:ascii="Fira Sans Extra Condensed" w:hAnsi="Fira Sans Extra Condensed" w:cs="Arial"/>
          <w:bCs/>
          <w:sz w:val="22"/>
          <w:szCs w:val="22"/>
        </w:rPr>
        <w:t>Ausbildungs</w:t>
      </w:r>
      <w:proofErr w:type="spellEnd"/>
      <w:r w:rsidRPr="004F0CF1">
        <w:rPr>
          <w:rFonts w:ascii="Fira Sans Extra Condensed" w:hAnsi="Fira Sans Extra Condensed" w:cs="Arial"/>
          <w:bCs/>
          <w:sz w:val="22"/>
          <w:szCs w:val="22"/>
        </w:rPr>
        <w:t xml:space="preserve">- und </w:t>
      </w:r>
      <w:proofErr w:type="spellStart"/>
      <w:r w:rsidRPr="004F0CF1">
        <w:rPr>
          <w:rFonts w:ascii="Fira Sans Extra Condensed" w:hAnsi="Fira Sans Extra Condensed" w:cs="Arial"/>
          <w:bCs/>
          <w:sz w:val="22"/>
          <w:szCs w:val="22"/>
        </w:rPr>
        <w:t>Arbeitsplatzrecherche</w:t>
      </w:r>
      <w:proofErr w:type="spellEnd"/>
      <w:r w:rsidRPr="004F0CF1">
        <w:rPr>
          <w:rFonts w:ascii="Fira Sans Extra Condensed" w:hAnsi="Fira Sans Extra Condensed" w:cs="Arial"/>
          <w:bCs/>
          <w:sz w:val="22"/>
          <w:szCs w:val="22"/>
        </w:rPr>
        <w:t xml:space="preserve"> </w:t>
      </w:r>
      <w:r w:rsidR="00A64ADE">
        <w:rPr>
          <w:rFonts w:ascii="Fira Sans Extra Condensed" w:hAnsi="Fira Sans Extra Condensed" w:cs="Arial"/>
          <w:bCs/>
          <w:sz w:val="22"/>
          <w:szCs w:val="22"/>
        </w:rPr>
        <w:t xml:space="preserve">analog </w:t>
      </w:r>
      <w:proofErr w:type="spellStart"/>
      <w:r w:rsidR="00A64ADE">
        <w:rPr>
          <w:rFonts w:ascii="Fira Sans Extra Condensed" w:hAnsi="Fira Sans Extra Condensed" w:cs="Arial"/>
          <w:bCs/>
          <w:sz w:val="22"/>
          <w:szCs w:val="22"/>
        </w:rPr>
        <w:t>und</w:t>
      </w:r>
      <w:proofErr w:type="spellEnd"/>
      <w:r w:rsidR="00A64ADE">
        <w:rPr>
          <w:rFonts w:ascii="Fira Sans Extra Condensed" w:hAnsi="Fira Sans Extra Condensed" w:cs="Arial"/>
          <w:bCs/>
          <w:sz w:val="22"/>
          <w:szCs w:val="22"/>
        </w:rPr>
        <w:t xml:space="preserve"> digital</w:t>
      </w:r>
      <w:r w:rsidRPr="004F0CF1">
        <w:rPr>
          <w:rFonts w:ascii="Fira Sans Extra Condensed" w:hAnsi="Fira Sans Extra Condensed" w:cs="Arial"/>
          <w:bCs/>
          <w:sz w:val="22"/>
          <w:szCs w:val="22"/>
        </w:rPr>
        <w:t xml:space="preserve"> (z. B.</w:t>
      </w:r>
      <w:r w:rsidR="00362CCF">
        <w:rPr>
          <w:rFonts w:ascii="Fira Sans Extra Condensed" w:hAnsi="Fira Sans Extra Condensed" w:cs="Arial"/>
          <w:bCs/>
          <w:sz w:val="22"/>
          <w:szCs w:val="22"/>
        </w:rPr>
        <w:t xml:space="preserve"> </w:t>
      </w:r>
      <w:r w:rsidRPr="004F0CF1">
        <w:rPr>
          <w:rFonts w:ascii="Fira Sans Extra Condensed" w:hAnsi="Fira Sans Extra Condensed" w:cs="Arial"/>
          <w:bCs/>
          <w:sz w:val="22"/>
          <w:szCs w:val="22"/>
        </w:rPr>
        <w:t xml:space="preserve">Online-Angebote, </w:t>
      </w:r>
      <w:proofErr w:type="spellStart"/>
      <w:r w:rsidRPr="004F0CF1">
        <w:rPr>
          <w:rFonts w:ascii="Fira Sans Extra Condensed" w:hAnsi="Fira Sans Extra Condensed" w:cs="Arial"/>
          <w:bCs/>
          <w:sz w:val="22"/>
          <w:szCs w:val="22"/>
        </w:rPr>
        <w:t>Tagespresse</w:t>
      </w:r>
      <w:proofErr w:type="spellEnd"/>
      <w:r w:rsidR="00D43C44">
        <w:rPr>
          <w:rFonts w:ascii="Fira Sans Extra Condensed" w:hAnsi="Fira Sans Extra Condensed" w:cs="Arial"/>
          <w:bCs/>
          <w:sz w:val="22"/>
          <w:szCs w:val="22"/>
        </w:rPr>
        <w:t>, etc.</w:t>
      </w:r>
      <w:r w:rsidRPr="004F0CF1">
        <w:rPr>
          <w:rFonts w:ascii="Fira Sans Extra Condensed" w:hAnsi="Fira Sans Extra Condensed" w:cs="Arial"/>
          <w:bCs/>
          <w:sz w:val="22"/>
          <w:szCs w:val="22"/>
        </w:rPr>
        <w:t>)</w:t>
      </w:r>
      <w:r w:rsidR="00CF2A0E">
        <w:rPr>
          <w:rFonts w:ascii="Fira Sans Extra Condensed" w:hAnsi="Fira Sans Extra Condensed" w:cs="Arial"/>
          <w:bCs/>
          <w:sz w:val="22"/>
          <w:szCs w:val="22"/>
        </w:rPr>
        <w:t>.</w:t>
      </w:r>
    </w:p>
    <w:p w14:paraId="0F69E33D" w14:textId="4ADE343B" w:rsidR="00A64ADE" w:rsidRPr="00A64ADE" w:rsidRDefault="00A64ADE" w:rsidP="00E2011C">
      <w:pPr>
        <w:pStyle w:val="Listenabsatz"/>
        <w:numPr>
          <w:ilvl w:val="0"/>
          <w:numId w:val="15"/>
        </w:numPr>
        <w:rPr>
          <w:rFonts w:ascii="Fira Sans Extra Condensed" w:hAnsi="Fira Sans Extra Condensed" w:cs="Arial"/>
          <w:bCs/>
          <w:sz w:val="22"/>
          <w:szCs w:val="22"/>
        </w:rPr>
      </w:pPr>
      <w:proofErr w:type="spellStart"/>
      <w:r w:rsidRPr="00FF7BCE">
        <w:rPr>
          <w:rFonts w:ascii="Fira Sans Extra Condensed" w:hAnsi="Fira Sans Extra Condensed" w:cs="Arial"/>
          <w:bCs/>
          <w:sz w:val="22"/>
          <w:szCs w:val="22"/>
        </w:rPr>
        <w:t>Vermittlung</w:t>
      </w:r>
      <w:proofErr w:type="spellEnd"/>
      <w:r w:rsidRPr="00FF7BCE">
        <w:rPr>
          <w:rFonts w:ascii="Fira Sans Extra Condensed" w:hAnsi="Fira Sans Extra Condensed" w:cs="Arial"/>
          <w:bCs/>
          <w:sz w:val="22"/>
          <w:szCs w:val="22"/>
        </w:rPr>
        <w:t xml:space="preserve"> von </w:t>
      </w:r>
      <w:proofErr w:type="spellStart"/>
      <w:r w:rsidRPr="00FF7BCE">
        <w:rPr>
          <w:rFonts w:ascii="Fira Sans Extra Condensed" w:hAnsi="Fira Sans Extra Condensed" w:cs="Arial"/>
          <w:bCs/>
          <w:sz w:val="22"/>
          <w:szCs w:val="22"/>
        </w:rPr>
        <w:t>Kenntnissen</w:t>
      </w:r>
      <w:proofErr w:type="spellEnd"/>
      <w:r w:rsidRPr="00FF7BCE">
        <w:rPr>
          <w:rFonts w:ascii="Fira Sans Extra Condensed" w:hAnsi="Fira Sans Extra Condensed" w:cs="Arial"/>
          <w:bCs/>
          <w:sz w:val="22"/>
          <w:szCs w:val="22"/>
        </w:rPr>
        <w:t xml:space="preserve"> </w:t>
      </w:r>
      <w:proofErr w:type="spellStart"/>
      <w:r w:rsidRPr="00FF7BCE">
        <w:rPr>
          <w:rFonts w:ascii="Fira Sans Extra Condensed" w:hAnsi="Fira Sans Extra Condensed" w:cs="Arial"/>
          <w:bCs/>
          <w:sz w:val="22"/>
          <w:szCs w:val="22"/>
        </w:rPr>
        <w:t>zum</w:t>
      </w:r>
      <w:proofErr w:type="spellEnd"/>
      <w:r w:rsidRPr="00FF7BCE">
        <w:rPr>
          <w:rFonts w:ascii="Fira Sans Extra Condensed" w:hAnsi="Fira Sans Extra Condensed" w:cs="Arial"/>
          <w:bCs/>
          <w:sz w:val="22"/>
          <w:szCs w:val="22"/>
        </w:rPr>
        <w:t xml:space="preserve"> </w:t>
      </w:r>
      <w:proofErr w:type="spellStart"/>
      <w:r w:rsidRPr="00FF7BCE">
        <w:rPr>
          <w:rFonts w:ascii="Fira Sans Extra Condensed" w:hAnsi="Fira Sans Extra Condensed" w:cs="Arial"/>
          <w:bCs/>
          <w:sz w:val="22"/>
          <w:szCs w:val="22"/>
        </w:rPr>
        <w:t>Umgang</w:t>
      </w:r>
      <w:proofErr w:type="spellEnd"/>
      <w:r w:rsidRPr="00FF7BCE">
        <w:rPr>
          <w:rFonts w:ascii="Fira Sans Extra Condensed" w:hAnsi="Fira Sans Extra Condensed" w:cs="Arial"/>
          <w:bCs/>
          <w:sz w:val="22"/>
          <w:szCs w:val="22"/>
        </w:rPr>
        <w:t xml:space="preserve"> </w:t>
      </w:r>
      <w:proofErr w:type="spellStart"/>
      <w:r w:rsidRPr="00FF7BCE">
        <w:rPr>
          <w:rFonts w:ascii="Fira Sans Extra Condensed" w:hAnsi="Fira Sans Extra Condensed" w:cs="Arial"/>
          <w:bCs/>
          <w:sz w:val="22"/>
          <w:szCs w:val="22"/>
        </w:rPr>
        <w:t>mit</w:t>
      </w:r>
      <w:proofErr w:type="spellEnd"/>
      <w:r w:rsidRPr="00FF7BCE">
        <w:rPr>
          <w:rFonts w:ascii="Fira Sans Extra Condensed" w:hAnsi="Fira Sans Extra Condensed" w:cs="Arial"/>
          <w:bCs/>
          <w:sz w:val="22"/>
          <w:szCs w:val="22"/>
        </w:rPr>
        <w:t xml:space="preserve"> </w:t>
      </w:r>
      <w:proofErr w:type="spellStart"/>
      <w:r w:rsidRPr="00FF7BCE">
        <w:rPr>
          <w:rFonts w:ascii="Fira Sans Extra Condensed" w:hAnsi="Fira Sans Extra Condensed" w:cs="Arial"/>
          <w:bCs/>
          <w:sz w:val="22"/>
          <w:szCs w:val="22"/>
        </w:rPr>
        <w:t>Bewerberportalen</w:t>
      </w:r>
      <w:proofErr w:type="spellEnd"/>
      <w:r w:rsidRPr="00FF7BCE">
        <w:rPr>
          <w:rFonts w:ascii="Fira Sans Extra Condensed" w:hAnsi="Fira Sans Extra Condensed" w:cs="Arial"/>
          <w:bCs/>
          <w:sz w:val="22"/>
          <w:szCs w:val="22"/>
        </w:rPr>
        <w:t xml:space="preserve"> online</w:t>
      </w:r>
      <w:r>
        <w:rPr>
          <w:rFonts w:ascii="Fira Sans Extra Condensed" w:hAnsi="Fira Sans Extra Condensed" w:cs="Arial"/>
          <w:bCs/>
          <w:sz w:val="22"/>
          <w:szCs w:val="22"/>
        </w:rPr>
        <w:t xml:space="preserve"> (</w:t>
      </w:r>
      <w:proofErr w:type="spellStart"/>
      <w:r>
        <w:rPr>
          <w:rFonts w:ascii="Fira Sans Extra Condensed" w:hAnsi="Fira Sans Extra Condensed" w:cs="Arial"/>
          <w:bCs/>
          <w:sz w:val="22"/>
          <w:szCs w:val="22"/>
        </w:rPr>
        <w:t>dig</w:t>
      </w:r>
      <w:r w:rsidR="0016163C">
        <w:rPr>
          <w:rFonts w:ascii="Fira Sans Extra Condensed" w:hAnsi="Fira Sans Extra Condensed" w:cs="Arial"/>
          <w:bCs/>
          <w:sz w:val="22"/>
          <w:szCs w:val="22"/>
        </w:rPr>
        <w:t>itale</w:t>
      </w:r>
      <w:proofErr w:type="spellEnd"/>
      <w:r w:rsidR="0016163C">
        <w:rPr>
          <w:rFonts w:ascii="Fira Sans Extra Condensed" w:hAnsi="Fira Sans Extra Condensed" w:cs="Arial"/>
          <w:bCs/>
          <w:sz w:val="22"/>
          <w:szCs w:val="22"/>
        </w:rPr>
        <w:t>/ </w:t>
      </w:r>
      <w:proofErr w:type="spellStart"/>
      <w:r w:rsidR="0016163C">
        <w:rPr>
          <w:rFonts w:ascii="Fira Sans Extra Condensed" w:hAnsi="Fira Sans Extra Condensed" w:cs="Arial"/>
          <w:bCs/>
          <w:sz w:val="22"/>
          <w:szCs w:val="22"/>
        </w:rPr>
        <w:t>soziale</w:t>
      </w:r>
      <w:proofErr w:type="spellEnd"/>
      <w:r w:rsidR="0016163C">
        <w:rPr>
          <w:rFonts w:ascii="Fira Sans Extra Condensed" w:hAnsi="Fira Sans Extra Condensed" w:cs="Arial"/>
          <w:bCs/>
          <w:sz w:val="22"/>
          <w:szCs w:val="22"/>
        </w:rPr>
        <w:t xml:space="preserve"> </w:t>
      </w:r>
      <w:r>
        <w:rPr>
          <w:rFonts w:ascii="Fira Sans Extra Condensed" w:hAnsi="Fira Sans Extra Condensed" w:cs="Arial"/>
          <w:bCs/>
          <w:sz w:val="22"/>
          <w:szCs w:val="22"/>
        </w:rPr>
        <w:t xml:space="preserve">Medien </w:t>
      </w:r>
      <w:proofErr w:type="spellStart"/>
      <w:r>
        <w:rPr>
          <w:rFonts w:ascii="Fira Sans Extra Condensed" w:hAnsi="Fira Sans Extra Condensed" w:cs="Arial"/>
          <w:bCs/>
          <w:sz w:val="22"/>
          <w:szCs w:val="22"/>
        </w:rPr>
        <w:t>im</w:t>
      </w:r>
      <w:proofErr w:type="spellEnd"/>
      <w:r>
        <w:rPr>
          <w:rFonts w:ascii="Fira Sans Extra Condensed" w:hAnsi="Fira Sans Extra Condensed" w:cs="Arial"/>
          <w:bCs/>
          <w:sz w:val="22"/>
          <w:szCs w:val="22"/>
        </w:rPr>
        <w:t xml:space="preserve"> </w:t>
      </w:r>
      <w:proofErr w:type="spellStart"/>
      <w:r>
        <w:rPr>
          <w:rFonts w:ascii="Fira Sans Extra Condensed" w:hAnsi="Fira Sans Extra Condensed" w:cs="Arial"/>
          <w:bCs/>
          <w:sz w:val="22"/>
          <w:szCs w:val="22"/>
        </w:rPr>
        <w:t>Kontext</w:t>
      </w:r>
      <w:proofErr w:type="spellEnd"/>
      <w:r>
        <w:rPr>
          <w:rFonts w:ascii="Fira Sans Extra Condensed" w:hAnsi="Fira Sans Extra Condensed" w:cs="Arial"/>
          <w:bCs/>
          <w:sz w:val="22"/>
          <w:szCs w:val="22"/>
        </w:rPr>
        <w:t xml:space="preserve"> der </w:t>
      </w:r>
      <w:proofErr w:type="spellStart"/>
      <w:r>
        <w:rPr>
          <w:rFonts w:ascii="Fira Sans Extra Condensed" w:hAnsi="Fira Sans Extra Condensed" w:cs="Arial"/>
          <w:bCs/>
          <w:sz w:val="22"/>
          <w:szCs w:val="22"/>
        </w:rPr>
        <w:t>Jobsuche</w:t>
      </w:r>
      <w:proofErr w:type="spellEnd"/>
      <w:r>
        <w:rPr>
          <w:rFonts w:ascii="Fira Sans Extra Condensed" w:hAnsi="Fira Sans Extra Condensed" w:cs="Arial"/>
          <w:bCs/>
          <w:sz w:val="22"/>
          <w:szCs w:val="22"/>
        </w:rPr>
        <w:t xml:space="preserve"> verstehen und </w:t>
      </w:r>
      <w:proofErr w:type="spellStart"/>
      <w:r>
        <w:rPr>
          <w:rFonts w:ascii="Fira Sans Extra Condensed" w:hAnsi="Fira Sans Extra Condensed" w:cs="Arial"/>
          <w:bCs/>
          <w:sz w:val="22"/>
          <w:szCs w:val="22"/>
        </w:rPr>
        <w:t>einsetzen</w:t>
      </w:r>
      <w:proofErr w:type="spellEnd"/>
      <w:r>
        <w:rPr>
          <w:rFonts w:ascii="Fira Sans Extra Condensed" w:hAnsi="Fira Sans Extra Condensed" w:cs="Arial"/>
          <w:bCs/>
          <w:sz w:val="22"/>
          <w:szCs w:val="22"/>
        </w:rPr>
        <w:t xml:space="preserve">, </w:t>
      </w:r>
      <w:proofErr w:type="spellStart"/>
      <w:r w:rsidRPr="00FF7BCE">
        <w:rPr>
          <w:rFonts w:ascii="Fira Sans Extra Condensed" w:hAnsi="Fira Sans Extra Condensed" w:cs="Arial"/>
          <w:bCs/>
          <w:sz w:val="22"/>
          <w:szCs w:val="22"/>
        </w:rPr>
        <w:t>digitale</w:t>
      </w:r>
      <w:proofErr w:type="spellEnd"/>
      <w:r w:rsidRPr="00FF7BCE">
        <w:rPr>
          <w:rFonts w:ascii="Fira Sans Extra Condensed" w:hAnsi="Fira Sans Extra Condensed" w:cs="Arial"/>
          <w:bCs/>
          <w:sz w:val="22"/>
          <w:szCs w:val="22"/>
        </w:rPr>
        <w:t xml:space="preserve"> </w:t>
      </w:r>
      <w:proofErr w:type="spellStart"/>
      <w:r w:rsidRPr="00FF7BCE">
        <w:rPr>
          <w:rFonts w:ascii="Fira Sans Extra Condensed" w:hAnsi="Fira Sans Extra Condensed" w:cs="Arial"/>
          <w:bCs/>
          <w:sz w:val="22"/>
          <w:szCs w:val="22"/>
        </w:rPr>
        <w:t>Bewerbungsformen</w:t>
      </w:r>
      <w:proofErr w:type="spellEnd"/>
      <w:r w:rsidR="00362CCF">
        <w:rPr>
          <w:rFonts w:ascii="Fira Sans Extra Condensed" w:hAnsi="Fira Sans Extra Condensed" w:cs="Arial"/>
          <w:bCs/>
          <w:sz w:val="22"/>
          <w:szCs w:val="22"/>
        </w:rPr>
        <w:t xml:space="preserve"> </w:t>
      </w:r>
      <w:proofErr w:type="spellStart"/>
      <w:r w:rsidR="0016163C">
        <w:rPr>
          <w:rFonts w:ascii="Fira Sans Extra Condensed" w:hAnsi="Fira Sans Extra Condensed" w:cs="Arial"/>
          <w:bCs/>
          <w:sz w:val="22"/>
          <w:szCs w:val="22"/>
        </w:rPr>
        <w:t>wie</w:t>
      </w:r>
      <w:proofErr w:type="spellEnd"/>
      <w:r w:rsidR="0016163C">
        <w:rPr>
          <w:rFonts w:ascii="Fira Sans Extra Condensed" w:hAnsi="Fira Sans Extra Condensed" w:cs="Arial"/>
          <w:bCs/>
          <w:sz w:val="22"/>
          <w:szCs w:val="22"/>
        </w:rPr>
        <w:t xml:space="preserve"> </w:t>
      </w:r>
      <w:proofErr w:type="spellStart"/>
      <w:r w:rsidR="0016163C">
        <w:rPr>
          <w:rFonts w:ascii="Fira Sans Extra Condensed" w:hAnsi="Fira Sans Extra Condensed" w:cs="Arial"/>
          <w:bCs/>
          <w:sz w:val="22"/>
          <w:szCs w:val="22"/>
        </w:rPr>
        <w:t>bspw</w:t>
      </w:r>
      <w:proofErr w:type="spellEnd"/>
      <w:r w:rsidR="0016163C">
        <w:rPr>
          <w:rFonts w:ascii="Fira Sans Extra Condensed" w:hAnsi="Fira Sans Extra Condensed" w:cs="Arial"/>
          <w:bCs/>
          <w:sz w:val="22"/>
          <w:szCs w:val="22"/>
        </w:rPr>
        <w:t xml:space="preserve">. </w:t>
      </w:r>
      <w:proofErr w:type="spellStart"/>
      <w:r w:rsidR="00362CCF">
        <w:rPr>
          <w:rFonts w:ascii="Fira Sans Extra Condensed" w:hAnsi="Fira Sans Extra Condensed" w:cs="Arial"/>
          <w:bCs/>
          <w:sz w:val="22"/>
          <w:szCs w:val="22"/>
        </w:rPr>
        <w:t>Bewerbungsvideo</w:t>
      </w:r>
      <w:r w:rsidR="0016163C">
        <w:rPr>
          <w:rFonts w:ascii="Fira Sans Extra Condensed" w:hAnsi="Fira Sans Extra Condensed" w:cs="Arial"/>
          <w:bCs/>
          <w:sz w:val="22"/>
          <w:szCs w:val="22"/>
        </w:rPr>
        <w:t>s</w:t>
      </w:r>
      <w:proofErr w:type="spellEnd"/>
      <w:r w:rsidR="00362CCF">
        <w:rPr>
          <w:rFonts w:ascii="Fira Sans Extra Condensed" w:hAnsi="Fira Sans Extra Condensed" w:cs="Arial"/>
          <w:bCs/>
          <w:sz w:val="22"/>
          <w:szCs w:val="22"/>
        </w:rPr>
        <w:t xml:space="preserve">, </w:t>
      </w:r>
      <w:proofErr w:type="spellStart"/>
      <w:r w:rsidR="00362CCF">
        <w:rPr>
          <w:rFonts w:ascii="Fira Sans Extra Condensed" w:hAnsi="Fira Sans Extra Condensed" w:cs="Arial"/>
          <w:bCs/>
          <w:sz w:val="22"/>
          <w:szCs w:val="22"/>
        </w:rPr>
        <w:t>digitales</w:t>
      </w:r>
      <w:proofErr w:type="spellEnd"/>
      <w:r w:rsidR="00362CCF">
        <w:rPr>
          <w:rFonts w:ascii="Fira Sans Extra Condensed" w:hAnsi="Fira Sans Extra Condensed" w:cs="Arial"/>
          <w:bCs/>
          <w:sz w:val="22"/>
          <w:szCs w:val="22"/>
        </w:rPr>
        <w:t xml:space="preserve"> </w:t>
      </w:r>
      <w:proofErr w:type="spellStart"/>
      <w:r w:rsidR="00362CCF">
        <w:rPr>
          <w:rFonts w:ascii="Fira Sans Extra Condensed" w:hAnsi="Fira Sans Extra Condensed" w:cs="Arial"/>
          <w:bCs/>
          <w:sz w:val="22"/>
          <w:szCs w:val="22"/>
        </w:rPr>
        <w:t>Profil</w:t>
      </w:r>
      <w:proofErr w:type="spellEnd"/>
      <w:r w:rsidR="0016163C">
        <w:rPr>
          <w:rFonts w:ascii="Fira Sans Extra Condensed" w:hAnsi="Fira Sans Extra Condensed" w:cs="Arial"/>
          <w:bCs/>
          <w:sz w:val="22"/>
          <w:szCs w:val="22"/>
        </w:rPr>
        <w:t>)</w:t>
      </w:r>
      <w:r w:rsidR="00CF2A0E">
        <w:rPr>
          <w:rFonts w:ascii="Fira Sans Extra Condensed" w:hAnsi="Fira Sans Extra Condensed" w:cs="Arial"/>
          <w:bCs/>
          <w:sz w:val="22"/>
          <w:szCs w:val="22"/>
        </w:rPr>
        <w:t>.</w:t>
      </w:r>
    </w:p>
    <w:p w14:paraId="56E12901" w14:textId="4B8C6AEE" w:rsidR="004F0CF1" w:rsidRDefault="00FF7BCE" w:rsidP="00E2011C">
      <w:pPr>
        <w:pStyle w:val="Listenabsatz"/>
        <w:numPr>
          <w:ilvl w:val="0"/>
          <w:numId w:val="15"/>
        </w:numPr>
        <w:rPr>
          <w:rFonts w:ascii="Fira Sans Extra Condensed" w:hAnsi="Fira Sans Extra Condensed" w:cs="Arial"/>
          <w:bCs/>
          <w:sz w:val="22"/>
          <w:szCs w:val="22"/>
        </w:rPr>
      </w:pPr>
      <w:r>
        <w:rPr>
          <w:rFonts w:ascii="Fira Sans Extra Condensed" w:hAnsi="Fira Sans Extra Condensed" w:cs="Arial"/>
          <w:bCs/>
          <w:sz w:val="22"/>
          <w:szCs w:val="22"/>
        </w:rPr>
        <w:t xml:space="preserve">Die </w:t>
      </w:r>
      <w:proofErr w:type="spellStart"/>
      <w:r w:rsidR="004F0CF1">
        <w:rPr>
          <w:rFonts w:ascii="Fira Sans Extra Condensed" w:hAnsi="Fira Sans Extra Condensed" w:cs="Arial"/>
          <w:bCs/>
          <w:sz w:val="22"/>
          <w:szCs w:val="22"/>
        </w:rPr>
        <w:t>Entwicklung</w:t>
      </w:r>
      <w:proofErr w:type="spellEnd"/>
      <w:r w:rsidR="004F0CF1">
        <w:rPr>
          <w:rFonts w:ascii="Fira Sans Extra Condensed" w:hAnsi="Fira Sans Extra Condensed" w:cs="Arial"/>
          <w:bCs/>
          <w:sz w:val="22"/>
          <w:szCs w:val="22"/>
        </w:rPr>
        <w:t xml:space="preserve"> von </w:t>
      </w:r>
      <w:proofErr w:type="spellStart"/>
      <w:r w:rsidR="004F0CF1">
        <w:rPr>
          <w:rFonts w:ascii="Fira Sans Extra Condensed" w:hAnsi="Fira Sans Extra Condensed" w:cs="Arial"/>
          <w:bCs/>
          <w:sz w:val="22"/>
          <w:szCs w:val="22"/>
        </w:rPr>
        <w:t>Selbstvermarktungs</w:t>
      </w:r>
      <w:proofErr w:type="spellEnd"/>
      <w:r w:rsidR="004F0CF1">
        <w:rPr>
          <w:rFonts w:ascii="Fira Sans Extra Condensed" w:hAnsi="Fira Sans Extra Condensed" w:cs="Arial"/>
          <w:bCs/>
          <w:sz w:val="22"/>
          <w:szCs w:val="22"/>
        </w:rPr>
        <w:t xml:space="preserve">- und </w:t>
      </w:r>
      <w:proofErr w:type="spellStart"/>
      <w:r w:rsidR="004F0CF1">
        <w:rPr>
          <w:rFonts w:ascii="Fira Sans Extra Condensed" w:hAnsi="Fira Sans Extra Condensed" w:cs="Arial"/>
          <w:bCs/>
          <w:sz w:val="22"/>
          <w:szCs w:val="22"/>
        </w:rPr>
        <w:t>Bewerbungsstrategien</w:t>
      </w:r>
      <w:proofErr w:type="spellEnd"/>
      <w:r w:rsidR="004F0CF1">
        <w:rPr>
          <w:rFonts w:ascii="Fira Sans Extra Condensed" w:hAnsi="Fira Sans Extra Condensed" w:cs="Arial"/>
          <w:bCs/>
          <w:sz w:val="22"/>
          <w:szCs w:val="22"/>
        </w:rPr>
        <w:t xml:space="preserve"> (z. B.</w:t>
      </w:r>
      <w:r w:rsidR="00362CCF">
        <w:rPr>
          <w:rFonts w:ascii="Fira Sans Extra Condensed" w:hAnsi="Fira Sans Extra Condensed" w:cs="Arial"/>
          <w:bCs/>
          <w:sz w:val="22"/>
          <w:szCs w:val="22"/>
        </w:rPr>
        <w:t xml:space="preserve"> </w:t>
      </w:r>
      <w:r w:rsidR="007A2B85">
        <w:rPr>
          <w:rFonts w:ascii="Fira Sans Extra Condensed" w:hAnsi="Fira Sans Extra Condensed" w:cs="Arial"/>
          <w:bCs/>
          <w:sz w:val="22"/>
          <w:szCs w:val="22"/>
        </w:rPr>
        <w:t xml:space="preserve">Training der </w:t>
      </w:r>
      <w:proofErr w:type="spellStart"/>
      <w:r w:rsidR="007A2B85">
        <w:rPr>
          <w:rFonts w:ascii="Fira Sans Extra Condensed" w:hAnsi="Fira Sans Extra Condensed" w:cs="Arial"/>
          <w:bCs/>
          <w:sz w:val="22"/>
          <w:szCs w:val="22"/>
        </w:rPr>
        <w:t>Selbstpräsentation</w:t>
      </w:r>
      <w:proofErr w:type="spellEnd"/>
      <w:r w:rsidR="007A2B85">
        <w:rPr>
          <w:rFonts w:ascii="Fira Sans Extra Condensed" w:hAnsi="Fira Sans Extra Condensed" w:cs="Arial"/>
          <w:bCs/>
          <w:sz w:val="22"/>
          <w:szCs w:val="22"/>
        </w:rPr>
        <w:t xml:space="preserve"> </w:t>
      </w:r>
      <w:proofErr w:type="spellStart"/>
      <w:r w:rsidR="007A2B85">
        <w:rPr>
          <w:rFonts w:ascii="Fira Sans Extra Condensed" w:hAnsi="Fira Sans Extra Condensed" w:cs="Arial"/>
          <w:bCs/>
          <w:sz w:val="22"/>
          <w:szCs w:val="22"/>
        </w:rPr>
        <w:t>im</w:t>
      </w:r>
      <w:proofErr w:type="spellEnd"/>
      <w:r w:rsidR="007A2B85">
        <w:rPr>
          <w:rFonts w:ascii="Fira Sans Extra Condensed" w:hAnsi="Fira Sans Extra Condensed" w:cs="Arial"/>
          <w:bCs/>
          <w:sz w:val="22"/>
          <w:szCs w:val="22"/>
        </w:rPr>
        <w:t xml:space="preserve"> </w:t>
      </w:r>
      <w:proofErr w:type="spellStart"/>
      <w:r w:rsidR="007A2B85">
        <w:rPr>
          <w:rFonts w:ascii="Fira Sans Extra Condensed" w:hAnsi="Fira Sans Extra Condensed" w:cs="Arial"/>
          <w:bCs/>
          <w:sz w:val="22"/>
          <w:szCs w:val="22"/>
        </w:rPr>
        <w:t>Bewerbungsgespräch</w:t>
      </w:r>
      <w:proofErr w:type="spellEnd"/>
      <w:r w:rsidR="007A2B85">
        <w:rPr>
          <w:rFonts w:ascii="Fira Sans Extra Condensed" w:hAnsi="Fira Sans Extra Condensed" w:cs="Arial"/>
          <w:bCs/>
          <w:sz w:val="22"/>
          <w:szCs w:val="22"/>
        </w:rPr>
        <w:t xml:space="preserve">, </w:t>
      </w:r>
      <w:proofErr w:type="spellStart"/>
      <w:r w:rsidR="007A2B85">
        <w:rPr>
          <w:rFonts w:ascii="Fira Sans Extra Condensed" w:hAnsi="Fira Sans Extra Condensed" w:cs="Arial"/>
          <w:bCs/>
          <w:sz w:val="22"/>
          <w:szCs w:val="22"/>
        </w:rPr>
        <w:t>vermitteln</w:t>
      </w:r>
      <w:proofErr w:type="spellEnd"/>
      <w:r w:rsidR="007A2B85">
        <w:rPr>
          <w:rFonts w:ascii="Fira Sans Extra Condensed" w:hAnsi="Fira Sans Extra Condensed" w:cs="Arial"/>
          <w:bCs/>
          <w:sz w:val="22"/>
          <w:szCs w:val="22"/>
        </w:rPr>
        <w:t xml:space="preserve"> von </w:t>
      </w:r>
      <w:proofErr w:type="spellStart"/>
      <w:r w:rsidR="007A2B85">
        <w:rPr>
          <w:rFonts w:ascii="Fira Sans Extra Condensed" w:hAnsi="Fira Sans Extra Condensed" w:cs="Arial"/>
          <w:bCs/>
          <w:sz w:val="22"/>
          <w:szCs w:val="22"/>
        </w:rPr>
        <w:t>Verhaltensregeln</w:t>
      </w:r>
      <w:proofErr w:type="spellEnd"/>
      <w:r w:rsidR="007A2B85">
        <w:rPr>
          <w:rFonts w:ascii="Fira Sans Extra Condensed" w:hAnsi="Fira Sans Extra Condensed" w:cs="Arial"/>
          <w:bCs/>
          <w:sz w:val="22"/>
          <w:szCs w:val="22"/>
        </w:rPr>
        <w:t xml:space="preserve"> und </w:t>
      </w:r>
      <w:proofErr w:type="spellStart"/>
      <w:r w:rsidR="007A2B85">
        <w:rPr>
          <w:rFonts w:ascii="Fira Sans Extra Condensed" w:hAnsi="Fira Sans Extra Condensed" w:cs="Arial"/>
          <w:bCs/>
          <w:sz w:val="22"/>
          <w:szCs w:val="22"/>
        </w:rPr>
        <w:t>Kenntnissen</w:t>
      </w:r>
      <w:proofErr w:type="spellEnd"/>
      <w:r w:rsidR="007A2B85">
        <w:rPr>
          <w:rFonts w:ascii="Fira Sans Extra Condensed" w:hAnsi="Fira Sans Extra Condensed" w:cs="Arial"/>
          <w:bCs/>
          <w:sz w:val="22"/>
          <w:szCs w:val="22"/>
        </w:rPr>
        <w:t xml:space="preserve"> </w:t>
      </w:r>
      <w:proofErr w:type="spellStart"/>
      <w:r w:rsidR="007A2B85">
        <w:rPr>
          <w:rFonts w:ascii="Fira Sans Extra Condensed" w:hAnsi="Fira Sans Extra Condensed" w:cs="Arial"/>
          <w:bCs/>
          <w:sz w:val="22"/>
          <w:szCs w:val="22"/>
        </w:rPr>
        <w:t>zum</w:t>
      </w:r>
      <w:proofErr w:type="spellEnd"/>
      <w:r w:rsidR="007A2B85">
        <w:rPr>
          <w:rFonts w:ascii="Fira Sans Extra Condensed" w:hAnsi="Fira Sans Extra Condensed" w:cs="Arial"/>
          <w:bCs/>
          <w:sz w:val="22"/>
          <w:szCs w:val="22"/>
        </w:rPr>
        <w:t xml:space="preserve"> “</w:t>
      </w:r>
      <w:proofErr w:type="spellStart"/>
      <w:r w:rsidR="007A2B85">
        <w:rPr>
          <w:rFonts w:ascii="Fira Sans Extra Condensed" w:hAnsi="Fira Sans Extra Condensed" w:cs="Arial"/>
          <w:bCs/>
          <w:sz w:val="22"/>
          <w:szCs w:val="22"/>
        </w:rPr>
        <w:t>Lesen</w:t>
      </w:r>
      <w:proofErr w:type="spellEnd"/>
      <w:r w:rsidR="007A2B85">
        <w:rPr>
          <w:rFonts w:ascii="Fira Sans Extra Condensed" w:hAnsi="Fira Sans Extra Condensed" w:cs="Arial"/>
          <w:bCs/>
          <w:sz w:val="22"/>
          <w:szCs w:val="22"/>
        </w:rPr>
        <w:t xml:space="preserve">” von </w:t>
      </w:r>
      <w:proofErr w:type="spellStart"/>
      <w:r w:rsidR="007A2B85">
        <w:rPr>
          <w:rFonts w:ascii="Fira Sans Extra Condensed" w:hAnsi="Fira Sans Extra Condensed" w:cs="Arial"/>
          <w:bCs/>
          <w:sz w:val="22"/>
          <w:szCs w:val="22"/>
        </w:rPr>
        <w:t>Körpersprache</w:t>
      </w:r>
      <w:proofErr w:type="spellEnd"/>
      <w:r w:rsidR="007A2B85">
        <w:rPr>
          <w:rFonts w:ascii="Fira Sans Extra Condensed" w:hAnsi="Fira Sans Extra Condensed" w:cs="Arial"/>
          <w:bCs/>
          <w:sz w:val="22"/>
          <w:szCs w:val="22"/>
        </w:rPr>
        <w:t xml:space="preserve">, </w:t>
      </w:r>
      <w:proofErr w:type="spellStart"/>
      <w:r w:rsidR="007A2B85">
        <w:rPr>
          <w:rFonts w:ascii="Fira Sans Extra Condensed" w:hAnsi="Fira Sans Extra Condensed" w:cs="Arial"/>
          <w:bCs/>
          <w:sz w:val="22"/>
          <w:szCs w:val="22"/>
        </w:rPr>
        <w:t>wie</w:t>
      </w:r>
      <w:proofErr w:type="spellEnd"/>
      <w:r w:rsidR="007A2B85">
        <w:rPr>
          <w:rFonts w:ascii="Fira Sans Extra Condensed" w:hAnsi="Fira Sans Extra Condensed" w:cs="Arial"/>
          <w:bCs/>
          <w:sz w:val="22"/>
          <w:szCs w:val="22"/>
        </w:rPr>
        <w:t xml:space="preserve"> </w:t>
      </w:r>
      <w:proofErr w:type="spellStart"/>
      <w:r w:rsidR="007A2B85">
        <w:rPr>
          <w:rFonts w:ascii="Fira Sans Extra Condensed" w:hAnsi="Fira Sans Extra Condensed" w:cs="Arial"/>
          <w:bCs/>
          <w:sz w:val="22"/>
          <w:szCs w:val="22"/>
        </w:rPr>
        <w:t>wirke</w:t>
      </w:r>
      <w:proofErr w:type="spellEnd"/>
      <w:r w:rsidR="007A2B85">
        <w:rPr>
          <w:rFonts w:ascii="Fira Sans Extra Condensed" w:hAnsi="Fira Sans Extra Condensed" w:cs="Arial"/>
          <w:bCs/>
          <w:sz w:val="22"/>
          <w:szCs w:val="22"/>
        </w:rPr>
        <w:t xml:space="preserve"> ich auf </w:t>
      </w:r>
      <w:proofErr w:type="spellStart"/>
      <w:r w:rsidR="007A2B85">
        <w:rPr>
          <w:rFonts w:ascii="Fira Sans Extra Condensed" w:hAnsi="Fira Sans Extra Condensed" w:cs="Arial"/>
          <w:bCs/>
          <w:sz w:val="22"/>
          <w:szCs w:val="22"/>
        </w:rPr>
        <w:t>andere</w:t>
      </w:r>
      <w:proofErr w:type="spellEnd"/>
      <w:r w:rsidR="007A2B85">
        <w:rPr>
          <w:rFonts w:ascii="Fira Sans Extra Condensed" w:hAnsi="Fira Sans Extra Condensed" w:cs="Arial"/>
          <w:bCs/>
          <w:sz w:val="22"/>
          <w:szCs w:val="22"/>
        </w:rPr>
        <w:t xml:space="preserve">?, </w:t>
      </w:r>
      <w:proofErr w:type="spellStart"/>
      <w:r w:rsidR="004F0CF1">
        <w:rPr>
          <w:rFonts w:ascii="Fira Sans Extra Condensed" w:hAnsi="Fira Sans Extra Condensed" w:cs="Arial"/>
          <w:bCs/>
          <w:sz w:val="22"/>
          <w:szCs w:val="22"/>
        </w:rPr>
        <w:t>persönliches</w:t>
      </w:r>
      <w:proofErr w:type="spellEnd"/>
      <w:r w:rsidR="004F0CF1">
        <w:rPr>
          <w:rFonts w:ascii="Fira Sans Extra Condensed" w:hAnsi="Fira Sans Extra Condensed" w:cs="Arial"/>
          <w:bCs/>
          <w:sz w:val="22"/>
          <w:szCs w:val="22"/>
        </w:rPr>
        <w:t xml:space="preserve"> </w:t>
      </w:r>
      <w:proofErr w:type="spellStart"/>
      <w:r w:rsidR="004F0CF1">
        <w:rPr>
          <w:rFonts w:ascii="Fira Sans Extra Condensed" w:hAnsi="Fira Sans Extra Condensed" w:cs="Arial"/>
          <w:bCs/>
          <w:sz w:val="22"/>
          <w:szCs w:val="22"/>
        </w:rPr>
        <w:t>Netzwerk</w:t>
      </w:r>
      <w:proofErr w:type="spellEnd"/>
      <w:r w:rsidR="004F0CF1">
        <w:rPr>
          <w:rFonts w:ascii="Fira Sans Extra Condensed" w:hAnsi="Fira Sans Extra Condensed" w:cs="Arial"/>
          <w:bCs/>
          <w:sz w:val="22"/>
          <w:szCs w:val="22"/>
        </w:rPr>
        <w:t xml:space="preserve">, </w:t>
      </w:r>
      <w:proofErr w:type="spellStart"/>
      <w:r w:rsidR="004F0CF1">
        <w:rPr>
          <w:rFonts w:ascii="Fira Sans Extra Condensed" w:hAnsi="Fira Sans Extra Condensed" w:cs="Arial"/>
          <w:bCs/>
          <w:sz w:val="22"/>
          <w:szCs w:val="22"/>
        </w:rPr>
        <w:t>Initiativbewerbung</w:t>
      </w:r>
      <w:proofErr w:type="spellEnd"/>
      <w:r w:rsidR="004F0CF1">
        <w:rPr>
          <w:rFonts w:ascii="Fira Sans Extra Condensed" w:hAnsi="Fira Sans Extra Condensed" w:cs="Arial"/>
          <w:bCs/>
          <w:sz w:val="22"/>
          <w:szCs w:val="22"/>
        </w:rPr>
        <w:t>, u. </w:t>
      </w:r>
      <w:r w:rsidR="007A2B85">
        <w:rPr>
          <w:rFonts w:ascii="Fira Sans Extra Condensed" w:hAnsi="Fira Sans Extra Condensed" w:cs="Arial"/>
          <w:bCs/>
          <w:sz w:val="22"/>
          <w:szCs w:val="22"/>
        </w:rPr>
        <w:t>v. m</w:t>
      </w:r>
      <w:r w:rsidR="004F0CF1">
        <w:rPr>
          <w:rFonts w:ascii="Fira Sans Extra Condensed" w:hAnsi="Fira Sans Extra Condensed" w:cs="Arial"/>
          <w:bCs/>
          <w:sz w:val="22"/>
          <w:szCs w:val="22"/>
        </w:rPr>
        <w:t>.)</w:t>
      </w:r>
      <w:r w:rsidR="00CF2A0E">
        <w:rPr>
          <w:rFonts w:ascii="Fira Sans Extra Condensed" w:hAnsi="Fira Sans Extra Condensed" w:cs="Arial"/>
          <w:bCs/>
          <w:sz w:val="22"/>
          <w:szCs w:val="22"/>
        </w:rPr>
        <w:t>.</w:t>
      </w:r>
    </w:p>
    <w:p w14:paraId="0BCFE6F5" w14:textId="3F0B5E14" w:rsidR="004F0CF1" w:rsidRDefault="004F0CF1" w:rsidP="00E2011C">
      <w:pPr>
        <w:pStyle w:val="Listenabsatz"/>
        <w:numPr>
          <w:ilvl w:val="0"/>
          <w:numId w:val="15"/>
        </w:numPr>
        <w:rPr>
          <w:rFonts w:ascii="Fira Sans Extra Condensed" w:hAnsi="Fira Sans Extra Condensed" w:cs="Arial"/>
          <w:bCs/>
          <w:sz w:val="22"/>
          <w:szCs w:val="22"/>
        </w:rPr>
      </w:pPr>
      <w:r>
        <w:rPr>
          <w:rFonts w:ascii="Fira Sans Extra Condensed" w:hAnsi="Fira Sans Extra Condensed" w:cs="Arial"/>
          <w:bCs/>
          <w:sz w:val="22"/>
          <w:szCs w:val="22"/>
        </w:rPr>
        <w:t xml:space="preserve">Die </w:t>
      </w:r>
      <w:proofErr w:type="spellStart"/>
      <w:r>
        <w:rPr>
          <w:rFonts w:ascii="Fira Sans Extra Condensed" w:hAnsi="Fira Sans Extra Condensed" w:cs="Arial"/>
          <w:bCs/>
          <w:sz w:val="22"/>
          <w:szCs w:val="22"/>
        </w:rPr>
        <w:t>Vermittlung</w:t>
      </w:r>
      <w:proofErr w:type="spellEnd"/>
      <w:r>
        <w:rPr>
          <w:rFonts w:ascii="Fira Sans Extra Condensed" w:hAnsi="Fira Sans Extra Condensed" w:cs="Arial"/>
          <w:bCs/>
          <w:sz w:val="22"/>
          <w:szCs w:val="22"/>
        </w:rPr>
        <w:t xml:space="preserve"> der </w:t>
      </w:r>
      <w:proofErr w:type="spellStart"/>
      <w:r>
        <w:rPr>
          <w:rFonts w:ascii="Fira Sans Extra Condensed" w:hAnsi="Fira Sans Extra Condensed" w:cs="Arial"/>
          <w:bCs/>
          <w:sz w:val="22"/>
          <w:szCs w:val="22"/>
        </w:rPr>
        <w:t>aktuellen</w:t>
      </w:r>
      <w:proofErr w:type="spellEnd"/>
      <w:r>
        <w:rPr>
          <w:rFonts w:ascii="Fira Sans Extra Condensed" w:hAnsi="Fira Sans Extra Condensed" w:cs="Arial"/>
          <w:bCs/>
          <w:sz w:val="22"/>
          <w:szCs w:val="22"/>
        </w:rPr>
        <w:t xml:space="preserve"> Standards </w:t>
      </w:r>
      <w:proofErr w:type="spellStart"/>
      <w:r>
        <w:rPr>
          <w:rFonts w:ascii="Fira Sans Extra Condensed" w:hAnsi="Fira Sans Extra Condensed" w:cs="Arial"/>
          <w:bCs/>
          <w:sz w:val="22"/>
          <w:szCs w:val="22"/>
        </w:rPr>
        <w:t>zur</w:t>
      </w:r>
      <w:proofErr w:type="spellEnd"/>
      <w:r>
        <w:rPr>
          <w:rFonts w:ascii="Fira Sans Extra Condensed" w:hAnsi="Fira Sans Extra Condensed" w:cs="Arial"/>
          <w:bCs/>
          <w:sz w:val="22"/>
          <w:szCs w:val="22"/>
        </w:rPr>
        <w:t xml:space="preserve"> </w:t>
      </w:r>
      <w:proofErr w:type="spellStart"/>
      <w:r>
        <w:rPr>
          <w:rFonts w:ascii="Fira Sans Extra Condensed" w:hAnsi="Fira Sans Extra Condensed" w:cs="Arial"/>
          <w:bCs/>
          <w:sz w:val="22"/>
          <w:szCs w:val="22"/>
        </w:rPr>
        <w:t>Erstellung</w:t>
      </w:r>
      <w:proofErr w:type="spellEnd"/>
      <w:r>
        <w:rPr>
          <w:rFonts w:ascii="Fira Sans Extra Condensed" w:hAnsi="Fira Sans Extra Condensed" w:cs="Arial"/>
          <w:bCs/>
          <w:sz w:val="22"/>
          <w:szCs w:val="22"/>
        </w:rPr>
        <w:t xml:space="preserve"> </w:t>
      </w:r>
      <w:proofErr w:type="spellStart"/>
      <w:r>
        <w:rPr>
          <w:rFonts w:ascii="Fira Sans Extra Condensed" w:hAnsi="Fira Sans Extra Condensed" w:cs="Arial"/>
          <w:bCs/>
          <w:sz w:val="22"/>
          <w:szCs w:val="22"/>
        </w:rPr>
        <w:t>schriftlicher</w:t>
      </w:r>
      <w:proofErr w:type="spellEnd"/>
      <w:r>
        <w:rPr>
          <w:rFonts w:ascii="Fira Sans Extra Condensed" w:hAnsi="Fira Sans Extra Condensed" w:cs="Arial"/>
          <w:bCs/>
          <w:sz w:val="22"/>
          <w:szCs w:val="22"/>
        </w:rPr>
        <w:t xml:space="preserve"> </w:t>
      </w:r>
      <w:proofErr w:type="spellStart"/>
      <w:r>
        <w:rPr>
          <w:rFonts w:ascii="Fira Sans Extra Condensed" w:hAnsi="Fira Sans Extra Condensed" w:cs="Arial"/>
          <w:bCs/>
          <w:sz w:val="22"/>
          <w:szCs w:val="22"/>
        </w:rPr>
        <w:t>Bewerbungsunterlagen</w:t>
      </w:r>
      <w:proofErr w:type="spellEnd"/>
      <w:r>
        <w:rPr>
          <w:rFonts w:ascii="Fira Sans Extra Condensed" w:hAnsi="Fira Sans Extra Condensed" w:cs="Arial"/>
          <w:bCs/>
          <w:sz w:val="22"/>
          <w:szCs w:val="22"/>
        </w:rPr>
        <w:t xml:space="preserve"> </w:t>
      </w:r>
      <w:proofErr w:type="spellStart"/>
      <w:r>
        <w:rPr>
          <w:rFonts w:ascii="Fira Sans Extra Condensed" w:hAnsi="Fira Sans Extra Condensed" w:cs="Arial"/>
          <w:bCs/>
          <w:sz w:val="22"/>
          <w:szCs w:val="22"/>
        </w:rPr>
        <w:t>in</w:t>
      </w:r>
      <w:r w:rsidR="00FF7BCE">
        <w:rPr>
          <w:rFonts w:ascii="Fira Sans Extra Condensed" w:hAnsi="Fira Sans Extra Condensed" w:cs="Arial"/>
          <w:bCs/>
          <w:sz w:val="22"/>
          <w:szCs w:val="22"/>
        </w:rPr>
        <w:t>k</w:t>
      </w:r>
      <w:r>
        <w:rPr>
          <w:rFonts w:ascii="Fira Sans Extra Condensed" w:hAnsi="Fira Sans Extra Condensed" w:cs="Arial"/>
          <w:bCs/>
          <w:sz w:val="22"/>
          <w:szCs w:val="22"/>
        </w:rPr>
        <w:t>lusive</w:t>
      </w:r>
      <w:proofErr w:type="spellEnd"/>
      <w:r>
        <w:rPr>
          <w:rFonts w:ascii="Fira Sans Extra Condensed" w:hAnsi="Fira Sans Extra Condensed" w:cs="Arial"/>
          <w:bCs/>
          <w:sz w:val="22"/>
          <w:szCs w:val="22"/>
        </w:rPr>
        <w:t xml:space="preserve"> der </w:t>
      </w:r>
      <w:proofErr w:type="spellStart"/>
      <w:r>
        <w:rPr>
          <w:rFonts w:ascii="Fira Sans Extra Condensed" w:hAnsi="Fira Sans Extra Condensed" w:cs="Arial"/>
          <w:bCs/>
          <w:sz w:val="22"/>
          <w:szCs w:val="22"/>
        </w:rPr>
        <w:t>Erstellung</w:t>
      </w:r>
      <w:proofErr w:type="spellEnd"/>
      <w:r>
        <w:rPr>
          <w:rFonts w:ascii="Fira Sans Extra Condensed" w:hAnsi="Fira Sans Extra Condensed" w:cs="Arial"/>
          <w:bCs/>
          <w:sz w:val="22"/>
          <w:szCs w:val="22"/>
        </w:rPr>
        <w:t xml:space="preserve"> </w:t>
      </w:r>
      <w:r w:rsidR="00FF7BCE">
        <w:rPr>
          <w:rFonts w:ascii="Fira Sans Extra Condensed" w:hAnsi="Fira Sans Extra Condensed" w:cs="Arial"/>
          <w:bCs/>
          <w:sz w:val="22"/>
          <w:szCs w:val="22"/>
        </w:rPr>
        <w:t xml:space="preserve">von </w:t>
      </w:r>
      <w:proofErr w:type="spellStart"/>
      <w:r>
        <w:rPr>
          <w:rFonts w:ascii="Fira Sans Extra Condensed" w:hAnsi="Fira Sans Extra Condensed" w:cs="Arial"/>
          <w:bCs/>
          <w:sz w:val="22"/>
          <w:szCs w:val="22"/>
        </w:rPr>
        <w:t>individuellen</w:t>
      </w:r>
      <w:proofErr w:type="spellEnd"/>
      <w:r>
        <w:rPr>
          <w:rFonts w:ascii="Fira Sans Extra Condensed" w:hAnsi="Fira Sans Extra Condensed" w:cs="Arial"/>
          <w:bCs/>
          <w:sz w:val="22"/>
          <w:szCs w:val="22"/>
        </w:rPr>
        <w:t xml:space="preserve"> </w:t>
      </w:r>
      <w:proofErr w:type="spellStart"/>
      <w:r>
        <w:rPr>
          <w:rFonts w:ascii="Fira Sans Extra Condensed" w:hAnsi="Fira Sans Extra Condensed" w:cs="Arial"/>
          <w:bCs/>
          <w:sz w:val="22"/>
          <w:szCs w:val="22"/>
        </w:rPr>
        <w:t>Bewerbungsunterlagen</w:t>
      </w:r>
      <w:proofErr w:type="spellEnd"/>
      <w:r w:rsidR="00FF7BCE">
        <w:rPr>
          <w:rFonts w:ascii="Fira Sans Extra Condensed" w:hAnsi="Fira Sans Extra Condensed" w:cs="Arial"/>
          <w:bCs/>
          <w:sz w:val="22"/>
          <w:szCs w:val="22"/>
        </w:rPr>
        <w:t xml:space="preserve"> (</w:t>
      </w:r>
      <w:proofErr w:type="spellStart"/>
      <w:r w:rsidR="00FF7BCE">
        <w:rPr>
          <w:rFonts w:ascii="Fira Sans Extra Condensed" w:hAnsi="Fira Sans Extra Condensed" w:cs="Arial"/>
          <w:bCs/>
          <w:sz w:val="22"/>
          <w:szCs w:val="22"/>
        </w:rPr>
        <w:t>diese</w:t>
      </w:r>
      <w:proofErr w:type="spellEnd"/>
      <w:r w:rsidR="00FF7BCE">
        <w:rPr>
          <w:rFonts w:ascii="Fira Sans Extra Condensed" w:hAnsi="Fira Sans Extra Condensed" w:cs="Arial"/>
          <w:bCs/>
          <w:sz w:val="22"/>
          <w:szCs w:val="22"/>
        </w:rPr>
        <w:t xml:space="preserve"> </w:t>
      </w:r>
      <w:proofErr w:type="spellStart"/>
      <w:r w:rsidR="00FF7BCE">
        <w:rPr>
          <w:rFonts w:ascii="Fira Sans Extra Condensed" w:hAnsi="Fira Sans Extra Condensed" w:cs="Arial"/>
          <w:bCs/>
          <w:sz w:val="22"/>
          <w:szCs w:val="22"/>
        </w:rPr>
        <w:t>sind</w:t>
      </w:r>
      <w:proofErr w:type="spellEnd"/>
      <w:r w:rsidR="00FF7BCE">
        <w:rPr>
          <w:rFonts w:ascii="Fira Sans Extra Condensed" w:hAnsi="Fira Sans Extra Condensed" w:cs="Arial"/>
          <w:bCs/>
          <w:sz w:val="22"/>
          <w:szCs w:val="22"/>
        </w:rPr>
        <w:t xml:space="preserve"> an die </w:t>
      </w:r>
      <w:proofErr w:type="spellStart"/>
      <w:r w:rsidR="00FF7BCE">
        <w:rPr>
          <w:rFonts w:ascii="Fira Sans Extra Condensed" w:hAnsi="Fira Sans Extra Condensed" w:cs="Arial"/>
          <w:bCs/>
          <w:sz w:val="22"/>
          <w:szCs w:val="22"/>
        </w:rPr>
        <w:t>Integrationsfachkraft</w:t>
      </w:r>
      <w:proofErr w:type="spellEnd"/>
      <w:r w:rsidR="00FF7BCE">
        <w:rPr>
          <w:rFonts w:ascii="Fira Sans Extra Condensed" w:hAnsi="Fira Sans Extra Condensed" w:cs="Arial"/>
          <w:bCs/>
          <w:sz w:val="22"/>
          <w:szCs w:val="22"/>
        </w:rPr>
        <w:t xml:space="preserve"> </w:t>
      </w:r>
      <w:proofErr w:type="spellStart"/>
      <w:r w:rsidR="00FF7BCE">
        <w:rPr>
          <w:rFonts w:ascii="Fira Sans Extra Condensed" w:hAnsi="Fira Sans Extra Condensed" w:cs="Arial"/>
          <w:bCs/>
          <w:sz w:val="22"/>
          <w:szCs w:val="22"/>
        </w:rPr>
        <w:t>zu</w:t>
      </w:r>
      <w:proofErr w:type="spellEnd"/>
      <w:r w:rsidR="00FF7BCE">
        <w:rPr>
          <w:rFonts w:ascii="Fira Sans Extra Condensed" w:hAnsi="Fira Sans Extra Condensed" w:cs="Arial"/>
          <w:bCs/>
          <w:sz w:val="22"/>
          <w:szCs w:val="22"/>
        </w:rPr>
        <w:t xml:space="preserve"> </w:t>
      </w:r>
      <w:proofErr w:type="spellStart"/>
      <w:r w:rsidR="00FF7BCE">
        <w:rPr>
          <w:rFonts w:ascii="Fira Sans Extra Condensed" w:hAnsi="Fira Sans Extra Condensed" w:cs="Arial"/>
          <w:bCs/>
          <w:sz w:val="22"/>
          <w:szCs w:val="22"/>
        </w:rPr>
        <w:t>übermitteln</w:t>
      </w:r>
      <w:proofErr w:type="spellEnd"/>
      <w:r w:rsidR="00FF7BCE">
        <w:rPr>
          <w:rFonts w:ascii="Fira Sans Extra Condensed" w:hAnsi="Fira Sans Extra Condensed" w:cs="Arial"/>
          <w:bCs/>
          <w:sz w:val="22"/>
          <w:szCs w:val="22"/>
        </w:rPr>
        <w:t xml:space="preserve">) </w:t>
      </w:r>
      <w:proofErr w:type="spellStart"/>
      <w:r w:rsidR="00FF7BCE">
        <w:rPr>
          <w:rFonts w:ascii="Fira Sans Extra Condensed" w:hAnsi="Fira Sans Extra Condensed" w:cs="Arial"/>
          <w:bCs/>
          <w:sz w:val="22"/>
          <w:szCs w:val="22"/>
        </w:rPr>
        <w:t>sodass</w:t>
      </w:r>
      <w:proofErr w:type="spellEnd"/>
      <w:r w:rsidR="00FF7BCE">
        <w:rPr>
          <w:rFonts w:ascii="Fira Sans Extra Condensed" w:hAnsi="Fira Sans Extra Condensed" w:cs="Arial"/>
          <w:bCs/>
          <w:sz w:val="22"/>
          <w:szCs w:val="22"/>
        </w:rPr>
        <w:t xml:space="preserve"> die </w:t>
      </w:r>
      <w:proofErr w:type="spellStart"/>
      <w:r w:rsidR="00FF7BCE">
        <w:rPr>
          <w:rFonts w:ascii="Fira Sans Extra Condensed" w:hAnsi="Fira Sans Extra Condensed" w:cs="Arial"/>
          <w:bCs/>
          <w:sz w:val="22"/>
          <w:szCs w:val="22"/>
        </w:rPr>
        <w:t>teilnehmende</w:t>
      </w:r>
      <w:proofErr w:type="spellEnd"/>
      <w:r w:rsidR="00FF7BCE">
        <w:rPr>
          <w:rFonts w:ascii="Fira Sans Extra Condensed" w:hAnsi="Fira Sans Extra Condensed" w:cs="Arial"/>
          <w:bCs/>
          <w:sz w:val="22"/>
          <w:szCs w:val="22"/>
        </w:rPr>
        <w:t xml:space="preserve"> Person </w:t>
      </w:r>
      <w:proofErr w:type="spellStart"/>
      <w:r w:rsidR="00FF7BCE">
        <w:rPr>
          <w:rFonts w:ascii="Fira Sans Extra Condensed" w:hAnsi="Fira Sans Extra Condensed" w:cs="Arial"/>
          <w:bCs/>
          <w:sz w:val="22"/>
          <w:szCs w:val="22"/>
        </w:rPr>
        <w:t>diese</w:t>
      </w:r>
      <w:proofErr w:type="spellEnd"/>
      <w:r w:rsidR="00FF7BCE">
        <w:rPr>
          <w:rFonts w:ascii="Fira Sans Extra Condensed" w:hAnsi="Fira Sans Extra Condensed" w:cs="Arial"/>
          <w:bCs/>
          <w:sz w:val="22"/>
          <w:szCs w:val="22"/>
        </w:rPr>
        <w:t xml:space="preserve"> </w:t>
      </w:r>
      <w:proofErr w:type="spellStart"/>
      <w:r w:rsidR="00FF7BCE">
        <w:rPr>
          <w:rFonts w:ascii="Fira Sans Extra Condensed" w:hAnsi="Fira Sans Extra Condensed" w:cs="Arial"/>
          <w:bCs/>
          <w:sz w:val="22"/>
          <w:szCs w:val="22"/>
        </w:rPr>
        <w:t>eigenständig</w:t>
      </w:r>
      <w:proofErr w:type="spellEnd"/>
      <w:r w:rsidR="00FF7BCE">
        <w:rPr>
          <w:rFonts w:ascii="Fira Sans Extra Condensed" w:hAnsi="Fira Sans Extra Condensed" w:cs="Arial"/>
          <w:bCs/>
          <w:sz w:val="22"/>
          <w:szCs w:val="22"/>
        </w:rPr>
        <w:t xml:space="preserve"> je </w:t>
      </w:r>
      <w:proofErr w:type="spellStart"/>
      <w:r w:rsidR="00FF7BCE">
        <w:rPr>
          <w:rFonts w:ascii="Fira Sans Extra Condensed" w:hAnsi="Fira Sans Extra Condensed" w:cs="Arial"/>
          <w:bCs/>
          <w:sz w:val="22"/>
          <w:szCs w:val="22"/>
        </w:rPr>
        <w:t>nach</w:t>
      </w:r>
      <w:proofErr w:type="spellEnd"/>
      <w:r w:rsidR="00FF7BCE">
        <w:rPr>
          <w:rFonts w:ascii="Fira Sans Extra Condensed" w:hAnsi="Fira Sans Extra Condensed" w:cs="Arial"/>
          <w:bCs/>
          <w:sz w:val="22"/>
          <w:szCs w:val="22"/>
        </w:rPr>
        <w:t xml:space="preserve"> </w:t>
      </w:r>
      <w:proofErr w:type="spellStart"/>
      <w:r w:rsidR="00FF7BCE">
        <w:rPr>
          <w:rFonts w:ascii="Fira Sans Extra Condensed" w:hAnsi="Fira Sans Extra Condensed" w:cs="Arial"/>
          <w:bCs/>
          <w:sz w:val="22"/>
          <w:szCs w:val="22"/>
        </w:rPr>
        <w:t>Stellenangebot</w:t>
      </w:r>
      <w:proofErr w:type="spellEnd"/>
      <w:r w:rsidR="00FF7BCE">
        <w:rPr>
          <w:rFonts w:ascii="Fira Sans Extra Condensed" w:hAnsi="Fira Sans Extra Condensed" w:cs="Arial"/>
          <w:bCs/>
          <w:sz w:val="22"/>
          <w:szCs w:val="22"/>
        </w:rPr>
        <w:t xml:space="preserve"> </w:t>
      </w:r>
      <w:proofErr w:type="spellStart"/>
      <w:r w:rsidR="00FF7BCE">
        <w:rPr>
          <w:rFonts w:ascii="Fira Sans Extra Condensed" w:hAnsi="Fira Sans Extra Condensed" w:cs="Arial"/>
          <w:bCs/>
          <w:sz w:val="22"/>
          <w:szCs w:val="22"/>
        </w:rPr>
        <w:t>anpassen</w:t>
      </w:r>
      <w:proofErr w:type="spellEnd"/>
      <w:r w:rsidR="00FF7BCE">
        <w:rPr>
          <w:rFonts w:ascii="Fira Sans Extra Condensed" w:hAnsi="Fira Sans Extra Condensed" w:cs="Arial"/>
          <w:bCs/>
          <w:sz w:val="22"/>
          <w:szCs w:val="22"/>
        </w:rPr>
        <w:t xml:space="preserve"> </w:t>
      </w:r>
      <w:proofErr w:type="spellStart"/>
      <w:r w:rsidR="00FF7BCE">
        <w:rPr>
          <w:rFonts w:ascii="Fira Sans Extra Condensed" w:hAnsi="Fira Sans Extra Condensed" w:cs="Arial"/>
          <w:bCs/>
          <w:sz w:val="22"/>
          <w:szCs w:val="22"/>
        </w:rPr>
        <w:t>kann</w:t>
      </w:r>
      <w:proofErr w:type="spellEnd"/>
      <w:r w:rsidR="00CF2A0E">
        <w:rPr>
          <w:rFonts w:ascii="Fira Sans Extra Condensed" w:hAnsi="Fira Sans Extra Condensed" w:cs="Arial"/>
          <w:bCs/>
          <w:sz w:val="22"/>
          <w:szCs w:val="22"/>
        </w:rPr>
        <w:t>.</w:t>
      </w:r>
    </w:p>
    <w:p w14:paraId="33FADF42" w14:textId="0EC6CADF" w:rsidR="004F0CF1" w:rsidRDefault="004F0CF1" w:rsidP="00E2011C">
      <w:pPr>
        <w:pStyle w:val="Listenabsatz"/>
        <w:numPr>
          <w:ilvl w:val="0"/>
          <w:numId w:val="15"/>
        </w:numPr>
        <w:rPr>
          <w:rFonts w:ascii="Fira Sans Extra Condensed" w:hAnsi="Fira Sans Extra Condensed" w:cs="Arial"/>
          <w:bCs/>
          <w:sz w:val="22"/>
          <w:szCs w:val="22"/>
        </w:rPr>
      </w:pPr>
      <w:proofErr w:type="spellStart"/>
      <w:r>
        <w:rPr>
          <w:rFonts w:ascii="Fira Sans Extra Condensed" w:hAnsi="Fira Sans Extra Condensed" w:cs="Arial"/>
          <w:bCs/>
          <w:sz w:val="22"/>
          <w:szCs w:val="22"/>
        </w:rPr>
        <w:t>Vorbereitung</w:t>
      </w:r>
      <w:proofErr w:type="spellEnd"/>
      <w:r>
        <w:rPr>
          <w:rFonts w:ascii="Fira Sans Extra Condensed" w:hAnsi="Fira Sans Extra Condensed" w:cs="Arial"/>
          <w:bCs/>
          <w:sz w:val="22"/>
          <w:szCs w:val="22"/>
        </w:rPr>
        <w:t xml:space="preserve"> auf </w:t>
      </w:r>
      <w:proofErr w:type="spellStart"/>
      <w:r>
        <w:rPr>
          <w:rFonts w:ascii="Fira Sans Extra Condensed" w:hAnsi="Fira Sans Extra Condensed" w:cs="Arial"/>
          <w:bCs/>
          <w:sz w:val="22"/>
          <w:szCs w:val="22"/>
        </w:rPr>
        <w:t>Vorstellungsgespräche</w:t>
      </w:r>
      <w:proofErr w:type="spellEnd"/>
      <w:r>
        <w:rPr>
          <w:rFonts w:ascii="Fira Sans Extra Condensed" w:hAnsi="Fira Sans Extra Condensed" w:cs="Arial"/>
          <w:bCs/>
          <w:sz w:val="22"/>
          <w:szCs w:val="22"/>
        </w:rPr>
        <w:t xml:space="preserve"> und </w:t>
      </w:r>
      <w:proofErr w:type="spellStart"/>
      <w:r>
        <w:rPr>
          <w:rFonts w:ascii="Fira Sans Extra Condensed" w:hAnsi="Fira Sans Extra Condensed" w:cs="Arial"/>
          <w:bCs/>
          <w:sz w:val="22"/>
          <w:szCs w:val="22"/>
        </w:rPr>
        <w:t>Testverfahren</w:t>
      </w:r>
      <w:proofErr w:type="spellEnd"/>
      <w:r w:rsidR="00627E52">
        <w:rPr>
          <w:rFonts w:ascii="Fira Sans Extra Condensed" w:hAnsi="Fira Sans Extra Condensed" w:cs="Arial"/>
          <w:bCs/>
          <w:sz w:val="22"/>
          <w:szCs w:val="22"/>
        </w:rPr>
        <w:t>.</w:t>
      </w:r>
    </w:p>
    <w:p w14:paraId="00C069C3" w14:textId="13270703" w:rsidR="00673481" w:rsidRPr="00D9462B" w:rsidRDefault="00673481" w:rsidP="00520F7F">
      <w:pPr>
        <w:pStyle w:val="berschrift4"/>
      </w:pPr>
      <w:bookmarkStart w:id="101" w:name="_Toc153791221"/>
      <w:bookmarkStart w:id="102" w:name="_Toc226036508"/>
      <w:r w:rsidRPr="00D9462B">
        <w:t>B.</w:t>
      </w:r>
      <w:r>
        <w:t>2</w:t>
      </w:r>
      <w:r w:rsidRPr="00D9462B">
        <w:t>.1.</w:t>
      </w:r>
      <w:r w:rsidR="001F0E0B">
        <w:t>4</w:t>
      </w:r>
      <w:r w:rsidRPr="00D9462B">
        <w:t xml:space="preserve"> Berufspraktische Erprobung</w:t>
      </w:r>
      <w:bookmarkEnd w:id="101"/>
      <w:bookmarkEnd w:id="102"/>
    </w:p>
    <w:p w14:paraId="010A7378" w14:textId="19A32E7A" w:rsidR="002F3F55" w:rsidRDefault="002F3F55" w:rsidP="002F3F55">
      <w:pPr>
        <w:suppressAutoHyphens w:val="0"/>
        <w:spacing w:before="120" w:after="120"/>
        <w:jc w:val="both"/>
        <w:rPr>
          <w:rFonts w:ascii="Fira Sans Extra Condensed" w:hAnsi="Fira Sans Extra Condensed" w:cs="Arial"/>
          <w:bCs/>
          <w:sz w:val="22"/>
          <w:szCs w:val="22"/>
        </w:rPr>
      </w:pPr>
      <w:r w:rsidRPr="002F3F55">
        <w:rPr>
          <w:rFonts w:ascii="Fira Sans Extra Condensed" w:hAnsi="Fira Sans Extra Condensed" w:cs="Arial"/>
          <w:bCs/>
          <w:sz w:val="22"/>
          <w:szCs w:val="22"/>
        </w:rPr>
        <w:t xml:space="preserve">Im Rahmen des Projekts liegt ein Schwerpunkt auf der berufspraktischen Erprobung. Ziel ist es, den Teilnehmenden durch die Vermittlung sowohl theoretischer als auch praktischer Kenntnisse eine gezielte Weiterentwicklung zu ermöglichen. Dabei sollen sie ihre individuellen </w:t>
      </w:r>
      <w:r w:rsidR="00A00781">
        <w:rPr>
          <w:rFonts w:ascii="Fira Sans Extra Condensed" w:hAnsi="Fira Sans Extra Condensed" w:cs="Arial"/>
          <w:bCs/>
          <w:sz w:val="22"/>
          <w:szCs w:val="22"/>
        </w:rPr>
        <w:t xml:space="preserve">(beruflichen) </w:t>
      </w:r>
      <w:r w:rsidRPr="002F3F55">
        <w:rPr>
          <w:rFonts w:ascii="Fira Sans Extra Condensed" w:hAnsi="Fira Sans Extra Condensed" w:cs="Arial"/>
          <w:bCs/>
          <w:sz w:val="22"/>
          <w:szCs w:val="22"/>
        </w:rPr>
        <w:t xml:space="preserve">Interessen und Stärken erkennen sowie – gegebenenfalls mit Unterstützung durch die Anleitenden – </w:t>
      </w:r>
      <w:r w:rsidR="00A00781">
        <w:rPr>
          <w:rFonts w:ascii="Fira Sans Extra Condensed" w:hAnsi="Fira Sans Extra Condensed" w:cs="Arial"/>
          <w:bCs/>
          <w:sz w:val="22"/>
          <w:szCs w:val="22"/>
        </w:rPr>
        <w:t>einschätzen</w:t>
      </w:r>
      <w:r w:rsidRPr="002F3F55">
        <w:rPr>
          <w:rFonts w:ascii="Fira Sans Extra Condensed" w:hAnsi="Fira Sans Extra Condensed" w:cs="Arial"/>
          <w:bCs/>
          <w:sz w:val="22"/>
          <w:szCs w:val="22"/>
        </w:rPr>
        <w:t xml:space="preserve"> und bewerten</w:t>
      </w:r>
      <w:r>
        <w:rPr>
          <w:rFonts w:ascii="Fira Sans Extra Condensed" w:hAnsi="Fira Sans Extra Condensed" w:cs="Arial"/>
          <w:bCs/>
          <w:sz w:val="22"/>
          <w:szCs w:val="22"/>
        </w:rPr>
        <w:t xml:space="preserve"> können</w:t>
      </w:r>
      <w:r w:rsidRPr="002F3F55">
        <w:rPr>
          <w:rFonts w:ascii="Fira Sans Extra Condensed" w:hAnsi="Fira Sans Extra Condensed" w:cs="Arial"/>
          <w:bCs/>
          <w:sz w:val="22"/>
          <w:szCs w:val="22"/>
        </w:rPr>
        <w:t>. Die</w:t>
      </w:r>
      <w:r>
        <w:rPr>
          <w:rFonts w:ascii="Fira Sans Extra Condensed" w:hAnsi="Fira Sans Extra Condensed" w:cs="Arial"/>
          <w:bCs/>
          <w:sz w:val="22"/>
          <w:szCs w:val="22"/>
        </w:rPr>
        <w:t xml:space="preserve"> praktische Erprobung</w:t>
      </w:r>
      <w:r w:rsidRPr="002F3F55">
        <w:rPr>
          <w:rFonts w:ascii="Fira Sans Extra Condensed" w:hAnsi="Fira Sans Extra Condensed" w:cs="Arial"/>
          <w:bCs/>
          <w:sz w:val="22"/>
          <w:szCs w:val="22"/>
        </w:rPr>
        <w:t xml:space="preserve"> </w:t>
      </w:r>
      <w:r w:rsidR="00A00781">
        <w:rPr>
          <w:rFonts w:ascii="Fira Sans Extra Condensed" w:hAnsi="Fira Sans Extra Condensed" w:cs="Arial"/>
          <w:bCs/>
          <w:sz w:val="22"/>
          <w:szCs w:val="22"/>
        </w:rPr>
        <w:t>dient zur Vorbereitung der Integration in Ausbildung oder Beschäftigung</w:t>
      </w:r>
      <w:r w:rsidRPr="002F3F55">
        <w:rPr>
          <w:rFonts w:ascii="Fira Sans Extra Condensed" w:hAnsi="Fira Sans Extra Condensed" w:cs="Arial"/>
          <w:bCs/>
          <w:sz w:val="22"/>
          <w:szCs w:val="22"/>
        </w:rPr>
        <w:t>.</w:t>
      </w:r>
    </w:p>
    <w:p w14:paraId="79A7C413" w14:textId="551200A1" w:rsidR="00931364" w:rsidRPr="002F3F55" w:rsidRDefault="00931364" w:rsidP="002F3F55">
      <w:pPr>
        <w:suppressAutoHyphens w:val="0"/>
        <w:spacing w:before="120" w:after="120"/>
        <w:jc w:val="both"/>
        <w:rPr>
          <w:rFonts w:ascii="Fira Sans Extra Condensed" w:hAnsi="Fira Sans Extra Condensed" w:cs="Arial"/>
          <w:bCs/>
          <w:sz w:val="22"/>
          <w:szCs w:val="22"/>
        </w:rPr>
      </w:pPr>
      <w:r>
        <w:rPr>
          <w:rFonts w:ascii="Fira Sans Extra Condensed" w:hAnsi="Fira Sans Extra Condensed" w:cs="Arial"/>
          <w:bCs/>
          <w:sz w:val="22"/>
          <w:szCs w:val="22"/>
        </w:rPr>
        <w:t>Ebenso wünschenswert ist das Kennenlernen der Berufspraxis allgemein. Dies kann bspw. durch Betriebsbegehungen ermöglicht werden aus welchen gegeben</w:t>
      </w:r>
      <w:r w:rsidR="00FA5AA0">
        <w:rPr>
          <w:rFonts w:ascii="Fira Sans Extra Condensed" w:hAnsi="Fira Sans Extra Condensed" w:cs="Arial"/>
          <w:bCs/>
          <w:sz w:val="22"/>
          <w:szCs w:val="22"/>
        </w:rPr>
        <w:t>en</w:t>
      </w:r>
      <w:r>
        <w:rPr>
          <w:rFonts w:ascii="Fira Sans Extra Condensed" w:hAnsi="Fira Sans Extra Condensed" w:cs="Arial"/>
          <w:bCs/>
          <w:sz w:val="22"/>
          <w:szCs w:val="22"/>
        </w:rPr>
        <w:t>falls auch berufspraktische Erprobungen erwachsen. D</w:t>
      </w:r>
      <w:r w:rsidRPr="00931364">
        <w:rPr>
          <w:rFonts w:ascii="Fira Sans Extra Condensed" w:hAnsi="Fira Sans Extra Condensed" w:cs="Arial"/>
          <w:bCs/>
          <w:sz w:val="22"/>
          <w:szCs w:val="22"/>
        </w:rPr>
        <w:t>ie Teilnehme</w:t>
      </w:r>
      <w:r>
        <w:rPr>
          <w:rFonts w:ascii="Fira Sans Extra Condensed" w:hAnsi="Fira Sans Extra Condensed" w:cs="Arial"/>
          <w:bCs/>
          <w:sz w:val="22"/>
          <w:szCs w:val="22"/>
        </w:rPr>
        <w:t>rinnen</w:t>
      </w:r>
      <w:r w:rsidRPr="00931364">
        <w:rPr>
          <w:rFonts w:ascii="Fira Sans Extra Condensed" w:hAnsi="Fira Sans Extra Condensed" w:cs="Arial"/>
          <w:bCs/>
          <w:sz w:val="22"/>
          <w:szCs w:val="22"/>
        </w:rPr>
        <w:t xml:space="preserve"> sollen Einblicke in verschiedene Berufsfelder erhalten; dabei sind insbesondere auch geschlechtsuntypische Tätigkeitsbereiche, wie etwa Berufe aus dem MINT</w:t>
      </w:r>
      <w:r w:rsidRPr="00931364">
        <w:rPr>
          <w:rFonts w:ascii="Fira Sans Extra Condensed" w:hAnsi="Fira Sans Extra Condensed" w:cs="Arial"/>
          <w:bCs/>
          <w:sz w:val="22"/>
          <w:szCs w:val="22"/>
        </w:rPr>
        <w:noBreakHyphen/>
        <w:t>Sektor, vorzustellen. Nach Möglichkeit sollen weibliche Fachkräfte als Vorbilder eingebunden werden, um den Teilnehmenden die Rolle</w:t>
      </w:r>
      <w:r>
        <w:rPr>
          <w:rFonts w:ascii="Fira Sans Extra Condensed" w:hAnsi="Fira Sans Extra Condensed" w:cs="Arial"/>
          <w:bCs/>
          <w:sz w:val="22"/>
          <w:szCs w:val="22"/>
        </w:rPr>
        <w:t xml:space="preserve"> der Frau als Arbeitnehmerin zu zeigen.</w:t>
      </w:r>
    </w:p>
    <w:p w14:paraId="410A72B3" w14:textId="0580DC5B" w:rsidR="00673481" w:rsidRPr="00F93439" w:rsidRDefault="002F3F55" w:rsidP="009D55B4">
      <w:pPr>
        <w:suppressAutoHyphens w:val="0"/>
        <w:spacing w:before="120" w:after="120"/>
        <w:jc w:val="both"/>
        <w:rPr>
          <w:rFonts w:ascii="Fira Sans Extra Condensed" w:hAnsi="Fira Sans Extra Condensed" w:cs="Arial"/>
          <w:bCs/>
          <w:sz w:val="22"/>
          <w:szCs w:val="22"/>
        </w:rPr>
      </w:pPr>
      <w:r w:rsidRPr="002F3F55">
        <w:rPr>
          <w:rFonts w:ascii="Fira Sans Extra Condensed" w:hAnsi="Fira Sans Extra Condensed" w:cs="Arial"/>
          <w:bCs/>
          <w:sz w:val="22"/>
          <w:szCs w:val="22"/>
        </w:rPr>
        <w:lastRenderedPageBreak/>
        <w:t xml:space="preserve">Die berufspraktische Erprobung kann in </w:t>
      </w:r>
      <w:r w:rsidR="00E63AC1">
        <w:rPr>
          <w:rFonts w:ascii="Fira Sans Extra Condensed" w:hAnsi="Fira Sans Extra Condensed" w:cs="Arial"/>
          <w:bCs/>
          <w:sz w:val="22"/>
          <w:szCs w:val="22"/>
        </w:rPr>
        <w:t>den</w:t>
      </w:r>
      <w:r w:rsidRPr="002F3F55">
        <w:rPr>
          <w:rFonts w:ascii="Fira Sans Extra Condensed" w:hAnsi="Fira Sans Extra Condensed" w:cs="Arial"/>
          <w:bCs/>
          <w:sz w:val="22"/>
          <w:szCs w:val="22"/>
        </w:rPr>
        <w:t xml:space="preserve"> </w:t>
      </w:r>
      <w:r w:rsidR="00627092">
        <w:rPr>
          <w:rFonts w:ascii="Fira Sans Extra Condensed" w:hAnsi="Fira Sans Extra Condensed" w:cs="Arial"/>
          <w:bCs/>
          <w:sz w:val="22"/>
          <w:szCs w:val="22"/>
        </w:rPr>
        <w:t>Praxisräumen</w:t>
      </w:r>
      <w:r w:rsidR="00432951">
        <w:rPr>
          <w:rFonts w:ascii="Fira Sans Extra Condensed" w:hAnsi="Fira Sans Extra Condensed" w:cs="Arial"/>
          <w:bCs/>
          <w:sz w:val="22"/>
          <w:szCs w:val="22"/>
        </w:rPr>
        <w:t xml:space="preserve"> (Gewerken)</w:t>
      </w:r>
      <w:r w:rsidRPr="002F3F55">
        <w:rPr>
          <w:rFonts w:ascii="Fira Sans Extra Condensed" w:hAnsi="Fira Sans Extra Condensed" w:cs="Arial"/>
          <w:bCs/>
          <w:sz w:val="22"/>
          <w:szCs w:val="22"/>
        </w:rPr>
        <w:t xml:space="preserve"> des Auftragnehmers bzw. der Auftragnehmerin erfolgen. Alternativ </w:t>
      </w:r>
      <w:r w:rsidR="0064680E" w:rsidRPr="009E1337">
        <w:rPr>
          <w:rFonts w:ascii="Fira Sans Extra Condensed" w:hAnsi="Fira Sans Extra Condensed" w:cs="Arial"/>
          <w:bCs/>
          <w:sz w:val="22"/>
          <w:szCs w:val="22"/>
        </w:rPr>
        <w:t xml:space="preserve">und zusätzlich </w:t>
      </w:r>
      <w:r w:rsidRPr="009E1337">
        <w:rPr>
          <w:rFonts w:ascii="Fira Sans Extra Condensed" w:hAnsi="Fira Sans Extra Condensed" w:cs="Arial"/>
          <w:bCs/>
          <w:sz w:val="22"/>
          <w:szCs w:val="22"/>
        </w:rPr>
        <w:t xml:space="preserve">besteht auch die Möglichkeit, </w:t>
      </w:r>
      <w:r w:rsidR="00EB41AA" w:rsidRPr="009E1337">
        <w:rPr>
          <w:rFonts w:ascii="Fira Sans Extra Condensed" w:hAnsi="Fira Sans Extra Condensed" w:cs="Arial"/>
          <w:bCs/>
          <w:sz w:val="22"/>
          <w:szCs w:val="22"/>
        </w:rPr>
        <w:t xml:space="preserve">externe </w:t>
      </w:r>
      <w:r w:rsidRPr="009E1337">
        <w:rPr>
          <w:rFonts w:ascii="Fira Sans Extra Condensed" w:hAnsi="Fira Sans Extra Condensed" w:cs="Arial"/>
          <w:bCs/>
          <w:sz w:val="22"/>
          <w:szCs w:val="22"/>
        </w:rPr>
        <w:t>Praktika in unterschiedlichen Unternehmen zu absolvieren</w:t>
      </w:r>
      <w:r w:rsidR="009E1337">
        <w:rPr>
          <w:rFonts w:ascii="Fira Sans Extra Condensed" w:hAnsi="Fira Sans Extra Condensed" w:cs="Arial"/>
          <w:bCs/>
          <w:sz w:val="22"/>
          <w:szCs w:val="22"/>
        </w:rPr>
        <w:t>.</w:t>
      </w:r>
      <w:r w:rsidR="00EB41AA" w:rsidRPr="009E1337">
        <w:rPr>
          <w:rFonts w:ascii="Fira Sans Extra Condensed" w:hAnsi="Fira Sans Extra Condensed" w:cs="Arial"/>
          <w:bCs/>
          <w:sz w:val="22"/>
          <w:szCs w:val="22"/>
        </w:rPr>
        <w:t xml:space="preserve"> </w:t>
      </w:r>
      <w:r w:rsidR="00EB41AA" w:rsidRPr="009E1337">
        <w:rPr>
          <w:rFonts w:ascii="Fira Sans Extra Condensed" w:hAnsi="Fira Sans Extra Condensed" w:cs="Arial"/>
          <w:sz w:val="22"/>
          <w:szCs w:val="22"/>
        </w:rPr>
        <w:t xml:space="preserve">Die Vermittlung in ein externes betriebliches Praktikum ist im Rahmen der jeweiligen individuellen Zuweisungsdauer vorgesehen. </w:t>
      </w:r>
      <w:r w:rsidR="00673481" w:rsidRPr="009E1337">
        <w:rPr>
          <w:rFonts w:ascii="Fira Sans Extra Condensed" w:hAnsi="Fira Sans Extra Condensed" w:cs="Arial"/>
          <w:bCs/>
          <w:sz w:val="22"/>
          <w:szCs w:val="22"/>
        </w:rPr>
        <w:t>Im Projektverlauf</w:t>
      </w:r>
      <w:r w:rsidR="00673481">
        <w:rPr>
          <w:rFonts w:ascii="Fira Sans Extra Condensed" w:hAnsi="Fira Sans Extra Condensed" w:cs="Arial"/>
          <w:bCs/>
          <w:sz w:val="22"/>
          <w:szCs w:val="22"/>
        </w:rPr>
        <w:t xml:space="preserve"> </w:t>
      </w:r>
      <w:r w:rsidR="00673481" w:rsidRPr="0064680E">
        <w:rPr>
          <w:rFonts w:ascii="Fira Sans Extra Condensed" w:hAnsi="Fira Sans Extra Condensed" w:cs="Arial"/>
          <w:bCs/>
          <w:sz w:val="22"/>
          <w:szCs w:val="22"/>
        </w:rPr>
        <w:t xml:space="preserve">sollen </w:t>
      </w:r>
      <w:r w:rsidR="009D55B4" w:rsidRPr="0064680E">
        <w:rPr>
          <w:rFonts w:ascii="Fira Sans Extra Condensed" w:hAnsi="Fira Sans Extra Condensed" w:cs="Arial"/>
          <w:bCs/>
          <w:sz w:val="22"/>
          <w:szCs w:val="22"/>
        </w:rPr>
        <w:t xml:space="preserve">möglichst alle </w:t>
      </w:r>
      <w:r w:rsidR="00673481" w:rsidRPr="0064680E">
        <w:rPr>
          <w:rFonts w:ascii="Fira Sans Extra Condensed" w:hAnsi="Fira Sans Extra Condensed" w:cs="Arial"/>
          <w:bCs/>
          <w:sz w:val="22"/>
          <w:szCs w:val="22"/>
        </w:rPr>
        <w:t xml:space="preserve">mindestens </w:t>
      </w:r>
      <w:r w:rsidR="00020D18">
        <w:rPr>
          <w:rFonts w:ascii="Fira Sans Extra Condensed" w:hAnsi="Fira Sans Extra Condensed" w:cs="Arial"/>
          <w:bCs/>
          <w:sz w:val="22"/>
          <w:szCs w:val="22"/>
        </w:rPr>
        <w:t xml:space="preserve">jedoch </w:t>
      </w:r>
      <w:r w:rsidR="00673481" w:rsidRPr="0064680E">
        <w:rPr>
          <w:rFonts w:ascii="Fira Sans Extra Condensed" w:hAnsi="Fira Sans Extra Condensed" w:cs="Arial"/>
          <w:bCs/>
          <w:sz w:val="22"/>
          <w:szCs w:val="22"/>
        </w:rPr>
        <w:t>drei Viertel all</w:t>
      </w:r>
      <w:r w:rsidR="00673481">
        <w:rPr>
          <w:rFonts w:ascii="Fira Sans Extra Condensed" w:hAnsi="Fira Sans Extra Condensed" w:cs="Arial"/>
          <w:bCs/>
          <w:sz w:val="22"/>
          <w:szCs w:val="22"/>
        </w:rPr>
        <w:t>er Teilnehmenden an der berufspraktischen Erprobung teilnehmen.</w:t>
      </w:r>
      <w:r w:rsidR="009D55B4">
        <w:rPr>
          <w:rFonts w:ascii="Fira Sans Extra Condensed" w:hAnsi="Fira Sans Extra Condensed" w:cs="Arial"/>
          <w:bCs/>
          <w:sz w:val="22"/>
          <w:szCs w:val="22"/>
        </w:rPr>
        <w:t xml:space="preserve"> </w:t>
      </w:r>
      <w:r w:rsidR="00673481" w:rsidRPr="00F93439">
        <w:rPr>
          <w:rFonts w:ascii="Fira Sans Extra Condensed" w:hAnsi="Fira Sans Extra Condensed" w:cs="Arial"/>
          <w:bCs/>
          <w:sz w:val="22"/>
          <w:szCs w:val="22"/>
        </w:rPr>
        <w:t>Mindestens ein Drittel aller Teilnehmenden sollen diese praktische Erprobung bei einem Arbeitgeber/ Unternehmen auf dem ersten Arbeitsmarkt absolvieren.</w:t>
      </w:r>
    </w:p>
    <w:p w14:paraId="2A84DBB9" w14:textId="3234AF2F" w:rsidR="005131B4" w:rsidRPr="00FE3AEF" w:rsidRDefault="00673481" w:rsidP="00EB41AA">
      <w:pPr>
        <w:suppressAutoHyphens w:val="0"/>
        <w:spacing w:before="120" w:after="120"/>
        <w:jc w:val="both"/>
        <w:rPr>
          <w:rFonts w:ascii="Fira Sans Extra Condensed" w:hAnsi="Fira Sans Extra Condensed" w:cs="Arial"/>
          <w:sz w:val="22"/>
          <w:szCs w:val="22"/>
        </w:rPr>
      </w:pPr>
      <w:r w:rsidRPr="00F93439">
        <w:rPr>
          <w:rFonts w:ascii="Fira Sans Extra Condensed" w:hAnsi="Fira Sans Extra Condensed" w:cs="Arial"/>
          <w:bCs/>
          <w:sz w:val="22"/>
          <w:szCs w:val="22"/>
        </w:rPr>
        <w:t>Für viele Betriebe ist es wichtig vor der Einstellung neuer Mitarbeiter</w:t>
      </w:r>
      <w:r>
        <w:rPr>
          <w:rFonts w:ascii="Fira Sans Extra Condensed" w:hAnsi="Fira Sans Extra Condensed" w:cs="Arial"/>
          <w:bCs/>
          <w:sz w:val="22"/>
          <w:szCs w:val="22"/>
        </w:rPr>
        <w:t xml:space="preserve"> oder Mitarbeiter</w:t>
      </w:r>
      <w:r w:rsidRPr="000435B4">
        <w:rPr>
          <w:rFonts w:ascii="Fira Sans Extra Condensed" w:hAnsi="Fira Sans Extra Condensed" w:cs="Arial"/>
          <w:bCs/>
          <w:sz w:val="22"/>
          <w:szCs w:val="22"/>
        </w:rPr>
        <w:t>innen deren Kompetenzen und Qualifikationen im Arbeitsab</w:t>
      </w:r>
      <w:r>
        <w:rPr>
          <w:rFonts w:ascii="Fira Sans Extra Condensed" w:hAnsi="Fira Sans Extra Condensed" w:cs="Arial"/>
          <w:bCs/>
          <w:sz w:val="22"/>
          <w:szCs w:val="22"/>
        </w:rPr>
        <w:t>l</w:t>
      </w:r>
      <w:r w:rsidRPr="000435B4">
        <w:rPr>
          <w:rFonts w:ascii="Fira Sans Extra Condensed" w:hAnsi="Fira Sans Extra Condensed" w:cs="Arial"/>
          <w:bCs/>
          <w:sz w:val="22"/>
          <w:szCs w:val="22"/>
        </w:rPr>
        <w:t xml:space="preserve">auf selbst einschätzen zu können. Um die Chancen auf eine dauerhafte Vermittlung der Teilnehmer*innen zu erhöhen, besteht in diesen Fällen die Möglichkeit, Arbeitserprobungen von bis zu </w:t>
      </w:r>
      <w:r>
        <w:rPr>
          <w:rFonts w:ascii="Fira Sans Extra Condensed" w:hAnsi="Fira Sans Extra Condensed" w:cs="Arial"/>
          <w:bCs/>
          <w:sz w:val="22"/>
          <w:szCs w:val="22"/>
        </w:rPr>
        <w:t>vier</w:t>
      </w:r>
      <w:r w:rsidRPr="000435B4">
        <w:rPr>
          <w:rFonts w:ascii="Fira Sans Extra Condensed" w:hAnsi="Fira Sans Extra Condensed" w:cs="Arial"/>
          <w:bCs/>
          <w:sz w:val="22"/>
          <w:szCs w:val="22"/>
        </w:rPr>
        <w:t xml:space="preserve"> Wochen durchzuführen.</w:t>
      </w:r>
      <w:r>
        <w:rPr>
          <w:rFonts w:ascii="Fira Sans Extra Condensed" w:hAnsi="Fira Sans Extra Condensed" w:cs="Arial"/>
          <w:bCs/>
          <w:sz w:val="22"/>
          <w:szCs w:val="22"/>
        </w:rPr>
        <w:t xml:space="preserve"> </w:t>
      </w:r>
      <w:r w:rsidRPr="00FE3AEF">
        <w:rPr>
          <w:rFonts w:ascii="Fira Sans Extra Condensed" w:hAnsi="Fira Sans Extra Condensed" w:cs="Arial"/>
          <w:sz w:val="22"/>
          <w:szCs w:val="22"/>
        </w:rPr>
        <w:t>Es ist grundsätzlich von einer Dauer von bis zu 20</w:t>
      </w:r>
      <w:r w:rsidR="00020D18">
        <w:rPr>
          <w:rFonts w:ascii="Fira Sans Extra Condensed" w:hAnsi="Fira Sans Extra Condensed" w:cs="Arial"/>
          <w:sz w:val="22"/>
          <w:szCs w:val="22"/>
        </w:rPr>
        <w:t> </w:t>
      </w:r>
      <w:r w:rsidRPr="00FE3AEF">
        <w:rPr>
          <w:rFonts w:ascii="Fira Sans Extra Condensed" w:hAnsi="Fira Sans Extra Condensed" w:cs="Arial"/>
          <w:sz w:val="22"/>
          <w:szCs w:val="22"/>
        </w:rPr>
        <w:t xml:space="preserve">Arbeitstagen auszugehen. Bei branchen- bzw. betriebsüblicher Besonderheit kann diese abweichen. Dabei darf die Dauer von mehr als 28 Kalendertagen unter Beachtung der arbeitsrechtlichen und tarifrechtlichen Vorschriften nicht überschritten werden. </w:t>
      </w:r>
      <w:r w:rsidRPr="000435B4">
        <w:rPr>
          <w:rFonts w:ascii="Fira Sans Extra Condensed" w:hAnsi="Fira Sans Extra Condensed" w:cs="Arial"/>
          <w:bCs/>
          <w:sz w:val="22"/>
          <w:szCs w:val="22"/>
        </w:rPr>
        <w:t xml:space="preserve">In diesem Zusammenhang sei erwähnt, das Praktika auch "gestückelt" werden können. </w:t>
      </w:r>
      <w:r w:rsidRPr="000435B4">
        <w:rPr>
          <w:rFonts w:ascii="Fira Sans Extra Condensed" w:hAnsi="Fira Sans Extra Condensed" w:cs="Arial"/>
          <w:sz w:val="22"/>
          <w:szCs w:val="22"/>
        </w:rPr>
        <w:t>Der Auftragnehmer</w:t>
      </w:r>
      <w:r>
        <w:rPr>
          <w:rFonts w:ascii="Fira Sans Extra Condensed" w:hAnsi="Fira Sans Extra Condensed" w:cs="Arial"/>
          <w:sz w:val="22"/>
          <w:szCs w:val="22"/>
        </w:rPr>
        <w:t xml:space="preserve"> oder die Auftragnehmerin</w:t>
      </w:r>
      <w:r w:rsidRPr="000435B4">
        <w:rPr>
          <w:rFonts w:ascii="Fira Sans Extra Condensed" w:hAnsi="Fira Sans Extra Condensed" w:cs="Arial"/>
          <w:sz w:val="22"/>
          <w:szCs w:val="22"/>
        </w:rPr>
        <w:t xml:space="preserve"> übernimmt die Gewährleistung für die ordnungsgemäße Durchführung.</w:t>
      </w:r>
      <w:r w:rsidR="005131B4">
        <w:rPr>
          <w:rFonts w:ascii="Fira Sans Extra Condensed" w:hAnsi="Fira Sans Extra Condensed" w:cs="Arial"/>
          <w:sz w:val="22"/>
          <w:szCs w:val="22"/>
        </w:rPr>
        <w:t xml:space="preserve"> </w:t>
      </w:r>
      <w:r w:rsidR="00EB41AA">
        <w:rPr>
          <w:rStyle w:val="CharacterStyle2"/>
          <w:rFonts w:ascii="Fira Sans Extra Condensed" w:hAnsi="Fira Sans Extra Condensed"/>
          <w:sz w:val="22"/>
          <w:szCs w:val="22"/>
        </w:rPr>
        <w:t xml:space="preserve">Es </w:t>
      </w:r>
      <w:r w:rsidR="00EB41AA" w:rsidRPr="00FE3AEF">
        <w:rPr>
          <w:rStyle w:val="CharacterStyle2"/>
          <w:rFonts w:ascii="Fira Sans Extra Condensed" w:hAnsi="Fira Sans Extra Condensed"/>
          <w:sz w:val="22"/>
          <w:szCs w:val="22"/>
        </w:rPr>
        <w:t xml:space="preserve">gelten die </w:t>
      </w:r>
      <w:r w:rsidR="00EB41AA" w:rsidRPr="002D3C46">
        <w:rPr>
          <w:rStyle w:val="CharacterStyle2"/>
          <w:rFonts w:ascii="Fira Sans Extra Condensed" w:hAnsi="Fira Sans Extra Condensed"/>
          <w:sz w:val="22"/>
          <w:szCs w:val="22"/>
        </w:rPr>
        <w:t>tariflichen bzw</w:t>
      </w:r>
      <w:r w:rsidR="00EB41AA" w:rsidRPr="00FE3AEF">
        <w:rPr>
          <w:rStyle w:val="CharacterStyle2"/>
          <w:rFonts w:ascii="Fira Sans Extra Condensed" w:hAnsi="Fira Sans Extra Condensed"/>
          <w:sz w:val="22"/>
          <w:szCs w:val="22"/>
        </w:rPr>
        <w:t>. betriebsüblichen Arbeitszeiten des Betriebs.</w:t>
      </w:r>
      <w:r w:rsidR="00EB41AA">
        <w:rPr>
          <w:rStyle w:val="CharacterStyle2"/>
          <w:rFonts w:ascii="Fira Sans Extra Condensed" w:hAnsi="Fira Sans Extra Condensed"/>
          <w:sz w:val="22"/>
          <w:szCs w:val="22"/>
        </w:rPr>
        <w:t xml:space="preserve"> </w:t>
      </w:r>
      <w:r w:rsidR="005131B4" w:rsidRPr="00FE3AEF">
        <w:rPr>
          <w:rFonts w:ascii="Fira Sans Extra Condensed" w:hAnsi="Fira Sans Extra Condensed" w:cs="Arial"/>
          <w:sz w:val="22"/>
          <w:szCs w:val="22"/>
        </w:rPr>
        <w:t>Hierzu gehören insbesondere angemessene Arbeitsbedingungen, die Sicherstellung der Betreuung und Überwachung der Teilnehmenden während der betrieblichen Erprobung sowie eine individuelle Vor- und Nachbereitung.</w:t>
      </w:r>
      <w:r w:rsidR="00BB17FF">
        <w:rPr>
          <w:rFonts w:ascii="Fira Sans Extra Condensed" w:hAnsi="Fira Sans Extra Condensed" w:cs="Arial"/>
          <w:sz w:val="22"/>
          <w:szCs w:val="22"/>
        </w:rPr>
        <w:t xml:space="preserve"> Der Auftragnehmer oder die Auftragnehmerin steht während dieses Zeitraums auch mit dem Betrieb im Austausch. </w:t>
      </w:r>
      <w:r w:rsidR="005131B4" w:rsidRPr="00FE3AEF">
        <w:rPr>
          <w:rFonts w:ascii="Fira Sans Extra Condensed" w:hAnsi="Fira Sans Extra Condensed" w:cs="Arial"/>
          <w:sz w:val="22"/>
          <w:szCs w:val="22"/>
        </w:rPr>
        <w:t>Die betriebliche Erprobung muss grundsätzlich vom Wohnsitz der Teilnehmenden aus im Rahmen der Zumutbarkeitsregelungen des § 10 SGB II erreichbar sein (Tagespendelbereich).</w:t>
      </w:r>
    </w:p>
    <w:p w14:paraId="2F103042" w14:textId="77777777" w:rsidR="00673481" w:rsidRPr="00FE3AEF" w:rsidRDefault="00673481" w:rsidP="00673481">
      <w:pPr>
        <w:pStyle w:val="Kopfzeile"/>
        <w:tabs>
          <w:tab w:val="clear" w:pos="4536"/>
          <w:tab w:val="clear" w:pos="9072"/>
          <w:tab w:val="left" w:pos="1140"/>
        </w:tabs>
        <w:suppressAutoHyphens w:val="0"/>
        <w:spacing w:before="120" w:after="120"/>
        <w:jc w:val="both"/>
        <w:rPr>
          <w:rFonts w:ascii="Fira Sans Extra Condensed" w:hAnsi="Fira Sans Extra Condensed" w:cs="Arial"/>
          <w:sz w:val="22"/>
          <w:szCs w:val="22"/>
        </w:rPr>
      </w:pPr>
      <w:r w:rsidRPr="00FE3AEF">
        <w:rPr>
          <w:rFonts w:ascii="Fira Sans Extra Condensed" w:hAnsi="Fira Sans Extra Condensed" w:cs="Arial"/>
          <w:sz w:val="22"/>
          <w:szCs w:val="22"/>
        </w:rPr>
        <w:t>Zwischen Auftragnehmer</w:t>
      </w:r>
      <w:r>
        <w:rPr>
          <w:rFonts w:ascii="Fira Sans Extra Condensed" w:hAnsi="Fira Sans Extra Condensed" w:cs="Arial"/>
          <w:sz w:val="22"/>
          <w:szCs w:val="22"/>
        </w:rPr>
        <w:t xml:space="preserve"> oder Auftragnehmer</w:t>
      </w:r>
      <w:r w:rsidRPr="00FE3AEF">
        <w:rPr>
          <w:rFonts w:ascii="Fira Sans Extra Condensed" w:hAnsi="Fira Sans Extra Condensed" w:cs="Arial"/>
          <w:sz w:val="22"/>
          <w:szCs w:val="22"/>
        </w:rPr>
        <w:t>in, Praktikumsbetrieb und Teilnehmenden ist vor Beginn der jeweiligen betrieblichen Erprobung ein Vertrag abzuschließen. Dieser muss mindestens folgende Angaben enthalten:</w:t>
      </w:r>
    </w:p>
    <w:p w14:paraId="1B180ECC" w14:textId="77777777" w:rsidR="00673481" w:rsidRPr="0008333B" w:rsidRDefault="00673481" w:rsidP="00673481">
      <w:pPr>
        <w:pStyle w:val="Kopfzeile"/>
        <w:numPr>
          <w:ilvl w:val="1"/>
          <w:numId w:val="3"/>
        </w:numPr>
        <w:tabs>
          <w:tab w:val="clear" w:pos="4536"/>
          <w:tab w:val="clear" w:pos="9072"/>
          <w:tab w:val="left" w:pos="851"/>
        </w:tabs>
        <w:suppressAutoHyphens w:val="0"/>
        <w:ind w:left="0" w:firstLine="284"/>
        <w:jc w:val="both"/>
        <w:rPr>
          <w:rFonts w:ascii="Fira Sans Extra Condensed" w:hAnsi="Fira Sans Extra Condensed" w:cs="Arial"/>
          <w:sz w:val="22"/>
          <w:szCs w:val="22"/>
        </w:rPr>
      </w:pPr>
      <w:r w:rsidRPr="00FE3AEF">
        <w:rPr>
          <w:rFonts w:ascii="Fira Sans Extra Condensed" w:hAnsi="Fira Sans Extra Condensed" w:cs="Arial"/>
          <w:sz w:val="22"/>
          <w:szCs w:val="22"/>
        </w:rPr>
        <w:t>Beginn/</w:t>
      </w:r>
      <w:r>
        <w:rPr>
          <w:rFonts w:ascii="Fira Sans Extra Condensed" w:hAnsi="Fira Sans Extra Condensed" w:cs="Arial"/>
          <w:sz w:val="22"/>
          <w:szCs w:val="22"/>
        </w:rPr>
        <w:t> </w:t>
      </w:r>
      <w:r w:rsidRPr="00FE3AEF">
        <w:rPr>
          <w:rFonts w:ascii="Fira Sans Extra Condensed" w:hAnsi="Fira Sans Extra Condensed" w:cs="Arial"/>
          <w:sz w:val="22"/>
          <w:szCs w:val="22"/>
        </w:rPr>
        <w:t>Ende und Dauer der betrieblichen Erprobung</w:t>
      </w:r>
      <w:r w:rsidRPr="0008333B">
        <w:rPr>
          <w:rStyle w:val="CharacterStyle2"/>
          <w:rFonts w:ascii="Fira Sans Extra Condensed" w:hAnsi="Fira Sans Extra Condensed"/>
          <w:sz w:val="22"/>
          <w:szCs w:val="22"/>
        </w:rPr>
        <w:t>,</w:t>
      </w:r>
    </w:p>
    <w:p w14:paraId="04FC7224" w14:textId="77777777" w:rsidR="00673481" w:rsidRPr="0008333B" w:rsidRDefault="00673481" w:rsidP="00673481">
      <w:pPr>
        <w:pStyle w:val="Kopfzeile"/>
        <w:numPr>
          <w:ilvl w:val="1"/>
          <w:numId w:val="3"/>
        </w:numPr>
        <w:tabs>
          <w:tab w:val="clear" w:pos="4536"/>
          <w:tab w:val="clear" w:pos="9072"/>
          <w:tab w:val="left" w:pos="851"/>
        </w:tabs>
        <w:suppressAutoHyphens w:val="0"/>
        <w:ind w:left="0" w:firstLine="284"/>
        <w:jc w:val="both"/>
        <w:rPr>
          <w:rFonts w:ascii="Fira Sans Extra Condensed" w:hAnsi="Fira Sans Extra Condensed" w:cs="Arial"/>
          <w:sz w:val="22"/>
          <w:szCs w:val="22"/>
        </w:rPr>
      </w:pPr>
      <w:r w:rsidRPr="0008333B">
        <w:rPr>
          <w:rFonts w:ascii="Fira Sans Extra Condensed" w:hAnsi="Fira Sans Extra Condensed" w:cs="Arial"/>
          <w:sz w:val="22"/>
          <w:szCs w:val="22"/>
        </w:rPr>
        <w:t>Verantwortliche*r Mitarbeiter*in für die Durchführung der betrieblichen Erprobung</w:t>
      </w:r>
      <w:r w:rsidRPr="0008333B">
        <w:rPr>
          <w:rStyle w:val="CharacterStyle2"/>
          <w:rFonts w:ascii="Fira Sans Extra Condensed" w:hAnsi="Fira Sans Extra Condensed"/>
          <w:sz w:val="22"/>
          <w:szCs w:val="22"/>
        </w:rPr>
        <w:t>,</w:t>
      </w:r>
    </w:p>
    <w:p w14:paraId="63B3943C" w14:textId="77777777" w:rsidR="00673481" w:rsidRPr="0008333B" w:rsidRDefault="00673481" w:rsidP="00673481">
      <w:pPr>
        <w:pStyle w:val="Kopfzeile"/>
        <w:numPr>
          <w:ilvl w:val="1"/>
          <w:numId w:val="3"/>
        </w:numPr>
        <w:tabs>
          <w:tab w:val="clear" w:pos="4536"/>
          <w:tab w:val="clear" w:pos="9072"/>
          <w:tab w:val="left" w:pos="851"/>
        </w:tabs>
        <w:suppressAutoHyphens w:val="0"/>
        <w:ind w:left="0" w:firstLine="284"/>
        <w:jc w:val="both"/>
        <w:rPr>
          <w:rFonts w:ascii="Fira Sans Extra Condensed" w:hAnsi="Fira Sans Extra Condensed" w:cs="Arial"/>
          <w:sz w:val="22"/>
          <w:szCs w:val="22"/>
        </w:rPr>
      </w:pPr>
      <w:r w:rsidRPr="0008333B">
        <w:rPr>
          <w:rFonts w:ascii="Fira Sans Extra Condensed" w:hAnsi="Fira Sans Extra Condensed" w:cs="Arial"/>
          <w:sz w:val="22"/>
          <w:szCs w:val="22"/>
        </w:rPr>
        <w:t>Inhalte der betrieblichen Erprobung</w:t>
      </w:r>
      <w:r w:rsidRPr="0008333B">
        <w:rPr>
          <w:rStyle w:val="CharacterStyle2"/>
          <w:rFonts w:ascii="Fira Sans Extra Condensed" w:hAnsi="Fira Sans Extra Condensed"/>
          <w:sz w:val="22"/>
          <w:szCs w:val="22"/>
        </w:rPr>
        <w:t>,</w:t>
      </w:r>
    </w:p>
    <w:p w14:paraId="7B4AB4BC" w14:textId="56F5588B" w:rsidR="00673481" w:rsidRPr="0008333B" w:rsidRDefault="00673481" w:rsidP="00673481">
      <w:pPr>
        <w:pStyle w:val="Kopfzeile"/>
        <w:numPr>
          <w:ilvl w:val="1"/>
          <w:numId w:val="3"/>
        </w:numPr>
        <w:tabs>
          <w:tab w:val="clear" w:pos="4536"/>
          <w:tab w:val="clear" w:pos="9072"/>
          <w:tab w:val="left" w:pos="851"/>
        </w:tabs>
        <w:suppressAutoHyphens w:val="0"/>
        <w:ind w:left="0" w:firstLine="284"/>
        <w:jc w:val="both"/>
        <w:rPr>
          <w:rFonts w:ascii="Fira Sans Extra Condensed" w:hAnsi="Fira Sans Extra Condensed" w:cs="Arial"/>
          <w:sz w:val="22"/>
          <w:szCs w:val="22"/>
        </w:rPr>
      </w:pPr>
      <w:r w:rsidRPr="0008333B">
        <w:rPr>
          <w:rFonts w:ascii="Fira Sans Extra Condensed" w:hAnsi="Fira Sans Extra Condensed" w:cs="Arial"/>
          <w:sz w:val="22"/>
          <w:szCs w:val="22"/>
        </w:rPr>
        <w:t>Bescheinigung/ Zeugnis</w:t>
      </w:r>
      <w:r w:rsidR="00BB17FF" w:rsidRPr="0008333B">
        <w:rPr>
          <w:rFonts w:ascii="Fira Sans Extra Condensed" w:hAnsi="Fira Sans Extra Condensed" w:cs="Arial"/>
          <w:sz w:val="22"/>
          <w:szCs w:val="22"/>
        </w:rPr>
        <w:t xml:space="preserve"> für die Teilnehmenden</w:t>
      </w:r>
      <w:r w:rsidRPr="0008333B">
        <w:rPr>
          <w:rStyle w:val="CharacterStyle2"/>
          <w:rFonts w:ascii="Fira Sans Extra Condensed" w:hAnsi="Fira Sans Extra Condensed"/>
          <w:sz w:val="22"/>
          <w:szCs w:val="22"/>
        </w:rPr>
        <w:t>,</w:t>
      </w:r>
    </w:p>
    <w:p w14:paraId="7C04828F" w14:textId="64420165" w:rsidR="00673481" w:rsidRPr="0008333B" w:rsidRDefault="00673481" w:rsidP="00673481">
      <w:pPr>
        <w:pStyle w:val="Kopfzeile"/>
        <w:numPr>
          <w:ilvl w:val="1"/>
          <w:numId w:val="3"/>
        </w:numPr>
        <w:tabs>
          <w:tab w:val="clear" w:pos="4536"/>
          <w:tab w:val="clear" w:pos="9072"/>
          <w:tab w:val="left" w:pos="851"/>
        </w:tabs>
        <w:suppressAutoHyphens w:val="0"/>
        <w:ind w:left="851" w:hanging="567"/>
        <w:jc w:val="both"/>
        <w:rPr>
          <w:rFonts w:ascii="Fira Sans Extra Condensed" w:hAnsi="Fira Sans Extra Condensed" w:cs="Arial"/>
          <w:sz w:val="22"/>
          <w:szCs w:val="22"/>
        </w:rPr>
      </w:pPr>
      <w:r w:rsidRPr="0008333B">
        <w:rPr>
          <w:rFonts w:ascii="Fira Sans Extra Condensed" w:hAnsi="Fira Sans Extra Condensed" w:cs="Arial"/>
          <w:sz w:val="22"/>
          <w:szCs w:val="22"/>
        </w:rPr>
        <w:t xml:space="preserve">Persönliche Daten der Teilnehmenden (Diese dürfen ohne deren Einverständnis nicht Personen oder Institutionen außerhalb des </w:t>
      </w:r>
      <w:r w:rsidR="00432951" w:rsidRPr="0008333B">
        <w:rPr>
          <w:rFonts w:ascii="Fira Sans Extra Condensed" w:hAnsi="Fira Sans Extra Condensed"/>
          <w:sz w:val="22"/>
          <w:szCs w:val="22"/>
        </w:rPr>
        <w:t>Bedarfsträgers oder des Bildungsträgers</w:t>
      </w:r>
      <w:r w:rsidR="00432951" w:rsidRPr="0008333B">
        <w:t xml:space="preserve"> </w:t>
      </w:r>
      <w:r w:rsidRPr="0008333B">
        <w:rPr>
          <w:rFonts w:ascii="Fira Sans Extra Condensed" w:hAnsi="Fira Sans Extra Condensed" w:cs="Arial"/>
          <w:sz w:val="22"/>
          <w:szCs w:val="22"/>
        </w:rPr>
        <w:t>bekannt gegeben werden. Hierfür haftet der Betrieb auch für seine Mitarbeitenden und Beauftragten gemäß § 78 SGB X).</w:t>
      </w:r>
    </w:p>
    <w:p w14:paraId="5411A84D" w14:textId="709631BA" w:rsidR="00673481" w:rsidRPr="00FE3AEF" w:rsidRDefault="00673481" w:rsidP="00673481">
      <w:pPr>
        <w:pStyle w:val="Kopfzeile"/>
        <w:tabs>
          <w:tab w:val="clear" w:pos="4536"/>
          <w:tab w:val="clear" w:pos="9072"/>
          <w:tab w:val="left" w:pos="1140"/>
        </w:tabs>
        <w:suppressAutoHyphens w:val="0"/>
        <w:spacing w:before="120" w:after="120"/>
        <w:jc w:val="both"/>
        <w:rPr>
          <w:rFonts w:ascii="Fira Sans Extra Condensed" w:hAnsi="Fira Sans Extra Condensed" w:cs="Arial"/>
          <w:sz w:val="22"/>
          <w:szCs w:val="22"/>
        </w:rPr>
      </w:pPr>
      <w:r w:rsidRPr="00FE3AEF">
        <w:rPr>
          <w:rFonts w:ascii="Fira Sans Extra Condensed" w:hAnsi="Fira Sans Extra Condensed" w:cs="Arial"/>
          <w:sz w:val="22"/>
          <w:szCs w:val="22"/>
        </w:rPr>
        <w:t xml:space="preserve">Die Ergebnisse der betrieblichen Erprobung </w:t>
      </w:r>
      <w:r>
        <w:rPr>
          <w:rFonts w:ascii="Fira Sans Extra Condensed" w:hAnsi="Fira Sans Extra Condensed" w:cs="Arial"/>
          <w:sz w:val="22"/>
          <w:szCs w:val="22"/>
        </w:rPr>
        <w:t xml:space="preserve">sowie der Erprobung in den </w:t>
      </w:r>
      <w:r w:rsidR="00627092">
        <w:rPr>
          <w:rFonts w:ascii="Fira Sans Extra Condensed" w:hAnsi="Fira Sans Extra Condensed" w:cs="Arial"/>
          <w:sz w:val="22"/>
          <w:szCs w:val="22"/>
        </w:rPr>
        <w:t>Praxisräumen</w:t>
      </w:r>
      <w:r>
        <w:rPr>
          <w:rFonts w:ascii="Fira Sans Extra Condensed" w:hAnsi="Fira Sans Extra Condensed" w:cs="Arial"/>
          <w:sz w:val="22"/>
          <w:szCs w:val="22"/>
        </w:rPr>
        <w:t xml:space="preserve"> des Auftragnehmers oder der Auftragnehmerin </w:t>
      </w:r>
      <w:r w:rsidRPr="00FE3AEF">
        <w:rPr>
          <w:rFonts w:ascii="Fira Sans Extra Condensed" w:hAnsi="Fira Sans Extra Condensed" w:cs="Arial"/>
          <w:sz w:val="22"/>
          <w:szCs w:val="22"/>
        </w:rPr>
        <w:t>müssen mit den Teilnehme</w:t>
      </w:r>
      <w:r w:rsidR="005131B4">
        <w:rPr>
          <w:rFonts w:ascii="Fira Sans Extra Condensed" w:hAnsi="Fira Sans Extra Condensed" w:cs="Arial"/>
          <w:sz w:val="22"/>
          <w:szCs w:val="22"/>
        </w:rPr>
        <w:t xml:space="preserve">nden </w:t>
      </w:r>
      <w:r w:rsidRPr="00FE3AEF">
        <w:rPr>
          <w:rFonts w:ascii="Fira Sans Extra Condensed" w:hAnsi="Fira Sans Extra Condensed" w:cs="Arial"/>
          <w:sz w:val="22"/>
          <w:szCs w:val="22"/>
        </w:rPr>
        <w:t xml:space="preserve">besprochen und in </w:t>
      </w:r>
      <w:r w:rsidR="002E3DBC">
        <w:rPr>
          <w:rFonts w:ascii="Fira Sans Extra Condensed" w:hAnsi="Fira Sans Extra Condensed" w:cs="Arial"/>
          <w:sz w:val="22"/>
          <w:szCs w:val="22"/>
        </w:rPr>
        <w:t>den Abschlussbericht (</w:t>
      </w:r>
      <w:proofErr w:type="spellStart"/>
      <w:r w:rsidR="002E3DBC">
        <w:rPr>
          <w:rFonts w:ascii="Fira Sans Extra Condensed" w:hAnsi="Fira Sans Extra Condensed" w:cs="Arial"/>
          <w:sz w:val="22"/>
          <w:szCs w:val="22"/>
        </w:rPr>
        <w:t>P</w:t>
      </w:r>
      <w:r w:rsidRPr="00627E52">
        <w:rPr>
          <w:rFonts w:ascii="Fira Sans Extra Condensed" w:hAnsi="Fira Sans Extra Condensed" w:cs="Arial"/>
          <w:sz w:val="22"/>
          <w:szCs w:val="22"/>
        </w:rPr>
        <w:t>rofiling</w:t>
      </w:r>
      <w:proofErr w:type="spellEnd"/>
      <w:r w:rsidR="002E3DBC">
        <w:rPr>
          <w:rFonts w:ascii="Fira Sans Extra Condensed" w:hAnsi="Fira Sans Extra Condensed" w:cs="Arial"/>
          <w:sz w:val="22"/>
          <w:szCs w:val="22"/>
        </w:rPr>
        <w:t>)</w:t>
      </w:r>
      <w:r w:rsidRPr="00FE3AEF">
        <w:rPr>
          <w:rFonts w:ascii="Fira Sans Extra Condensed" w:hAnsi="Fira Sans Extra Condensed" w:cs="Arial"/>
          <w:sz w:val="22"/>
          <w:szCs w:val="22"/>
        </w:rPr>
        <w:t xml:space="preserve"> eingebracht werden.</w:t>
      </w:r>
    </w:p>
    <w:p w14:paraId="72238229" w14:textId="1874A7FD" w:rsidR="00673481" w:rsidRPr="009D55B4" w:rsidRDefault="009D55B4" w:rsidP="00520F7F">
      <w:pPr>
        <w:pStyle w:val="berschrift4"/>
      </w:pPr>
      <w:bookmarkStart w:id="103" w:name="_Toc226036509"/>
      <w:r w:rsidRPr="009D55B4">
        <w:t>B.2.1.</w:t>
      </w:r>
      <w:r w:rsidR="00D90C81">
        <w:t>5</w:t>
      </w:r>
      <w:r w:rsidRPr="009D55B4">
        <w:t xml:space="preserve"> Eingliederung in Arbeit oder Ausbildung</w:t>
      </w:r>
      <w:bookmarkEnd w:id="103"/>
    </w:p>
    <w:p w14:paraId="4CD1C9AC" w14:textId="307EFFB3" w:rsidR="00FA0851" w:rsidRDefault="004346F0" w:rsidP="00FA0851">
      <w:pPr>
        <w:pStyle w:val="Textkrper3"/>
        <w:spacing w:before="120" w:after="120"/>
        <w:rPr>
          <w:rFonts w:ascii="Fira Sans Extra Condensed" w:hAnsi="Fira Sans Extra Condensed"/>
          <w:szCs w:val="22"/>
        </w:rPr>
      </w:pPr>
      <w:r w:rsidRPr="009E5365">
        <w:rPr>
          <w:rFonts w:ascii="Fira Sans Extra Condensed" w:hAnsi="Fira Sans Extra Condensed"/>
          <w:szCs w:val="22"/>
        </w:rPr>
        <w:t>Ziel ist die dauerhafte Integration der Teilnehme</w:t>
      </w:r>
      <w:r>
        <w:rPr>
          <w:rFonts w:ascii="Fira Sans Extra Condensed" w:hAnsi="Fira Sans Extra Condensed"/>
          <w:szCs w:val="22"/>
        </w:rPr>
        <w:t>nden</w:t>
      </w:r>
      <w:r w:rsidRPr="009E5365">
        <w:rPr>
          <w:rFonts w:ascii="Fira Sans Extra Condensed" w:hAnsi="Fira Sans Extra Condensed"/>
          <w:szCs w:val="22"/>
        </w:rPr>
        <w:t xml:space="preserve"> in eine versicherungspflichtige </w:t>
      </w:r>
      <w:r>
        <w:rPr>
          <w:rFonts w:ascii="Fira Sans Extra Condensed" w:hAnsi="Fira Sans Extra Condensed"/>
          <w:szCs w:val="22"/>
        </w:rPr>
        <w:t xml:space="preserve">Beschäftigung </w:t>
      </w:r>
      <w:r w:rsidR="005D7B9D">
        <w:rPr>
          <w:rFonts w:ascii="Fira Sans Extra Condensed" w:hAnsi="Fira Sans Extra Condensed"/>
          <w:szCs w:val="22"/>
        </w:rPr>
        <w:t xml:space="preserve">sofern entsprechende Eingliederungsmöglichkeiten in den ersten Ausbildungs- und Arbeitsmarkt gesehen werden. </w:t>
      </w:r>
      <w:r w:rsidR="005D7B9D" w:rsidRPr="009E5365">
        <w:rPr>
          <w:rFonts w:ascii="Fira Sans Extra Condensed" w:hAnsi="Fira Sans Extra Condensed"/>
          <w:szCs w:val="22"/>
        </w:rPr>
        <w:t>Im Hinblick auf die Integration der Teilnehme</w:t>
      </w:r>
      <w:r w:rsidR="005D7B9D">
        <w:rPr>
          <w:rFonts w:ascii="Fira Sans Extra Condensed" w:hAnsi="Fira Sans Extra Condensed"/>
          <w:szCs w:val="22"/>
        </w:rPr>
        <w:t xml:space="preserve">nden </w:t>
      </w:r>
      <w:r w:rsidR="005D7B9D" w:rsidRPr="009E5365">
        <w:rPr>
          <w:rFonts w:ascii="Fira Sans Extra Condensed" w:hAnsi="Fira Sans Extra Condensed"/>
          <w:szCs w:val="22"/>
        </w:rPr>
        <w:t>hat der Auftragnehmer</w:t>
      </w:r>
      <w:r w:rsidR="005D7B9D">
        <w:rPr>
          <w:rFonts w:ascii="Fira Sans Extra Condensed" w:hAnsi="Fira Sans Extra Condensed"/>
          <w:szCs w:val="22"/>
        </w:rPr>
        <w:t xml:space="preserve"> oder die Auftragnehmerin</w:t>
      </w:r>
      <w:r w:rsidR="005D7B9D" w:rsidRPr="009E5365">
        <w:rPr>
          <w:rFonts w:ascii="Fira Sans Extra Condensed" w:hAnsi="Fira Sans Extra Condensed"/>
          <w:szCs w:val="22"/>
        </w:rPr>
        <w:t xml:space="preserve"> die Teilnehme</w:t>
      </w:r>
      <w:r w:rsidR="005D7B9D">
        <w:rPr>
          <w:rFonts w:ascii="Fira Sans Extra Condensed" w:hAnsi="Fira Sans Extra Condensed"/>
          <w:szCs w:val="22"/>
        </w:rPr>
        <w:t xml:space="preserve">nden </w:t>
      </w:r>
      <w:r w:rsidR="005D7B9D" w:rsidRPr="009E5365">
        <w:rPr>
          <w:rFonts w:ascii="Fira Sans Extra Condensed" w:hAnsi="Fira Sans Extra Condensed"/>
          <w:szCs w:val="22"/>
        </w:rPr>
        <w:t xml:space="preserve">im Bewerbungsverfahren, bei ihren Eigenbemühungen aktiv zu unterstützen und </w:t>
      </w:r>
      <w:r w:rsidR="005D7B9D">
        <w:rPr>
          <w:rFonts w:ascii="Fira Sans Extra Condensed" w:hAnsi="Fira Sans Extra Condensed"/>
          <w:szCs w:val="22"/>
        </w:rPr>
        <w:t xml:space="preserve">auch initiativ </w:t>
      </w:r>
      <w:r w:rsidR="005D7B9D" w:rsidRPr="009E5365">
        <w:rPr>
          <w:rFonts w:ascii="Fira Sans Extra Condensed" w:hAnsi="Fira Sans Extra Condensed"/>
          <w:szCs w:val="22"/>
        </w:rPr>
        <w:t>geeignete Praktik</w:t>
      </w:r>
      <w:r w:rsidR="005D7B9D">
        <w:rPr>
          <w:rFonts w:ascii="Fira Sans Extra Condensed" w:hAnsi="Fira Sans Extra Condensed"/>
          <w:szCs w:val="22"/>
        </w:rPr>
        <w:t>ums</w:t>
      </w:r>
      <w:r w:rsidR="005D7B9D" w:rsidRPr="009E5365">
        <w:rPr>
          <w:rFonts w:ascii="Fira Sans Extra Condensed" w:hAnsi="Fira Sans Extra Condensed"/>
          <w:szCs w:val="22"/>
        </w:rPr>
        <w:t>plätze sowie Arbeitsstellen zu akquirieren.</w:t>
      </w:r>
      <w:r w:rsidR="005D7B9D">
        <w:rPr>
          <w:rFonts w:ascii="Fira Sans Extra Condensed" w:hAnsi="Fira Sans Extra Condensed"/>
          <w:szCs w:val="22"/>
        </w:rPr>
        <w:t xml:space="preserve"> Im Rahmen der Leistungserbringung sind alle potentiell geeigneten Aktivitäten zu initiieren, zu begleiten und zu fördern, die eine Eingliederung der Teilnehmenden unterstützen bzw. ermöglichen.</w:t>
      </w:r>
      <w:r w:rsidR="00D20BC7">
        <w:rPr>
          <w:rFonts w:ascii="Fira Sans Extra Condensed" w:hAnsi="Fira Sans Extra Condensed"/>
          <w:szCs w:val="22"/>
        </w:rPr>
        <w:t xml:space="preserve"> Zudem ist die regionale Netzwerk- und Schnittstellenarbeit zum Erreichen einer nachhaltigen Integration im Bedarfsfall aktiv zu nutzen. Ziel ist die Verhinderung von </w:t>
      </w:r>
      <w:r w:rsidR="00D20BC7" w:rsidRPr="00D7556B">
        <w:rPr>
          <w:rFonts w:ascii="Fira Sans Extra Condensed" w:hAnsi="Fira Sans Extra Condensed"/>
          <w:szCs w:val="22"/>
        </w:rPr>
        <w:t>Integrationsabbrüchen.</w:t>
      </w:r>
    </w:p>
    <w:p w14:paraId="18060A75" w14:textId="2E19C59A" w:rsidR="0044381F" w:rsidRPr="00931364" w:rsidRDefault="0044381F" w:rsidP="0044381F">
      <w:pPr>
        <w:pStyle w:val="Default"/>
        <w:jc w:val="both"/>
        <w:rPr>
          <w:rFonts w:ascii="Fira Sans Extra Condensed" w:hAnsi="Fira Sans Extra Condensed" w:cs="DaunPenh"/>
          <w:sz w:val="22"/>
          <w:szCs w:val="22"/>
        </w:rPr>
      </w:pPr>
      <w:r w:rsidRPr="00931364">
        <w:rPr>
          <w:rFonts w:ascii="Fira Sans Extra Condensed" w:hAnsi="Fira Sans Extra Condensed" w:cs="DaunPenh"/>
          <w:sz w:val="22"/>
          <w:szCs w:val="22"/>
        </w:rPr>
        <w:t xml:space="preserve">Im Rahmen der Durchführung der Maßnahme sind mindestens 10 Vermittlungen bezogen auf die vereinbarte Gesamtzahl der Teilnehmerinnenplätze </w:t>
      </w:r>
      <w:r w:rsidR="0086227D">
        <w:rPr>
          <w:rFonts w:ascii="Fira Sans Extra Condensed" w:hAnsi="Fira Sans Extra Condensed" w:cs="DaunPenh"/>
          <w:sz w:val="22"/>
          <w:szCs w:val="22"/>
        </w:rPr>
        <w:t>durch</w:t>
      </w:r>
      <w:r w:rsidR="00931364" w:rsidRPr="00931364">
        <w:rPr>
          <w:rFonts w:ascii="Fira Sans Extra Condensed" w:hAnsi="Fira Sans Extra Condensed" w:cs="DaunPenh"/>
          <w:sz w:val="22"/>
          <w:szCs w:val="22"/>
        </w:rPr>
        <w:t xml:space="preserve"> de</w:t>
      </w:r>
      <w:r w:rsidR="0086227D">
        <w:rPr>
          <w:rFonts w:ascii="Fira Sans Extra Condensed" w:hAnsi="Fira Sans Extra Condensed" w:cs="DaunPenh"/>
          <w:sz w:val="22"/>
          <w:szCs w:val="22"/>
        </w:rPr>
        <w:t>n</w:t>
      </w:r>
      <w:r w:rsidR="00931364" w:rsidRPr="00931364">
        <w:rPr>
          <w:rFonts w:ascii="Fira Sans Extra Condensed" w:hAnsi="Fira Sans Extra Condensed" w:cs="DaunPenh"/>
          <w:sz w:val="22"/>
          <w:szCs w:val="22"/>
        </w:rPr>
        <w:t xml:space="preserve"> A</w:t>
      </w:r>
      <w:r w:rsidRPr="00931364">
        <w:rPr>
          <w:rFonts w:ascii="Fira Sans Extra Condensed" w:hAnsi="Fira Sans Extra Condensed" w:cs="DaunPenh"/>
          <w:sz w:val="22"/>
          <w:szCs w:val="22"/>
        </w:rPr>
        <w:t>uftragnehmer</w:t>
      </w:r>
      <w:r w:rsidR="00931364" w:rsidRPr="00931364">
        <w:rPr>
          <w:rFonts w:ascii="Fira Sans Extra Condensed" w:hAnsi="Fira Sans Extra Condensed" w:cs="DaunPenh"/>
          <w:sz w:val="22"/>
          <w:szCs w:val="22"/>
        </w:rPr>
        <w:t xml:space="preserve"> bzw. d</w:t>
      </w:r>
      <w:r w:rsidR="0086227D">
        <w:rPr>
          <w:rFonts w:ascii="Fira Sans Extra Condensed" w:hAnsi="Fira Sans Extra Condensed" w:cs="DaunPenh"/>
          <w:sz w:val="22"/>
          <w:szCs w:val="22"/>
        </w:rPr>
        <w:t>i</w:t>
      </w:r>
      <w:r w:rsidR="00931364" w:rsidRPr="00931364">
        <w:rPr>
          <w:rFonts w:ascii="Fira Sans Extra Condensed" w:hAnsi="Fira Sans Extra Condensed" w:cs="DaunPenh"/>
          <w:sz w:val="22"/>
          <w:szCs w:val="22"/>
        </w:rPr>
        <w:t>e Auftragnehmerin</w:t>
      </w:r>
      <w:r w:rsidRPr="00931364">
        <w:rPr>
          <w:rFonts w:ascii="Fira Sans Extra Condensed" w:hAnsi="Fira Sans Extra Condensed" w:cs="DaunPenh"/>
          <w:sz w:val="22"/>
          <w:szCs w:val="22"/>
        </w:rPr>
        <w:t xml:space="preserve"> vorgesehen.</w:t>
      </w:r>
    </w:p>
    <w:p w14:paraId="7174B214" w14:textId="00580C05" w:rsidR="00FA0851" w:rsidRDefault="00FA0851" w:rsidP="00FA0851">
      <w:pPr>
        <w:pStyle w:val="Textkrper3"/>
        <w:spacing w:before="120" w:after="120"/>
        <w:rPr>
          <w:rFonts w:ascii="Fira Sans Extra Condensed" w:hAnsi="Fira Sans Extra Condensed" w:cs="DaunPenh"/>
          <w:bCs/>
          <w:szCs w:val="22"/>
        </w:rPr>
      </w:pPr>
      <w:r w:rsidRPr="00345F2B">
        <w:rPr>
          <w:rFonts w:ascii="Fira Sans Extra Condensed" w:hAnsi="Fira Sans Extra Condensed" w:cs="DaunPenh"/>
          <w:bCs/>
          <w:szCs w:val="22"/>
        </w:rPr>
        <w:t xml:space="preserve">Zu </w:t>
      </w:r>
      <w:r>
        <w:rPr>
          <w:rFonts w:ascii="Fira Sans Extra Condensed" w:hAnsi="Fira Sans Extra Condensed" w:cs="DaunPenh"/>
          <w:bCs/>
          <w:szCs w:val="22"/>
        </w:rPr>
        <w:t>erfolgreichen</w:t>
      </w:r>
      <w:r w:rsidRPr="00345F2B">
        <w:rPr>
          <w:rFonts w:ascii="Fira Sans Extra Condensed" w:hAnsi="Fira Sans Extra Condensed" w:cs="DaunPenh"/>
          <w:bCs/>
          <w:szCs w:val="22"/>
        </w:rPr>
        <w:t xml:space="preserve"> Vermittlungen zählen alle Vermittlungen in sozialversicherungspflichtige Beschäftigungsverhältnisse</w:t>
      </w:r>
      <w:r>
        <w:rPr>
          <w:rFonts w:ascii="Fira Sans Extra Condensed" w:hAnsi="Fira Sans Extra Condensed" w:cs="DaunPenh"/>
          <w:bCs/>
          <w:szCs w:val="22"/>
        </w:rPr>
        <w:t xml:space="preserve">, welche </w:t>
      </w:r>
      <w:r w:rsidRPr="00345F2B">
        <w:rPr>
          <w:rFonts w:ascii="Fira Sans Extra Condensed" w:hAnsi="Fira Sans Extra Condensed" w:cs="DaunPenh"/>
          <w:bCs/>
          <w:szCs w:val="22"/>
        </w:rPr>
        <w:t xml:space="preserve">mindestens 15 </w:t>
      </w:r>
      <w:r>
        <w:rPr>
          <w:rFonts w:ascii="Fira Sans Extra Condensed" w:hAnsi="Fira Sans Extra Condensed" w:cs="DaunPenh"/>
          <w:bCs/>
          <w:szCs w:val="22"/>
        </w:rPr>
        <w:t>Wochenstunden umfassen</w:t>
      </w:r>
      <w:r w:rsidRPr="00345F2B">
        <w:rPr>
          <w:rFonts w:ascii="Fira Sans Extra Condensed" w:hAnsi="Fira Sans Extra Condensed" w:cs="DaunPenh"/>
          <w:bCs/>
          <w:szCs w:val="22"/>
        </w:rPr>
        <w:t>. Dazu gehören ausdrücklich keine Förderung von Arbeitsverhältnissen nach §</w:t>
      </w:r>
      <w:r>
        <w:rPr>
          <w:rFonts w:ascii="Fira Sans Extra Condensed" w:hAnsi="Fira Sans Extra Condensed" w:cs="DaunPenh"/>
          <w:bCs/>
          <w:szCs w:val="22"/>
        </w:rPr>
        <w:t> </w:t>
      </w:r>
      <w:r w:rsidRPr="00345F2B">
        <w:rPr>
          <w:rFonts w:ascii="Fira Sans Extra Condensed" w:hAnsi="Fira Sans Extra Condensed" w:cs="DaunPenh"/>
          <w:bCs/>
          <w:szCs w:val="22"/>
        </w:rPr>
        <w:t>16e und §</w:t>
      </w:r>
      <w:r>
        <w:rPr>
          <w:rFonts w:ascii="Fira Sans Extra Condensed" w:hAnsi="Fira Sans Extra Condensed" w:cs="DaunPenh"/>
          <w:bCs/>
          <w:szCs w:val="22"/>
        </w:rPr>
        <w:t> </w:t>
      </w:r>
      <w:r w:rsidRPr="00345F2B">
        <w:rPr>
          <w:rFonts w:ascii="Fira Sans Extra Condensed" w:hAnsi="Fira Sans Extra Condensed" w:cs="DaunPenh"/>
          <w:bCs/>
          <w:szCs w:val="22"/>
        </w:rPr>
        <w:t>16i</w:t>
      </w:r>
      <w:r>
        <w:rPr>
          <w:rFonts w:ascii="Fira Sans Extra Condensed" w:hAnsi="Fira Sans Extra Condensed" w:cs="DaunPenh"/>
          <w:bCs/>
          <w:szCs w:val="22"/>
        </w:rPr>
        <w:t> </w:t>
      </w:r>
      <w:r w:rsidRPr="00345F2B">
        <w:rPr>
          <w:rFonts w:ascii="Fira Sans Extra Condensed" w:hAnsi="Fira Sans Extra Condensed" w:cs="DaunPenh"/>
          <w:bCs/>
          <w:szCs w:val="22"/>
        </w:rPr>
        <w:t>SGB II.</w:t>
      </w:r>
      <w:r>
        <w:rPr>
          <w:rFonts w:ascii="Fira Sans Extra Condensed" w:hAnsi="Fira Sans Extra Condensed" w:cs="DaunPenh"/>
          <w:bCs/>
          <w:szCs w:val="22"/>
        </w:rPr>
        <w:t xml:space="preserve"> Vermittlungen in eine </w:t>
      </w:r>
      <w:r>
        <w:rPr>
          <w:rFonts w:ascii="Fira Sans Extra Condensed" w:hAnsi="Fira Sans Extra Condensed" w:cs="DaunPenh"/>
          <w:bCs/>
          <w:szCs w:val="22"/>
        </w:rPr>
        <w:lastRenderedPageBreak/>
        <w:t>versicherungspflichtige betriebliche Ausbildung oder eine betriebliche Umschulung gelten ebenfalls als erfolgreiche Vermittlung.</w:t>
      </w:r>
    </w:p>
    <w:p w14:paraId="6CFCBE08" w14:textId="3F463C99" w:rsidR="0020217A" w:rsidRPr="0020217A" w:rsidRDefault="0020217A" w:rsidP="00520F7F">
      <w:pPr>
        <w:pStyle w:val="berschrift3"/>
      </w:pPr>
      <w:bookmarkStart w:id="104" w:name="_Toc226036510"/>
      <w:r w:rsidRPr="0020217A">
        <w:t>B.2.2 Querschnittsaufgaben</w:t>
      </w:r>
      <w:bookmarkEnd w:id="104"/>
    </w:p>
    <w:p w14:paraId="3C23C27C" w14:textId="683BCCA2" w:rsidR="004518B2" w:rsidRPr="00D9462B" w:rsidRDefault="004518B2" w:rsidP="00520F7F">
      <w:pPr>
        <w:pStyle w:val="berschrift4"/>
      </w:pPr>
      <w:bookmarkStart w:id="105" w:name="_Toc153791220"/>
      <w:bookmarkStart w:id="106" w:name="_Toc226036511"/>
      <w:r w:rsidRPr="00D9462B">
        <w:t>B.</w:t>
      </w:r>
      <w:r>
        <w:t>2</w:t>
      </w:r>
      <w:r w:rsidRPr="00D9462B">
        <w:t>.</w:t>
      </w:r>
      <w:r w:rsidR="0020217A">
        <w:t>2.1</w:t>
      </w:r>
      <w:r w:rsidRPr="00D9462B">
        <w:t xml:space="preserve"> Förderung von Schlüssel</w:t>
      </w:r>
      <w:bookmarkEnd w:id="105"/>
      <w:r w:rsidR="0020217A">
        <w:t>kompetenzen</w:t>
      </w:r>
      <w:bookmarkEnd w:id="106"/>
    </w:p>
    <w:p w14:paraId="79B357F1" w14:textId="6DFFF8C7" w:rsidR="00BC39B4" w:rsidRDefault="00BC39B4" w:rsidP="00BC39B4">
      <w:pPr>
        <w:jc w:val="both"/>
        <w:rPr>
          <w:rFonts w:ascii="Fira Sans Extra Condensed" w:hAnsi="Fira Sans Extra Condensed" w:cs="Arial"/>
          <w:sz w:val="22"/>
          <w:szCs w:val="22"/>
        </w:rPr>
      </w:pPr>
      <w:r w:rsidRPr="00E63AC1">
        <w:rPr>
          <w:rFonts w:ascii="Fira Sans Extra Condensed" w:hAnsi="Fira Sans Extra Condensed" w:cs="Arial"/>
          <w:sz w:val="22"/>
          <w:szCs w:val="22"/>
        </w:rPr>
        <w:t>Schlüsselkompetenzen sind essenzielle Fähigkeiten, die weit über das reine Fachwissen hinausgehen. Sie unterstützen nicht nur beim Start ins Berufsleben und bei der Weiterentwicklung der Karriere, sondern helfen auch, sich flexibel an neue Anforderungen im Job anzupassen. Gleichzeitig stärken sie die persönliche Reife, indem sie Selbstbewusstsein und Selbstständigkeit fördern und Menschen befähigen, Herausforderungen souverän zu meistern. Darüber hinaus sind sie grundlegend für ein engagiertes und aktives Mitwirken in der Gesellschaft – etwa beim Lösen gemeinschaftlicher Probleme oder beim Gestalten des sozialen Miteinanders. Insgesamt sind Schlüsselkompetenzen also entscheidend für ein erfolgreiches, selbstbestimmtes und erfülltes Leben</w:t>
      </w:r>
      <w:r>
        <w:rPr>
          <w:rFonts w:ascii="Fira Sans Extra Condensed" w:hAnsi="Fira Sans Extra Condensed" w:cs="Arial"/>
          <w:sz w:val="22"/>
          <w:szCs w:val="22"/>
        </w:rPr>
        <w:t xml:space="preserve"> und stellen eine zentrale Querschnittsaufgabe dar.</w:t>
      </w:r>
    </w:p>
    <w:p w14:paraId="2CA0B152" w14:textId="77777777" w:rsidR="005468B4" w:rsidRPr="00BC39B4" w:rsidRDefault="005468B4" w:rsidP="005468B4">
      <w:pPr>
        <w:suppressAutoHyphens w:val="0"/>
        <w:spacing w:before="120" w:after="120"/>
        <w:jc w:val="both"/>
        <w:rPr>
          <w:rStyle w:val="CharacterStyle2"/>
          <w:rFonts w:ascii="Fira Sans Extra Condensed" w:hAnsi="Fira Sans Extra Condensed"/>
          <w:sz w:val="22"/>
          <w:szCs w:val="22"/>
          <w:u w:val="single"/>
        </w:rPr>
      </w:pPr>
      <w:r w:rsidRPr="00BC39B4">
        <w:rPr>
          <w:rStyle w:val="CharacterStyle2"/>
          <w:rFonts w:ascii="Fira Sans Extra Condensed" w:hAnsi="Fira Sans Extra Condensed"/>
          <w:sz w:val="22"/>
          <w:szCs w:val="22"/>
          <w:u w:val="single"/>
        </w:rPr>
        <w:t>Insbesondere sollen gefördert werden:</w:t>
      </w:r>
    </w:p>
    <w:p w14:paraId="2BBF5BCD" w14:textId="092352B0" w:rsidR="005468B4" w:rsidRPr="00FE3AEF" w:rsidRDefault="005468B4" w:rsidP="00FD0C54">
      <w:pPr>
        <w:numPr>
          <w:ilvl w:val="0"/>
          <w:numId w:val="6"/>
        </w:numPr>
        <w:suppressAutoHyphens w:val="0"/>
        <w:ind w:left="709" w:hanging="425"/>
        <w:jc w:val="both"/>
        <w:rPr>
          <w:rStyle w:val="CharacterStyle2"/>
          <w:rFonts w:ascii="Fira Sans Extra Condensed" w:hAnsi="Fira Sans Extra Condensed"/>
          <w:sz w:val="22"/>
          <w:szCs w:val="22"/>
        </w:rPr>
      </w:pPr>
      <w:r w:rsidRPr="00FE3AEF">
        <w:rPr>
          <w:rStyle w:val="CharacterStyle2"/>
          <w:rFonts w:ascii="Fira Sans Extra Condensed" w:hAnsi="Fira Sans Extra Condensed"/>
          <w:sz w:val="22"/>
          <w:szCs w:val="22"/>
        </w:rPr>
        <w:t>Pers</w:t>
      </w:r>
      <w:r w:rsidR="0086227D">
        <w:rPr>
          <w:rStyle w:val="CharacterStyle2"/>
          <w:rFonts w:ascii="Fira Sans Extra Condensed" w:hAnsi="Fira Sans Extra Condensed"/>
          <w:sz w:val="22"/>
          <w:szCs w:val="22"/>
        </w:rPr>
        <w:t>onenbezogene Fähigkeiten</w:t>
      </w:r>
      <w:r w:rsidRPr="00FE3AEF">
        <w:rPr>
          <w:rStyle w:val="CharacterStyle2"/>
          <w:rFonts w:ascii="Fira Sans Extra Condensed" w:hAnsi="Fira Sans Extra Condensed"/>
          <w:sz w:val="22"/>
          <w:szCs w:val="22"/>
        </w:rPr>
        <w:t xml:space="preserve"> (z.</w:t>
      </w:r>
      <w:r>
        <w:rPr>
          <w:rStyle w:val="CharacterStyle2"/>
          <w:rFonts w:ascii="Fira Sans Extra Condensed" w:hAnsi="Fira Sans Extra Condensed"/>
          <w:sz w:val="22"/>
          <w:szCs w:val="22"/>
        </w:rPr>
        <w:t> </w:t>
      </w:r>
      <w:r w:rsidRPr="00FE3AEF">
        <w:rPr>
          <w:rStyle w:val="CharacterStyle2"/>
          <w:rFonts w:ascii="Fira Sans Extra Condensed" w:hAnsi="Fira Sans Extra Condensed"/>
          <w:sz w:val="22"/>
          <w:szCs w:val="22"/>
        </w:rPr>
        <w:t xml:space="preserve">B. </w:t>
      </w:r>
      <w:r w:rsidR="00BC39B4">
        <w:rPr>
          <w:rStyle w:val="CharacterStyle2"/>
          <w:rFonts w:ascii="Fira Sans Extra Condensed" w:hAnsi="Fira Sans Extra Condensed"/>
          <w:sz w:val="22"/>
          <w:szCs w:val="22"/>
        </w:rPr>
        <w:t xml:space="preserve">Selbstmanagement, </w:t>
      </w:r>
      <w:r w:rsidRPr="00FE3AEF">
        <w:rPr>
          <w:rStyle w:val="CharacterStyle2"/>
          <w:rFonts w:ascii="Fira Sans Extra Condensed" w:hAnsi="Fira Sans Extra Condensed"/>
          <w:sz w:val="22"/>
          <w:szCs w:val="22"/>
        </w:rPr>
        <w:t xml:space="preserve">Motivation, </w:t>
      </w:r>
      <w:r w:rsidR="00BC39B4">
        <w:rPr>
          <w:rStyle w:val="CharacterStyle2"/>
          <w:rFonts w:ascii="Fira Sans Extra Condensed" w:hAnsi="Fira Sans Extra Condensed"/>
          <w:sz w:val="22"/>
          <w:szCs w:val="22"/>
        </w:rPr>
        <w:t xml:space="preserve">Verantwortungsbewusstsein, Lern- und/ oder </w:t>
      </w:r>
      <w:r w:rsidRPr="00FE3AEF">
        <w:rPr>
          <w:rStyle w:val="CharacterStyle2"/>
          <w:rFonts w:ascii="Fira Sans Extra Condensed" w:hAnsi="Fira Sans Extra Condensed"/>
          <w:sz w:val="22"/>
          <w:szCs w:val="22"/>
        </w:rPr>
        <w:t xml:space="preserve">Leistungsfähigkeit, </w:t>
      </w:r>
      <w:r w:rsidR="00BC39B4">
        <w:rPr>
          <w:rStyle w:val="CharacterStyle2"/>
          <w:rFonts w:ascii="Fira Sans Extra Condensed" w:hAnsi="Fira Sans Extra Condensed"/>
          <w:sz w:val="22"/>
          <w:szCs w:val="22"/>
        </w:rPr>
        <w:t xml:space="preserve">Flexibilität, </w:t>
      </w:r>
      <w:r w:rsidRPr="00FE3AEF">
        <w:rPr>
          <w:rStyle w:val="CharacterStyle2"/>
          <w:rFonts w:ascii="Fira Sans Extra Condensed" w:hAnsi="Fira Sans Extra Condensed"/>
          <w:sz w:val="22"/>
          <w:szCs w:val="22"/>
        </w:rPr>
        <w:t>aber auch Selbstbild und Selbsteinschätzung</w:t>
      </w:r>
      <w:r>
        <w:rPr>
          <w:rStyle w:val="CharacterStyle2"/>
          <w:rFonts w:ascii="Fira Sans Extra Condensed" w:hAnsi="Fira Sans Extra Condensed"/>
          <w:sz w:val="22"/>
          <w:szCs w:val="22"/>
        </w:rPr>
        <w:t>),</w:t>
      </w:r>
    </w:p>
    <w:p w14:paraId="6731919D" w14:textId="5812758A" w:rsidR="005468B4" w:rsidRPr="00D9462B" w:rsidRDefault="005468B4" w:rsidP="00FD0C54">
      <w:pPr>
        <w:numPr>
          <w:ilvl w:val="0"/>
          <w:numId w:val="6"/>
        </w:numPr>
        <w:suppressAutoHyphens w:val="0"/>
        <w:ind w:left="709" w:hanging="425"/>
        <w:jc w:val="both"/>
        <w:rPr>
          <w:rStyle w:val="CharacterStyle2"/>
          <w:rFonts w:ascii="Fira Sans Extra Condensed" w:hAnsi="Fira Sans Extra Condensed"/>
          <w:sz w:val="22"/>
          <w:szCs w:val="22"/>
        </w:rPr>
      </w:pPr>
      <w:r w:rsidRPr="00FE3AEF">
        <w:rPr>
          <w:rStyle w:val="CharacterStyle2"/>
          <w:rFonts w:ascii="Fira Sans Extra Condensed" w:hAnsi="Fira Sans Extra Condensed"/>
          <w:sz w:val="22"/>
          <w:szCs w:val="22"/>
        </w:rPr>
        <w:t>Soziale Kompetenzen (z.</w:t>
      </w:r>
      <w:r>
        <w:rPr>
          <w:rStyle w:val="CharacterStyle2"/>
          <w:rFonts w:ascii="Fira Sans Extra Condensed" w:hAnsi="Fira Sans Extra Condensed"/>
          <w:sz w:val="22"/>
          <w:szCs w:val="22"/>
        </w:rPr>
        <w:t> </w:t>
      </w:r>
      <w:r w:rsidRPr="00FE3AEF">
        <w:rPr>
          <w:rStyle w:val="CharacterStyle2"/>
          <w:rFonts w:ascii="Fira Sans Extra Condensed" w:hAnsi="Fira Sans Extra Condensed"/>
          <w:sz w:val="22"/>
          <w:szCs w:val="22"/>
        </w:rPr>
        <w:t>B. Kommunikation</w:t>
      </w:r>
      <w:r w:rsidR="00BC39B4">
        <w:rPr>
          <w:rStyle w:val="CharacterStyle2"/>
          <w:rFonts w:ascii="Fira Sans Extra Condensed" w:hAnsi="Fira Sans Extra Condensed"/>
          <w:sz w:val="22"/>
          <w:szCs w:val="22"/>
        </w:rPr>
        <w:t>sfähigkeit</w:t>
      </w:r>
      <w:r w:rsidRPr="00FE3AEF">
        <w:rPr>
          <w:rStyle w:val="CharacterStyle2"/>
          <w:rFonts w:ascii="Fira Sans Extra Condensed" w:hAnsi="Fira Sans Extra Condensed"/>
          <w:sz w:val="22"/>
          <w:szCs w:val="22"/>
        </w:rPr>
        <w:t>, Kooperation/</w:t>
      </w:r>
      <w:r>
        <w:rPr>
          <w:rStyle w:val="CharacterStyle2"/>
          <w:rFonts w:ascii="Fira Sans Extra Condensed" w:hAnsi="Fira Sans Extra Condensed"/>
          <w:sz w:val="22"/>
          <w:szCs w:val="22"/>
        </w:rPr>
        <w:t> </w:t>
      </w:r>
      <w:r w:rsidRPr="00FE3AEF">
        <w:rPr>
          <w:rStyle w:val="CharacterStyle2"/>
          <w:rFonts w:ascii="Fira Sans Extra Condensed" w:hAnsi="Fira Sans Extra Condensed"/>
          <w:sz w:val="22"/>
          <w:szCs w:val="22"/>
        </w:rPr>
        <w:t>Teamfähigkeit, Konflikt</w:t>
      </w:r>
      <w:r w:rsidR="00BC39B4">
        <w:rPr>
          <w:rStyle w:val="CharacterStyle2"/>
          <w:rFonts w:ascii="Fira Sans Extra Condensed" w:hAnsi="Fira Sans Extra Condensed"/>
          <w:sz w:val="22"/>
          <w:szCs w:val="22"/>
        </w:rPr>
        <w:t>lösung, Empathie, interkulturelle Kompetenz</w:t>
      </w:r>
      <w:r w:rsidRPr="00FE3AEF">
        <w:rPr>
          <w:rStyle w:val="CharacterStyle2"/>
          <w:rFonts w:ascii="Fira Sans Extra Condensed" w:hAnsi="Fira Sans Extra Condensed"/>
          <w:sz w:val="22"/>
          <w:szCs w:val="22"/>
        </w:rPr>
        <w:t>)</w:t>
      </w:r>
      <w:r>
        <w:rPr>
          <w:rStyle w:val="CharacterStyle2"/>
          <w:rFonts w:ascii="Fira Sans Extra Condensed" w:hAnsi="Fira Sans Extra Condensed"/>
          <w:sz w:val="22"/>
          <w:szCs w:val="22"/>
        </w:rPr>
        <w:t>,</w:t>
      </w:r>
    </w:p>
    <w:p w14:paraId="73AC16D3" w14:textId="442A1EA2" w:rsidR="005468B4" w:rsidRDefault="005468B4" w:rsidP="00FD0C54">
      <w:pPr>
        <w:numPr>
          <w:ilvl w:val="0"/>
          <w:numId w:val="6"/>
        </w:numPr>
        <w:suppressAutoHyphens w:val="0"/>
        <w:ind w:left="709" w:hanging="425"/>
        <w:jc w:val="both"/>
        <w:rPr>
          <w:rStyle w:val="CharacterStyle2"/>
          <w:rFonts w:ascii="Fira Sans Extra Condensed" w:hAnsi="Fira Sans Extra Condensed"/>
          <w:sz w:val="22"/>
          <w:szCs w:val="22"/>
        </w:rPr>
      </w:pPr>
      <w:r w:rsidRPr="00D9462B">
        <w:rPr>
          <w:rStyle w:val="CharacterStyle2"/>
          <w:rFonts w:ascii="Fira Sans Extra Condensed" w:hAnsi="Fira Sans Extra Condensed"/>
          <w:spacing w:val="-1"/>
          <w:sz w:val="22"/>
          <w:szCs w:val="22"/>
        </w:rPr>
        <w:t>Method</w:t>
      </w:r>
      <w:r w:rsidR="00BC39B4">
        <w:rPr>
          <w:rStyle w:val="CharacterStyle2"/>
          <w:rFonts w:ascii="Fira Sans Extra Condensed" w:hAnsi="Fira Sans Extra Condensed"/>
          <w:spacing w:val="-1"/>
          <w:sz w:val="22"/>
          <w:szCs w:val="22"/>
        </w:rPr>
        <w:t>enk</w:t>
      </w:r>
      <w:r w:rsidRPr="00D9462B">
        <w:rPr>
          <w:rStyle w:val="CharacterStyle2"/>
          <w:rFonts w:ascii="Fira Sans Extra Condensed" w:hAnsi="Fira Sans Extra Condensed"/>
          <w:spacing w:val="-1"/>
          <w:sz w:val="22"/>
          <w:szCs w:val="22"/>
        </w:rPr>
        <w:t>ompetenzen (z.</w:t>
      </w:r>
      <w:r>
        <w:rPr>
          <w:rStyle w:val="CharacterStyle2"/>
          <w:rFonts w:ascii="Fira Sans Extra Condensed" w:hAnsi="Fira Sans Extra Condensed"/>
          <w:spacing w:val="-1"/>
          <w:sz w:val="22"/>
          <w:szCs w:val="22"/>
        </w:rPr>
        <w:t> </w:t>
      </w:r>
      <w:r w:rsidRPr="00D9462B">
        <w:rPr>
          <w:rStyle w:val="CharacterStyle2"/>
          <w:rFonts w:ascii="Fira Sans Extra Condensed" w:hAnsi="Fira Sans Extra Condensed"/>
          <w:spacing w:val="-1"/>
          <w:sz w:val="22"/>
          <w:szCs w:val="22"/>
        </w:rPr>
        <w:t xml:space="preserve">B. </w:t>
      </w:r>
      <w:r w:rsidR="00BC39B4" w:rsidRPr="00D9462B">
        <w:rPr>
          <w:rStyle w:val="CharacterStyle2"/>
          <w:rFonts w:ascii="Fira Sans Extra Condensed" w:hAnsi="Fira Sans Extra Condensed"/>
          <w:spacing w:val="-1"/>
          <w:sz w:val="22"/>
          <w:szCs w:val="22"/>
        </w:rPr>
        <w:t>Lern</w:t>
      </w:r>
      <w:r w:rsidR="00BC39B4">
        <w:rPr>
          <w:rStyle w:val="CharacterStyle2"/>
          <w:rFonts w:ascii="Fira Sans Extra Condensed" w:hAnsi="Fira Sans Extra Condensed"/>
          <w:spacing w:val="-1"/>
          <w:sz w:val="22"/>
          <w:szCs w:val="22"/>
        </w:rPr>
        <w:t>- und Arbeitst</w:t>
      </w:r>
      <w:r w:rsidR="00BC39B4" w:rsidRPr="00D9462B">
        <w:rPr>
          <w:rStyle w:val="CharacterStyle2"/>
          <w:rFonts w:ascii="Fira Sans Extra Condensed" w:hAnsi="Fira Sans Extra Condensed"/>
          <w:spacing w:val="-1"/>
          <w:sz w:val="22"/>
          <w:szCs w:val="22"/>
        </w:rPr>
        <w:t xml:space="preserve">echniken </w:t>
      </w:r>
      <w:r w:rsidRPr="00D9462B">
        <w:rPr>
          <w:rStyle w:val="CharacterStyle2"/>
          <w:rFonts w:ascii="Fira Sans Extra Condensed" w:hAnsi="Fira Sans Extra Condensed"/>
          <w:spacing w:val="-1"/>
          <w:sz w:val="22"/>
          <w:szCs w:val="22"/>
        </w:rPr>
        <w:t>Problemlösung</w:t>
      </w:r>
      <w:r w:rsidR="00BC39B4">
        <w:rPr>
          <w:rStyle w:val="CharacterStyle2"/>
          <w:rFonts w:ascii="Fira Sans Extra Condensed" w:hAnsi="Fira Sans Extra Condensed"/>
          <w:spacing w:val="-1"/>
          <w:sz w:val="22"/>
          <w:szCs w:val="22"/>
        </w:rPr>
        <w:t>sfähigkeiten, Zeitmanagement</w:t>
      </w:r>
      <w:r w:rsidRPr="00D9462B">
        <w:rPr>
          <w:rStyle w:val="CharacterStyle2"/>
          <w:rFonts w:ascii="Fira Sans Extra Condensed" w:hAnsi="Fira Sans Extra Condensed"/>
          <w:spacing w:val="-1"/>
          <w:sz w:val="22"/>
          <w:szCs w:val="22"/>
        </w:rPr>
        <w:t xml:space="preserve">, Arbeitsorganisation, Einordnung </w:t>
      </w:r>
      <w:r w:rsidRPr="00D9462B">
        <w:rPr>
          <w:rStyle w:val="CharacterStyle2"/>
          <w:rFonts w:ascii="Fira Sans Extra Condensed" w:hAnsi="Fira Sans Extra Condensed"/>
          <w:sz w:val="22"/>
          <w:szCs w:val="22"/>
        </w:rPr>
        <w:t>und Bewertung von Wissen),</w:t>
      </w:r>
    </w:p>
    <w:p w14:paraId="633F33BB" w14:textId="6376EF4C" w:rsidR="00BC39B4" w:rsidRPr="00D9462B" w:rsidRDefault="00BC39B4" w:rsidP="00FD0C54">
      <w:pPr>
        <w:numPr>
          <w:ilvl w:val="0"/>
          <w:numId w:val="6"/>
        </w:numPr>
        <w:suppressAutoHyphens w:val="0"/>
        <w:ind w:left="709" w:hanging="425"/>
        <w:jc w:val="both"/>
        <w:rPr>
          <w:rStyle w:val="CharacterStyle2"/>
          <w:rFonts w:ascii="Fira Sans Extra Condensed" w:hAnsi="Fira Sans Extra Condensed"/>
          <w:sz w:val="22"/>
          <w:szCs w:val="22"/>
        </w:rPr>
      </w:pPr>
      <w:r>
        <w:rPr>
          <w:rStyle w:val="CharacterStyle2"/>
          <w:rFonts w:ascii="Fira Sans Extra Condensed" w:hAnsi="Fira Sans Extra Condensed"/>
          <w:sz w:val="22"/>
          <w:szCs w:val="22"/>
        </w:rPr>
        <w:t>Handlungskompetenzen (Wissen und Fähigkeiten in konkretes Handeln umsetzen, Probleme eigenständig lösen können),</w:t>
      </w:r>
    </w:p>
    <w:p w14:paraId="2BF49CA2" w14:textId="6A2293DF" w:rsidR="005468B4" w:rsidRPr="00D9462B" w:rsidRDefault="005468B4" w:rsidP="00FD0C54">
      <w:pPr>
        <w:numPr>
          <w:ilvl w:val="0"/>
          <w:numId w:val="6"/>
        </w:numPr>
        <w:suppressAutoHyphens w:val="0"/>
        <w:ind w:left="709" w:hanging="425"/>
        <w:jc w:val="both"/>
        <w:rPr>
          <w:rStyle w:val="CharacterStyle2"/>
          <w:rFonts w:ascii="Fira Sans Extra Condensed" w:hAnsi="Fira Sans Extra Condensed"/>
          <w:sz w:val="22"/>
          <w:szCs w:val="22"/>
        </w:rPr>
      </w:pPr>
      <w:r w:rsidRPr="00D9462B">
        <w:rPr>
          <w:rStyle w:val="CharacterStyle2"/>
          <w:rFonts w:ascii="Fira Sans Extra Condensed" w:hAnsi="Fira Sans Extra Condensed"/>
          <w:sz w:val="22"/>
          <w:szCs w:val="22"/>
        </w:rPr>
        <w:t>Lebenspraktische Fertigkeiten</w:t>
      </w:r>
      <w:r>
        <w:rPr>
          <w:rStyle w:val="CharacterStyle2"/>
          <w:rFonts w:ascii="Fira Sans Extra Condensed" w:hAnsi="Fira Sans Extra Condensed"/>
          <w:sz w:val="22"/>
          <w:szCs w:val="22"/>
        </w:rPr>
        <w:t xml:space="preserve"> – sofern im Einzelfall erforderlich </w:t>
      </w:r>
      <w:r w:rsidRPr="00D9462B">
        <w:rPr>
          <w:rStyle w:val="CharacterStyle2"/>
          <w:rFonts w:ascii="Fira Sans Extra Condensed" w:hAnsi="Fira Sans Extra Condensed"/>
          <w:sz w:val="22"/>
          <w:szCs w:val="22"/>
        </w:rPr>
        <w:t>(z.</w:t>
      </w:r>
      <w:r>
        <w:rPr>
          <w:rStyle w:val="CharacterStyle2"/>
          <w:rFonts w:ascii="Fira Sans Extra Condensed" w:hAnsi="Fira Sans Extra Condensed"/>
          <w:sz w:val="22"/>
          <w:szCs w:val="22"/>
        </w:rPr>
        <w:t> </w:t>
      </w:r>
      <w:r w:rsidRPr="00D9462B">
        <w:rPr>
          <w:rStyle w:val="CharacterStyle2"/>
          <w:rFonts w:ascii="Fira Sans Extra Condensed" w:hAnsi="Fira Sans Extra Condensed"/>
          <w:sz w:val="22"/>
          <w:szCs w:val="22"/>
        </w:rPr>
        <w:t xml:space="preserve">B. Umgang mit Behörden, Umgang mit Geld, Hygiene, </w:t>
      </w:r>
      <w:r w:rsidR="00D51285" w:rsidRPr="00016375">
        <w:rPr>
          <w:rFonts w:ascii="Fira Sans Extra Condensed" w:hAnsi="Fira Sans Extra Condensed"/>
          <w:sz w:val="22"/>
          <w:szCs w:val="22"/>
        </w:rPr>
        <w:t>Umgang mit Gesundheit, medizinischer Versorgung/ Vorsorge</w:t>
      </w:r>
      <w:r w:rsidR="00D51285">
        <w:rPr>
          <w:rStyle w:val="CharacterStyle2"/>
          <w:rFonts w:ascii="Fira Sans Extra Condensed" w:hAnsi="Fira Sans Extra Condensed"/>
          <w:sz w:val="22"/>
          <w:szCs w:val="22"/>
        </w:rPr>
        <w:t xml:space="preserve">, </w:t>
      </w:r>
      <w:r w:rsidRPr="00D9462B">
        <w:rPr>
          <w:rStyle w:val="CharacterStyle2"/>
          <w:rFonts w:ascii="Fira Sans Extra Condensed" w:hAnsi="Fira Sans Extra Condensed"/>
          <w:sz w:val="22"/>
          <w:szCs w:val="22"/>
        </w:rPr>
        <w:t xml:space="preserve">Tagesstruktur, Nutzung öffentlicher Verkehrsmittel, Einkauf, Selbstversorgung, Erscheinungsbild, </w:t>
      </w:r>
      <w:r w:rsidRPr="00D9462B">
        <w:rPr>
          <w:rStyle w:val="CharacterStyle2"/>
          <w:rFonts w:ascii="Fira Sans Extra Condensed" w:hAnsi="Fira Sans Extra Condensed"/>
          <w:spacing w:val="3"/>
          <w:sz w:val="22"/>
          <w:szCs w:val="22"/>
        </w:rPr>
        <w:t>Prävention von oder Umgang mit Schulden</w:t>
      </w:r>
      <w:r w:rsidRPr="00D9462B">
        <w:rPr>
          <w:rStyle w:val="CharacterStyle2"/>
          <w:rFonts w:ascii="Fira Sans Extra Condensed" w:hAnsi="Fira Sans Extra Condensed"/>
          <w:sz w:val="22"/>
          <w:szCs w:val="22"/>
        </w:rPr>
        <w:t>),</w:t>
      </w:r>
    </w:p>
    <w:p w14:paraId="74432626" w14:textId="04E1BA53" w:rsidR="005468B4" w:rsidRDefault="005468B4" w:rsidP="00FD0C54">
      <w:pPr>
        <w:numPr>
          <w:ilvl w:val="0"/>
          <w:numId w:val="6"/>
        </w:numPr>
        <w:suppressAutoHyphens w:val="0"/>
        <w:ind w:left="709" w:hanging="425"/>
        <w:jc w:val="both"/>
        <w:rPr>
          <w:rStyle w:val="CharacterStyle2"/>
          <w:rFonts w:ascii="Fira Sans Extra Condensed" w:hAnsi="Fira Sans Extra Condensed"/>
          <w:sz w:val="22"/>
          <w:szCs w:val="22"/>
        </w:rPr>
      </w:pPr>
      <w:r w:rsidRPr="00FE3AEF">
        <w:rPr>
          <w:rStyle w:val="CharacterStyle2"/>
          <w:rFonts w:ascii="Fira Sans Extra Condensed" w:hAnsi="Fira Sans Extra Condensed"/>
          <w:sz w:val="22"/>
          <w:szCs w:val="22"/>
        </w:rPr>
        <w:t>Medienkompetenz</w:t>
      </w:r>
      <w:r w:rsidR="0010291F">
        <w:rPr>
          <w:rStyle w:val="CharacterStyle2"/>
          <w:rFonts w:ascii="Fira Sans Extra Condensed" w:hAnsi="Fira Sans Extra Condensed"/>
          <w:sz w:val="22"/>
          <w:szCs w:val="22"/>
        </w:rPr>
        <w:t xml:space="preserve"> und digitale Teilhabe</w:t>
      </w:r>
      <w:r w:rsidRPr="00FE3AEF">
        <w:rPr>
          <w:rStyle w:val="CharacterStyle2"/>
          <w:rFonts w:ascii="Fira Sans Extra Condensed" w:hAnsi="Fira Sans Extra Condensed"/>
          <w:sz w:val="22"/>
          <w:szCs w:val="22"/>
        </w:rPr>
        <w:t xml:space="preserve"> (z.</w:t>
      </w:r>
      <w:r>
        <w:rPr>
          <w:rStyle w:val="CharacterStyle2"/>
          <w:rFonts w:ascii="Fira Sans Extra Condensed" w:hAnsi="Fira Sans Extra Condensed"/>
          <w:sz w:val="22"/>
          <w:szCs w:val="22"/>
        </w:rPr>
        <w:t> </w:t>
      </w:r>
      <w:r w:rsidRPr="00FE3AEF">
        <w:rPr>
          <w:rStyle w:val="CharacterStyle2"/>
          <w:rFonts w:ascii="Fira Sans Extra Condensed" w:hAnsi="Fira Sans Extra Condensed"/>
          <w:sz w:val="22"/>
          <w:szCs w:val="22"/>
        </w:rPr>
        <w:t xml:space="preserve">B. selbstständige Anwendung und zielgerichtete Nutzung </w:t>
      </w:r>
      <w:r w:rsidR="00BC39B4">
        <w:rPr>
          <w:rStyle w:val="CharacterStyle2"/>
          <w:rFonts w:ascii="Fira Sans Extra Condensed" w:hAnsi="Fira Sans Extra Condensed"/>
          <w:sz w:val="22"/>
          <w:szCs w:val="22"/>
        </w:rPr>
        <w:t xml:space="preserve">und Bewertung </w:t>
      </w:r>
      <w:r w:rsidRPr="00FE3AEF">
        <w:rPr>
          <w:rStyle w:val="CharacterStyle2"/>
          <w:rFonts w:ascii="Fira Sans Extra Condensed" w:hAnsi="Fira Sans Extra Condensed"/>
          <w:sz w:val="22"/>
          <w:szCs w:val="22"/>
        </w:rPr>
        <w:t xml:space="preserve">von Informations- und Kommunikationstechniken, </w:t>
      </w:r>
      <w:r w:rsidR="0086227D">
        <w:rPr>
          <w:rStyle w:val="CharacterStyle2"/>
          <w:rFonts w:ascii="Fira Sans Extra Condensed" w:hAnsi="Fira Sans Extra Condensed"/>
          <w:sz w:val="22"/>
          <w:szCs w:val="22"/>
        </w:rPr>
        <w:t xml:space="preserve">die Anwendung unter Berücksichtigung der Vor- und Nachteile künstlicher Intelligenz, </w:t>
      </w:r>
      <w:r w:rsidRPr="00FE3AEF">
        <w:rPr>
          <w:rStyle w:val="CharacterStyle2"/>
          <w:rFonts w:ascii="Fira Sans Extra Condensed" w:hAnsi="Fira Sans Extra Condensed"/>
          <w:sz w:val="22"/>
          <w:szCs w:val="22"/>
        </w:rPr>
        <w:t xml:space="preserve">Printmedien sowie </w:t>
      </w:r>
      <w:r w:rsidR="00507DBE">
        <w:rPr>
          <w:rStyle w:val="CharacterStyle2"/>
          <w:rFonts w:ascii="Fira Sans Extra Condensed" w:hAnsi="Fira Sans Extra Condensed"/>
          <w:sz w:val="22"/>
          <w:szCs w:val="22"/>
        </w:rPr>
        <w:t>das vom Auftraggeber eingesetzte Stellenportal</w:t>
      </w:r>
      <w:r w:rsidR="00507DBE">
        <w:rPr>
          <w:rStyle w:val="Kommentarzeichen"/>
        </w:rPr>
        <w:t xml:space="preserve"> </w:t>
      </w:r>
      <w:r w:rsidR="00507DBE">
        <w:rPr>
          <w:rStyle w:val="CharacterStyle2"/>
          <w:rFonts w:ascii="Fira Sans Extra Condensed" w:hAnsi="Fira Sans Extra Condensed"/>
          <w:sz w:val="22"/>
          <w:szCs w:val="22"/>
        </w:rPr>
        <w:t>un</w:t>
      </w:r>
      <w:r w:rsidRPr="00FE3AEF">
        <w:rPr>
          <w:rStyle w:val="CharacterStyle2"/>
          <w:rFonts w:ascii="Fira Sans Extra Condensed" w:hAnsi="Fira Sans Extra Condensed"/>
          <w:sz w:val="22"/>
          <w:szCs w:val="22"/>
        </w:rPr>
        <w:t>d die Jobbörse der Agentur für Arbeit).</w:t>
      </w:r>
    </w:p>
    <w:p w14:paraId="10AC16E8" w14:textId="5076F9FA" w:rsidR="005468B4" w:rsidRDefault="005468B4" w:rsidP="00BC39B4">
      <w:pPr>
        <w:spacing w:before="120" w:after="120"/>
        <w:jc w:val="both"/>
        <w:rPr>
          <w:rFonts w:ascii="Fira Sans Extra Condensed" w:hAnsi="Fira Sans Extra Condensed" w:cstheme="minorHAnsi"/>
          <w:sz w:val="22"/>
          <w:szCs w:val="22"/>
        </w:rPr>
      </w:pPr>
      <w:r w:rsidRPr="00D9354A">
        <w:rPr>
          <w:rFonts w:ascii="Fira Sans Extra Condensed" w:hAnsi="Fira Sans Extra Condensed" w:cs="Arial"/>
          <w:bCs/>
          <w:sz w:val="22"/>
          <w:szCs w:val="22"/>
        </w:rPr>
        <w:t xml:space="preserve">Der </w:t>
      </w:r>
      <w:r w:rsidR="00851DCC">
        <w:rPr>
          <w:rFonts w:ascii="Fira Sans Extra Condensed" w:hAnsi="Fira Sans Extra Condensed" w:cs="Arial"/>
          <w:bCs/>
          <w:sz w:val="22"/>
          <w:szCs w:val="22"/>
        </w:rPr>
        <w:t>Auftraggeber</w:t>
      </w:r>
      <w:r w:rsidRPr="00D9354A">
        <w:rPr>
          <w:rFonts w:ascii="Fira Sans Extra Condensed" w:hAnsi="Fira Sans Extra Condensed" w:cs="Arial"/>
          <w:bCs/>
          <w:sz w:val="22"/>
          <w:szCs w:val="22"/>
        </w:rPr>
        <w:t xml:space="preserve"> kooperiert mit der Schulden- und Insolvenzberatung der evangelischen Gemeinde zu Düren. </w:t>
      </w:r>
      <w:r w:rsidR="00D9354A" w:rsidRPr="00D9354A">
        <w:rPr>
          <w:rFonts w:ascii="Fira Sans Extra Condensed" w:hAnsi="Fira Sans Extra Condensed" w:cs="Arial"/>
          <w:bCs/>
          <w:sz w:val="22"/>
          <w:szCs w:val="22"/>
        </w:rPr>
        <w:t xml:space="preserve">Es ist gewünscht, dass der Auftragnehmer oder die Auftragnehmerin die genannte Schulden- und Insolvenzberatung für die Durchführung von mindestens zwei Workshops während des </w:t>
      </w:r>
      <w:proofErr w:type="spellStart"/>
      <w:r w:rsidR="00D9354A" w:rsidRPr="00D9354A">
        <w:rPr>
          <w:rFonts w:ascii="Fira Sans Extra Condensed" w:hAnsi="Fira Sans Extra Condensed" w:cs="Arial"/>
          <w:bCs/>
          <w:sz w:val="22"/>
          <w:szCs w:val="22"/>
        </w:rPr>
        <w:t>Maßnahmezeitraums</w:t>
      </w:r>
      <w:proofErr w:type="spellEnd"/>
      <w:r w:rsidR="00D9354A" w:rsidRPr="00D9354A">
        <w:rPr>
          <w:rFonts w:ascii="Fira Sans Extra Condensed" w:hAnsi="Fira Sans Extra Condensed" w:cs="Arial"/>
          <w:bCs/>
          <w:sz w:val="22"/>
          <w:szCs w:val="22"/>
        </w:rPr>
        <w:t xml:space="preserve"> zum Thema </w:t>
      </w:r>
      <w:r w:rsidRPr="00D9354A">
        <w:rPr>
          <w:rFonts w:ascii="Fira Sans Extra Condensed" w:hAnsi="Fira Sans Extra Condensed" w:cs="Arial"/>
          <w:bCs/>
          <w:sz w:val="22"/>
          <w:szCs w:val="22"/>
        </w:rPr>
        <w:t xml:space="preserve">"Umgang mit Schulden" </w:t>
      </w:r>
      <w:r w:rsidR="00D9354A" w:rsidRPr="00D9354A">
        <w:rPr>
          <w:rFonts w:ascii="Fira Sans Extra Condensed" w:hAnsi="Fira Sans Extra Condensed" w:cs="Arial"/>
          <w:bCs/>
          <w:sz w:val="22"/>
          <w:szCs w:val="22"/>
        </w:rPr>
        <w:t xml:space="preserve">für die Teilnehmenden </w:t>
      </w:r>
      <w:r w:rsidR="00507DBE">
        <w:rPr>
          <w:rFonts w:ascii="Fira Sans Extra Condensed" w:hAnsi="Fira Sans Extra Condensed" w:cs="Arial"/>
          <w:bCs/>
          <w:sz w:val="22"/>
          <w:szCs w:val="22"/>
        </w:rPr>
        <w:t>vereinbart</w:t>
      </w:r>
      <w:r w:rsidRPr="00D9354A">
        <w:rPr>
          <w:rFonts w:ascii="Fira Sans Extra Condensed" w:hAnsi="Fira Sans Extra Condensed" w:cs="Arial"/>
          <w:bCs/>
          <w:sz w:val="22"/>
          <w:szCs w:val="22"/>
        </w:rPr>
        <w:t>. Die Durchführung dieses Workshops ist für den</w:t>
      </w:r>
      <w:r w:rsidR="00D9354A" w:rsidRPr="00D9354A">
        <w:rPr>
          <w:rFonts w:ascii="Fira Sans Extra Condensed" w:hAnsi="Fira Sans Extra Condensed" w:cs="Arial"/>
          <w:bCs/>
          <w:sz w:val="22"/>
          <w:szCs w:val="22"/>
        </w:rPr>
        <w:t xml:space="preserve"> </w:t>
      </w:r>
      <w:r w:rsidRPr="00D9354A">
        <w:rPr>
          <w:rFonts w:ascii="Fira Sans Extra Condensed" w:hAnsi="Fira Sans Extra Condensed" w:cs="Arial"/>
          <w:bCs/>
          <w:sz w:val="22"/>
          <w:szCs w:val="22"/>
        </w:rPr>
        <w:t>Auftragnehmer</w:t>
      </w:r>
      <w:r w:rsidR="00D9354A" w:rsidRPr="00D9354A">
        <w:rPr>
          <w:rFonts w:ascii="Fira Sans Extra Condensed" w:hAnsi="Fira Sans Extra Condensed" w:cs="Arial"/>
          <w:bCs/>
          <w:sz w:val="22"/>
          <w:szCs w:val="22"/>
        </w:rPr>
        <w:t xml:space="preserve"> oder die Auftragnehmerin </w:t>
      </w:r>
      <w:r w:rsidRPr="00D9354A">
        <w:rPr>
          <w:rFonts w:ascii="Fira Sans Extra Condensed" w:hAnsi="Fira Sans Extra Condensed" w:cs="Arial"/>
          <w:bCs/>
          <w:sz w:val="22"/>
          <w:szCs w:val="22"/>
        </w:rPr>
        <w:t>kostenlos.</w:t>
      </w:r>
      <w:r w:rsidRPr="00D9354A">
        <w:rPr>
          <w:rFonts w:ascii="Fira Sans Extra Condensed" w:hAnsi="Fira Sans Extra Condensed" w:cstheme="minorHAnsi"/>
          <w:sz w:val="22"/>
          <w:szCs w:val="22"/>
        </w:rPr>
        <w:t xml:space="preserve"> Die Namen der Teilnehmenden </w:t>
      </w:r>
      <w:r w:rsidR="00763217">
        <w:rPr>
          <w:rFonts w:ascii="Fira Sans Extra Condensed" w:hAnsi="Fira Sans Extra Condensed" w:cstheme="minorHAnsi"/>
          <w:sz w:val="22"/>
          <w:szCs w:val="22"/>
        </w:rPr>
        <w:t xml:space="preserve">werden </w:t>
      </w:r>
      <w:r w:rsidR="00D9354A">
        <w:rPr>
          <w:rFonts w:ascii="Fira Sans Extra Condensed" w:hAnsi="Fira Sans Extra Condensed" w:cstheme="minorHAnsi"/>
          <w:sz w:val="22"/>
          <w:szCs w:val="22"/>
        </w:rPr>
        <w:t>nach dem</w:t>
      </w:r>
      <w:r w:rsidRPr="00D9354A">
        <w:rPr>
          <w:rFonts w:ascii="Fira Sans Extra Condensed" w:hAnsi="Fira Sans Extra Condensed" w:cstheme="minorHAnsi"/>
          <w:sz w:val="22"/>
          <w:szCs w:val="22"/>
        </w:rPr>
        <w:t xml:space="preserve"> Workshop</w:t>
      </w:r>
      <w:r w:rsidR="00D9354A">
        <w:rPr>
          <w:rFonts w:ascii="Fira Sans Extra Condensed" w:hAnsi="Fira Sans Extra Condensed" w:cstheme="minorHAnsi"/>
          <w:sz w:val="22"/>
          <w:szCs w:val="22"/>
        </w:rPr>
        <w:t xml:space="preserve"> jeweils</w:t>
      </w:r>
      <w:r w:rsidRPr="00D9354A">
        <w:rPr>
          <w:rFonts w:ascii="Fira Sans Extra Condensed" w:hAnsi="Fira Sans Extra Condensed" w:cstheme="minorHAnsi"/>
          <w:sz w:val="22"/>
          <w:szCs w:val="22"/>
        </w:rPr>
        <w:t xml:space="preserve"> durch eine Anwesenheitsliste über den Datenaustausch gemeldet und intern weitergeleitet.</w:t>
      </w:r>
    </w:p>
    <w:p w14:paraId="074416F2" w14:textId="698EFE24" w:rsidR="0020217A" w:rsidRDefault="0020217A" w:rsidP="00520F7F">
      <w:pPr>
        <w:pStyle w:val="berschrift4"/>
      </w:pPr>
      <w:bookmarkStart w:id="107" w:name="_Toc226036512"/>
      <w:r w:rsidRPr="00D9462B">
        <w:t>B.</w:t>
      </w:r>
      <w:r>
        <w:t>2</w:t>
      </w:r>
      <w:r w:rsidRPr="00D9462B">
        <w:t>.</w:t>
      </w:r>
      <w:r>
        <w:t>2.</w:t>
      </w:r>
      <w:r w:rsidR="00203725">
        <w:t>2</w:t>
      </w:r>
      <w:r w:rsidRPr="00D9462B">
        <w:t xml:space="preserve"> </w:t>
      </w:r>
      <w:r>
        <w:t>Sozialpädagogische Begleitung</w:t>
      </w:r>
      <w:bookmarkEnd w:id="107"/>
    </w:p>
    <w:p w14:paraId="337CE188" w14:textId="3A1CD5F5" w:rsidR="009C2FF9" w:rsidRDefault="009C2FF9" w:rsidP="00CE2D5E">
      <w:pPr>
        <w:jc w:val="both"/>
        <w:rPr>
          <w:rFonts w:ascii="Fira Sans Extra Condensed" w:hAnsi="Fira Sans Extra Condensed"/>
          <w:sz w:val="22"/>
          <w:szCs w:val="22"/>
        </w:rPr>
      </w:pPr>
      <w:r w:rsidRPr="009C2FF9">
        <w:rPr>
          <w:rFonts w:ascii="Fira Sans Extra Condensed" w:hAnsi="Fira Sans Extra Condensed"/>
          <w:sz w:val="22"/>
          <w:szCs w:val="22"/>
        </w:rPr>
        <w:t>Die sozialpädagogische Arbeit als Querschnittsaufgabe ist wichtig, um eine umfassende und zielgerichtete Unterstützung für alle Menschen unabhängig ihre</w:t>
      </w:r>
      <w:r w:rsidR="00CE2D5E">
        <w:rPr>
          <w:rFonts w:ascii="Fira Sans Extra Condensed" w:hAnsi="Fira Sans Extra Condensed"/>
          <w:sz w:val="22"/>
          <w:szCs w:val="22"/>
        </w:rPr>
        <w:t>s</w:t>
      </w:r>
      <w:r w:rsidRPr="009C2FF9">
        <w:rPr>
          <w:rFonts w:ascii="Fira Sans Extra Condensed" w:hAnsi="Fira Sans Extra Condensed"/>
          <w:sz w:val="22"/>
          <w:szCs w:val="22"/>
        </w:rPr>
        <w:t xml:space="preserve"> Alter</w:t>
      </w:r>
      <w:r w:rsidR="00CE2D5E">
        <w:rPr>
          <w:rFonts w:ascii="Fira Sans Extra Condensed" w:hAnsi="Fira Sans Extra Condensed"/>
          <w:sz w:val="22"/>
          <w:szCs w:val="22"/>
        </w:rPr>
        <w:t>s</w:t>
      </w:r>
      <w:r w:rsidRPr="009C2FF9">
        <w:rPr>
          <w:rFonts w:ascii="Fira Sans Extra Condensed" w:hAnsi="Fira Sans Extra Condensed"/>
          <w:sz w:val="22"/>
          <w:szCs w:val="22"/>
        </w:rPr>
        <w:t>, ihrer Herkunft oder ihre</w:t>
      </w:r>
      <w:r w:rsidR="00A24CFF">
        <w:rPr>
          <w:rFonts w:ascii="Fira Sans Extra Condensed" w:hAnsi="Fira Sans Extra Condensed"/>
          <w:sz w:val="22"/>
          <w:szCs w:val="22"/>
        </w:rPr>
        <w:t>r</w:t>
      </w:r>
      <w:r w:rsidRPr="009C2FF9">
        <w:rPr>
          <w:rFonts w:ascii="Fira Sans Extra Condensed" w:hAnsi="Fira Sans Extra Condensed"/>
          <w:sz w:val="22"/>
          <w:szCs w:val="22"/>
        </w:rPr>
        <w:t xml:space="preserve"> individuellen Bedürfnisse</w:t>
      </w:r>
      <w:r w:rsidR="002E3DBC">
        <w:rPr>
          <w:rFonts w:ascii="Fira Sans Extra Condensed" w:hAnsi="Fira Sans Extra Condensed"/>
          <w:sz w:val="22"/>
          <w:szCs w:val="22"/>
        </w:rPr>
        <w:t xml:space="preserve"> </w:t>
      </w:r>
      <w:r w:rsidR="002E3DBC" w:rsidRPr="009C2FF9">
        <w:rPr>
          <w:rFonts w:ascii="Fira Sans Extra Condensed" w:hAnsi="Fira Sans Extra Condensed"/>
          <w:sz w:val="22"/>
          <w:szCs w:val="22"/>
        </w:rPr>
        <w:t>zu gewährleisten</w:t>
      </w:r>
      <w:r w:rsidRPr="009C2FF9">
        <w:rPr>
          <w:rFonts w:ascii="Fira Sans Extra Condensed" w:hAnsi="Fira Sans Extra Condensed"/>
          <w:sz w:val="22"/>
          <w:szCs w:val="22"/>
        </w:rPr>
        <w:t>.</w:t>
      </w:r>
    </w:p>
    <w:p w14:paraId="415C0E50" w14:textId="1988452D" w:rsidR="00D92567" w:rsidRDefault="00D9354A" w:rsidP="00CE2D5E">
      <w:pPr>
        <w:jc w:val="both"/>
        <w:rPr>
          <w:rFonts w:ascii="Fira Sans Extra Condensed" w:hAnsi="Fira Sans Extra Condensed"/>
          <w:sz w:val="22"/>
          <w:szCs w:val="22"/>
        </w:rPr>
      </w:pPr>
      <w:r>
        <w:rPr>
          <w:rFonts w:ascii="Fira Sans Extra Condensed" w:hAnsi="Fira Sans Extra Condensed"/>
          <w:sz w:val="22"/>
          <w:szCs w:val="22"/>
        </w:rPr>
        <w:t xml:space="preserve">Die sozialpädagogische Begleitung stellt ein Kernelement während des </w:t>
      </w:r>
      <w:proofErr w:type="spellStart"/>
      <w:r>
        <w:rPr>
          <w:rFonts w:ascii="Fira Sans Extra Condensed" w:hAnsi="Fira Sans Extra Condensed"/>
          <w:sz w:val="22"/>
          <w:szCs w:val="22"/>
        </w:rPr>
        <w:t>Maßnahmeverlaufs</w:t>
      </w:r>
      <w:proofErr w:type="spellEnd"/>
      <w:r>
        <w:rPr>
          <w:rFonts w:ascii="Fira Sans Extra Condensed" w:hAnsi="Fira Sans Extra Condensed"/>
          <w:sz w:val="22"/>
          <w:szCs w:val="22"/>
        </w:rPr>
        <w:t xml:space="preserve"> dar und dient </w:t>
      </w:r>
      <w:r w:rsidR="00D92567">
        <w:rPr>
          <w:rFonts w:ascii="Fira Sans Extra Condensed" w:hAnsi="Fira Sans Extra Condensed"/>
          <w:sz w:val="22"/>
          <w:szCs w:val="22"/>
        </w:rPr>
        <w:t>der Bewältigung von Eingliederungshemmnissen durch Herstellung einer Grundstabilität bei Problemlagen. Es wird das Erreichen eines positiven Lern- und Arbeitsverhaltens bei den Teilnehmenden angestrebt.</w:t>
      </w:r>
      <w:r w:rsidR="009C2FF9">
        <w:rPr>
          <w:rFonts w:ascii="Fira Sans Extra Condensed" w:hAnsi="Fira Sans Extra Condensed"/>
          <w:sz w:val="22"/>
          <w:szCs w:val="22"/>
        </w:rPr>
        <w:t xml:space="preserve"> </w:t>
      </w:r>
      <w:r w:rsidR="00D92567">
        <w:rPr>
          <w:rFonts w:ascii="Fira Sans Extra Condensed" w:hAnsi="Fira Sans Extra Condensed"/>
          <w:sz w:val="22"/>
          <w:szCs w:val="22"/>
        </w:rPr>
        <w:t>Teilnehmenden wird durch dieses Angebot ermöglicht die persönliche Situation realistisch einzuschätzen und sich daraus ergebende Handlungsbedarfe zu erkennen</w:t>
      </w:r>
      <w:r w:rsidR="00CE2D5E">
        <w:rPr>
          <w:rFonts w:ascii="Fira Sans Extra Condensed" w:hAnsi="Fira Sans Extra Condensed"/>
          <w:sz w:val="22"/>
          <w:szCs w:val="22"/>
        </w:rPr>
        <w:t xml:space="preserve">, </w:t>
      </w:r>
      <w:r w:rsidR="00D92567">
        <w:rPr>
          <w:rFonts w:ascii="Fira Sans Extra Condensed" w:hAnsi="Fira Sans Extra Condensed"/>
          <w:sz w:val="22"/>
          <w:szCs w:val="22"/>
        </w:rPr>
        <w:t>sich weiterzuentwickeln und an Integrationshemmnissen zu arbeiten.</w:t>
      </w:r>
    </w:p>
    <w:p w14:paraId="4DF982EA" w14:textId="113754B8" w:rsidR="00D92567" w:rsidRPr="00016375" w:rsidRDefault="00D92567" w:rsidP="00016375">
      <w:pPr>
        <w:spacing w:before="240"/>
        <w:rPr>
          <w:rFonts w:ascii="Fira Sans Extra Condensed" w:hAnsi="Fira Sans Extra Condensed"/>
          <w:sz w:val="22"/>
          <w:szCs w:val="22"/>
          <w:u w:val="single"/>
          <w:lang w:val="en-US" w:eastAsia="de-DE"/>
        </w:rPr>
      </w:pPr>
      <w:r w:rsidRPr="00016375">
        <w:rPr>
          <w:rFonts w:ascii="Fira Sans Extra Condensed" w:hAnsi="Fira Sans Extra Condensed"/>
          <w:sz w:val="22"/>
          <w:szCs w:val="22"/>
          <w:u w:val="single"/>
        </w:rPr>
        <w:t>Die sozialpädagogische Begleitung umfasst mindestens:</w:t>
      </w:r>
    </w:p>
    <w:p w14:paraId="2BB301A3" w14:textId="2122F7DC" w:rsidR="00D92567" w:rsidRDefault="00CE2D5E" w:rsidP="00FD0C54">
      <w:pPr>
        <w:pStyle w:val="Listenabsatz"/>
        <w:numPr>
          <w:ilvl w:val="3"/>
          <w:numId w:val="19"/>
        </w:numPr>
        <w:spacing w:before="120"/>
        <w:ind w:left="425" w:hanging="425"/>
        <w:rPr>
          <w:rFonts w:ascii="Fira Sans Extra Condensed" w:hAnsi="Fira Sans Extra Condensed"/>
          <w:sz w:val="22"/>
          <w:szCs w:val="22"/>
        </w:rPr>
      </w:pPr>
      <w:proofErr w:type="spellStart"/>
      <w:r w:rsidRPr="00016375">
        <w:rPr>
          <w:rFonts w:ascii="Fira Sans Extra Condensed" w:hAnsi="Fira Sans Extra Condensed"/>
          <w:sz w:val="22"/>
          <w:szCs w:val="22"/>
        </w:rPr>
        <w:t>Förderung</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verlässlicher</w:t>
      </w:r>
      <w:proofErr w:type="spellEnd"/>
      <w:r w:rsidRPr="00016375">
        <w:rPr>
          <w:rFonts w:ascii="Fira Sans Extra Condensed" w:hAnsi="Fira Sans Extra Condensed"/>
          <w:sz w:val="22"/>
          <w:szCs w:val="22"/>
        </w:rPr>
        <w:t xml:space="preserve"> </w:t>
      </w:r>
      <w:proofErr w:type="spellStart"/>
      <w:r w:rsidR="00016375" w:rsidRPr="00016375">
        <w:rPr>
          <w:rFonts w:ascii="Fira Sans Extra Condensed" w:hAnsi="Fira Sans Extra Condensed"/>
          <w:sz w:val="22"/>
          <w:szCs w:val="22"/>
        </w:rPr>
        <w:t>Strukturen</w:t>
      </w:r>
      <w:proofErr w:type="spellEnd"/>
      <w:r w:rsidRPr="00016375">
        <w:rPr>
          <w:rFonts w:ascii="Fira Sans Extra Condensed" w:hAnsi="Fira Sans Extra Condensed"/>
          <w:sz w:val="22"/>
          <w:szCs w:val="22"/>
        </w:rPr>
        <w:t>.</w:t>
      </w:r>
    </w:p>
    <w:p w14:paraId="033A2E4A" w14:textId="461F659A" w:rsidR="00507DBE" w:rsidRPr="00507DBE" w:rsidRDefault="00507DBE" w:rsidP="00507DBE">
      <w:pPr>
        <w:pStyle w:val="Listenabsatz"/>
        <w:numPr>
          <w:ilvl w:val="3"/>
          <w:numId w:val="19"/>
        </w:numPr>
        <w:ind w:left="426" w:hanging="426"/>
        <w:rPr>
          <w:rFonts w:ascii="Fira Sans Extra Condensed" w:hAnsi="Fira Sans Extra Condensed"/>
          <w:sz w:val="22"/>
          <w:szCs w:val="22"/>
        </w:rPr>
      </w:pPr>
      <w:proofErr w:type="spellStart"/>
      <w:r w:rsidRPr="00016375">
        <w:rPr>
          <w:rFonts w:ascii="Fira Sans Extra Condensed" w:hAnsi="Fira Sans Extra Condensed"/>
          <w:sz w:val="22"/>
          <w:szCs w:val="22"/>
        </w:rPr>
        <w:t>Aktivitäten</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zur</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Motivationssteigerung</w:t>
      </w:r>
      <w:proofErr w:type="spellEnd"/>
      <w:r w:rsidRPr="00016375">
        <w:rPr>
          <w:rFonts w:ascii="Fira Sans Extra Condensed" w:hAnsi="Fira Sans Extra Condensed"/>
          <w:sz w:val="22"/>
          <w:szCs w:val="22"/>
        </w:rPr>
        <w:t xml:space="preserve"> der </w:t>
      </w:r>
      <w:proofErr w:type="spellStart"/>
      <w:r w:rsidRPr="00016375">
        <w:rPr>
          <w:rFonts w:ascii="Fira Sans Extra Condensed" w:hAnsi="Fira Sans Extra Condensed"/>
          <w:sz w:val="22"/>
          <w:szCs w:val="22"/>
        </w:rPr>
        <w:t>Teilnehmenden</w:t>
      </w:r>
      <w:proofErr w:type="spellEnd"/>
      <w:r w:rsidRPr="00016375">
        <w:rPr>
          <w:rFonts w:ascii="Fira Sans Extra Condensed" w:hAnsi="Fira Sans Extra Condensed"/>
          <w:sz w:val="22"/>
          <w:szCs w:val="22"/>
        </w:rPr>
        <w:t>.</w:t>
      </w:r>
    </w:p>
    <w:p w14:paraId="0C1B96B7" w14:textId="38FE5571" w:rsidR="00D51285" w:rsidRPr="00D51285" w:rsidRDefault="00CE2D5E" w:rsidP="00D51285">
      <w:pPr>
        <w:pStyle w:val="Listenabsatz"/>
        <w:numPr>
          <w:ilvl w:val="3"/>
          <w:numId w:val="19"/>
        </w:numPr>
        <w:ind w:left="426" w:hanging="426"/>
        <w:rPr>
          <w:rFonts w:ascii="Fira Sans Extra Condensed" w:hAnsi="Fira Sans Extra Condensed"/>
          <w:sz w:val="22"/>
          <w:szCs w:val="22"/>
        </w:rPr>
      </w:pPr>
      <w:proofErr w:type="spellStart"/>
      <w:r w:rsidRPr="00016375">
        <w:rPr>
          <w:rFonts w:ascii="Fira Sans Extra Condensed" w:hAnsi="Fira Sans Extra Condensed"/>
          <w:sz w:val="22"/>
          <w:szCs w:val="22"/>
        </w:rPr>
        <w:lastRenderedPageBreak/>
        <w:t>Gestaltung</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persönlicher</w:t>
      </w:r>
      <w:proofErr w:type="spellEnd"/>
      <w:r w:rsidRPr="00016375">
        <w:rPr>
          <w:rFonts w:ascii="Fira Sans Extra Condensed" w:hAnsi="Fira Sans Extra Condensed"/>
          <w:sz w:val="22"/>
          <w:szCs w:val="22"/>
        </w:rPr>
        <w:t xml:space="preserve"> und </w:t>
      </w:r>
      <w:proofErr w:type="spellStart"/>
      <w:r w:rsidRPr="00016375">
        <w:rPr>
          <w:rFonts w:ascii="Fira Sans Extra Condensed" w:hAnsi="Fira Sans Extra Condensed"/>
          <w:sz w:val="22"/>
          <w:szCs w:val="22"/>
        </w:rPr>
        <w:t>beruflicher</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Entwicklungsperspektiven</w:t>
      </w:r>
      <w:proofErr w:type="spellEnd"/>
      <w:r w:rsidR="00D51285" w:rsidRPr="00D51285">
        <w:rPr>
          <w:rFonts w:ascii="Fira Sans Extra Condensed" w:hAnsi="Fira Sans Extra Condensed"/>
          <w:sz w:val="22"/>
          <w:szCs w:val="22"/>
        </w:rPr>
        <w:t xml:space="preserve"> (</w:t>
      </w:r>
      <w:proofErr w:type="spellStart"/>
      <w:r w:rsidR="00D51285" w:rsidRPr="00D51285">
        <w:rPr>
          <w:rFonts w:ascii="Fira Sans Extra Condensed" w:hAnsi="Fira Sans Extra Condensed"/>
          <w:sz w:val="22"/>
          <w:szCs w:val="22"/>
        </w:rPr>
        <w:t>Beteiligung</w:t>
      </w:r>
      <w:proofErr w:type="spellEnd"/>
      <w:r w:rsidR="00D51285" w:rsidRPr="00D51285">
        <w:rPr>
          <w:rFonts w:ascii="Fira Sans Extra Condensed" w:hAnsi="Fira Sans Extra Condensed"/>
          <w:sz w:val="22"/>
          <w:szCs w:val="22"/>
        </w:rPr>
        <w:t xml:space="preserve"> der </w:t>
      </w:r>
      <w:proofErr w:type="spellStart"/>
      <w:r w:rsidR="00D51285">
        <w:rPr>
          <w:rFonts w:ascii="Fira Sans Extra Condensed" w:hAnsi="Fira Sans Extra Condensed"/>
          <w:sz w:val="22"/>
          <w:szCs w:val="22"/>
        </w:rPr>
        <w:t>Teilnehmenden</w:t>
      </w:r>
      <w:proofErr w:type="spellEnd"/>
      <w:r w:rsidR="00D51285" w:rsidRPr="00D51285">
        <w:rPr>
          <w:rFonts w:ascii="Fira Sans Extra Condensed" w:hAnsi="Fira Sans Extra Condensed"/>
          <w:sz w:val="22"/>
          <w:szCs w:val="22"/>
        </w:rPr>
        <w:t xml:space="preserve"> an </w:t>
      </w:r>
      <w:proofErr w:type="spellStart"/>
      <w:r w:rsidR="00D51285" w:rsidRPr="00D51285">
        <w:rPr>
          <w:rFonts w:ascii="Fira Sans Extra Condensed" w:hAnsi="Fira Sans Extra Condensed"/>
          <w:sz w:val="22"/>
          <w:szCs w:val="22"/>
        </w:rPr>
        <w:t>Entscheidungsprozessen</w:t>
      </w:r>
      <w:proofErr w:type="spellEnd"/>
      <w:r w:rsidR="00D51285" w:rsidRPr="00D51285">
        <w:rPr>
          <w:rFonts w:ascii="Fira Sans Extra Condensed" w:hAnsi="Fira Sans Extra Condensed"/>
          <w:sz w:val="22"/>
          <w:szCs w:val="22"/>
        </w:rPr>
        <w:t>)</w:t>
      </w:r>
      <w:r w:rsidR="00D51285">
        <w:rPr>
          <w:rFonts w:ascii="Fira Sans Extra Condensed" w:hAnsi="Fira Sans Extra Condensed"/>
          <w:sz w:val="22"/>
          <w:szCs w:val="22"/>
        </w:rPr>
        <w:t>.</w:t>
      </w:r>
    </w:p>
    <w:p w14:paraId="4688FFA3" w14:textId="4D8EEDEB" w:rsidR="004A1B29" w:rsidRPr="004A1B29" w:rsidRDefault="00CE2D5E" w:rsidP="004A1B29">
      <w:pPr>
        <w:pStyle w:val="Listenabsatz"/>
        <w:numPr>
          <w:ilvl w:val="3"/>
          <w:numId w:val="19"/>
        </w:numPr>
        <w:ind w:left="426" w:hanging="426"/>
        <w:rPr>
          <w:rFonts w:ascii="Fira Sans Extra Condensed" w:hAnsi="Fira Sans Extra Condensed"/>
          <w:sz w:val="22"/>
          <w:szCs w:val="22"/>
        </w:rPr>
      </w:pPr>
      <w:proofErr w:type="spellStart"/>
      <w:r w:rsidRPr="00016375">
        <w:rPr>
          <w:rFonts w:ascii="Fira Sans Extra Condensed" w:hAnsi="Fira Sans Extra Condensed"/>
          <w:sz w:val="22"/>
          <w:szCs w:val="22"/>
        </w:rPr>
        <w:t>Beratungsangebote</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zur</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Stärkung</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individueller</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Ressourcen</w:t>
      </w:r>
      <w:proofErr w:type="spellEnd"/>
      <w:r w:rsidR="00D92567" w:rsidRPr="00016375">
        <w:rPr>
          <w:rFonts w:ascii="Fira Sans Extra Condensed" w:hAnsi="Fira Sans Extra Condensed"/>
          <w:sz w:val="22"/>
          <w:szCs w:val="22"/>
        </w:rPr>
        <w:t xml:space="preserve">, </w:t>
      </w:r>
      <w:proofErr w:type="spellStart"/>
      <w:r w:rsidR="00D92567" w:rsidRPr="00016375">
        <w:rPr>
          <w:rFonts w:ascii="Fira Sans Extra Condensed" w:hAnsi="Fira Sans Extra Condensed"/>
          <w:sz w:val="22"/>
          <w:szCs w:val="22"/>
        </w:rPr>
        <w:t>auch</w:t>
      </w:r>
      <w:proofErr w:type="spellEnd"/>
      <w:r w:rsidR="00D92567" w:rsidRPr="00016375">
        <w:rPr>
          <w:rFonts w:ascii="Fira Sans Extra Condensed" w:hAnsi="Fira Sans Extra Condensed"/>
          <w:sz w:val="22"/>
          <w:szCs w:val="22"/>
        </w:rPr>
        <w:t xml:space="preserve"> </w:t>
      </w:r>
      <w:proofErr w:type="spellStart"/>
      <w:r w:rsidR="00D92567" w:rsidRPr="00016375">
        <w:rPr>
          <w:rFonts w:ascii="Fira Sans Extra Condensed" w:hAnsi="Fira Sans Extra Condensed"/>
          <w:sz w:val="22"/>
          <w:szCs w:val="22"/>
        </w:rPr>
        <w:t>unter</w:t>
      </w:r>
      <w:proofErr w:type="spellEnd"/>
      <w:r w:rsidR="00D92567" w:rsidRPr="00016375">
        <w:rPr>
          <w:rFonts w:ascii="Fira Sans Extra Condensed" w:hAnsi="Fira Sans Extra Condensed"/>
          <w:sz w:val="22"/>
          <w:szCs w:val="22"/>
        </w:rPr>
        <w:t xml:space="preserve"> </w:t>
      </w:r>
      <w:proofErr w:type="spellStart"/>
      <w:r w:rsidR="00D92567" w:rsidRPr="00016375">
        <w:rPr>
          <w:rFonts w:ascii="Fira Sans Extra Condensed" w:hAnsi="Fira Sans Extra Condensed"/>
          <w:sz w:val="22"/>
          <w:szCs w:val="22"/>
        </w:rPr>
        <w:t>Einbeziehung</w:t>
      </w:r>
      <w:proofErr w:type="spellEnd"/>
      <w:r w:rsidR="00D92567" w:rsidRPr="00016375">
        <w:rPr>
          <w:rFonts w:ascii="Fira Sans Extra Condensed" w:hAnsi="Fira Sans Extra Condensed"/>
          <w:sz w:val="22"/>
          <w:szCs w:val="22"/>
        </w:rPr>
        <w:t xml:space="preserve"> der</w:t>
      </w:r>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B</w:t>
      </w:r>
      <w:r w:rsidR="00D92567" w:rsidRPr="00016375">
        <w:rPr>
          <w:rFonts w:ascii="Fira Sans Extra Condensed" w:hAnsi="Fira Sans Extra Condensed"/>
          <w:sz w:val="22"/>
          <w:szCs w:val="22"/>
        </w:rPr>
        <w:t>edarfsgemeinschaft</w:t>
      </w:r>
      <w:proofErr w:type="spellEnd"/>
      <w:r w:rsidR="00D92567" w:rsidRPr="00016375">
        <w:rPr>
          <w:rFonts w:ascii="Fira Sans Extra Condensed" w:hAnsi="Fira Sans Extra Condensed"/>
          <w:sz w:val="22"/>
          <w:szCs w:val="22"/>
        </w:rPr>
        <w:t xml:space="preserve"> (z.</w:t>
      </w:r>
      <w:r w:rsidRPr="00016375">
        <w:rPr>
          <w:rFonts w:ascii="Fira Sans Extra Condensed" w:hAnsi="Fira Sans Extra Condensed"/>
          <w:sz w:val="22"/>
          <w:szCs w:val="22"/>
        </w:rPr>
        <w:t> </w:t>
      </w:r>
      <w:r w:rsidR="00D92567" w:rsidRPr="00016375">
        <w:rPr>
          <w:rFonts w:ascii="Fira Sans Extra Condensed" w:hAnsi="Fira Sans Extra Condensed"/>
          <w:sz w:val="22"/>
          <w:szCs w:val="22"/>
        </w:rPr>
        <w:t xml:space="preserve">B. </w:t>
      </w:r>
      <w:proofErr w:type="spellStart"/>
      <w:r w:rsidR="00016375" w:rsidRPr="00016375">
        <w:rPr>
          <w:rFonts w:ascii="Fira Sans Extra Condensed" w:hAnsi="Fira Sans Extra Condensed"/>
          <w:sz w:val="22"/>
          <w:szCs w:val="22"/>
        </w:rPr>
        <w:t>Unterstützung</w:t>
      </w:r>
      <w:proofErr w:type="spellEnd"/>
      <w:r w:rsidR="00016375" w:rsidRPr="00016375">
        <w:rPr>
          <w:rFonts w:ascii="Fira Sans Extra Condensed" w:hAnsi="Fira Sans Extra Condensed"/>
          <w:sz w:val="22"/>
          <w:szCs w:val="22"/>
        </w:rPr>
        <w:t xml:space="preserve"> in der </w:t>
      </w:r>
      <w:proofErr w:type="spellStart"/>
      <w:r w:rsidR="00D92567" w:rsidRPr="00016375">
        <w:rPr>
          <w:rFonts w:ascii="Fira Sans Extra Condensed" w:hAnsi="Fira Sans Extra Condensed"/>
          <w:sz w:val="22"/>
          <w:szCs w:val="22"/>
        </w:rPr>
        <w:t>Alltags</w:t>
      </w:r>
      <w:r w:rsidR="00016375" w:rsidRPr="00016375">
        <w:rPr>
          <w:rFonts w:ascii="Fira Sans Extra Condensed" w:hAnsi="Fira Sans Extra Condensed"/>
          <w:sz w:val="22"/>
          <w:szCs w:val="22"/>
        </w:rPr>
        <w:t>begleitung</w:t>
      </w:r>
      <w:proofErr w:type="spellEnd"/>
      <w:r w:rsidR="00D92567" w:rsidRPr="00016375">
        <w:rPr>
          <w:rFonts w:ascii="Fira Sans Extra Condensed" w:hAnsi="Fira Sans Extra Condensed"/>
          <w:sz w:val="22"/>
          <w:szCs w:val="22"/>
        </w:rPr>
        <w:t>,</w:t>
      </w:r>
      <w:r w:rsidRPr="00016375">
        <w:rPr>
          <w:rFonts w:ascii="Fira Sans Extra Condensed" w:hAnsi="Fira Sans Extra Condensed"/>
          <w:sz w:val="22"/>
          <w:szCs w:val="22"/>
        </w:rPr>
        <w:t xml:space="preserve"> </w:t>
      </w:r>
      <w:proofErr w:type="spellStart"/>
      <w:r w:rsidR="00D92567" w:rsidRPr="00016375">
        <w:rPr>
          <w:rFonts w:ascii="Fira Sans Extra Condensed" w:hAnsi="Fira Sans Extra Condensed"/>
          <w:sz w:val="22"/>
          <w:szCs w:val="22"/>
        </w:rPr>
        <w:t>Krisenintervention</w:t>
      </w:r>
      <w:proofErr w:type="spellEnd"/>
      <w:r w:rsidR="00D92567" w:rsidRPr="00016375">
        <w:rPr>
          <w:rFonts w:ascii="Fira Sans Extra Condensed" w:hAnsi="Fira Sans Extra Condensed"/>
          <w:sz w:val="22"/>
          <w:szCs w:val="22"/>
        </w:rPr>
        <w:t xml:space="preserve">, </w:t>
      </w:r>
      <w:proofErr w:type="spellStart"/>
      <w:r w:rsidR="00D92567" w:rsidRPr="00016375">
        <w:rPr>
          <w:rFonts w:ascii="Fira Sans Extra Condensed" w:hAnsi="Fira Sans Extra Condensed"/>
          <w:sz w:val="22"/>
          <w:szCs w:val="22"/>
        </w:rPr>
        <w:t>Bewältigung</w:t>
      </w:r>
      <w:proofErr w:type="spellEnd"/>
      <w:r w:rsidR="00D92567" w:rsidRPr="00016375">
        <w:rPr>
          <w:rFonts w:ascii="Fira Sans Extra Condensed" w:hAnsi="Fira Sans Extra Condensed"/>
          <w:sz w:val="22"/>
          <w:szCs w:val="22"/>
        </w:rPr>
        <w:t xml:space="preserve"> von Traumata, </w:t>
      </w:r>
      <w:proofErr w:type="spellStart"/>
      <w:r w:rsidR="00D92567" w:rsidRPr="00016375">
        <w:rPr>
          <w:rFonts w:ascii="Fira Sans Extra Condensed" w:hAnsi="Fira Sans Extra Condensed"/>
          <w:sz w:val="22"/>
          <w:szCs w:val="22"/>
        </w:rPr>
        <w:t>Konfliktbewältigung</w:t>
      </w:r>
      <w:proofErr w:type="spellEnd"/>
      <w:r w:rsidR="00D92567" w:rsidRPr="00016375">
        <w:rPr>
          <w:rFonts w:ascii="Fira Sans Extra Condensed" w:hAnsi="Fira Sans Extra Condensed"/>
          <w:sz w:val="22"/>
          <w:szCs w:val="22"/>
        </w:rPr>
        <w:t xml:space="preserve">, </w:t>
      </w:r>
      <w:proofErr w:type="spellStart"/>
      <w:r w:rsidR="00D92567" w:rsidRPr="00016375">
        <w:rPr>
          <w:rFonts w:ascii="Fira Sans Extra Condensed" w:hAnsi="Fira Sans Extra Condensed"/>
          <w:sz w:val="22"/>
          <w:szCs w:val="22"/>
        </w:rPr>
        <w:t>Unterstützung</w:t>
      </w:r>
      <w:proofErr w:type="spellEnd"/>
      <w:r w:rsidR="00D92567" w:rsidRPr="00016375">
        <w:rPr>
          <w:rFonts w:ascii="Fira Sans Extra Condensed" w:hAnsi="Fira Sans Extra Condensed"/>
          <w:sz w:val="22"/>
          <w:szCs w:val="22"/>
        </w:rPr>
        <w:t xml:space="preserve"> </w:t>
      </w:r>
      <w:proofErr w:type="spellStart"/>
      <w:r w:rsidR="00D92567" w:rsidRPr="00016375">
        <w:rPr>
          <w:rFonts w:ascii="Fira Sans Extra Condensed" w:hAnsi="Fira Sans Extra Condensed"/>
          <w:sz w:val="22"/>
          <w:szCs w:val="22"/>
        </w:rPr>
        <w:t>bei</w:t>
      </w:r>
      <w:proofErr w:type="spellEnd"/>
      <w:r w:rsidR="00D92567" w:rsidRPr="00016375">
        <w:rPr>
          <w:rFonts w:ascii="Fira Sans Extra Condensed" w:hAnsi="Fira Sans Extra Condensed"/>
          <w:sz w:val="22"/>
          <w:szCs w:val="22"/>
        </w:rPr>
        <w:t xml:space="preserve"> der </w:t>
      </w:r>
      <w:proofErr w:type="spellStart"/>
      <w:r w:rsidR="00D92567" w:rsidRPr="00016375">
        <w:rPr>
          <w:rFonts w:ascii="Fira Sans Extra Condensed" w:hAnsi="Fira Sans Extra Condensed"/>
          <w:sz w:val="22"/>
          <w:szCs w:val="22"/>
        </w:rPr>
        <w:t>Vereinbarkeit</w:t>
      </w:r>
      <w:proofErr w:type="spellEnd"/>
      <w:r w:rsidR="00D92567" w:rsidRPr="00016375">
        <w:rPr>
          <w:rFonts w:ascii="Fira Sans Extra Condensed" w:hAnsi="Fira Sans Extra Condensed"/>
          <w:sz w:val="22"/>
          <w:szCs w:val="22"/>
        </w:rPr>
        <w:t xml:space="preserve"> von </w:t>
      </w:r>
      <w:proofErr w:type="spellStart"/>
      <w:r w:rsidR="00D92567" w:rsidRPr="00016375">
        <w:rPr>
          <w:rFonts w:ascii="Fira Sans Extra Condensed" w:hAnsi="Fira Sans Extra Condensed"/>
          <w:sz w:val="22"/>
          <w:szCs w:val="22"/>
        </w:rPr>
        <w:t>Familie</w:t>
      </w:r>
      <w:proofErr w:type="spellEnd"/>
      <w:r w:rsidR="00D92567" w:rsidRPr="00016375">
        <w:rPr>
          <w:rFonts w:ascii="Fira Sans Extra Condensed" w:hAnsi="Fira Sans Extra Condensed"/>
          <w:sz w:val="22"/>
          <w:szCs w:val="22"/>
        </w:rPr>
        <w:t xml:space="preserve"> und </w:t>
      </w:r>
      <w:proofErr w:type="spellStart"/>
      <w:r w:rsidR="00D92567" w:rsidRPr="00016375">
        <w:rPr>
          <w:rFonts w:ascii="Fira Sans Extra Condensed" w:hAnsi="Fira Sans Extra Condensed"/>
          <w:sz w:val="22"/>
          <w:szCs w:val="22"/>
        </w:rPr>
        <w:t>Beruf</w:t>
      </w:r>
      <w:proofErr w:type="spellEnd"/>
      <w:r w:rsidR="00D92567" w:rsidRPr="00016375">
        <w:rPr>
          <w:rFonts w:ascii="Fira Sans Extra Condensed" w:hAnsi="Fira Sans Extra Condensed"/>
          <w:sz w:val="22"/>
          <w:szCs w:val="22"/>
        </w:rPr>
        <w:t xml:space="preserve">, </w:t>
      </w:r>
      <w:proofErr w:type="spellStart"/>
      <w:r w:rsidR="00D92567" w:rsidRPr="00016375">
        <w:rPr>
          <w:rFonts w:ascii="Fira Sans Extra Condensed" w:hAnsi="Fira Sans Extra Condensed"/>
          <w:sz w:val="22"/>
          <w:szCs w:val="22"/>
        </w:rPr>
        <w:t>Integrationshilfen</w:t>
      </w:r>
      <w:proofErr w:type="spellEnd"/>
      <w:r w:rsidR="00D92567" w:rsidRPr="00016375">
        <w:rPr>
          <w:rFonts w:ascii="Fira Sans Extra Condensed" w:hAnsi="Fira Sans Extra Condensed"/>
          <w:sz w:val="22"/>
          <w:szCs w:val="22"/>
        </w:rPr>
        <w:t>)</w:t>
      </w:r>
      <w:r w:rsidR="00B6088A" w:rsidRPr="00016375">
        <w:rPr>
          <w:rFonts w:ascii="Fira Sans Extra Condensed" w:hAnsi="Fira Sans Extra Condensed"/>
          <w:sz w:val="22"/>
          <w:szCs w:val="22"/>
        </w:rPr>
        <w:t>.</w:t>
      </w:r>
    </w:p>
    <w:p w14:paraId="6C7D81B3" w14:textId="03A66D94" w:rsidR="00507DBE" w:rsidRPr="00507DBE" w:rsidRDefault="00507DBE" w:rsidP="00507DBE">
      <w:pPr>
        <w:pStyle w:val="Listenabsatz"/>
        <w:numPr>
          <w:ilvl w:val="3"/>
          <w:numId w:val="19"/>
        </w:numPr>
        <w:ind w:left="426" w:hanging="426"/>
        <w:rPr>
          <w:rFonts w:ascii="Fira Sans Extra Condensed" w:hAnsi="Fira Sans Extra Condensed"/>
          <w:sz w:val="22"/>
          <w:szCs w:val="22"/>
        </w:rPr>
      </w:pPr>
      <w:proofErr w:type="spellStart"/>
      <w:r w:rsidRPr="00016375">
        <w:rPr>
          <w:rFonts w:ascii="Fira Sans Extra Condensed" w:hAnsi="Fira Sans Extra Condensed"/>
          <w:sz w:val="22"/>
          <w:szCs w:val="22"/>
        </w:rPr>
        <w:t>Entwicklung</w:t>
      </w:r>
      <w:proofErr w:type="spellEnd"/>
      <w:r w:rsidRPr="00016375">
        <w:rPr>
          <w:rFonts w:ascii="Fira Sans Extra Condensed" w:hAnsi="Fira Sans Extra Condensed"/>
          <w:sz w:val="22"/>
          <w:szCs w:val="22"/>
        </w:rPr>
        <w:t xml:space="preserve"> von </w:t>
      </w:r>
      <w:proofErr w:type="spellStart"/>
      <w:r w:rsidRPr="00016375">
        <w:rPr>
          <w:rFonts w:ascii="Fira Sans Extra Condensed" w:hAnsi="Fira Sans Extra Condensed"/>
          <w:sz w:val="22"/>
          <w:szCs w:val="22"/>
        </w:rPr>
        <w:t>zielgruppengerechten</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Angeboten</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zur</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Strukturierung</w:t>
      </w:r>
      <w:proofErr w:type="spellEnd"/>
      <w:r w:rsidRPr="00016375">
        <w:rPr>
          <w:rFonts w:ascii="Fira Sans Extra Condensed" w:hAnsi="Fira Sans Extra Condensed"/>
          <w:sz w:val="22"/>
          <w:szCs w:val="22"/>
        </w:rPr>
        <w:t xml:space="preserve"> des </w:t>
      </w:r>
      <w:proofErr w:type="spellStart"/>
      <w:r w:rsidRPr="00016375">
        <w:rPr>
          <w:rFonts w:ascii="Fira Sans Extra Condensed" w:hAnsi="Fira Sans Extra Condensed"/>
          <w:sz w:val="22"/>
          <w:szCs w:val="22"/>
        </w:rPr>
        <w:t>Alltags</w:t>
      </w:r>
      <w:proofErr w:type="spellEnd"/>
      <w:r w:rsidRPr="00016375">
        <w:rPr>
          <w:rFonts w:ascii="Fira Sans Extra Condensed" w:hAnsi="Fira Sans Extra Condensed"/>
          <w:sz w:val="22"/>
          <w:szCs w:val="22"/>
        </w:rPr>
        <w:t xml:space="preserve"> und </w:t>
      </w:r>
      <w:proofErr w:type="spellStart"/>
      <w:r w:rsidRPr="00016375">
        <w:rPr>
          <w:rFonts w:ascii="Fira Sans Extra Condensed" w:hAnsi="Fira Sans Extra Condensed"/>
          <w:sz w:val="22"/>
          <w:szCs w:val="22"/>
        </w:rPr>
        <w:t>zur</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individuellen</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Lebensplanung</w:t>
      </w:r>
      <w:proofErr w:type="spellEnd"/>
      <w:r w:rsidRPr="00016375">
        <w:rPr>
          <w:rFonts w:ascii="Fira Sans Extra Condensed" w:hAnsi="Fira Sans Extra Condensed"/>
          <w:sz w:val="22"/>
          <w:szCs w:val="22"/>
        </w:rPr>
        <w:t>.</w:t>
      </w:r>
    </w:p>
    <w:p w14:paraId="31F55125" w14:textId="77777777" w:rsidR="00D51285" w:rsidRDefault="00D51285" w:rsidP="00D51285">
      <w:pPr>
        <w:pStyle w:val="Listenabsatz"/>
        <w:numPr>
          <w:ilvl w:val="3"/>
          <w:numId w:val="19"/>
        </w:numPr>
        <w:ind w:left="426" w:hanging="426"/>
        <w:rPr>
          <w:rFonts w:ascii="Fira Sans Extra Condensed" w:hAnsi="Fira Sans Extra Condensed"/>
          <w:sz w:val="22"/>
          <w:szCs w:val="22"/>
        </w:rPr>
      </w:pPr>
      <w:r>
        <w:rPr>
          <w:rFonts w:ascii="Fira Sans Extra Condensed" w:hAnsi="Fira Sans Extra Condensed"/>
          <w:sz w:val="22"/>
          <w:szCs w:val="22"/>
          <w:lang w:val="de-DE"/>
        </w:rPr>
        <w:t xml:space="preserve">Wertevermittlung </w:t>
      </w:r>
      <w:r w:rsidR="00D92567" w:rsidRPr="00016375">
        <w:rPr>
          <w:rFonts w:ascii="Fira Sans Extra Condensed" w:hAnsi="Fira Sans Extra Condensed"/>
          <w:sz w:val="22"/>
          <w:szCs w:val="22"/>
        </w:rPr>
        <w:t>(</w:t>
      </w:r>
      <w:proofErr w:type="spellStart"/>
      <w:r>
        <w:rPr>
          <w:rFonts w:ascii="Fira Sans Extra Condensed" w:hAnsi="Fira Sans Extra Condensed"/>
          <w:sz w:val="22"/>
          <w:szCs w:val="22"/>
        </w:rPr>
        <w:t>Förderung</w:t>
      </w:r>
      <w:proofErr w:type="spellEnd"/>
      <w:r>
        <w:rPr>
          <w:rFonts w:ascii="Fira Sans Extra Condensed" w:hAnsi="Fira Sans Extra Condensed"/>
          <w:sz w:val="22"/>
          <w:szCs w:val="22"/>
        </w:rPr>
        <w:t xml:space="preserve"> von </w:t>
      </w:r>
      <w:proofErr w:type="spellStart"/>
      <w:r>
        <w:rPr>
          <w:rFonts w:ascii="Fira Sans Extra Condensed" w:hAnsi="Fira Sans Extra Condensed"/>
          <w:sz w:val="22"/>
          <w:szCs w:val="22"/>
        </w:rPr>
        <w:t>Werten</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wie</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Toleranz</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Respekt</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Verantwortungsbewusstsein</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im</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Umgang</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mit</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ande</w:t>
      </w:r>
      <w:r w:rsidR="00D92567" w:rsidRPr="00016375">
        <w:rPr>
          <w:rFonts w:ascii="Fira Sans Extra Condensed" w:hAnsi="Fira Sans Extra Condensed"/>
          <w:sz w:val="22"/>
          <w:szCs w:val="22"/>
        </w:rPr>
        <w:t>ren</w:t>
      </w:r>
      <w:proofErr w:type="spellEnd"/>
      <w:r w:rsidR="00D92567" w:rsidRPr="00016375">
        <w:rPr>
          <w:rFonts w:ascii="Fira Sans Extra Condensed" w:hAnsi="Fira Sans Extra Condensed"/>
          <w:sz w:val="22"/>
          <w:szCs w:val="22"/>
        </w:rPr>
        <w:t xml:space="preserve"> Menschen)</w:t>
      </w:r>
      <w:r w:rsidR="00B6088A" w:rsidRPr="00016375">
        <w:rPr>
          <w:rFonts w:ascii="Fira Sans Extra Condensed" w:hAnsi="Fira Sans Extra Condensed"/>
          <w:sz w:val="22"/>
          <w:szCs w:val="22"/>
        </w:rPr>
        <w:t>.</w:t>
      </w:r>
    </w:p>
    <w:p w14:paraId="4EBC2B00" w14:textId="26AF887A" w:rsidR="00D51285" w:rsidRPr="00D51285" w:rsidRDefault="00D51285" w:rsidP="00D51285">
      <w:pPr>
        <w:pStyle w:val="Listenabsatz"/>
        <w:numPr>
          <w:ilvl w:val="3"/>
          <w:numId w:val="19"/>
        </w:numPr>
        <w:ind w:left="426" w:hanging="426"/>
        <w:rPr>
          <w:rFonts w:ascii="Fira Sans Extra Condensed" w:hAnsi="Fira Sans Extra Condensed"/>
          <w:sz w:val="22"/>
          <w:szCs w:val="22"/>
        </w:rPr>
      </w:pPr>
      <w:r w:rsidRPr="00D51285">
        <w:rPr>
          <w:rFonts w:ascii="Fira Sans Extra Condensed" w:hAnsi="Fira Sans Extra Condensed"/>
          <w:sz w:val="22"/>
          <w:szCs w:val="22"/>
        </w:rPr>
        <w:t xml:space="preserve">Die </w:t>
      </w:r>
      <w:proofErr w:type="spellStart"/>
      <w:r w:rsidRPr="00D51285">
        <w:rPr>
          <w:rFonts w:ascii="Fira Sans Extra Condensed" w:hAnsi="Fira Sans Extra Condensed"/>
          <w:sz w:val="22"/>
          <w:szCs w:val="22"/>
        </w:rPr>
        <w:t>Förderung</w:t>
      </w:r>
      <w:proofErr w:type="spellEnd"/>
      <w:r w:rsidRPr="00D51285">
        <w:rPr>
          <w:rFonts w:ascii="Fira Sans Extra Condensed" w:hAnsi="Fira Sans Extra Condensed"/>
          <w:sz w:val="22"/>
          <w:szCs w:val="22"/>
        </w:rPr>
        <w:t xml:space="preserve"> von </w:t>
      </w:r>
      <w:proofErr w:type="spellStart"/>
      <w:r w:rsidRPr="00D51285">
        <w:rPr>
          <w:rFonts w:ascii="Fira Sans Extra Condensed" w:hAnsi="Fira Sans Extra Condensed"/>
          <w:sz w:val="22"/>
          <w:szCs w:val="22"/>
        </w:rPr>
        <w:t>nachhaltigem</w:t>
      </w:r>
      <w:proofErr w:type="spellEnd"/>
      <w:r w:rsidRPr="00D51285">
        <w:rPr>
          <w:rFonts w:ascii="Fira Sans Extra Condensed" w:hAnsi="Fira Sans Extra Condensed"/>
          <w:sz w:val="22"/>
          <w:szCs w:val="22"/>
        </w:rPr>
        <w:t xml:space="preserve"> Denken und </w:t>
      </w:r>
      <w:proofErr w:type="spellStart"/>
      <w:r w:rsidRPr="00D51285">
        <w:rPr>
          <w:rFonts w:ascii="Fira Sans Extra Condensed" w:hAnsi="Fira Sans Extra Condensed"/>
          <w:sz w:val="22"/>
          <w:szCs w:val="22"/>
        </w:rPr>
        <w:t>Handeln</w:t>
      </w:r>
      <w:proofErr w:type="spellEnd"/>
      <w:r>
        <w:rPr>
          <w:rFonts w:ascii="Fira Sans Extra Condensed" w:hAnsi="Fira Sans Extra Condensed"/>
          <w:sz w:val="22"/>
          <w:szCs w:val="22"/>
        </w:rPr>
        <w:t>.</w:t>
      </w:r>
    </w:p>
    <w:p w14:paraId="023D30CC" w14:textId="116EC6EF" w:rsidR="00D92567" w:rsidRDefault="00B6088A" w:rsidP="00FD0C54">
      <w:pPr>
        <w:pStyle w:val="Listenabsatz"/>
        <w:numPr>
          <w:ilvl w:val="3"/>
          <w:numId w:val="19"/>
        </w:numPr>
        <w:ind w:left="426" w:hanging="426"/>
        <w:rPr>
          <w:rFonts w:ascii="Fira Sans Extra Condensed" w:hAnsi="Fira Sans Extra Condensed"/>
          <w:sz w:val="22"/>
          <w:szCs w:val="22"/>
        </w:rPr>
      </w:pPr>
      <w:proofErr w:type="spellStart"/>
      <w:r w:rsidRPr="00016375">
        <w:rPr>
          <w:rFonts w:ascii="Fira Sans Extra Condensed" w:hAnsi="Fira Sans Extra Condensed"/>
          <w:sz w:val="22"/>
          <w:szCs w:val="22"/>
        </w:rPr>
        <w:t>P</w:t>
      </w:r>
      <w:r w:rsidR="00D92567" w:rsidRPr="00016375">
        <w:rPr>
          <w:rFonts w:ascii="Fira Sans Extra Condensed" w:hAnsi="Fira Sans Extra Condensed"/>
          <w:sz w:val="22"/>
          <w:szCs w:val="22"/>
        </w:rPr>
        <w:t>unktuelle</w:t>
      </w:r>
      <w:proofErr w:type="spellEnd"/>
      <w:r w:rsidR="00D92567" w:rsidRPr="00016375">
        <w:rPr>
          <w:rFonts w:ascii="Fira Sans Extra Condensed" w:hAnsi="Fira Sans Extra Condensed"/>
          <w:sz w:val="22"/>
          <w:szCs w:val="22"/>
        </w:rPr>
        <w:t xml:space="preserve"> </w:t>
      </w:r>
      <w:proofErr w:type="spellStart"/>
      <w:r w:rsidR="00D92567" w:rsidRPr="00016375">
        <w:rPr>
          <w:rFonts w:ascii="Fira Sans Extra Condensed" w:hAnsi="Fira Sans Extra Condensed"/>
          <w:sz w:val="22"/>
          <w:szCs w:val="22"/>
        </w:rPr>
        <w:t>Familienarbeit</w:t>
      </w:r>
      <w:proofErr w:type="spellEnd"/>
      <w:r w:rsidR="004A1B29">
        <w:rPr>
          <w:rFonts w:ascii="Fira Sans Extra Condensed" w:hAnsi="Fira Sans Extra Condensed"/>
          <w:sz w:val="22"/>
          <w:szCs w:val="22"/>
        </w:rPr>
        <w:t>.</w:t>
      </w:r>
    </w:p>
    <w:p w14:paraId="6509DC84" w14:textId="0327FE84" w:rsidR="004A1B29" w:rsidRPr="00016375" w:rsidRDefault="004A1B29" w:rsidP="00FD0C54">
      <w:pPr>
        <w:pStyle w:val="Listenabsatz"/>
        <w:numPr>
          <w:ilvl w:val="3"/>
          <w:numId w:val="19"/>
        </w:numPr>
        <w:ind w:left="426" w:hanging="426"/>
        <w:rPr>
          <w:rFonts w:ascii="Fira Sans Extra Condensed" w:hAnsi="Fira Sans Extra Condensed"/>
          <w:sz w:val="22"/>
          <w:szCs w:val="22"/>
        </w:rPr>
      </w:pPr>
      <w:proofErr w:type="spellStart"/>
      <w:r>
        <w:rPr>
          <w:rFonts w:ascii="Fira Sans Extra Condensed" w:hAnsi="Fira Sans Extra Condensed"/>
          <w:sz w:val="22"/>
          <w:szCs w:val="22"/>
        </w:rPr>
        <w:t>Akquirieren</w:t>
      </w:r>
      <w:proofErr w:type="spellEnd"/>
      <w:r>
        <w:rPr>
          <w:rFonts w:ascii="Fira Sans Extra Condensed" w:hAnsi="Fira Sans Extra Condensed"/>
          <w:sz w:val="22"/>
          <w:szCs w:val="22"/>
        </w:rPr>
        <w:t xml:space="preserve"> von </w:t>
      </w:r>
      <w:proofErr w:type="spellStart"/>
      <w:r>
        <w:rPr>
          <w:rFonts w:ascii="Fira Sans Extra Condensed" w:hAnsi="Fira Sans Extra Condensed"/>
          <w:sz w:val="22"/>
          <w:szCs w:val="22"/>
        </w:rPr>
        <w:t>Stellen</w:t>
      </w:r>
      <w:proofErr w:type="spellEnd"/>
      <w:r>
        <w:rPr>
          <w:rFonts w:ascii="Fira Sans Extra Condensed" w:hAnsi="Fira Sans Extra Condensed"/>
          <w:sz w:val="22"/>
          <w:szCs w:val="22"/>
        </w:rPr>
        <w:t xml:space="preserve"> für die </w:t>
      </w:r>
      <w:proofErr w:type="spellStart"/>
      <w:r>
        <w:rPr>
          <w:rFonts w:ascii="Fira Sans Extra Condensed" w:hAnsi="Fira Sans Extra Condensed"/>
          <w:sz w:val="22"/>
          <w:szCs w:val="22"/>
        </w:rPr>
        <w:t>betriebliche</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Erprobung</w:t>
      </w:r>
      <w:proofErr w:type="spellEnd"/>
      <w:r w:rsidR="002E3DBC">
        <w:rPr>
          <w:rFonts w:ascii="Fira Sans Extra Condensed" w:hAnsi="Fira Sans Extra Condensed"/>
          <w:sz w:val="22"/>
          <w:szCs w:val="22"/>
        </w:rPr>
        <w:t>.</w:t>
      </w:r>
    </w:p>
    <w:p w14:paraId="2717F033" w14:textId="626656EB" w:rsidR="00D92567" w:rsidRPr="00016375" w:rsidRDefault="00D92567" w:rsidP="00FD0C54">
      <w:pPr>
        <w:pStyle w:val="Listenabsatz"/>
        <w:numPr>
          <w:ilvl w:val="3"/>
          <w:numId w:val="19"/>
        </w:numPr>
        <w:ind w:left="426" w:hanging="426"/>
        <w:rPr>
          <w:rFonts w:ascii="Fira Sans Extra Condensed" w:hAnsi="Fira Sans Extra Condensed"/>
          <w:sz w:val="22"/>
          <w:szCs w:val="22"/>
        </w:rPr>
      </w:pPr>
      <w:proofErr w:type="spellStart"/>
      <w:r w:rsidRPr="00016375">
        <w:rPr>
          <w:rFonts w:ascii="Fira Sans Extra Condensed" w:hAnsi="Fira Sans Extra Condensed"/>
          <w:sz w:val="22"/>
          <w:szCs w:val="22"/>
        </w:rPr>
        <w:t>Hilfestellung</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bei</w:t>
      </w:r>
      <w:proofErr w:type="spellEnd"/>
      <w:r w:rsidRPr="00016375">
        <w:rPr>
          <w:rFonts w:ascii="Fira Sans Extra Condensed" w:hAnsi="Fira Sans Extra Condensed"/>
          <w:sz w:val="22"/>
          <w:szCs w:val="22"/>
        </w:rPr>
        <w:t xml:space="preserve"> der </w:t>
      </w:r>
      <w:proofErr w:type="spellStart"/>
      <w:r w:rsidRPr="00016375">
        <w:rPr>
          <w:rFonts w:ascii="Fira Sans Extra Condensed" w:hAnsi="Fira Sans Extra Condensed"/>
          <w:sz w:val="22"/>
          <w:szCs w:val="22"/>
        </w:rPr>
        <w:t>Beantragung</w:t>
      </w:r>
      <w:proofErr w:type="spellEnd"/>
      <w:r w:rsidRPr="00016375">
        <w:rPr>
          <w:rFonts w:ascii="Fira Sans Extra Condensed" w:hAnsi="Fira Sans Extra Condensed"/>
          <w:sz w:val="22"/>
          <w:szCs w:val="22"/>
        </w:rPr>
        <w:t xml:space="preserve"> von </w:t>
      </w:r>
      <w:proofErr w:type="spellStart"/>
      <w:r w:rsidRPr="00016375">
        <w:rPr>
          <w:rFonts w:ascii="Fira Sans Extra Condensed" w:hAnsi="Fira Sans Extra Condensed"/>
          <w:sz w:val="22"/>
          <w:szCs w:val="22"/>
        </w:rPr>
        <w:t>Sozialleistungen</w:t>
      </w:r>
      <w:proofErr w:type="spellEnd"/>
      <w:r w:rsidRPr="00016375">
        <w:rPr>
          <w:rFonts w:ascii="Fira Sans Extra Condensed" w:hAnsi="Fira Sans Extra Condensed"/>
          <w:sz w:val="22"/>
          <w:szCs w:val="22"/>
        </w:rPr>
        <w:t xml:space="preserve"> (z.</w:t>
      </w:r>
      <w:r w:rsidR="009C2FF9" w:rsidRPr="00016375">
        <w:rPr>
          <w:rFonts w:ascii="Fira Sans Extra Condensed" w:hAnsi="Fira Sans Extra Condensed"/>
          <w:sz w:val="22"/>
          <w:szCs w:val="22"/>
        </w:rPr>
        <w:t> </w:t>
      </w:r>
      <w:r w:rsidRPr="00016375">
        <w:rPr>
          <w:rFonts w:ascii="Fira Sans Extra Condensed" w:hAnsi="Fira Sans Extra Condensed"/>
          <w:sz w:val="22"/>
          <w:szCs w:val="22"/>
        </w:rPr>
        <w:t xml:space="preserve">B. </w:t>
      </w:r>
      <w:proofErr w:type="spellStart"/>
      <w:r w:rsidRPr="00016375">
        <w:rPr>
          <w:rFonts w:ascii="Fira Sans Extra Condensed" w:hAnsi="Fira Sans Extra Condensed"/>
          <w:sz w:val="22"/>
          <w:szCs w:val="22"/>
        </w:rPr>
        <w:t>Leistungen</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zur</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Teilhabe</w:t>
      </w:r>
      <w:proofErr w:type="spellEnd"/>
      <w:r w:rsidRPr="00016375">
        <w:rPr>
          <w:rFonts w:ascii="Fira Sans Extra Condensed" w:hAnsi="Fira Sans Extra Condensed"/>
          <w:sz w:val="22"/>
          <w:szCs w:val="22"/>
        </w:rPr>
        <w:t xml:space="preserve"> am </w:t>
      </w:r>
      <w:proofErr w:type="spellStart"/>
      <w:r w:rsidRPr="00016375">
        <w:rPr>
          <w:rFonts w:ascii="Fira Sans Extra Condensed" w:hAnsi="Fira Sans Extra Condensed"/>
          <w:sz w:val="22"/>
          <w:szCs w:val="22"/>
        </w:rPr>
        <w:t>Arbeitsleben</w:t>
      </w:r>
      <w:proofErr w:type="spellEnd"/>
      <w:r w:rsidRPr="00016375">
        <w:rPr>
          <w:rFonts w:ascii="Fira Sans Extra Condensed" w:hAnsi="Fira Sans Extra Condensed"/>
          <w:sz w:val="22"/>
          <w:szCs w:val="22"/>
        </w:rPr>
        <w:t>)</w:t>
      </w:r>
      <w:r w:rsidR="00B6088A" w:rsidRPr="00016375">
        <w:rPr>
          <w:rFonts w:ascii="Fira Sans Extra Condensed" w:hAnsi="Fira Sans Extra Condensed"/>
          <w:sz w:val="22"/>
          <w:szCs w:val="22"/>
        </w:rPr>
        <w:t>.</w:t>
      </w:r>
    </w:p>
    <w:p w14:paraId="5C669C27" w14:textId="286632A4" w:rsidR="00D92567" w:rsidRPr="00016375" w:rsidRDefault="00507DBE" w:rsidP="00FD0C54">
      <w:pPr>
        <w:pStyle w:val="Listenabsatz"/>
        <w:numPr>
          <w:ilvl w:val="3"/>
          <w:numId w:val="19"/>
        </w:numPr>
        <w:ind w:left="426" w:hanging="426"/>
        <w:rPr>
          <w:rFonts w:ascii="Fira Sans Extra Condensed" w:hAnsi="Fira Sans Extra Condensed"/>
          <w:sz w:val="22"/>
          <w:szCs w:val="22"/>
        </w:rPr>
      </w:pPr>
      <w:proofErr w:type="spellStart"/>
      <w:r>
        <w:rPr>
          <w:rFonts w:ascii="Fira Sans Extra Condensed" w:hAnsi="Fira Sans Extra Condensed"/>
          <w:sz w:val="22"/>
          <w:szCs w:val="22"/>
        </w:rPr>
        <w:t>Angebote</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kurzfristiger</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Erreichbarkeit</w:t>
      </w:r>
      <w:proofErr w:type="spellEnd"/>
      <w:r>
        <w:rPr>
          <w:rFonts w:ascii="Fira Sans Extra Condensed" w:hAnsi="Fira Sans Extra Condensed"/>
          <w:sz w:val="22"/>
          <w:szCs w:val="22"/>
        </w:rPr>
        <w:t>.</w:t>
      </w:r>
    </w:p>
    <w:p w14:paraId="678163BD" w14:textId="144C4F72" w:rsidR="00D92567" w:rsidRPr="00016375" w:rsidRDefault="00016375" w:rsidP="00FD0C54">
      <w:pPr>
        <w:pStyle w:val="Listenabsatz"/>
        <w:numPr>
          <w:ilvl w:val="3"/>
          <w:numId w:val="19"/>
        </w:numPr>
        <w:ind w:left="426" w:hanging="426"/>
        <w:rPr>
          <w:rFonts w:ascii="Fira Sans Extra Condensed" w:hAnsi="Fira Sans Extra Condensed"/>
          <w:sz w:val="22"/>
          <w:szCs w:val="22"/>
        </w:rPr>
      </w:pPr>
      <w:proofErr w:type="spellStart"/>
      <w:r w:rsidRPr="00016375">
        <w:rPr>
          <w:rFonts w:ascii="Fira Sans Extra Condensed" w:hAnsi="Fira Sans Extra Condensed"/>
          <w:sz w:val="22"/>
          <w:szCs w:val="22"/>
        </w:rPr>
        <w:t>B</w:t>
      </w:r>
      <w:r w:rsidR="00D92567" w:rsidRPr="00016375">
        <w:rPr>
          <w:rFonts w:ascii="Fira Sans Extra Condensed" w:hAnsi="Fira Sans Extra Condensed"/>
          <w:sz w:val="22"/>
          <w:szCs w:val="22"/>
        </w:rPr>
        <w:t>edarfsorientierte</w:t>
      </w:r>
      <w:proofErr w:type="spellEnd"/>
      <w:r w:rsidR="00D92567" w:rsidRPr="00016375">
        <w:rPr>
          <w:rFonts w:ascii="Fira Sans Extra Condensed" w:hAnsi="Fira Sans Extra Condensed"/>
          <w:sz w:val="22"/>
          <w:szCs w:val="22"/>
        </w:rPr>
        <w:t xml:space="preserve"> </w:t>
      </w:r>
      <w:proofErr w:type="spellStart"/>
      <w:r w:rsidR="00D92567" w:rsidRPr="00016375">
        <w:rPr>
          <w:rFonts w:ascii="Fira Sans Extra Condensed" w:hAnsi="Fira Sans Extra Condensed"/>
          <w:sz w:val="22"/>
          <w:szCs w:val="22"/>
        </w:rPr>
        <w:t>Fall</w:t>
      </w:r>
      <w:r w:rsidRPr="00016375">
        <w:rPr>
          <w:rFonts w:ascii="Fira Sans Extra Condensed" w:hAnsi="Fira Sans Extra Condensed"/>
          <w:sz w:val="22"/>
          <w:szCs w:val="22"/>
        </w:rPr>
        <w:t>konferenzen</w:t>
      </w:r>
      <w:proofErr w:type="spellEnd"/>
      <w:r w:rsidRPr="00016375">
        <w:rPr>
          <w:rFonts w:ascii="Fira Sans Extra Condensed" w:hAnsi="Fira Sans Extra Condensed"/>
          <w:sz w:val="22"/>
          <w:szCs w:val="22"/>
        </w:rPr>
        <w:t xml:space="preserve"> </w:t>
      </w:r>
      <w:proofErr w:type="spellStart"/>
      <w:r w:rsidR="00D92567" w:rsidRPr="00016375">
        <w:rPr>
          <w:rFonts w:ascii="Fira Sans Extra Condensed" w:hAnsi="Fira Sans Extra Condensed"/>
          <w:sz w:val="22"/>
          <w:szCs w:val="22"/>
        </w:rPr>
        <w:t>mit</w:t>
      </w:r>
      <w:proofErr w:type="spellEnd"/>
      <w:r w:rsidR="00D92567" w:rsidRPr="00016375">
        <w:rPr>
          <w:rFonts w:ascii="Fira Sans Extra Condensed" w:hAnsi="Fira Sans Extra Condensed"/>
          <w:sz w:val="22"/>
          <w:szCs w:val="22"/>
        </w:rPr>
        <w:t xml:space="preserve"> dem </w:t>
      </w:r>
      <w:proofErr w:type="spellStart"/>
      <w:r w:rsidR="00D92567" w:rsidRPr="00016375">
        <w:rPr>
          <w:rFonts w:ascii="Fira Sans Extra Condensed" w:hAnsi="Fira Sans Extra Condensed"/>
          <w:sz w:val="22"/>
          <w:szCs w:val="22"/>
        </w:rPr>
        <w:t>Bedarfsträger</w:t>
      </w:r>
      <w:proofErr w:type="spellEnd"/>
      <w:r w:rsidRPr="00016375">
        <w:rPr>
          <w:rFonts w:ascii="Fira Sans Extra Condensed" w:hAnsi="Fira Sans Extra Condensed"/>
          <w:sz w:val="22"/>
          <w:szCs w:val="22"/>
        </w:rPr>
        <w:t>.</w:t>
      </w:r>
    </w:p>
    <w:p w14:paraId="69DC2A77" w14:textId="4A892DB0" w:rsidR="00D92567" w:rsidRPr="00016375" w:rsidRDefault="00D92567" w:rsidP="00FD0C54">
      <w:pPr>
        <w:pStyle w:val="Listenabsatz"/>
        <w:numPr>
          <w:ilvl w:val="3"/>
          <w:numId w:val="19"/>
        </w:numPr>
        <w:ind w:left="426" w:hanging="426"/>
        <w:rPr>
          <w:rFonts w:ascii="Fira Sans Extra Condensed" w:hAnsi="Fira Sans Extra Condensed"/>
          <w:sz w:val="22"/>
          <w:szCs w:val="22"/>
        </w:rPr>
      </w:pPr>
      <w:proofErr w:type="spellStart"/>
      <w:r w:rsidRPr="00016375">
        <w:rPr>
          <w:rFonts w:ascii="Fira Sans Extra Condensed" w:hAnsi="Fira Sans Extra Condensed"/>
          <w:sz w:val="22"/>
          <w:szCs w:val="22"/>
        </w:rPr>
        <w:t>Begleitung</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bei</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Behördengängen</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sowie</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Hilfs</w:t>
      </w:r>
      <w:proofErr w:type="spellEnd"/>
      <w:r w:rsidRPr="00016375">
        <w:rPr>
          <w:rFonts w:ascii="Fira Sans Extra Condensed" w:hAnsi="Fira Sans Extra Condensed"/>
          <w:sz w:val="22"/>
          <w:szCs w:val="22"/>
        </w:rPr>
        <w:t xml:space="preserve">- und </w:t>
      </w:r>
      <w:proofErr w:type="spellStart"/>
      <w:r w:rsidRPr="00016375">
        <w:rPr>
          <w:rFonts w:ascii="Fira Sans Extra Condensed" w:hAnsi="Fira Sans Extra Condensed"/>
          <w:sz w:val="22"/>
          <w:szCs w:val="22"/>
        </w:rPr>
        <w:t>Unterstützungseinrichtungen</w:t>
      </w:r>
      <w:proofErr w:type="spellEnd"/>
      <w:r w:rsidRPr="00016375">
        <w:rPr>
          <w:rFonts w:ascii="Fira Sans Extra Condensed" w:hAnsi="Fira Sans Extra Condensed"/>
          <w:sz w:val="22"/>
          <w:szCs w:val="22"/>
        </w:rPr>
        <w:t xml:space="preserve"> (z.</w:t>
      </w:r>
      <w:r w:rsidR="009C2FF9" w:rsidRPr="00016375">
        <w:rPr>
          <w:rFonts w:ascii="Fira Sans Extra Condensed" w:hAnsi="Fira Sans Extra Condensed"/>
          <w:sz w:val="22"/>
          <w:szCs w:val="22"/>
        </w:rPr>
        <w:t> </w:t>
      </w:r>
      <w:r w:rsidRPr="00016375">
        <w:rPr>
          <w:rFonts w:ascii="Fira Sans Extra Condensed" w:hAnsi="Fira Sans Extra Condensed"/>
          <w:sz w:val="22"/>
          <w:szCs w:val="22"/>
        </w:rPr>
        <w:t xml:space="preserve">B. </w:t>
      </w:r>
      <w:proofErr w:type="spellStart"/>
      <w:r w:rsidRPr="00016375">
        <w:rPr>
          <w:rFonts w:ascii="Fira Sans Extra Condensed" w:hAnsi="Fira Sans Extra Condensed"/>
          <w:sz w:val="22"/>
          <w:szCs w:val="22"/>
        </w:rPr>
        <w:t>Beratungsstellen</w:t>
      </w:r>
      <w:proofErr w:type="spellEnd"/>
      <w:r w:rsidRPr="00016375">
        <w:rPr>
          <w:rFonts w:ascii="Fira Sans Extra Condensed" w:hAnsi="Fira Sans Extra Condensed"/>
          <w:sz w:val="22"/>
          <w:szCs w:val="22"/>
        </w:rPr>
        <w:t>)</w:t>
      </w:r>
      <w:r w:rsidR="00016375" w:rsidRPr="00016375">
        <w:rPr>
          <w:rFonts w:ascii="Fira Sans Extra Condensed" w:hAnsi="Fira Sans Extra Condensed"/>
          <w:sz w:val="22"/>
          <w:szCs w:val="22"/>
        </w:rPr>
        <w:t>.</w:t>
      </w:r>
    </w:p>
    <w:p w14:paraId="3E560B25" w14:textId="5510B010" w:rsidR="00D92567" w:rsidRPr="00016375" w:rsidRDefault="00D92567" w:rsidP="00016375">
      <w:pPr>
        <w:spacing w:before="240"/>
        <w:rPr>
          <w:rFonts w:ascii="Fira Sans Extra Condensed" w:hAnsi="Fira Sans Extra Condensed"/>
          <w:sz w:val="22"/>
          <w:szCs w:val="22"/>
          <w:u w:val="single"/>
        </w:rPr>
      </w:pPr>
      <w:r w:rsidRPr="00016375">
        <w:rPr>
          <w:rFonts w:ascii="Fira Sans Extra Condensed" w:hAnsi="Fira Sans Extra Condensed"/>
          <w:sz w:val="22"/>
          <w:szCs w:val="22"/>
          <w:u w:val="single"/>
        </w:rPr>
        <w:t>Ein weiteres Kernelement ist die Netzwerkarbeit. Diese umfasst insbesondere:</w:t>
      </w:r>
    </w:p>
    <w:p w14:paraId="781146BC" w14:textId="77777777" w:rsidR="00507DBE" w:rsidRPr="00507DBE" w:rsidRDefault="00507DBE" w:rsidP="00FD0C54">
      <w:pPr>
        <w:pStyle w:val="Listenabsatz"/>
        <w:numPr>
          <w:ilvl w:val="3"/>
          <w:numId w:val="19"/>
        </w:numPr>
        <w:ind w:left="426" w:hanging="426"/>
        <w:rPr>
          <w:rFonts w:ascii="Fira Sans Extra Condensed" w:hAnsi="Fira Sans Extra Condensed"/>
          <w:sz w:val="22"/>
          <w:szCs w:val="22"/>
        </w:rPr>
      </w:pPr>
      <w:r w:rsidRPr="00507DBE">
        <w:rPr>
          <w:rFonts w:ascii="Fira Sans Extra Condensed" w:hAnsi="Fira Sans Extra Condensed"/>
          <w:sz w:val="22"/>
          <w:szCs w:val="22"/>
          <w:lang w:val="de-DE"/>
        </w:rPr>
        <w:t>Analyse der individuellen Netzwerke der Teilnehmenden mit dem Ziel der nachhaltigen Stärkung sozialer, persönlicher und familiärer Beziehungen.</w:t>
      </w:r>
    </w:p>
    <w:p w14:paraId="07344E1D" w14:textId="301934B1" w:rsidR="00D92567" w:rsidRDefault="00D92567" w:rsidP="00FD0C54">
      <w:pPr>
        <w:pStyle w:val="Listenabsatz"/>
        <w:numPr>
          <w:ilvl w:val="3"/>
          <w:numId w:val="19"/>
        </w:numPr>
        <w:ind w:left="426" w:hanging="426"/>
        <w:rPr>
          <w:rFonts w:ascii="Fira Sans Extra Condensed" w:hAnsi="Fira Sans Extra Condensed"/>
          <w:sz w:val="22"/>
          <w:szCs w:val="22"/>
        </w:rPr>
      </w:pPr>
      <w:proofErr w:type="spellStart"/>
      <w:r w:rsidRPr="00016375">
        <w:rPr>
          <w:rFonts w:ascii="Fira Sans Extra Condensed" w:hAnsi="Fira Sans Extra Condensed"/>
          <w:sz w:val="22"/>
          <w:szCs w:val="22"/>
        </w:rPr>
        <w:t>Organisation</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weiterer</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sozialer</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Hilfs</w:t>
      </w:r>
      <w:proofErr w:type="spellEnd"/>
      <w:r w:rsidRPr="00016375">
        <w:rPr>
          <w:rFonts w:ascii="Fira Sans Extra Condensed" w:hAnsi="Fira Sans Extra Condensed"/>
          <w:sz w:val="22"/>
          <w:szCs w:val="22"/>
        </w:rPr>
        <w:t xml:space="preserve">- und </w:t>
      </w:r>
      <w:proofErr w:type="spellStart"/>
      <w:r w:rsidRPr="00016375">
        <w:rPr>
          <w:rFonts w:ascii="Fira Sans Extra Condensed" w:hAnsi="Fira Sans Extra Condensed"/>
          <w:sz w:val="22"/>
          <w:szCs w:val="22"/>
        </w:rPr>
        <w:t>Unterstützungsangebote</w:t>
      </w:r>
      <w:proofErr w:type="spellEnd"/>
      <w:r w:rsidRPr="00016375">
        <w:rPr>
          <w:rFonts w:ascii="Fira Sans Extra Condensed" w:hAnsi="Fira Sans Extra Condensed"/>
          <w:sz w:val="22"/>
          <w:szCs w:val="22"/>
        </w:rPr>
        <w:t xml:space="preserve">, die den </w:t>
      </w:r>
      <w:proofErr w:type="spellStart"/>
      <w:r w:rsidRPr="00016375">
        <w:rPr>
          <w:rFonts w:ascii="Fira Sans Extra Condensed" w:hAnsi="Fira Sans Extra Condensed"/>
          <w:sz w:val="22"/>
          <w:szCs w:val="22"/>
        </w:rPr>
        <w:t>Teilnehmenden</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über</w:t>
      </w:r>
      <w:proofErr w:type="spellEnd"/>
      <w:r w:rsidRPr="00016375">
        <w:rPr>
          <w:rFonts w:ascii="Fira Sans Extra Condensed" w:hAnsi="Fira Sans Extra Condensed"/>
          <w:sz w:val="22"/>
          <w:szCs w:val="22"/>
        </w:rPr>
        <w:t xml:space="preserve"> die </w:t>
      </w:r>
      <w:proofErr w:type="spellStart"/>
      <w:r w:rsidRPr="00016375">
        <w:rPr>
          <w:rFonts w:ascii="Fira Sans Extra Condensed" w:hAnsi="Fira Sans Extra Condensed"/>
          <w:sz w:val="22"/>
          <w:szCs w:val="22"/>
        </w:rPr>
        <w:t>Maßnahme</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hinaus</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zur</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Verfügung</w:t>
      </w:r>
      <w:proofErr w:type="spellEnd"/>
      <w:r w:rsidRPr="00016375">
        <w:rPr>
          <w:rFonts w:ascii="Fira Sans Extra Condensed" w:hAnsi="Fira Sans Extra Condensed"/>
          <w:sz w:val="22"/>
          <w:szCs w:val="22"/>
        </w:rPr>
        <w:t xml:space="preserve"> </w:t>
      </w:r>
      <w:proofErr w:type="spellStart"/>
      <w:r w:rsidRPr="00016375">
        <w:rPr>
          <w:rFonts w:ascii="Fira Sans Extra Condensed" w:hAnsi="Fira Sans Extra Condensed"/>
          <w:sz w:val="22"/>
          <w:szCs w:val="22"/>
        </w:rPr>
        <w:t>stehe</w:t>
      </w:r>
      <w:r w:rsidR="004A1B29">
        <w:rPr>
          <w:rFonts w:ascii="Fira Sans Extra Condensed" w:hAnsi="Fira Sans Extra Condensed"/>
          <w:sz w:val="22"/>
          <w:szCs w:val="22"/>
        </w:rPr>
        <w:t>n</w:t>
      </w:r>
      <w:proofErr w:type="spellEnd"/>
      <w:r w:rsidR="004A1B29">
        <w:rPr>
          <w:rFonts w:ascii="Fira Sans Extra Condensed" w:hAnsi="Fira Sans Extra Condensed"/>
          <w:sz w:val="22"/>
          <w:szCs w:val="22"/>
        </w:rPr>
        <w:t xml:space="preserve"> </w:t>
      </w:r>
      <w:proofErr w:type="spellStart"/>
      <w:r w:rsidR="004A1B29">
        <w:rPr>
          <w:rFonts w:ascii="Fira Sans Extra Condensed" w:hAnsi="Fira Sans Extra Condensed"/>
          <w:sz w:val="22"/>
          <w:szCs w:val="22"/>
        </w:rPr>
        <w:t>sowie</w:t>
      </w:r>
      <w:proofErr w:type="spellEnd"/>
    </w:p>
    <w:p w14:paraId="7AD995BD" w14:textId="305BC03B" w:rsidR="004A1B29" w:rsidRDefault="004A1B29" w:rsidP="00FD0C54">
      <w:pPr>
        <w:pStyle w:val="Listenabsatz"/>
        <w:numPr>
          <w:ilvl w:val="3"/>
          <w:numId w:val="19"/>
        </w:numPr>
        <w:ind w:left="426" w:hanging="426"/>
        <w:rPr>
          <w:rFonts w:ascii="Fira Sans Extra Condensed" w:hAnsi="Fira Sans Extra Condensed"/>
          <w:sz w:val="22"/>
          <w:szCs w:val="22"/>
        </w:rPr>
      </w:pPr>
      <w:r>
        <w:rPr>
          <w:rFonts w:ascii="Fira Sans Extra Condensed" w:hAnsi="Fira Sans Extra Condensed"/>
          <w:sz w:val="22"/>
          <w:szCs w:val="22"/>
        </w:rPr>
        <w:t xml:space="preserve">Information </w:t>
      </w:r>
      <w:proofErr w:type="spellStart"/>
      <w:r>
        <w:rPr>
          <w:rFonts w:ascii="Fira Sans Extra Condensed" w:hAnsi="Fira Sans Extra Condensed"/>
          <w:sz w:val="22"/>
          <w:szCs w:val="22"/>
        </w:rPr>
        <w:t>über</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Angebote</w:t>
      </w:r>
      <w:proofErr w:type="spellEnd"/>
      <w:r>
        <w:rPr>
          <w:rFonts w:ascii="Fira Sans Extra Condensed" w:hAnsi="Fira Sans Extra Condensed"/>
          <w:sz w:val="22"/>
          <w:szCs w:val="22"/>
        </w:rPr>
        <w:t xml:space="preserve"> von </w:t>
      </w:r>
      <w:proofErr w:type="spellStart"/>
      <w:r>
        <w:rPr>
          <w:rFonts w:ascii="Fira Sans Extra Condensed" w:hAnsi="Fira Sans Extra Condensed"/>
          <w:sz w:val="22"/>
          <w:szCs w:val="22"/>
        </w:rPr>
        <w:t>Dritten</w:t>
      </w:r>
      <w:proofErr w:type="spellEnd"/>
      <w:r>
        <w:rPr>
          <w:rFonts w:ascii="Fira Sans Extra Condensed" w:hAnsi="Fira Sans Extra Condensed"/>
          <w:sz w:val="22"/>
          <w:szCs w:val="22"/>
        </w:rPr>
        <w:t xml:space="preserve"> und </w:t>
      </w:r>
      <w:proofErr w:type="spellStart"/>
      <w:r>
        <w:rPr>
          <w:rFonts w:ascii="Fira Sans Extra Condensed" w:hAnsi="Fira Sans Extra Condensed"/>
          <w:sz w:val="22"/>
          <w:szCs w:val="22"/>
        </w:rPr>
        <w:t>ggf</w:t>
      </w:r>
      <w:proofErr w:type="spellEnd"/>
      <w:r>
        <w:rPr>
          <w:rFonts w:ascii="Fira Sans Extra Condensed" w:hAnsi="Fira Sans Extra Condensed"/>
          <w:sz w:val="22"/>
          <w:szCs w:val="22"/>
        </w:rPr>
        <w:t xml:space="preserve">. Auf Wunsch der </w:t>
      </w:r>
      <w:proofErr w:type="spellStart"/>
      <w:r>
        <w:rPr>
          <w:rFonts w:ascii="Fira Sans Extra Condensed" w:hAnsi="Fira Sans Extra Condensed"/>
          <w:sz w:val="22"/>
          <w:szCs w:val="22"/>
        </w:rPr>
        <w:t>teilnehmenden</w:t>
      </w:r>
      <w:proofErr w:type="spellEnd"/>
      <w:r>
        <w:rPr>
          <w:rFonts w:ascii="Fira Sans Extra Condensed" w:hAnsi="Fira Sans Extra Condensed"/>
          <w:sz w:val="22"/>
          <w:szCs w:val="22"/>
        </w:rPr>
        <w:t xml:space="preserve"> Person </w:t>
      </w:r>
      <w:proofErr w:type="spellStart"/>
      <w:r>
        <w:rPr>
          <w:rFonts w:ascii="Fira Sans Extra Condensed" w:hAnsi="Fira Sans Extra Condensed"/>
          <w:sz w:val="22"/>
          <w:szCs w:val="22"/>
        </w:rPr>
        <w:t>Begleitung</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zu</w:t>
      </w:r>
      <w:proofErr w:type="spellEnd"/>
      <w:r>
        <w:rPr>
          <w:rFonts w:ascii="Fira Sans Extra Condensed" w:hAnsi="Fira Sans Extra Condensed"/>
          <w:sz w:val="22"/>
          <w:szCs w:val="22"/>
        </w:rPr>
        <w:t xml:space="preserve"> den </w:t>
      </w:r>
      <w:proofErr w:type="spellStart"/>
      <w:r>
        <w:rPr>
          <w:rFonts w:ascii="Fira Sans Extra Condensed" w:hAnsi="Fira Sans Extra Condensed"/>
          <w:sz w:val="22"/>
          <w:szCs w:val="22"/>
        </w:rPr>
        <w:t>Dritten</w:t>
      </w:r>
      <w:proofErr w:type="spellEnd"/>
      <w:r>
        <w:rPr>
          <w:rFonts w:ascii="Fira Sans Extra Condensed" w:hAnsi="Fira Sans Extra Condensed"/>
          <w:sz w:val="22"/>
          <w:szCs w:val="22"/>
        </w:rPr>
        <w:t xml:space="preserve"> (z. B. </w:t>
      </w:r>
      <w:proofErr w:type="spellStart"/>
      <w:r>
        <w:rPr>
          <w:rFonts w:ascii="Fira Sans Extra Condensed" w:hAnsi="Fira Sans Extra Condensed"/>
          <w:sz w:val="22"/>
          <w:szCs w:val="22"/>
        </w:rPr>
        <w:t>Schwangeren</w:t>
      </w:r>
      <w:proofErr w:type="spellEnd"/>
      <w:r>
        <w:rPr>
          <w:rFonts w:ascii="Fira Sans Extra Condensed" w:hAnsi="Fira Sans Extra Condensed"/>
          <w:sz w:val="22"/>
          <w:szCs w:val="22"/>
        </w:rPr>
        <w:t xml:space="preserve">- und </w:t>
      </w:r>
      <w:proofErr w:type="spellStart"/>
      <w:r>
        <w:rPr>
          <w:rFonts w:ascii="Fira Sans Extra Condensed" w:hAnsi="Fira Sans Extra Condensed"/>
          <w:sz w:val="22"/>
          <w:szCs w:val="22"/>
        </w:rPr>
        <w:t>Familienberatungsstellen</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Mehrgenerationenhäuser</w:t>
      </w:r>
      <w:proofErr w:type="spellEnd"/>
      <w:r>
        <w:rPr>
          <w:rFonts w:ascii="Fira Sans Extra Condensed" w:hAnsi="Fira Sans Extra Condensed"/>
          <w:sz w:val="22"/>
          <w:szCs w:val="22"/>
        </w:rPr>
        <w:t xml:space="preserve">, Frauen </w:t>
      </w:r>
      <w:proofErr w:type="spellStart"/>
      <w:r>
        <w:rPr>
          <w:rFonts w:ascii="Fira Sans Extra Condensed" w:hAnsi="Fira Sans Extra Condensed"/>
          <w:sz w:val="22"/>
          <w:szCs w:val="22"/>
        </w:rPr>
        <w:t>helfen</w:t>
      </w:r>
      <w:proofErr w:type="spellEnd"/>
      <w:r>
        <w:rPr>
          <w:rFonts w:ascii="Fira Sans Extra Condensed" w:hAnsi="Fira Sans Extra Condensed"/>
          <w:sz w:val="22"/>
          <w:szCs w:val="22"/>
        </w:rPr>
        <w:t xml:space="preserve"> Frauen, </w:t>
      </w:r>
      <w:proofErr w:type="spellStart"/>
      <w:r>
        <w:rPr>
          <w:rFonts w:ascii="Fira Sans Extra Condensed" w:hAnsi="Fira Sans Extra Condensed"/>
          <w:sz w:val="22"/>
          <w:szCs w:val="22"/>
        </w:rPr>
        <w:t>Gleichstellungsbeauftragte</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Ämter</w:t>
      </w:r>
      <w:proofErr w:type="spellEnd"/>
      <w:r>
        <w:rPr>
          <w:rFonts w:ascii="Fira Sans Extra Condensed" w:hAnsi="Fira Sans Extra Condensed"/>
          <w:sz w:val="22"/>
          <w:szCs w:val="22"/>
        </w:rPr>
        <w:t xml:space="preserve"> und </w:t>
      </w:r>
      <w:proofErr w:type="spellStart"/>
      <w:r>
        <w:rPr>
          <w:rFonts w:ascii="Fira Sans Extra Condensed" w:hAnsi="Fira Sans Extra Condensed"/>
          <w:sz w:val="22"/>
          <w:szCs w:val="22"/>
        </w:rPr>
        <w:t>Behörden</w:t>
      </w:r>
      <w:proofErr w:type="spellEnd"/>
      <w:r>
        <w:rPr>
          <w:rFonts w:ascii="Fira Sans Extra Condensed" w:hAnsi="Fira Sans Extra Condensed"/>
          <w:sz w:val="22"/>
          <w:szCs w:val="22"/>
        </w:rPr>
        <w:t>)</w:t>
      </w:r>
      <w:r w:rsidR="002E3DBC">
        <w:rPr>
          <w:rFonts w:ascii="Fira Sans Extra Condensed" w:hAnsi="Fira Sans Extra Condensed"/>
          <w:sz w:val="22"/>
          <w:szCs w:val="22"/>
        </w:rPr>
        <w:t>.</w:t>
      </w:r>
    </w:p>
    <w:p w14:paraId="5D981063" w14:textId="481DAF00" w:rsidR="004A1B29" w:rsidRPr="00016375" w:rsidRDefault="004A1B29" w:rsidP="00FD0C54">
      <w:pPr>
        <w:pStyle w:val="Listenabsatz"/>
        <w:numPr>
          <w:ilvl w:val="3"/>
          <w:numId w:val="19"/>
        </w:numPr>
        <w:ind w:left="426" w:hanging="426"/>
        <w:rPr>
          <w:rFonts w:ascii="Fira Sans Extra Condensed" w:hAnsi="Fira Sans Extra Condensed"/>
          <w:sz w:val="22"/>
          <w:szCs w:val="22"/>
        </w:rPr>
      </w:pPr>
      <w:proofErr w:type="spellStart"/>
      <w:r>
        <w:rPr>
          <w:rFonts w:ascii="Fira Sans Extra Condensed" w:hAnsi="Fira Sans Extra Condensed"/>
          <w:sz w:val="22"/>
          <w:szCs w:val="22"/>
        </w:rPr>
        <w:t>Unterstützung</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bei</w:t>
      </w:r>
      <w:proofErr w:type="spellEnd"/>
      <w:r>
        <w:rPr>
          <w:rFonts w:ascii="Fira Sans Extra Condensed" w:hAnsi="Fira Sans Extra Condensed"/>
          <w:sz w:val="22"/>
          <w:szCs w:val="22"/>
        </w:rPr>
        <w:t xml:space="preserve"> der </w:t>
      </w:r>
      <w:proofErr w:type="spellStart"/>
      <w:r>
        <w:rPr>
          <w:rFonts w:ascii="Fira Sans Extra Condensed" w:hAnsi="Fira Sans Extra Condensed"/>
          <w:sz w:val="22"/>
          <w:szCs w:val="22"/>
        </w:rPr>
        <w:t>Organisation</w:t>
      </w:r>
      <w:proofErr w:type="spellEnd"/>
      <w:r>
        <w:rPr>
          <w:rFonts w:ascii="Fira Sans Extra Condensed" w:hAnsi="Fira Sans Extra Condensed"/>
          <w:sz w:val="22"/>
          <w:szCs w:val="22"/>
        </w:rPr>
        <w:t xml:space="preserve"> von </w:t>
      </w:r>
      <w:proofErr w:type="spellStart"/>
      <w:r>
        <w:rPr>
          <w:rFonts w:ascii="Fira Sans Extra Condensed" w:hAnsi="Fira Sans Extra Condensed"/>
          <w:sz w:val="22"/>
          <w:szCs w:val="22"/>
        </w:rPr>
        <w:t>Kinderbetreuungsplätzen</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umfasst</w:t>
      </w:r>
      <w:proofErr w:type="spellEnd"/>
      <w:r>
        <w:rPr>
          <w:rFonts w:ascii="Fira Sans Extra Condensed" w:hAnsi="Fira Sans Extra Condensed"/>
          <w:sz w:val="22"/>
          <w:szCs w:val="22"/>
        </w:rPr>
        <w:t xml:space="preserve"> die </w:t>
      </w:r>
      <w:proofErr w:type="spellStart"/>
      <w:r>
        <w:rPr>
          <w:rFonts w:ascii="Fira Sans Extra Condensed" w:hAnsi="Fira Sans Extra Condensed"/>
          <w:sz w:val="22"/>
          <w:szCs w:val="22"/>
        </w:rPr>
        <w:t>a</w:t>
      </w:r>
      <w:r w:rsidR="00374E3B">
        <w:rPr>
          <w:rFonts w:ascii="Fira Sans Extra Condensed" w:hAnsi="Fira Sans Extra Condensed"/>
          <w:sz w:val="22"/>
          <w:szCs w:val="22"/>
        </w:rPr>
        <w:t>k</w:t>
      </w:r>
      <w:r>
        <w:rPr>
          <w:rFonts w:ascii="Fira Sans Extra Condensed" w:hAnsi="Fira Sans Extra Condensed"/>
          <w:sz w:val="22"/>
          <w:szCs w:val="22"/>
        </w:rPr>
        <w:t>tive</w:t>
      </w:r>
      <w:proofErr w:type="spellEnd"/>
      <w:r>
        <w:rPr>
          <w:rFonts w:ascii="Fira Sans Extra Condensed" w:hAnsi="Fira Sans Extra Condensed"/>
          <w:sz w:val="22"/>
          <w:szCs w:val="22"/>
        </w:rPr>
        <w:t xml:space="preserve"> Kontaktaufnahme </w:t>
      </w:r>
      <w:proofErr w:type="spellStart"/>
      <w:r>
        <w:rPr>
          <w:rFonts w:ascii="Fira Sans Extra Condensed" w:hAnsi="Fira Sans Extra Condensed"/>
          <w:sz w:val="22"/>
          <w:szCs w:val="22"/>
        </w:rPr>
        <w:t>zu</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bspw</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Tagespflegeeinrichtungen</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Nachmittagsbetreuung</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im</w:t>
      </w:r>
      <w:proofErr w:type="spellEnd"/>
      <w:r>
        <w:rPr>
          <w:rFonts w:ascii="Fira Sans Extra Condensed" w:hAnsi="Fira Sans Extra Condensed"/>
          <w:sz w:val="22"/>
          <w:szCs w:val="22"/>
        </w:rPr>
        <w:t xml:space="preserve"> Rahmen der </w:t>
      </w:r>
      <w:proofErr w:type="spellStart"/>
      <w:r>
        <w:rPr>
          <w:rFonts w:ascii="Fira Sans Extra Condensed" w:hAnsi="Fira Sans Extra Condensed"/>
          <w:sz w:val="22"/>
          <w:szCs w:val="22"/>
        </w:rPr>
        <w:t>offenen</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Ganztagsschule</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Tagesmütterverein</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Jugendamt</w:t>
      </w:r>
      <w:proofErr w:type="spellEnd"/>
      <w:r w:rsidR="00374E3B">
        <w:rPr>
          <w:rFonts w:ascii="Fira Sans Extra Condensed" w:hAnsi="Fira Sans Extra Condensed"/>
          <w:sz w:val="22"/>
          <w:szCs w:val="22"/>
        </w:rPr>
        <w:t xml:space="preserve">, </w:t>
      </w:r>
      <w:proofErr w:type="spellStart"/>
      <w:r w:rsidR="00374E3B">
        <w:rPr>
          <w:rFonts w:ascii="Fira Sans Extra Condensed" w:hAnsi="Fira Sans Extra Condensed"/>
          <w:sz w:val="22"/>
          <w:szCs w:val="22"/>
        </w:rPr>
        <w:t>Nachbarschaftshilfe</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oder</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auch</w:t>
      </w:r>
      <w:proofErr w:type="spellEnd"/>
      <w:r>
        <w:rPr>
          <w:rFonts w:ascii="Fira Sans Extra Condensed" w:hAnsi="Fira Sans Extra Condensed"/>
          <w:sz w:val="22"/>
          <w:szCs w:val="22"/>
        </w:rPr>
        <w:t xml:space="preserve"> die </w:t>
      </w:r>
      <w:proofErr w:type="spellStart"/>
      <w:r>
        <w:rPr>
          <w:rFonts w:ascii="Fira Sans Extra Condensed" w:hAnsi="Fira Sans Extra Condensed"/>
          <w:sz w:val="22"/>
          <w:szCs w:val="22"/>
        </w:rPr>
        <w:t>Begleitung</w:t>
      </w:r>
      <w:proofErr w:type="spellEnd"/>
      <w:r>
        <w:rPr>
          <w:rFonts w:ascii="Fira Sans Extra Condensed" w:hAnsi="Fira Sans Extra Condensed"/>
          <w:sz w:val="22"/>
          <w:szCs w:val="22"/>
        </w:rPr>
        <w:t xml:space="preserve"> von Frauen </w:t>
      </w:r>
      <w:proofErr w:type="spellStart"/>
      <w:r>
        <w:rPr>
          <w:rFonts w:ascii="Fira Sans Extra Condensed" w:hAnsi="Fira Sans Extra Condensed"/>
          <w:sz w:val="22"/>
          <w:szCs w:val="22"/>
        </w:rPr>
        <w:t>zum</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ersten</w:t>
      </w:r>
      <w:proofErr w:type="spellEnd"/>
      <w:r>
        <w:rPr>
          <w:rFonts w:ascii="Fira Sans Extra Condensed" w:hAnsi="Fira Sans Extra Condensed"/>
          <w:sz w:val="22"/>
          <w:szCs w:val="22"/>
        </w:rPr>
        <w:t xml:space="preserve"> Termin in der </w:t>
      </w:r>
      <w:proofErr w:type="spellStart"/>
      <w:r>
        <w:rPr>
          <w:rFonts w:ascii="Fira Sans Extra Condensed" w:hAnsi="Fira Sans Extra Condensed"/>
          <w:sz w:val="22"/>
          <w:szCs w:val="22"/>
        </w:rPr>
        <w:t>Kinderbetreuungseinrichtung</w:t>
      </w:r>
      <w:proofErr w:type="spellEnd"/>
      <w:r>
        <w:rPr>
          <w:rFonts w:ascii="Fira Sans Extra Condensed" w:hAnsi="Fira Sans Extra Condensed"/>
          <w:sz w:val="22"/>
          <w:szCs w:val="22"/>
        </w:rPr>
        <w:t xml:space="preserve">. Ziel </w:t>
      </w:r>
      <w:proofErr w:type="spellStart"/>
      <w:r>
        <w:rPr>
          <w:rFonts w:ascii="Fira Sans Extra Condensed" w:hAnsi="Fira Sans Extra Condensed"/>
          <w:sz w:val="22"/>
          <w:szCs w:val="22"/>
        </w:rPr>
        <w:t>ist</w:t>
      </w:r>
      <w:proofErr w:type="spellEnd"/>
      <w:r>
        <w:rPr>
          <w:rFonts w:ascii="Fira Sans Extra Condensed" w:hAnsi="Fira Sans Extra Condensed"/>
          <w:sz w:val="22"/>
          <w:szCs w:val="22"/>
        </w:rPr>
        <w:t xml:space="preserve"> das </w:t>
      </w:r>
      <w:proofErr w:type="spellStart"/>
      <w:r>
        <w:rPr>
          <w:rFonts w:ascii="Fira Sans Extra Condensed" w:hAnsi="Fira Sans Extra Condensed"/>
          <w:sz w:val="22"/>
          <w:szCs w:val="22"/>
        </w:rPr>
        <w:t>Auffinden</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einer</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verlässlichen</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Kinderbetreuung</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als</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Grundlage</w:t>
      </w:r>
      <w:proofErr w:type="spellEnd"/>
      <w:r>
        <w:rPr>
          <w:rFonts w:ascii="Fira Sans Extra Condensed" w:hAnsi="Fira Sans Extra Condensed"/>
          <w:sz w:val="22"/>
          <w:szCs w:val="22"/>
        </w:rPr>
        <w:t xml:space="preserve"> für </w:t>
      </w:r>
      <w:proofErr w:type="spellStart"/>
      <w:r>
        <w:rPr>
          <w:rFonts w:ascii="Fira Sans Extra Condensed" w:hAnsi="Fira Sans Extra Condensed"/>
          <w:sz w:val="22"/>
          <w:szCs w:val="22"/>
        </w:rPr>
        <w:t>eine</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sozialversicherungspflichtige</w:t>
      </w:r>
      <w:proofErr w:type="spellEnd"/>
      <w:r>
        <w:rPr>
          <w:rFonts w:ascii="Fira Sans Extra Condensed" w:hAnsi="Fira Sans Extra Condensed"/>
          <w:sz w:val="22"/>
          <w:szCs w:val="22"/>
        </w:rPr>
        <w:t xml:space="preserve"> </w:t>
      </w:r>
      <w:proofErr w:type="spellStart"/>
      <w:r>
        <w:rPr>
          <w:rFonts w:ascii="Fira Sans Extra Condensed" w:hAnsi="Fira Sans Extra Condensed"/>
          <w:sz w:val="22"/>
          <w:szCs w:val="22"/>
        </w:rPr>
        <w:t>Arbeitsaufnahme</w:t>
      </w:r>
      <w:proofErr w:type="spellEnd"/>
      <w:r>
        <w:rPr>
          <w:rFonts w:ascii="Fira Sans Extra Condensed" w:hAnsi="Fira Sans Extra Condensed"/>
          <w:sz w:val="22"/>
          <w:szCs w:val="22"/>
        </w:rPr>
        <w:t>.</w:t>
      </w:r>
    </w:p>
    <w:p w14:paraId="4E461450" w14:textId="2B6D9431" w:rsidR="00D92567" w:rsidRDefault="00D92567" w:rsidP="00016375">
      <w:pPr>
        <w:spacing w:before="120"/>
        <w:rPr>
          <w:rFonts w:ascii="Fira Sans Extra Condensed" w:hAnsi="Fira Sans Extra Condensed"/>
          <w:sz w:val="22"/>
          <w:szCs w:val="22"/>
        </w:rPr>
      </w:pPr>
      <w:r w:rsidRPr="00016375">
        <w:rPr>
          <w:rFonts w:ascii="Fira Sans Extra Condensed" w:hAnsi="Fira Sans Extra Condensed"/>
          <w:sz w:val="22"/>
          <w:szCs w:val="22"/>
        </w:rPr>
        <w:t>Die sozialpädagogische Begleitung der Teilnehmenden ist während der gesamten Maßnahme einzusetzen und hat neben dem persönlichen auch den sozialen und/</w:t>
      </w:r>
      <w:r w:rsidR="009C2FF9" w:rsidRPr="00016375">
        <w:rPr>
          <w:rFonts w:ascii="Fira Sans Extra Condensed" w:hAnsi="Fira Sans Extra Condensed"/>
          <w:sz w:val="22"/>
          <w:szCs w:val="22"/>
        </w:rPr>
        <w:t> </w:t>
      </w:r>
      <w:r w:rsidRPr="00016375">
        <w:rPr>
          <w:rFonts w:ascii="Fira Sans Extra Condensed" w:hAnsi="Fira Sans Extra Condensed"/>
          <w:sz w:val="22"/>
          <w:szCs w:val="22"/>
        </w:rPr>
        <w:t>oder familiären Kontext zu berücksichtigen. Darüber hinaus sind drohende Maßnahmeabbrüche frühzeitig zu erkennen und durch gezielte Angebote weitestgehend zu vermeiden.</w:t>
      </w:r>
    </w:p>
    <w:p w14:paraId="4B93FB98" w14:textId="6A43B0EB" w:rsidR="0020217A" w:rsidRDefault="0020217A" w:rsidP="00520F7F">
      <w:pPr>
        <w:pStyle w:val="berschrift4"/>
      </w:pPr>
      <w:bookmarkStart w:id="108" w:name="_Toc226036513"/>
      <w:r w:rsidRPr="00D9462B">
        <w:t>B.</w:t>
      </w:r>
      <w:r>
        <w:t>2</w:t>
      </w:r>
      <w:r w:rsidRPr="00D9462B">
        <w:t>.</w:t>
      </w:r>
      <w:r>
        <w:t>2.</w:t>
      </w:r>
      <w:r w:rsidR="00E504B5">
        <w:t>3</w:t>
      </w:r>
      <w:r w:rsidRPr="00D9462B">
        <w:t xml:space="preserve"> </w:t>
      </w:r>
      <w:r>
        <w:t>Vermittlung berufsbezogener Sprachkenntnisse</w:t>
      </w:r>
      <w:r w:rsidR="00E504B5">
        <w:t>/ Kommunikationstraining</w:t>
      </w:r>
      <w:bookmarkEnd w:id="108"/>
    </w:p>
    <w:p w14:paraId="1EB4CBE4" w14:textId="60F63FB2" w:rsidR="00D92567" w:rsidRPr="00D92567" w:rsidRDefault="00244FDA" w:rsidP="00D92567">
      <w:pPr>
        <w:rPr>
          <w:rFonts w:ascii="Fira Sans Extra Condensed" w:hAnsi="Fira Sans Extra Condensed"/>
          <w:sz w:val="22"/>
          <w:szCs w:val="22"/>
        </w:rPr>
      </w:pPr>
      <w:r>
        <w:rPr>
          <w:rFonts w:ascii="Fira Sans Extra Condensed" w:hAnsi="Fira Sans Extra Condensed"/>
          <w:sz w:val="22"/>
          <w:szCs w:val="22"/>
        </w:rPr>
        <w:t>Im Bedarfsfall sind w</w:t>
      </w:r>
      <w:r w:rsidR="00D92567" w:rsidRPr="00D92567">
        <w:rPr>
          <w:rFonts w:ascii="Fira Sans Extra Condensed" w:hAnsi="Fira Sans Extra Condensed"/>
          <w:sz w:val="22"/>
          <w:szCs w:val="22"/>
        </w:rPr>
        <w:t xml:space="preserve">ährend der Maßnahme </w:t>
      </w:r>
      <w:r>
        <w:rPr>
          <w:rFonts w:ascii="Fira Sans Extra Condensed" w:hAnsi="Fira Sans Extra Condensed"/>
          <w:sz w:val="22"/>
          <w:szCs w:val="22"/>
        </w:rPr>
        <w:t xml:space="preserve">insbesondere berufsbezogene </w:t>
      </w:r>
      <w:r w:rsidR="00D92567" w:rsidRPr="00D92567">
        <w:rPr>
          <w:rFonts w:ascii="Fira Sans Extra Condensed" w:hAnsi="Fira Sans Extra Condensed"/>
          <w:sz w:val="22"/>
          <w:szCs w:val="22"/>
        </w:rPr>
        <w:t xml:space="preserve">Deutschsprachkenntnisse zu </w:t>
      </w:r>
      <w:r w:rsidR="006072F1" w:rsidRPr="006072F1">
        <w:rPr>
          <w:rFonts w:ascii="Fira Sans Extra Condensed" w:hAnsi="Fira Sans Extra Condensed"/>
          <w:sz w:val="22"/>
          <w:szCs w:val="22"/>
        </w:rPr>
        <w:t>festigen und stärken</w:t>
      </w:r>
      <w:r w:rsidR="00D92567" w:rsidRPr="00D92567">
        <w:rPr>
          <w:rFonts w:ascii="Fira Sans Extra Condensed" w:hAnsi="Fira Sans Extra Condensed"/>
          <w:sz w:val="22"/>
          <w:szCs w:val="22"/>
        </w:rPr>
        <w:t>, die für die Teilnahme an Qualifizierungsangeboten bzw. für eine Ausbildungs- oder Beschäftigungsaufnahme erforderlich sind. Ziel dabei ist die Schaffung einer deutlich verbesserten Sprachkompetenz der Teilnehmenden im beruflichen Alltag. Die Teilnehmenden sollen in der Lage sein, ihre Interessen, Fertig</w:t>
      </w:r>
      <w:r w:rsidR="00095926">
        <w:rPr>
          <w:rFonts w:ascii="Fira Sans Extra Condensed" w:hAnsi="Fira Sans Extra Condensed"/>
          <w:sz w:val="22"/>
          <w:szCs w:val="22"/>
        </w:rPr>
        <w:t>keiten</w:t>
      </w:r>
      <w:r w:rsidR="00D92567" w:rsidRPr="00D92567">
        <w:rPr>
          <w:rFonts w:ascii="Fira Sans Extra Condensed" w:hAnsi="Fira Sans Extra Condensed"/>
          <w:sz w:val="22"/>
          <w:szCs w:val="22"/>
        </w:rPr>
        <w:t xml:space="preserve"> und Fähigkeiten einfach und zusammenhängend zu formulieren und im Gespräch zu reflektieren.</w:t>
      </w:r>
    </w:p>
    <w:p w14:paraId="7C191D2B" w14:textId="2AC2B869" w:rsidR="00D92567" w:rsidRDefault="00D92567" w:rsidP="00D92567">
      <w:pPr>
        <w:rPr>
          <w:rFonts w:ascii="Fira Sans Extra Condensed" w:hAnsi="Fira Sans Extra Condensed"/>
          <w:sz w:val="22"/>
          <w:szCs w:val="22"/>
        </w:rPr>
      </w:pPr>
      <w:bookmarkStart w:id="109" w:name="_Hlk204860586"/>
      <w:r w:rsidRPr="00D92567">
        <w:rPr>
          <w:rFonts w:ascii="Fira Sans Extra Condensed" w:hAnsi="Fira Sans Extra Condensed"/>
          <w:sz w:val="22"/>
          <w:szCs w:val="22"/>
        </w:rPr>
        <w:t>D</w:t>
      </w:r>
      <w:r w:rsidR="006072F1">
        <w:rPr>
          <w:rFonts w:ascii="Fira Sans Extra Condensed" w:hAnsi="Fira Sans Extra Condensed"/>
          <w:sz w:val="22"/>
          <w:szCs w:val="22"/>
        </w:rPr>
        <w:t>as Training</w:t>
      </w:r>
      <w:r w:rsidRPr="00D92567">
        <w:rPr>
          <w:rFonts w:ascii="Fira Sans Extra Condensed" w:hAnsi="Fira Sans Extra Condensed"/>
          <w:sz w:val="22"/>
          <w:szCs w:val="22"/>
        </w:rPr>
        <w:t xml:space="preserve"> von berufsbezogenen Deutschsprachkenntnissen ist am Bedarf der einzelnen teilnehmenden Person auszurichten</w:t>
      </w:r>
      <w:r w:rsidR="00095926">
        <w:rPr>
          <w:rFonts w:ascii="Fira Sans Extra Condensed" w:hAnsi="Fira Sans Extra Condensed"/>
          <w:sz w:val="22"/>
          <w:szCs w:val="22"/>
        </w:rPr>
        <w:t xml:space="preserve">. </w:t>
      </w:r>
      <w:r w:rsidRPr="00D92567">
        <w:rPr>
          <w:rFonts w:ascii="Fira Sans Extra Condensed" w:hAnsi="Fira Sans Extra Condensed"/>
          <w:sz w:val="22"/>
          <w:szCs w:val="22"/>
        </w:rPr>
        <w:t>Bei der Vermittlung von berufsbezogenen Sprachkenntnissen ist das vorhandene individuelle Sprachniveau zu berücksichtigen. Die Methoden orientieren sich an der Zusammensetzung der Zielgruppe.</w:t>
      </w:r>
    </w:p>
    <w:p w14:paraId="276107CB" w14:textId="08911194" w:rsidR="00423118" w:rsidRPr="00C35CAE" w:rsidRDefault="00423118" w:rsidP="00520F7F">
      <w:pPr>
        <w:pStyle w:val="berschrift4"/>
      </w:pPr>
      <w:bookmarkStart w:id="110" w:name="_Toc226036514"/>
      <w:bookmarkEnd w:id="109"/>
      <w:r w:rsidRPr="00C35CAE">
        <w:t>B.</w:t>
      </w:r>
      <w:r w:rsidR="00612F5B" w:rsidRPr="00C35CAE">
        <w:t>2.2.</w:t>
      </w:r>
      <w:r w:rsidR="0093783D">
        <w:t>4</w:t>
      </w:r>
      <w:r w:rsidRPr="00C35CAE">
        <w:t xml:space="preserve"> Kooperation und Vernetzung</w:t>
      </w:r>
      <w:r w:rsidR="00C35CAE" w:rsidRPr="00C35CAE">
        <w:t xml:space="preserve"> im regionalen Kontext</w:t>
      </w:r>
      <w:bookmarkEnd w:id="110"/>
    </w:p>
    <w:p w14:paraId="0593951C" w14:textId="0CBC5256" w:rsidR="00C35CAE" w:rsidRDefault="00C35CAE" w:rsidP="008A4AF1">
      <w:pPr>
        <w:autoSpaceDE w:val="0"/>
        <w:autoSpaceDN w:val="0"/>
        <w:adjustRightInd w:val="0"/>
        <w:spacing w:before="120" w:after="120"/>
        <w:jc w:val="both"/>
        <w:rPr>
          <w:rFonts w:ascii="Fira Sans Extra Condensed" w:hAnsi="Fira Sans Extra Condensed" w:cs="Arial"/>
          <w:sz w:val="22"/>
          <w:szCs w:val="22"/>
        </w:rPr>
      </w:pPr>
      <w:r w:rsidRPr="009B4FD5">
        <w:rPr>
          <w:rFonts w:ascii="Fira Sans Extra Condensed" w:hAnsi="Fira Sans Extra Condensed" w:cs="Arial"/>
          <w:sz w:val="22"/>
          <w:szCs w:val="22"/>
        </w:rPr>
        <w:t>Der</w:t>
      </w:r>
      <w:r>
        <w:rPr>
          <w:rFonts w:ascii="Fira Sans Extra Condensed" w:hAnsi="Fira Sans Extra Condensed" w:cs="Arial"/>
          <w:sz w:val="22"/>
          <w:szCs w:val="22"/>
        </w:rPr>
        <w:t xml:space="preserve"> Auftragnehmer oder die</w:t>
      </w:r>
      <w:r w:rsidRPr="009B4FD5">
        <w:rPr>
          <w:rFonts w:ascii="Fira Sans Extra Condensed" w:hAnsi="Fira Sans Extra Condensed" w:cs="Arial"/>
          <w:sz w:val="22"/>
          <w:szCs w:val="22"/>
        </w:rPr>
        <w:t xml:space="preserve"> Auftragnehmer</w:t>
      </w:r>
      <w:r>
        <w:rPr>
          <w:rFonts w:ascii="Fira Sans Extra Condensed" w:hAnsi="Fira Sans Extra Condensed" w:cs="Arial"/>
          <w:sz w:val="22"/>
          <w:szCs w:val="22"/>
        </w:rPr>
        <w:t>in</w:t>
      </w:r>
      <w:r w:rsidRPr="009B4FD5">
        <w:rPr>
          <w:rFonts w:ascii="Fira Sans Extra Condensed" w:hAnsi="Fira Sans Extra Condensed" w:cs="Arial"/>
          <w:sz w:val="22"/>
          <w:szCs w:val="22"/>
        </w:rPr>
        <w:t xml:space="preserve"> muss im regionalen Arbeitsmarkt verankert und vernetzt sein</w:t>
      </w:r>
      <w:r>
        <w:rPr>
          <w:rFonts w:ascii="Fira Sans Extra Condensed" w:hAnsi="Fira Sans Extra Condensed" w:cs="Arial"/>
          <w:sz w:val="22"/>
          <w:szCs w:val="22"/>
        </w:rPr>
        <w:t>. Die Netzwerkarbeit insbesondere</w:t>
      </w:r>
      <w:r w:rsidR="00423118" w:rsidRPr="00612F5B">
        <w:rPr>
          <w:rFonts w:ascii="Fira Sans Extra Condensed" w:hAnsi="Fira Sans Extra Condensed" w:cs="Arial"/>
          <w:sz w:val="22"/>
          <w:szCs w:val="22"/>
        </w:rPr>
        <w:t xml:space="preserve"> </w:t>
      </w:r>
      <w:r>
        <w:rPr>
          <w:rFonts w:ascii="Fira Sans Extra Condensed" w:hAnsi="Fira Sans Extra Condensed" w:cs="Arial"/>
          <w:sz w:val="22"/>
          <w:szCs w:val="22"/>
        </w:rPr>
        <w:t xml:space="preserve">im regionalen Kontext ist ein zentraler Bestandteil </w:t>
      </w:r>
      <w:r w:rsidR="00423118" w:rsidRPr="00612F5B">
        <w:rPr>
          <w:rFonts w:ascii="Fira Sans Extra Condensed" w:hAnsi="Fira Sans Extra Condensed" w:cs="Arial"/>
          <w:sz w:val="22"/>
          <w:szCs w:val="22"/>
        </w:rPr>
        <w:t>für eine bedarfsgerechte und erfolgreiche Integration der Teilnehme</w:t>
      </w:r>
      <w:r w:rsidR="00612F5B" w:rsidRPr="00612F5B">
        <w:rPr>
          <w:rFonts w:ascii="Fira Sans Extra Condensed" w:hAnsi="Fira Sans Extra Condensed" w:cs="Arial"/>
          <w:sz w:val="22"/>
          <w:szCs w:val="22"/>
        </w:rPr>
        <w:t>nden</w:t>
      </w:r>
      <w:r w:rsidR="00423118" w:rsidRPr="00612F5B">
        <w:rPr>
          <w:rFonts w:ascii="Fira Sans Extra Condensed" w:hAnsi="Fira Sans Extra Condensed" w:cs="Arial"/>
          <w:sz w:val="22"/>
          <w:szCs w:val="22"/>
        </w:rPr>
        <w:t xml:space="preserve"> in den allgemeinen Arbeitsmarkt.</w:t>
      </w:r>
      <w:r>
        <w:rPr>
          <w:rFonts w:ascii="Fira Sans Extra Condensed" w:hAnsi="Fira Sans Extra Condensed" w:cs="Arial"/>
          <w:sz w:val="22"/>
          <w:szCs w:val="22"/>
        </w:rPr>
        <w:t xml:space="preserve"> </w:t>
      </w:r>
      <w:r w:rsidRPr="009B4FD5">
        <w:rPr>
          <w:rFonts w:ascii="Fira Sans Extra Condensed" w:hAnsi="Fira Sans Extra Condensed" w:cs="Arial"/>
          <w:sz w:val="22"/>
          <w:szCs w:val="22"/>
        </w:rPr>
        <w:t xml:space="preserve">Sofern eine Verankerung </w:t>
      </w:r>
      <w:r w:rsidRPr="009B4FD5">
        <w:rPr>
          <w:rFonts w:ascii="Fira Sans Extra Condensed" w:hAnsi="Fira Sans Extra Condensed" w:cs="Arial"/>
          <w:sz w:val="22"/>
          <w:szCs w:val="22"/>
        </w:rPr>
        <w:lastRenderedPageBreak/>
        <w:t xml:space="preserve">und Vernetzung nicht besteht, hat </w:t>
      </w:r>
      <w:r>
        <w:rPr>
          <w:rFonts w:ascii="Fira Sans Extra Condensed" w:hAnsi="Fira Sans Extra Condensed" w:cs="Arial"/>
          <w:sz w:val="22"/>
          <w:szCs w:val="22"/>
        </w:rPr>
        <w:t xml:space="preserve">der Auftragnehmer oder die Auftragnehmerin </w:t>
      </w:r>
      <w:r w:rsidRPr="009B4FD5">
        <w:rPr>
          <w:rFonts w:ascii="Fira Sans Extra Condensed" w:hAnsi="Fira Sans Extra Condensed" w:cs="Arial"/>
          <w:sz w:val="22"/>
          <w:szCs w:val="22"/>
        </w:rPr>
        <w:t>diese rechtzeitig bis zum Beginn der Maßnahme aufzubauen und kontinuierlich zu unterhalten.</w:t>
      </w:r>
    </w:p>
    <w:sectPr w:rsidR="00C35CAE" w:rsidSect="00104693">
      <w:footerReference w:type="default" r:id="rId14"/>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B7A15" w14:textId="77777777" w:rsidR="00F81A7B" w:rsidRDefault="00F81A7B" w:rsidP="006F6ED0">
      <w:r>
        <w:separator/>
      </w:r>
    </w:p>
  </w:endnote>
  <w:endnote w:type="continuationSeparator" w:id="0">
    <w:p w14:paraId="7169CD76" w14:textId="77777777" w:rsidR="00F81A7B" w:rsidRDefault="00F81A7B" w:rsidP="006F6ED0">
      <w:r>
        <w:continuationSeparator/>
      </w:r>
    </w:p>
  </w:endnote>
  <w:endnote w:type="continuationNotice" w:id="1">
    <w:p w14:paraId="1AE29705" w14:textId="77777777" w:rsidR="00F81A7B" w:rsidRDefault="00F81A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Yu Gothic"/>
    <w:charset w:val="80"/>
    <w:family w:val="auto"/>
    <w:pitch w:val="default"/>
  </w:font>
  <w:font w:name="Fira Sans Extra Condensed">
    <w:panose1 w:val="020B0503050000020004"/>
    <w:charset w:val="00"/>
    <w:family w:val="swiss"/>
    <w:pitch w:val="variable"/>
    <w:sig w:usb0="600002FF"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aunPenh">
    <w:charset w:val="00"/>
    <w:family w:val="auto"/>
    <w:pitch w:val="variable"/>
    <w:sig w:usb0="80000003" w:usb1="00000000" w:usb2="0001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ira Sans Extra Condensed" w:hAnsi="Fira Sans Extra Condensed" w:cs="Arial"/>
        <w:sz w:val="18"/>
        <w:szCs w:val="18"/>
      </w:rPr>
      <w:id w:val="383072054"/>
      <w:docPartObj>
        <w:docPartGallery w:val="Page Numbers (Bottom of Page)"/>
        <w:docPartUnique/>
      </w:docPartObj>
    </w:sdtPr>
    <w:sdtEndPr/>
    <w:sdtContent>
      <w:p w14:paraId="22F22A27" w14:textId="338EBDF8" w:rsidR="00E40B37" w:rsidRPr="00FA6733" w:rsidRDefault="00E40B37" w:rsidP="00FA6733">
        <w:pPr>
          <w:jc w:val="center"/>
          <w:rPr>
            <w:rFonts w:ascii="Fira Sans Extra Condensed" w:hAnsi="Fira Sans Extra Condensed" w:cs="Arial"/>
            <w:sz w:val="18"/>
            <w:szCs w:val="18"/>
          </w:rPr>
        </w:pPr>
        <w:r w:rsidRPr="00FA6733">
          <w:rPr>
            <w:rFonts w:ascii="Fira Sans Extra Condensed" w:hAnsi="Fira Sans Extra Condensed" w:cs="Arial"/>
            <w:sz w:val="18"/>
            <w:szCs w:val="18"/>
          </w:rPr>
          <w:t>Stand:</w:t>
        </w:r>
        <w:r w:rsidR="00BC607F">
          <w:rPr>
            <w:rFonts w:ascii="Fira Sans Extra Condensed" w:hAnsi="Fira Sans Extra Condensed" w:cs="Arial"/>
            <w:sz w:val="18"/>
            <w:szCs w:val="18"/>
          </w:rPr>
          <w:t xml:space="preserve"> 07.04.2026</w:t>
        </w:r>
        <w:r w:rsidRPr="00FA6733">
          <w:rPr>
            <w:rFonts w:ascii="Fira Sans Extra Condensed" w:hAnsi="Fira Sans Extra Condensed" w:cs="Arial"/>
            <w:sz w:val="18"/>
            <w:szCs w:val="18"/>
          </w:rPr>
          <w:tab/>
        </w:r>
        <w:r w:rsidR="00FA6733">
          <w:rPr>
            <w:rFonts w:ascii="Fira Sans Extra Condensed" w:hAnsi="Fira Sans Extra Condensed" w:cs="Arial"/>
            <w:sz w:val="18"/>
            <w:szCs w:val="18"/>
          </w:rPr>
          <w:tab/>
        </w:r>
        <w:r w:rsidR="00FA6733">
          <w:rPr>
            <w:rFonts w:ascii="Fira Sans Extra Condensed" w:hAnsi="Fira Sans Extra Condensed" w:cs="Arial"/>
            <w:sz w:val="18"/>
            <w:szCs w:val="18"/>
          </w:rPr>
          <w:tab/>
        </w:r>
        <w:r w:rsidR="00FA6733">
          <w:rPr>
            <w:rFonts w:ascii="Fira Sans Extra Condensed" w:hAnsi="Fira Sans Extra Condensed" w:cs="Arial"/>
            <w:sz w:val="18"/>
            <w:szCs w:val="18"/>
          </w:rPr>
          <w:tab/>
        </w:r>
        <w:r w:rsidR="00FA6733" w:rsidRPr="00FA6733">
          <w:rPr>
            <w:rFonts w:ascii="Fira Sans Extra Condensed" w:hAnsi="Fira Sans Extra Condensed" w:cs="Arial"/>
            <w:sz w:val="18"/>
            <w:szCs w:val="18"/>
          </w:rPr>
          <w:t xml:space="preserve">Teil B –Leistungsbeschreibung </w:t>
        </w:r>
        <w:r w:rsidRPr="00FA6733">
          <w:rPr>
            <w:rFonts w:ascii="Fira Sans Extra Condensed" w:hAnsi="Fira Sans Extra Condensed" w:cs="Arial"/>
            <w:sz w:val="18"/>
            <w:szCs w:val="18"/>
          </w:rPr>
          <w:tab/>
        </w:r>
        <w:r w:rsidR="00FA6733">
          <w:rPr>
            <w:rFonts w:ascii="Fira Sans Extra Condensed" w:hAnsi="Fira Sans Extra Condensed" w:cs="Arial"/>
            <w:sz w:val="18"/>
            <w:szCs w:val="18"/>
          </w:rPr>
          <w:tab/>
        </w:r>
        <w:r w:rsidR="00FA6733">
          <w:rPr>
            <w:rFonts w:ascii="Fira Sans Extra Condensed" w:hAnsi="Fira Sans Extra Condensed" w:cs="Arial"/>
            <w:sz w:val="18"/>
            <w:szCs w:val="18"/>
          </w:rPr>
          <w:tab/>
        </w:r>
        <w:r w:rsidR="00FA6733">
          <w:rPr>
            <w:rFonts w:ascii="Fira Sans Extra Condensed" w:hAnsi="Fira Sans Extra Condensed" w:cs="Arial"/>
            <w:sz w:val="18"/>
            <w:szCs w:val="18"/>
          </w:rPr>
          <w:tab/>
        </w:r>
        <w:r w:rsidRPr="00FA6733">
          <w:rPr>
            <w:rFonts w:ascii="Fira Sans Extra Condensed" w:hAnsi="Fira Sans Extra Condensed" w:cs="Arial"/>
            <w:sz w:val="18"/>
            <w:szCs w:val="18"/>
          </w:rPr>
          <w:t xml:space="preserve">Seite </w:t>
        </w:r>
        <w:r w:rsidRPr="00FA6733">
          <w:rPr>
            <w:rFonts w:ascii="Fira Sans Extra Condensed" w:hAnsi="Fira Sans Extra Condensed" w:cs="Arial"/>
            <w:b/>
            <w:sz w:val="18"/>
            <w:szCs w:val="18"/>
          </w:rPr>
          <w:fldChar w:fldCharType="begin"/>
        </w:r>
        <w:r w:rsidRPr="00FA6733">
          <w:rPr>
            <w:rFonts w:ascii="Fira Sans Extra Condensed" w:hAnsi="Fira Sans Extra Condensed" w:cs="Arial"/>
            <w:b/>
            <w:sz w:val="18"/>
            <w:szCs w:val="18"/>
          </w:rPr>
          <w:instrText>PAGE  \* Arabic  \* MERGEFORMAT</w:instrText>
        </w:r>
        <w:r w:rsidRPr="00FA6733">
          <w:rPr>
            <w:rFonts w:ascii="Fira Sans Extra Condensed" w:hAnsi="Fira Sans Extra Condensed" w:cs="Arial"/>
            <w:b/>
            <w:sz w:val="18"/>
            <w:szCs w:val="18"/>
          </w:rPr>
          <w:fldChar w:fldCharType="separate"/>
        </w:r>
        <w:r w:rsidRPr="00FA6733">
          <w:rPr>
            <w:rFonts w:ascii="Fira Sans Extra Condensed" w:hAnsi="Fira Sans Extra Condensed" w:cs="Arial"/>
            <w:b/>
            <w:noProof/>
            <w:sz w:val="18"/>
            <w:szCs w:val="18"/>
          </w:rPr>
          <w:t>1</w:t>
        </w:r>
        <w:r w:rsidRPr="00FA6733">
          <w:rPr>
            <w:rFonts w:ascii="Fira Sans Extra Condensed" w:hAnsi="Fira Sans Extra Condensed" w:cs="Arial"/>
            <w:b/>
            <w:sz w:val="18"/>
            <w:szCs w:val="18"/>
          </w:rPr>
          <w:fldChar w:fldCharType="end"/>
        </w:r>
        <w:r w:rsidRPr="00FA6733">
          <w:rPr>
            <w:rFonts w:ascii="Fira Sans Extra Condensed" w:hAnsi="Fira Sans Extra Condensed" w:cs="Arial"/>
            <w:sz w:val="18"/>
            <w:szCs w:val="18"/>
          </w:rPr>
          <w:t xml:space="preserve"> von </w:t>
        </w:r>
        <w:r w:rsidR="00165F0E" w:rsidRPr="00FA6733">
          <w:rPr>
            <w:rFonts w:ascii="Fira Sans Extra Condensed" w:hAnsi="Fira Sans Extra Condensed"/>
            <w:sz w:val="18"/>
            <w:szCs w:val="18"/>
          </w:rPr>
          <w:fldChar w:fldCharType="begin"/>
        </w:r>
        <w:r w:rsidR="00165F0E" w:rsidRPr="00FA6733">
          <w:rPr>
            <w:rFonts w:ascii="Fira Sans Extra Condensed" w:hAnsi="Fira Sans Extra Condensed"/>
            <w:sz w:val="18"/>
            <w:szCs w:val="18"/>
          </w:rPr>
          <w:instrText>NUMPAGES  \* Arabic  \* MERGEFORMAT</w:instrText>
        </w:r>
        <w:r w:rsidR="00165F0E" w:rsidRPr="00FA6733">
          <w:rPr>
            <w:rFonts w:ascii="Fira Sans Extra Condensed" w:hAnsi="Fira Sans Extra Condensed"/>
            <w:sz w:val="18"/>
            <w:szCs w:val="18"/>
          </w:rPr>
          <w:fldChar w:fldCharType="separate"/>
        </w:r>
        <w:r w:rsidRPr="00FA6733">
          <w:rPr>
            <w:rFonts w:ascii="Fira Sans Extra Condensed" w:hAnsi="Fira Sans Extra Condensed" w:cs="Arial"/>
            <w:b/>
            <w:noProof/>
            <w:sz w:val="18"/>
            <w:szCs w:val="18"/>
          </w:rPr>
          <w:t>35</w:t>
        </w:r>
        <w:r w:rsidR="00165F0E" w:rsidRPr="00FA6733">
          <w:rPr>
            <w:rFonts w:ascii="Fira Sans Extra Condensed" w:hAnsi="Fira Sans Extra Condensed" w:cs="Arial"/>
            <w:b/>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F0F0B" w14:textId="77777777" w:rsidR="00F81A7B" w:rsidRDefault="00F81A7B" w:rsidP="006F6ED0">
      <w:r>
        <w:separator/>
      </w:r>
    </w:p>
  </w:footnote>
  <w:footnote w:type="continuationSeparator" w:id="0">
    <w:p w14:paraId="713F0328" w14:textId="77777777" w:rsidR="00F81A7B" w:rsidRDefault="00F81A7B" w:rsidP="006F6ED0">
      <w:r>
        <w:continuationSeparator/>
      </w:r>
    </w:p>
  </w:footnote>
  <w:footnote w:type="continuationNotice" w:id="1">
    <w:p w14:paraId="6AE7737E" w14:textId="77777777" w:rsidR="00F81A7B" w:rsidRDefault="00F81A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21E055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30"/>
    <w:lvl w:ilvl="0">
      <w:start w:val="1"/>
      <w:numFmt w:val="decimal"/>
      <w:lvlText w:val="%1."/>
      <w:lvlJc w:val="left"/>
      <w:pPr>
        <w:tabs>
          <w:tab w:val="num" w:pos="0"/>
        </w:tabs>
        <w:ind w:left="360" w:hanging="360"/>
      </w:pPr>
    </w:lvl>
  </w:abstractNum>
  <w:abstractNum w:abstractNumId="2" w15:restartNumberingAfterBreak="0">
    <w:nsid w:val="00000003"/>
    <w:multiLevelType w:val="singleLevel"/>
    <w:tmpl w:val="00000003"/>
    <w:name w:val="WW8Num57"/>
    <w:lvl w:ilvl="0">
      <w:start w:val="1"/>
      <w:numFmt w:val="bullet"/>
      <w:pStyle w:val="Aufzhlungszeichen2"/>
      <w:lvlText w:val=""/>
      <w:lvlJc w:val="left"/>
      <w:pPr>
        <w:tabs>
          <w:tab w:val="num" w:pos="1106"/>
        </w:tabs>
        <w:ind w:left="1106" w:hanging="397"/>
      </w:pPr>
      <w:rPr>
        <w:rFonts w:ascii="Symbol" w:hAnsi="Symbol"/>
      </w:rPr>
    </w:lvl>
  </w:abstractNum>
  <w:abstractNum w:abstractNumId="3" w15:restartNumberingAfterBreak="0">
    <w:nsid w:val="00000004"/>
    <w:multiLevelType w:val="multilevel"/>
    <w:tmpl w:val="470027F0"/>
    <w:lvl w:ilvl="0">
      <w:start w:val="1"/>
      <w:numFmt w:val="bullet"/>
      <w:pStyle w:val="Aufzhlungszeichen3"/>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sz w:val="20"/>
      </w:rPr>
    </w:lvl>
  </w:abstractNum>
  <w:abstractNum w:abstractNumId="5" w15:restartNumberingAfterBreak="0">
    <w:nsid w:val="0000000B"/>
    <w:multiLevelType w:val="singleLevel"/>
    <w:tmpl w:val="0000000B"/>
    <w:name w:val="WW8Num97"/>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0D"/>
    <w:multiLevelType w:val="singleLevel"/>
    <w:tmpl w:val="0000000D"/>
    <w:name w:val="WW8Num112"/>
    <w:lvl w:ilvl="0">
      <w:start w:val="1"/>
      <w:numFmt w:val="bullet"/>
      <w:lvlText w:val="o"/>
      <w:lvlJc w:val="left"/>
      <w:pPr>
        <w:tabs>
          <w:tab w:val="num" w:pos="720"/>
        </w:tabs>
        <w:ind w:left="720" w:hanging="360"/>
      </w:pPr>
      <w:rPr>
        <w:rFonts w:ascii="Courier New" w:hAnsi="Courier New"/>
      </w:rPr>
    </w:lvl>
  </w:abstractNum>
  <w:abstractNum w:abstractNumId="7" w15:restartNumberingAfterBreak="0">
    <w:nsid w:val="00000010"/>
    <w:multiLevelType w:val="singleLevel"/>
    <w:tmpl w:val="00000010"/>
    <w:name w:val="WW8Num165"/>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7"/>
    <w:multiLevelType w:val="multilevel"/>
    <w:tmpl w:val="0000001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021C24B5"/>
    <w:multiLevelType w:val="hybridMultilevel"/>
    <w:tmpl w:val="DFCC5796"/>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5820CF6"/>
    <w:multiLevelType w:val="hybridMultilevel"/>
    <w:tmpl w:val="C3C63B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CEA17FF"/>
    <w:multiLevelType w:val="hybridMultilevel"/>
    <w:tmpl w:val="82568D4C"/>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13F967B1"/>
    <w:multiLevelType w:val="hybridMultilevel"/>
    <w:tmpl w:val="7CB23E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E902AB3"/>
    <w:multiLevelType w:val="multilevel"/>
    <w:tmpl w:val="85EAC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5070DE"/>
    <w:multiLevelType w:val="singleLevel"/>
    <w:tmpl w:val="785E50D6"/>
    <w:lvl w:ilvl="0">
      <w:start w:val="1"/>
      <w:numFmt w:val="decimal"/>
      <w:pStyle w:val="Aufzhlungszeichen4"/>
      <w:lvlText w:val="%1."/>
      <w:lvlJc w:val="left"/>
      <w:pPr>
        <w:tabs>
          <w:tab w:val="num" w:pos="720"/>
        </w:tabs>
        <w:ind w:left="720" w:hanging="360"/>
      </w:pPr>
      <w:rPr>
        <w:rFonts w:hint="default"/>
      </w:rPr>
    </w:lvl>
  </w:abstractNum>
  <w:abstractNum w:abstractNumId="15" w15:restartNumberingAfterBreak="0">
    <w:nsid w:val="28E635DA"/>
    <w:multiLevelType w:val="hybridMultilevel"/>
    <w:tmpl w:val="5E1498F0"/>
    <w:lvl w:ilvl="0" w:tplc="DB90BDEA">
      <w:start w:val="1"/>
      <w:numFmt w:val="bullet"/>
      <w:lvlText w:val="-"/>
      <w:lvlJc w:val="left"/>
      <w:pPr>
        <w:ind w:left="720" w:hanging="360"/>
      </w:pPr>
      <w:rPr>
        <w:rFonts w:ascii="Fira Sans Extra Condensed" w:eastAsia="Times New Roman" w:hAnsi="Fira Sans Extra Condensed"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B364B3"/>
    <w:multiLevelType w:val="hybridMultilevel"/>
    <w:tmpl w:val="0A4682DC"/>
    <w:lvl w:ilvl="0" w:tplc="4314A082">
      <w:start w:val="2"/>
      <w:numFmt w:val="bullet"/>
      <w:lvlText w:val="-"/>
      <w:lvlJc w:val="left"/>
      <w:pPr>
        <w:ind w:left="720" w:hanging="360"/>
      </w:pPr>
      <w:rPr>
        <w:rFonts w:ascii="Fira Sans Extra Condensed" w:eastAsia="Times New Roman" w:hAnsi="Fira Sans Extra Condensed" w:cstheme="minorHAns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D3F4862"/>
    <w:multiLevelType w:val="hybridMultilevel"/>
    <w:tmpl w:val="2132E20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8" w15:restartNumberingAfterBreak="0">
    <w:nsid w:val="3F027FA5"/>
    <w:multiLevelType w:val="multilevel"/>
    <w:tmpl w:val="3EC0A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410C6F"/>
    <w:multiLevelType w:val="hybridMultilevel"/>
    <w:tmpl w:val="625CC80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4720ACB"/>
    <w:multiLevelType w:val="hybridMultilevel"/>
    <w:tmpl w:val="FFF28650"/>
    <w:lvl w:ilvl="0" w:tplc="0920549A">
      <w:start w:val="2"/>
      <w:numFmt w:val="bullet"/>
      <w:lvlText w:val="-"/>
      <w:lvlJc w:val="left"/>
      <w:pPr>
        <w:ind w:left="720" w:hanging="360"/>
      </w:pPr>
      <w:rPr>
        <w:rFonts w:ascii="Fira Sans Extra Condensed" w:eastAsia="Arial" w:hAnsi="Fira Sans Extra Condensed"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9396119"/>
    <w:multiLevelType w:val="hybridMultilevel"/>
    <w:tmpl w:val="FAAC3B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AFA2B68"/>
    <w:multiLevelType w:val="hybridMultilevel"/>
    <w:tmpl w:val="67F0D25E"/>
    <w:lvl w:ilvl="0" w:tplc="04070001">
      <w:start w:val="1"/>
      <w:numFmt w:val="bullet"/>
      <w:lvlText w:val=""/>
      <w:lvlJc w:val="left"/>
      <w:pPr>
        <w:ind w:left="1068" w:hanging="360"/>
      </w:pPr>
      <w:rPr>
        <w:rFonts w:ascii="Symbol" w:hAnsi="Symbol" w:hint="default"/>
      </w:rPr>
    </w:lvl>
    <w:lvl w:ilvl="1" w:tplc="0EE6FB3C">
      <w:numFmt w:val="bullet"/>
      <w:lvlText w:val="-"/>
      <w:lvlJc w:val="left"/>
      <w:pPr>
        <w:ind w:left="1788" w:hanging="360"/>
      </w:pPr>
      <w:rPr>
        <w:rFonts w:ascii="Arial" w:eastAsia="Times New Roman" w:hAnsi="Arial" w:cs="Arial"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3" w15:restartNumberingAfterBreak="0">
    <w:nsid w:val="4CAE745D"/>
    <w:multiLevelType w:val="hybridMultilevel"/>
    <w:tmpl w:val="6C5A30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F44D05"/>
    <w:multiLevelType w:val="hybridMultilevel"/>
    <w:tmpl w:val="5E74EDA6"/>
    <w:lvl w:ilvl="0" w:tplc="61707C12">
      <w:start w:val="2"/>
      <w:numFmt w:val="bullet"/>
      <w:lvlText w:val="-"/>
      <w:lvlJc w:val="left"/>
      <w:pPr>
        <w:ind w:left="720" w:hanging="360"/>
      </w:pPr>
      <w:rPr>
        <w:rFonts w:ascii="Fira Sans Extra Condensed" w:eastAsia="Times New Roman" w:hAnsi="Fira Sans Extra Condensed"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5724D87"/>
    <w:multiLevelType w:val="hybridMultilevel"/>
    <w:tmpl w:val="A2506D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7A81B6E"/>
    <w:multiLevelType w:val="hybridMultilevel"/>
    <w:tmpl w:val="1CD21826"/>
    <w:lvl w:ilvl="0" w:tplc="04070015">
      <w:start w:val="1"/>
      <w:numFmt w:val="decimal"/>
      <w:lvlText w:val="(%1)"/>
      <w:lvlJc w:val="left"/>
      <w:pPr>
        <w:ind w:left="720" w:hanging="360"/>
      </w:pPr>
      <w:rPr>
        <w:rFonts w:hint="default"/>
      </w:rPr>
    </w:lvl>
    <w:lvl w:ilvl="1" w:tplc="A7388524">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7FE7E70"/>
    <w:multiLevelType w:val="hybridMultilevel"/>
    <w:tmpl w:val="A11C15B0"/>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28" w15:restartNumberingAfterBreak="0">
    <w:nsid w:val="5AB358B3"/>
    <w:multiLevelType w:val="hybridMultilevel"/>
    <w:tmpl w:val="687819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AFB17A8"/>
    <w:multiLevelType w:val="hybridMultilevel"/>
    <w:tmpl w:val="8730C8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464E4B"/>
    <w:multiLevelType w:val="hybridMultilevel"/>
    <w:tmpl w:val="14568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3167C51"/>
    <w:multiLevelType w:val="hybridMultilevel"/>
    <w:tmpl w:val="BD804F48"/>
    <w:lvl w:ilvl="0" w:tplc="4314A082">
      <w:start w:val="2"/>
      <w:numFmt w:val="bullet"/>
      <w:lvlText w:val="-"/>
      <w:lvlJc w:val="left"/>
      <w:pPr>
        <w:ind w:left="720" w:hanging="360"/>
      </w:pPr>
      <w:rPr>
        <w:rFonts w:ascii="Fira Sans Extra Condensed" w:eastAsia="Times New Roman" w:hAnsi="Fira Sans Extra Condensed" w:cstheme="minorHAnsi" w:hint="default"/>
      </w:rPr>
    </w:lvl>
    <w:lvl w:ilvl="1" w:tplc="04070003">
      <w:start w:val="1"/>
      <w:numFmt w:val="bullet"/>
      <w:lvlText w:val="o"/>
      <w:lvlJc w:val="left"/>
      <w:pPr>
        <w:ind w:left="1440" w:hanging="360"/>
      </w:pPr>
      <w:rPr>
        <w:rFonts w:ascii="Courier New" w:hAnsi="Courier New" w:cs="Courier New" w:hint="default"/>
      </w:rPr>
    </w:lvl>
    <w:lvl w:ilvl="2" w:tplc="2FDC64E6">
      <w:start w:val="2"/>
      <w:numFmt w:val="bullet"/>
      <w:lvlText w:val=""/>
      <w:lvlJc w:val="left"/>
      <w:pPr>
        <w:ind w:left="2160" w:hanging="360"/>
      </w:pPr>
      <w:rPr>
        <w:rFonts w:ascii="Fira Sans Extra Condensed" w:eastAsia="Times New Roman" w:hAnsi="Fira Sans Extra Condensed" w:cs="Times New Roman" w:hint="default"/>
      </w:rPr>
    </w:lvl>
    <w:lvl w:ilvl="3" w:tplc="BEEE3876">
      <w:numFmt w:val="bullet"/>
      <w:lvlText w:val="•"/>
      <w:lvlJc w:val="left"/>
      <w:pPr>
        <w:ind w:left="2880" w:hanging="360"/>
      </w:pPr>
      <w:rPr>
        <w:rFonts w:ascii="Fira Sans Extra Condensed" w:eastAsia="Times New Roman" w:hAnsi="Fira Sans Extra Condensed"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B15411"/>
    <w:multiLevelType w:val="multilevel"/>
    <w:tmpl w:val="CB505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3202DD"/>
    <w:multiLevelType w:val="multilevel"/>
    <w:tmpl w:val="F4364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4E205A"/>
    <w:multiLevelType w:val="hybridMultilevel"/>
    <w:tmpl w:val="DC3220AE"/>
    <w:lvl w:ilvl="0" w:tplc="79B6B3B0">
      <w:start w:val="2"/>
      <w:numFmt w:val="bullet"/>
      <w:lvlText w:val=""/>
      <w:lvlJc w:val="left"/>
      <w:pPr>
        <w:ind w:left="720" w:hanging="360"/>
      </w:pPr>
      <w:rPr>
        <w:rFonts w:ascii="Fira Sans Extra Condensed" w:eastAsia="Times New Roman" w:hAnsi="Fira Sans Extra Condensed"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D0923F8"/>
    <w:multiLevelType w:val="hybridMultilevel"/>
    <w:tmpl w:val="42180A26"/>
    <w:lvl w:ilvl="0" w:tplc="5AACCDC0">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36" w15:restartNumberingAfterBreak="0">
    <w:nsid w:val="7E8F183B"/>
    <w:multiLevelType w:val="hybridMultilevel"/>
    <w:tmpl w:val="A5AC2BF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1344478967">
    <w:abstractNumId w:val="0"/>
  </w:num>
  <w:num w:numId="2" w16cid:durableId="1606960819">
    <w:abstractNumId w:val="2"/>
  </w:num>
  <w:num w:numId="3" w16cid:durableId="1676567773">
    <w:abstractNumId w:val="3"/>
  </w:num>
  <w:num w:numId="4" w16cid:durableId="847905492">
    <w:abstractNumId w:val="14"/>
  </w:num>
  <w:num w:numId="5" w16cid:durableId="1595019334">
    <w:abstractNumId w:val="29"/>
  </w:num>
  <w:num w:numId="6" w16cid:durableId="1994989405">
    <w:abstractNumId w:val="8"/>
  </w:num>
  <w:num w:numId="7" w16cid:durableId="643200033">
    <w:abstractNumId w:val="22"/>
  </w:num>
  <w:num w:numId="8" w16cid:durableId="1872570432">
    <w:abstractNumId w:val="10"/>
  </w:num>
  <w:num w:numId="9" w16cid:durableId="1757707067">
    <w:abstractNumId w:val="12"/>
  </w:num>
  <w:num w:numId="10" w16cid:durableId="1587569764">
    <w:abstractNumId w:val="26"/>
  </w:num>
  <w:num w:numId="11" w16cid:durableId="444733253">
    <w:abstractNumId w:val="21"/>
  </w:num>
  <w:num w:numId="12" w16cid:durableId="1811707476">
    <w:abstractNumId w:val="28"/>
  </w:num>
  <w:num w:numId="13" w16cid:durableId="901790296">
    <w:abstractNumId w:val="23"/>
  </w:num>
  <w:num w:numId="14" w16cid:durableId="2141144851">
    <w:abstractNumId w:val="15"/>
  </w:num>
  <w:num w:numId="15" w16cid:durableId="1780637796">
    <w:abstractNumId w:val="16"/>
  </w:num>
  <w:num w:numId="16" w16cid:durableId="643465170">
    <w:abstractNumId w:val="32"/>
  </w:num>
  <w:num w:numId="17" w16cid:durableId="345209276">
    <w:abstractNumId w:val="13"/>
  </w:num>
  <w:num w:numId="18" w16cid:durableId="1063525278">
    <w:abstractNumId w:val="33"/>
  </w:num>
  <w:num w:numId="19" w16cid:durableId="949355492">
    <w:abstractNumId w:val="31"/>
  </w:num>
  <w:num w:numId="20" w16cid:durableId="881134677">
    <w:abstractNumId w:val="27"/>
  </w:num>
  <w:num w:numId="21" w16cid:durableId="287859157">
    <w:abstractNumId w:val="36"/>
  </w:num>
  <w:num w:numId="22" w16cid:durableId="1147937270">
    <w:abstractNumId w:val="11"/>
  </w:num>
  <w:num w:numId="23" w16cid:durableId="1855607996">
    <w:abstractNumId w:val="9"/>
  </w:num>
  <w:num w:numId="24" w16cid:durableId="1129590891">
    <w:abstractNumId w:val="24"/>
  </w:num>
  <w:num w:numId="25" w16cid:durableId="950552213">
    <w:abstractNumId w:val="19"/>
  </w:num>
  <w:num w:numId="26" w16cid:durableId="515465535">
    <w:abstractNumId w:val="17"/>
  </w:num>
  <w:num w:numId="27" w16cid:durableId="1275601276">
    <w:abstractNumId w:val="30"/>
  </w:num>
  <w:num w:numId="28" w16cid:durableId="850993232">
    <w:abstractNumId w:val="25"/>
  </w:num>
  <w:num w:numId="29" w16cid:durableId="2109612784">
    <w:abstractNumId w:val="35"/>
  </w:num>
  <w:num w:numId="30" w16cid:durableId="298414464">
    <w:abstractNumId w:val="14"/>
    <w:lvlOverride w:ilvl="0">
      <w:startOverride w:val="1"/>
    </w:lvlOverride>
  </w:num>
  <w:num w:numId="31" w16cid:durableId="377170599">
    <w:abstractNumId w:val="18"/>
  </w:num>
  <w:num w:numId="32" w16cid:durableId="1579632344">
    <w:abstractNumId w:val="20"/>
  </w:num>
  <w:num w:numId="33" w16cid:durableId="867138499">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432"/>
    <w:rsid w:val="00000879"/>
    <w:rsid w:val="000020B8"/>
    <w:rsid w:val="00004534"/>
    <w:rsid w:val="000049A3"/>
    <w:rsid w:val="000073D3"/>
    <w:rsid w:val="00007D9D"/>
    <w:rsid w:val="0001250A"/>
    <w:rsid w:val="00014A8A"/>
    <w:rsid w:val="000160E4"/>
    <w:rsid w:val="00016375"/>
    <w:rsid w:val="000207A6"/>
    <w:rsid w:val="00020D18"/>
    <w:rsid w:val="00022F19"/>
    <w:rsid w:val="0002361B"/>
    <w:rsid w:val="00024AD0"/>
    <w:rsid w:val="000266CB"/>
    <w:rsid w:val="000273F1"/>
    <w:rsid w:val="000276F1"/>
    <w:rsid w:val="00027DBE"/>
    <w:rsid w:val="00031628"/>
    <w:rsid w:val="000334A2"/>
    <w:rsid w:val="00033F94"/>
    <w:rsid w:val="00037FF5"/>
    <w:rsid w:val="000435B4"/>
    <w:rsid w:val="00045839"/>
    <w:rsid w:val="00045924"/>
    <w:rsid w:val="00051052"/>
    <w:rsid w:val="00051677"/>
    <w:rsid w:val="00051CAC"/>
    <w:rsid w:val="00054096"/>
    <w:rsid w:val="00055246"/>
    <w:rsid w:val="00056813"/>
    <w:rsid w:val="00057915"/>
    <w:rsid w:val="000600B3"/>
    <w:rsid w:val="000606CB"/>
    <w:rsid w:val="000649B8"/>
    <w:rsid w:val="0006586B"/>
    <w:rsid w:val="00067807"/>
    <w:rsid w:val="00067CC9"/>
    <w:rsid w:val="00067F44"/>
    <w:rsid w:val="00070C7D"/>
    <w:rsid w:val="000756B4"/>
    <w:rsid w:val="00080C70"/>
    <w:rsid w:val="000824F9"/>
    <w:rsid w:val="0008333B"/>
    <w:rsid w:val="000845C5"/>
    <w:rsid w:val="00087E72"/>
    <w:rsid w:val="0009336C"/>
    <w:rsid w:val="00095926"/>
    <w:rsid w:val="000A2C6A"/>
    <w:rsid w:val="000A324C"/>
    <w:rsid w:val="000A42AD"/>
    <w:rsid w:val="000A7588"/>
    <w:rsid w:val="000B05E9"/>
    <w:rsid w:val="000B5D93"/>
    <w:rsid w:val="000B7BFC"/>
    <w:rsid w:val="000B7DA8"/>
    <w:rsid w:val="000C172C"/>
    <w:rsid w:val="000C1F5C"/>
    <w:rsid w:val="000C2AC5"/>
    <w:rsid w:val="000C50C9"/>
    <w:rsid w:val="000C56C2"/>
    <w:rsid w:val="000C7AF3"/>
    <w:rsid w:val="000D0579"/>
    <w:rsid w:val="000D0A62"/>
    <w:rsid w:val="000D5C78"/>
    <w:rsid w:val="000D65B2"/>
    <w:rsid w:val="000D68D5"/>
    <w:rsid w:val="000D6B06"/>
    <w:rsid w:val="000E4F1B"/>
    <w:rsid w:val="000E58AC"/>
    <w:rsid w:val="000E634D"/>
    <w:rsid w:val="000F01D4"/>
    <w:rsid w:val="000F223D"/>
    <w:rsid w:val="000F4821"/>
    <w:rsid w:val="0010291F"/>
    <w:rsid w:val="00104693"/>
    <w:rsid w:val="00106DF4"/>
    <w:rsid w:val="0011202C"/>
    <w:rsid w:val="00112912"/>
    <w:rsid w:val="00112B91"/>
    <w:rsid w:val="00126E41"/>
    <w:rsid w:val="00132111"/>
    <w:rsid w:val="00132429"/>
    <w:rsid w:val="00141E9D"/>
    <w:rsid w:val="001424E2"/>
    <w:rsid w:val="00143398"/>
    <w:rsid w:val="00145A1C"/>
    <w:rsid w:val="00147CE1"/>
    <w:rsid w:val="00152661"/>
    <w:rsid w:val="00154A20"/>
    <w:rsid w:val="0016163C"/>
    <w:rsid w:val="001636D8"/>
    <w:rsid w:val="0016545D"/>
    <w:rsid w:val="001658FB"/>
    <w:rsid w:val="00165F0E"/>
    <w:rsid w:val="001776F2"/>
    <w:rsid w:val="001816A5"/>
    <w:rsid w:val="00183827"/>
    <w:rsid w:val="00190DF4"/>
    <w:rsid w:val="001913C6"/>
    <w:rsid w:val="001A2D60"/>
    <w:rsid w:val="001A4488"/>
    <w:rsid w:val="001A53D2"/>
    <w:rsid w:val="001A588B"/>
    <w:rsid w:val="001B054D"/>
    <w:rsid w:val="001B24A9"/>
    <w:rsid w:val="001B334D"/>
    <w:rsid w:val="001B538F"/>
    <w:rsid w:val="001B5817"/>
    <w:rsid w:val="001B6128"/>
    <w:rsid w:val="001B65B4"/>
    <w:rsid w:val="001B6A2A"/>
    <w:rsid w:val="001B7834"/>
    <w:rsid w:val="001C3C46"/>
    <w:rsid w:val="001C4957"/>
    <w:rsid w:val="001C69A5"/>
    <w:rsid w:val="001C723D"/>
    <w:rsid w:val="001D05D7"/>
    <w:rsid w:val="001D2BA2"/>
    <w:rsid w:val="001D42E2"/>
    <w:rsid w:val="001D77A2"/>
    <w:rsid w:val="001D7D79"/>
    <w:rsid w:val="001E03C9"/>
    <w:rsid w:val="001E2351"/>
    <w:rsid w:val="001E398E"/>
    <w:rsid w:val="001E6BD2"/>
    <w:rsid w:val="001F0E0B"/>
    <w:rsid w:val="001F3141"/>
    <w:rsid w:val="001F4712"/>
    <w:rsid w:val="00200E4A"/>
    <w:rsid w:val="002010A8"/>
    <w:rsid w:val="0020217A"/>
    <w:rsid w:val="00202613"/>
    <w:rsid w:val="00203725"/>
    <w:rsid w:val="00203986"/>
    <w:rsid w:val="00203D3C"/>
    <w:rsid w:val="002040BC"/>
    <w:rsid w:val="002041CA"/>
    <w:rsid w:val="00205D4E"/>
    <w:rsid w:val="00206A2E"/>
    <w:rsid w:val="002070DD"/>
    <w:rsid w:val="00207973"/>
    <w:rsid w:val="00211B8F"/>
    <w:rsid w:val="00211F51"/>
    <w:rsid w:val="00212F58"/>
    <w:rsid w:val="00214CB7"/>
    <w:rsid w:val="00221BC5"/>
    <w:rsid w:val="002253A1"/>
    <w:rsid w:val="00227810"/>
    <w:rsid w:val="00227A95"/>
    <w:rsid w:val="0023286F"/>
    <w:rsid w:val="00232CD5"/>
    <w:rsid w:val="00233682"/>
    <w:rsid w:val="002349D0"/>
    <w:rsid w:val="00235EE0"/>
    <w:rsid w:val="00235F56"/>
    <w:rsid w:val="0023643B"/>
    <w:rsid w:val="00241FD3"/>
    <w:rsid w:val="00243F45"/>
    <w:rsid w:val="00244F0C"/>
    <w:rsid w:val="00244FDA"/>
    <w:rsid w:val="0024783E"/>
    <w:rsid w:val="00252A8F"/>
    <w:rsid w:val="0026117E"/>
    <w:rsid w:val="00262A78"/>
    <w:rsid w:val="00270790"/>
    <w:rsid w:val="002716B2"/>
    <w:rsid w:val="00271AE4"/>
    <w:rsid w:val="002745FD"/>
    <w:rsid w:val="0027662F"/>
    <w:rsid w:val="00276C21"/>
    <w:rsid w:val="0028029D"/>
    <w:rsid w:val="0028104D"/>
    <w:rsid w:val="00282A8A"/>
    <w:rsid w:val="00285E86"/>
    <w:rsid w:val="002865E5"/>
    <w:rsid w:val="002871CE"/>
    <w:rsid w:val="00290D1D"/>
    <w:rsid w:val="00292CE5"/>
    <w:rsid w:val="0029362F"/>
    <w:rsid w:val="00295F0D"/>
    <w:rsid w:val="00297B7A"/>
    <w:rsid w:val="002A062D"/>
    <w:rsid w:val="002A16DF"/>
    <w:rsid w:val="002A4040"/>
    <w:rsid w:val="002A6C8B"/>
    <w:rsid w:val="002B1E98"/>
    <w:rsid w:val="002B78B5"/>
    <w:rsid w:val="002C0F2C"/>
    <w:rsid w:val="002C3599"/>
    <w:rsid w:val="002C4558"/>
    <w:rsid w:val="002C4F15"/>
    <w:rsid w:val="002C6AE2"/>
    <w:rsid w:val="002C7E8E"/>
    <w:rsid w:val="002D3C46"/>
    <w:rsid w:val="002D65D4"/>
    <w:rsid w:val="002D72B3"/>
    <w:rsid w:val="002E3DBC"/>
    <w:rsid w:val="002F04E2"/>
    <w:rsid w:val="002F0943"/>
    <w:rsid w:val="002F1682"/>
    <w:rsid w:val="002F1DF8"/>
    <w:rsid w:val="002F38DD"/>
    <w:rsid w:val="002F3CF0"/>
    <w:rsid w:val="002F3F55"/>
    <w:rsid w:val="002F5C42"/>
    <w:rsid w:val="002F5C72"/>
    <w:rsid w:val="002F6C9B"/>
    <w:rsid w:val="002F75CF"/>
    <w:rsid w:val="00300E2D"/>
    <w:rsid w:val="00303C95"/>
    <w:rsid w:val="00313693"/>
    <w:rsid w:val="00317359"/>
    <w:rsid w:val="00320053"/>
    <w:rsid w:val="00321A13"/>
    <w:rsid w:val="0032468A"/>
    <w:rsid w:val="00326269"/>
    <w:rsid w:val="0033252F"/>
    <w:rsid w:val="00332D5A"/>
    <w:rsid w:val="00332E5D"/>
    <w:rsid w:val="003414C1"/>
    <w:rsid w:val="00345F2B"/>
    <w:rsid w:val="0034786F"/>
    <w:rsid w:val="00357658"/>
    <w:rsid w:val="003578A0"/>
    <w:rsid w:val="00361892"/>
    <w:rsid w:val="00361C65"/>
    <w:rsid w:val="00362CCF"/>
    <w:rsid w:val="003638E8"/>
    <w:rsid w:val="00366BA3"/>
    <w:rsid w:val="0037293D"/>
    <w:rsid w:val="00374E3B"/>
    <w:rsid w:val="003768CF"/>
    <w:rsid w:val="003823FD"/>
    <w:rsid w:val="003834F7"/>
    <w:rsid w:val="00390DEE"/>
    <w:rsid w:val="00390F96"/>
    <w:rsid w:val="00397460"/>
    <w:rsid w:val="003A0EEA"/>
    <w:rsid w:val="003A17FB"/>
    <w:rsid w:val="003A52A9"/>
    <w:rsid w:val="003A729C"/>
    <w:rsid w:val="003A73BD"/>
    <w:rsid w:val="003B32D3"/>
    <w:rsid w:val="003B6715"/>
    <w:rsid w:val="003B78A6"/>
    <w:rsid w:val="003C0588"/>
    <w:rsid w:val="003C1A7C"/>
    <w:rsid w:val="003C5E11"/>
    <w:rsid w:val="003D5AF0"/>
    <w:rsid w:val="003D6795"/>
    <w:rsid w:val="003E09EB"/>
    <w:rsid w:val="003E0A2D"/>
    <w:rsid w:val="003E37B4"/>
    <w:rsid w:val="003E6781"/>
    <w:rsid w:val="003F10FD"/>
    <w:rsid w:val="003F36D8"/>
    <w:rsid w:val="003F5504"/>
    <w:rsid w:val="003F603E"/>
    <w:rsid w:val="00400300"/>
    <w:rsid w:val="004027FD"/>
    <w:rsid w:val="00403278"/>
    <w:rsid w:val="00403662"/>
    <w:rsid w:val="004037AA"/>
    <w:rsid w:val="004046B4"/>
    <w:rsid w:val="00405D35"/>
    <w:rsid w:val="00407C8C"/>
    <w:rsid w:val="0041278D"/>
    <w:rsid w:val="00414E3A"/>
    <w:rsid w:val="0041542A"/>
    <w:rsid w:val="004154FC"/>
    <w:rsid w:val="00417EA2"/>
    <w:rsid w:val="004205F7"/>
    <w:rsid w:val="004224DB"/>
    <w:rsid w:val="00423118"/>
    <w:rsid w:val="004242AC"/>
    <w:rsid w:val="00425D34"/>
    <w:rsid w:val="00425E05"/>
    <w:rsid w:val="0042661B"/>
    <w:rsid w:val="00426B5C"/>
    <w:rsid w:val="0043108E"/>
    <w:rsid w:val="0043138F"/>
    <w:rsid w:val="004314A4"/>
    <w:rsid w:val="00432479"/>
    <w:rsid w:val="00432951"/>
    <w:rsid w:val="004346F0"/>
    <w:rsid w:val="0043729A"/>
    <w:rsid w:val="0044381F"/>
    <w:rsid w:val="00444A1B"/>
    <w:rsid w:val="0044689A"/>
    <w:rsid w:val="004518B2"/>
    <w:rsid w:val="0045701D"/>
    <w:rsid w:val="00461D46"/>
    <w:rsid w:val="00461FD5"/>
    <w:rsid w:val="00463BC4"/>
    <w:rsid w:val="00465B7C"/>
    <w:rsid w:val="00472783"/>
    <w:rsid w:val="00474149"/>
    <w:rsid w:val="00475677"/>
    <w:rsid w:val="00477B61"/>
    <w:rsid w:val="0048073D"/>
    <w:rsid w:val="004848D6"/>
    <w:rsid w:val="004871FE"/>
    <w:rsid w:val="00487742"/>
    <w:rsid w:val="00492EB7"/>
    <w:rsid w:val="00495F96"/>
    <w:rsid w:val="004968AC"/>
    <w:rsid w:val="00496A80"/>
    <w:rsid w:val="00496C50"/>
    <w:rsid w:val="004A0679"/>
    <w:rsid w:val="004A1B29"/>
    <w:rsid w:val="004A203E"/>
    <w:rsid w:val="004A2D1D"/>
    <w:rsid w:val="004A570C"/>
    <w:rsid w:val="004A665B"/>
    <w:rsid w:val="004A6D26"/>
    <w:rsid w:val="004A7720"/>
    <w:rsid w:val="004B599B"/>
    <w:rsid w:val="004B703D"/>
    <w:rsid w:val="004B72E4"/>
    <w:rsid w:val="004C0E73"/>
    <w:rsid w:val="004C1961"/>
    <w:rsid w:val="004C3312"/>
    <w:rsid w:val="004C4898"/>
    <w:rsid w:val="004C6297"/>
    <w:rsid w:val="004C6FF0"/>
    <w:rsid w:val="004D21AD"/>
    <w:rsid w:val="004D4078"/>
    <w:rsid w:val="004D4622"/>
    <w:rsid w:val="004D79AF"/>
    <w:rsid w:val="004D7F23"/>
    <w:rsid w:val="004E55A8"/>
    <w:rsid w:val="004F0CF1"/>
    <w:rsid w:val="004F4F58"/>
    <w:rsid w:val="004F5245"/>
    <w:rsid w:val="004F7188"/>
    <w:rsid w:val="00501F31"/>
    <w:rsid w:val="00502F73"/>
    <w:rsid w:val="00507DBE"/>
    <w:rsid w:val="005111CD"/>
    <w:rsid w:val="005131B4"/>
    <w:rsid w:val="00514ED0"/>
    <w:rsid w:val="0051789E"/>
    <w:rsid w:val="00520F7F"/>
    <w:rsid w:val="005218FF"/>
    <w:rsid w:val="005257ED"/>
    <w:rsid w:val="00526EB1"/>
    <w:rsid w:val="00527429"/>
    <w:rsid w:val="005324DD"/>
    <w:rsid w:val="005327CB"/>
    <w:rsid w:val="00537E78"/>
    <w:rsid w:val="005411B9"/>
    <w:rsid w:val="005427A5"/>
    <w:rsid w:val="00543773"/>
    <w:rsid w:val="00543C42"/>
    <w:rsid w:val="00544232"/>
    <w:rsid w:val="00545C5A"/>
    <w:rsid w:val="005468B4"/>
    <w:rsid w:val="005507B5"/>
    <w:rsid w:val="005507BE"/>
    <w:rsid w:val="00550BB9"/>
    <w:rsid w:val="00551696"/>
    <w:rsid w:val="005528C7"/>
    <w:rsid w:val="00554186"/>
    <w:rsid w:val="005568E0"/>
    <w:rsid w:val="00557BCF"/>
    <w:rsid w:val="00563B0E"/>
    <w:rsid w:val="005642D0"/>
    <w:rsid w:val="00564A87"/>
    <w:rsid w:val="0056641C"/>
    <w:rsid w:val="00567761"/>
    <w:rsid w:val="00573AB7"/>
    <w:rsid w:val="0058727C"/>
    <w:rsid w:val="00595D71"/>
    <w:rsid w:val="005976FF"/>
    <w:rsid w:val="005A0449"/>
    <w:rsid w:val="005A178F"/>
    <w:rsid w:val="005A244E"/>
    <w:rsid w:val="005A44E2"/>
    <w:rsid w:val="005A71B1"/>
    <w:rsid w:val="005B097C"/>
    <w:rsid w:val="005B1CAD"/>
    <w:rsid w:val="005B2B28"/>
    <w:rsid w:val="005B3512"/>
    <w:rsid w:val="005B4DB2"/>
    <w:rsid w:val="005B5066"/>
    <w:rsid w:val="005B75BF"/>
    <w:rsid w:val="005C3214"/>
    <w:rsid w:val="005C3296"/>
    <w:rsid w:val="005C48C9"/>
    <w:rsid w:val="005D0F67"/>
    <w:rsid w:val="005D2161"/>
    <w:rsid w:val="005D5903"/>
    <w:rsid w:val="005D7B9D"/>
    <w:rsid w:val="005E1E23"/>
    <w:rsid w:val="005E564F"/>
    <w:rsid w:val="005E7064"/>
    <w:rsid w:val="005F0685"/>
    <w:rsid w:val="005F0C55"/>
    <w:rsid w:val="005F53EA"/>
    <w:rsid w:val="005F5707"/>
    <w:rsid w:val="00604FAA"/>
    <w:rsid w:val="006072F1"/>
    <w:rsid w:val="00612942"/>
    <w:rsid w:val="00612F5B"/>
    <w:rsid w:val="0061381F"/>
    <w:rsid w:val="00615030"/>
    <w:rsid w:val="006150EF"/>
    <w:rsid w:val="00623465"/>
    <w:rsid w:val="00627092"/>
    <w:rsid w:val="00627129"/>
    <w:rsid w:val="00627E52"/>
    <w:rsid w:val="0063336B"/>
    <w:rsid w:val="00640DB3"/>
    <w:rsid w:val="006422E7"/>
    <w:rsid w:val="00645BF6"/>
    <w:rsid w:val="0064680E"/>
    <w:rsid w:val="006468EF"/>
    <w:rsid w:val="00647431"/>
    <w:rsid w:val="00650914"/>
    <w:rsid w:val="00653C59"/>
    <w:rsid w:val="00656CFC"/>
    <w:rsid w:val="0065799A"/>
    <w:rsid w:val="00660514"/>
    <w:rsid w:val="0066124F"/>
    <w:rsid w:val="00661F55"/>
    <w:rsid w:val="00665D89"/>
    <w:rsid w:val="0066650D"/>
    <w:rsid w:val="00666C78"/>
    <w:rsid w:val="00671097"/>
    <w:rsid w:val="0067186F"/>
    <w:rsid w:val="00672BD5"/>
    <w:rsid w:val="00673481"/>
    <w:rsid w:val="00675980"/>
    <w:rsid w:val="00685A59"/>
    <w:rsid w:val="0068731F"/>
    <w:rsid w:val="00692F7E"/>
    <w:rsid w:val="0069471B"/>
    <w:rsid w:val="006948C9"/>
    <w:rsid w:val="006A7768"/>
    <w:rsid w:val="006B049B"/>
    <w:rsid w:val="006B45CD"/>
    <w:rsid w:val="006B7EDA"/>
    <w:rsid w:val="006C0FBE"/>
    <w:rsid w:val="006C4A7B"/>
    <w:rsid w:val="006C4F0F"/>
    <w:rsid w:val="006C7B74"/>
    <w:rsid w:val="006D0396"/>
    <w:rsid w:val="006D4AF6"/>
    <w:rsid w:val="006D6728"/>
    <w:rsid w:val="006E2C1B"/>
    <w:rsid w:val="006E4492"/>
    <w:rsid w:val="006E47F2"/>
    <w:rsid w:val="006E4DDF"/>
    <w:rsid w:val="006E4F3F"/>
    <w:rsid w:val="006E5D5D"/>
    <w:rsid w:val="006F1629"/>
    <w:rsid w:val="006F36B2"/>
    <w:rsid w:val="006F3937"/>
    <w:rsid w:val="006F3A0B"/>
    <w:rsid w:val="006F52F2"/>
    <w:rsid w:val="006F5440"/>
    <w:rsid w:val="006F6ED0"/>
    <w:rsid w:val="006F7A3F"/>
    <w:rsid w:val="00701CA3"/>
    <w:rsid w:val="00707BF8"/>
    <w:rsid w:val="00716B95"/>
    <w:rsid w:val="007178A5"/>
    <w:rsid w:val="0072125D"/>
    <w:rsid w:val="00722C92"/>
    <w:rsid w:val="00723515"/>
    <w:rsid w:val="00730267"/>
    <w:rsid w:val="0073481C"/>
    <w:rsid w:val="00741D1B"/>
    <w:rsid w:val="00743E7C"/>
    <w:rsid w:val="00747B31"/>
    <w:rsid w:val="00747C5C"/>
    <w:rsid w:val="007564A5"/>
    <w:rsid w:val="007565A4"/>
    <w:rsid w:val="00761964"/>
    <w:rsid w:val="00763217"/>
    <w:rsid w:val="007670DE"/>
    <w:rsid w:val="007704A7"/>
    <w:rsid w:val="00770502"/>
    <w:rsid w:val="00770ABA"/>
    <w:rsid w:val="00771AE6"/>
    <w:rsid w:val="00771F84"/>
    <w:rsid w:val="00774219"/>
    <w:rsid w:val="00774E58"/>
    <w:rsid w:val="00775855"/>
    <w:rsid w:val="00776E04"/>
    <w:rsid w:val="00780A81"/>
    <w:rsid w:val="0079012F"/>
    <w:rsid w:val="007933D2"/>
    <w:rsid w:val="00794840"/>
    <w:rsid w:val="00794F4B"/>
    <w:rsid w:val="0079573B"/>
    <w:rsid w:val="007A141B"/>
    <w:rsid w:val="007A1FB0"/>
    <w:rsid w:val="007A20EF"/>
    <w:rsid w:val="007A2B85"/>
    <w:rsid w:val="007A3134"/>
    <w:rsid w:val="007A3375"/>
    <w:rsid w:val="007A3570"/>
    <w:rsid w:val="007A460B"/>
    <w:rsid w:val="007A58A5"/>
    <w:rsid w:val="007B0BED"/>
    <w:rsid w:val="007B76B5"/>
    <w:rsid w:val="007B7E5A"/>
    <w:rsid w:val="007C1255"/>
    <w:rsid w:val="007C16CC"/>
    <w:rsid w:val="007D1938"/>
    <w:rsid w:val="007D4B5C"/>
    <w:rsid w:val="007E1814"/>
    <w:rsid w:val="007E4FB5"/>
    <w:rsid w:val="007E6AF3"/>
    <w:rsid w:val="007F09BC"/>
    <w:rsid w:val="007F0A0B"/>
    <w:rsid w:val="007F2C0F"/>
    <w:rsid w:val="007F2F7A"/>
    <w:rsid w:val="007F6715"/>
    <w:rsid w:val="00801730"/>
    <w:rsid w:val="008042A3"/>
    <w:rsid w:val="00804C03"/>
    <w:rsid w:val="008065C5"/>
    <w:rsid w:val="008072F2"/>
    <w:rsid w:val="0081094C"/>
    <w:rsid w:val="00810B7B"/>
    <w:rsid w:val="008135E0"/>
    <w:rsid w:val="00814820"/>
    <w:rsid w:val="00814B21"/>
    <w:rsid w:val="00814D68"/>
    <w:rsid w:val="008150B9"/>
    <w:rsid w:val="008153CF"/>
    <w:rsid w:val="00820FA5"/>
    <w:rsid w:val="008244D5"/>
    <w:rsid w:val="00825636"/>
    <w:rsid w:val="00826582"/>
    <w:rsid w:val="0082685B"/>
    <w:rsid w:val="00833B0E"/>
    <w:rsid w:val="008343FD"/>
    <w:rsid w:val="00842C43"/>
    <w:rsid w:val="0084415A"/>
    <w:rsid w:val="008442DE"/>
    <w:rsid w:val="00844572"/>
    <w:rsid w:val="00844837"/>
    <w:rsid w:val="00844CB7"/>
    <w:rsid w:val="00850472"/>
    <w:rsid w:val="00851DCC"/>
    <w:rsid w:val="0086227D"/>
    <w:rsid w:val="00864B9E"/>
    <w:rsid w:val="00866680"/>
    <w:rsid w:val="00866BEB"/>
    <w:rsid w:val="008722A1"/>
    <w:rsid w:val="00875030"/>
    <w:rsid w:val="00881980"/>
    <w:rsid w:val="00881FCF"/>
    <w:rsid w:val="0088446D"/>
    <w:rsid w:val="00891A4F"/>
    <w:rsid w:val="00892DC8"/>
    <w:rsid w:val="00895452"/>
    <w:rsid w:val="00895CB2"/>
    <w:rsid w:val="008A2EF1"/>
    <w:rsid w:val="008A4AF1"/>
    <w:rsid w:val="008A5223"/>
    <w:rsid w:val="008B15C7"/>
    <w:rsid w:val="008B186F"/>
    <w:rsid w:val="008B1B18"/>
    <w:rsid w:val="008B3A3E"/>
    <w:rsid w:val="008B5225"/>
    <w:rsid w:val="008B6C7D"/>
    <w:rsid w:val="008C1590"/>
    <w:rsid w:val="008C379D"/>
    <w:rsid w:val="008C3F22"/>
    <w:rsid w:val="008C6142"/>
    <w:rsid w:val="008C68A6"/>
    <w:rsid w:val="008D146F"/>
    <w:rsid w:val="008D2C1B"/>
    <w:rsid w:val="008D43F4"/>
    <w:rsid w:val="008D5A6F"/>
    <w:rsid w:val="008E1297"/>
    <w:rsid w:val="008E5C0B"/>
    <w:rsid w:val="008F00AE"/>
    <w:rsid w:val="008F0156"/>
    <w:rsid w:val="008F0340"/>
    <w:rsid w:val="008F2E91"/>
    <w:rsid w:val="008F4BEA"/>
    <w:rsid w:val="008F6A54"/>
    <w:rsid w:val="008F7C15"/>
    <w:rsid w:val="0090153A"/>
    <w:rsid w:val="009022DE"/>
    <w:rsid w:val="00903D30"/>
    <w:rsid w:val="00910664"/>
    <w:rsid w:val="00910903"/>
    <w:rsid w:val="00913D94"/>
    <w:rsid w:val="00914892"/>
    <w:rsid w:val="00917147"/>
    <w:rsid w:val="00917EAF"/>
    <w:rsid w:val="009210D2"/>
    <w:rsid w:val="00931364"/>
    <w:rsid w:val="00932AAA"/>
    <w:rsid w:val="00934B8D"/>
    <w:rsid w:val="00936E08"/>
    <w:rsid w:val="0093783D"/>
    <w:rsid w:val="009402AD"/>
    <w:rsid w:val="00942EAC"/>
    <w:rsid w:val="00944CDF"/>
    <w:rsid w:val="00945D04"/>
    <w:rsid w:val="00947B89"/>
    <w:rsid w:val="00951553"/>
    <w:rsid w:val="009542EF"/>
    <w:rsid w:val="009553D8"/>
    <w:rsid w:val="00957A76"/>
    <w:rsid w:val="00960732"/>
    <w:rsid w:val="0096213F"/>
    <w:rsid w:val="009621B0"/>
    <w:rsid w:val="00965766"/>
    <w:rsid w:val="0097132F"/>
    <w:rsid w:val="00977F0C"/>
    <w:rsid w:val="009805CD"/>
    <w:rsid w:val="00980C95"/>
    <w:rsid w:val="009824CE"/>
    <w:rsid w:val="00985705"/>
    <w:rsid w:val="00986365"/>
    <w:rsid w:val="00987CDB"/>
    <w:rsid w:val="009A1F13"/>
    <w:rsid w:val="009A438E"/>
    <w:rsid w:val="009A55D9"/>
    <w:rsid w:val="009A5953"/>
    <w:rsid w:val="009B4FD5"/>
    <w:rsid w:val="009B5EB3"/>
    <w:rsid w:val="009B627F"/>
    <w:rsid w:val="009C23E0"/>
    <w:rsid w:val="009C2C30"/>
    <w:rsid w:val="009C2FF9"/>
    <w:rsid w:val="009C33A4"/>
    <w:rsid w:val="009C39F3"/>
    <w:rsid w:val="009C5C1B"/>
    <w:rsid w:val="009C6453"/>
    <w:rsid w:val="009C7219"/>
    <w:rsid w:val="009D14B9"/>
    <w:rsid w:val="009D47EF"/>
    <w:rsid w:val="009D55B4"/>
    <w:rsid w:val="009D5935"/>
    <w:rsid w:val="009D5A33"/>
    <w:rsid w:val="009D607C"/>
    <w:rsid w:val="009D7148"/>
    <w:rsid w:val="009D7C8E"/>
    <w:rsid w:val="009E0D60"/>
    <w:rsid w:val="009E0EB2"/>
    <w:rsid w:val="009E1337"/>
    <w:rsid w:val="009E27CF"/>
    <w:rsid w:val="009E5365"/>
    <w:rsid w:val="009E5D90"/>
    <w:rsid w:val="009E5FB1"/>
    <w:rsid w:val="009F1A3C"/>
    <w:rsid w:val="009F541F"/>
    <w:rsid w:val="00A00781"/>
    <w:rsid w:val="00A02921"/>
    <w:rsid w:val="00A03027"/>
    <w:rsid w:val="00A078E2"/>
    <w:rsid w:val="00A07E48"/>
    <w:rsid w:val="00A1024E"/>
    <w:rsid w:val="00A11EE5"/>
    <w:rsid w:val="00A12A39"/>
    <w:rsid w:val="00A1340F"/>
    <w:rsid w:val="00A141E0"/>
    <w:rsid w:val="00A14DF8"/>
    <w:rsid w:val="00A17616"/>
    <w:rsid w:val="00A2319C"/>
    <w:rsid w:val="00A24CFF"/>
    <w:rsid w:val="00A26B8D"/>
    <w:rsid w:val="00A30670"/>
    <w:rsid w:val="00A316AF"/>
    <w:rsid w:val="00A33546"/>
    <w:rsid w:val="00A33854"/>
    <w:rsid w:val="00A41D8E"/>
    <w:rsid w:val="00A46C41"/>
    <w:rsid w:val="00A508F2"/>
    <w:rsid w:val="00A50FBA"/>
    <w:rsid w:val="00A52A62"/>
    <w:rsid w:val="00A562D0"/>
    <w:rsid w:val="00A620BA"/>
    <w:rsid w:val="00A6321B"/>
    <w:rsid w:val="00A6475B"/>
    <w:rsid w:val="00A64ADE"/>
    <w:rsid w:val="00A663CB"/>
    <w:rsid w:val="00A66B44"/>
    <w:rsid w:val="00A66CA1"/>
    <w:rsid w:val="00A703E6"/>
    <w:rsid w:val="00A71BEB"/>
    <w:rsid w:val="00A74281"/>
    <w:rsid w:val="00A77EA0"/>
    <w:rsid w:val="00A80525"/>
    <w:rsid w:val="00A81423"/>
    <w:rsid w:val="00A82DDE"/>
    <w:rsid w:val="00A83729"/>
    <w:rsid w:val="00A85DCD"/>
    <w:rsid w:val="00A87B0B"/>
    <w:rsid w:val="00A90E82"/>
    <w:rsid w:val="00A91BA1"/>
    <w:rsid w:val="00A941F7"/>
    <w:rsid w:val="00A957CC"/>
    <w:rsid w:val="00A959A3"/>
    <w:rsid w:val="00A972C0"/>
    <w:rsid w:val="00AA0255"/>
    <w:rsid w:val="00AA2486"/>
    <w:rsid w:val="00AA7360"/>
    <w:rsid w:val="00AB28BE"/>
    <w:rsid w:val="00AC1F1A"/>
    <w:rsid w:val="00AC7B16"/>
    <w:rsid w:val="00AD0BD7"/>
    <w:rsid w:val="00AD1C4C"/>
    <w:rsid w:val="00AD2B45"/>
    <w:rsid w:val="00AD3843"/>
    <w:rsid w:val="00AD3EB3"/>
    <w:rsid w:val="00AD64DE"/>
    <w:rsid w:val="00AD65E9"/>
    <w:rsid w:val="00AE4E1D"/>
    <w:rsid w:val="00AE7250"/>
    <w:rsid w:val="00AF2B23"/>
    <w:rsid w:val="00AF5684"/>
    <w:rsid w:val="00AF5775"/>
    <w:rsid w:val="00AF62B3"/>
    <w:rsid w:val="00AF6699"/>
    <w:rsid w:val="00B0103E"/>
    <w:rsid w:val="00B136D6"/>
    <w:rsid w:val="00B17051"/>
    <w:rsid w:val="00B179F5"/>
    <w:rsid w:val="00B22251"/>
    <w:rsid w:val="00B2717B"/>
    <w:rsid w:val="00B33D5C"/>
    <w:rsid w:val="00B33FD4"/>
    <w:rsid w:val="00B342C0"/>
    <w:rsid w:val="00B36B4D"/>
    <w:rsid w:val="00B40CFB"/>
    <w:rsid w:val="00B422AF"/>
    <w:rsid w:val="00B42E7B"/>
    <w:rsid w:val="00B44288"/>
    <w:rsid w:val="00B452B9"/>
    <w:rsid w:val="00B4537A"/>
    <w:rsid w:val="00B45837"/>
    <w:rsid w:val="00B469A4"/>
    <w:rsid w:val="00B5382C"/>
    <w:rsid w:val="00B55DDF"/>
    <w:rsid w:val="00B55FCC"/>
    <w:rsid w:val="00B573AA"/>
    <w:rsid w:val="00B6088A"/>
    <w:rsid w:val="00B60EE3"/>
    <w:rsid w:val="00B66495"/>
    <w:rsid w:val="00B67CE7"/>
    <w:rsid w:val="00B7540D"/>
    <w:rsid w:val="00B75B24"/>
    <w:rsid w:val="00B77F42"/>
    <w:rsid w:val="00B807EC"/>
    <w:rsid w:val="00B823AF"/>
    <w:rsid w:val="00B84745"/>
    <w:rsid w:val="00B87FB4"/>
    <w:rsid w:val="00B91941"/>
    <w:rsid w:val="00B921B9"/>
    <w:rsid w:val="00B94D51"/>
    <w:rsid w:val="00B9623C"/>
    <w:rsid w:val="00BA4826"/>
    <w:rsid w:val="00BB17FF"/>
    <w:rsid w:val="00BB3999"/>
    <w:rsid w:val="00BB5164"/>
    <w:rsid w:val="00BB70B1"/>
    <w:rsid w:val="00BC05D6"/>
    <w:rsid w:val="00BC0A6B"/>
    <w:rsid w:val="00BC3458"/>
    <w:rsid w:val="00BC346D"/>
    <w:rsid w:val="00BC39B4"/>
    <w:rsid w:val="00BC4872"/>
    <w:rsid w:val="00BC607F"/>
    <w:rsid w:val="00BD0C7A"/>
    <w:rsid w:val="00BD45EE"/>
    <w:rsid w:val="00BD4C92"/>
    <w:rsid w:val="00BD5F4B"/>
    <w:rsid w:val="00BD7607"/>
    <w:rsid w:val="00BD7A18"/>
    <w:rsid w:val="00BE19FF"/>
    <w:rsid w:val="00BE644A"/>
    <w:rsid w:val="00BE75B2"/>
    <w:rsid w:val="00BE7BE7"/>
    <w:rsid w:val="00BF0AB2"/>
    <w:rsid w:val="00BF19F4"/>
    <w:rsid w:val="00BF1D4C"/>
    <w:rsid w:val="00BF4696"/>
    <w:rsid w:val="00BF791B"/>
    <w:rsid w:val="00C00253"/>
    <w:rsid w:val="00C0032B"/>
    <w:rsid w:val="00C01CBF"/>
    <w:rsid w:val="00C1036F"/>
    <w:rsid w:val="00C1296E"/>
    <w:rsid w:val="00C14170"/>
    <w:rsid w:val="00C2107B"/>
    <w:rsid w:val="00C211AD"/>
    <w:rsid w:val="00C322B4"/>
    <w:rsid w:val="00C35481"/>
    <w:rsid w:val="00C35CAE"/>
    <w:rsid w:val="00C36232"/>
    <w:rsid w:val="00C37B0B"/>
    <w:rsid w:val="00C41BDC"/>
    <w:rsid w:val="00C4233B"/>
    <w:rsid w:val="00C43CB3"/>
    <w:rsid w:val="00C441FA"/>
    <w:rsid w:val="00C5170A"/>
    <w:rsid w:val="00C51BE3"/>
    <w:rsid w:val="00C54C5D"/>
    <w:rsid w:val="00C6088B"/>
    <w:rsid w:val="00C6097C"/>
    <w:rsid w:val="00C6449F"/>
    <w:rsid w:val="00C65192"/>
    <w:rsid w:val="00C6527C"/>
    <w:rsid w:val="00C70F0A"/>
    <w:rsid w:val="00C72F50"/>
    <w:rsid w:val="00C74161"/>
    <w:rsid w:val="00C75696"/>
    <w:rsid w:val="00C84515"/>
    <w:rsid w:val="00C90982"/>
    <w:rsid w:val="00C90D83"/>
    <w:rsid w:val="00C92837"/>
    <w:rsid w:val="00CA0AC1"/>
    <w:rsid w:val="00CA45C3"/>
    <w:rsid w:val="00CA64CE"/>
    <w:rsid w:val="00CB0048"/>
    <w:rsid w:val="00CB06E4"/>
    <w:rsid w:val="00CB079E"/>
    <w:rsid w:val="00CB598E"/>
    <w:rsid w:val="00CB74A4"/>
    <w:rsid w:val="00CC0647"/>
    <w:rsid w:val="00CC1CCA"/>
    <w:rsid w:val="00CC3646"/>
    <w:rsid w:val="00CC3A1D"/>
    <w:rsid w:val="00CC3E05"/>
    <w:rsid w:val="00CC4617"/>
    <w:rsid w:val="00CC50DF"/>
    <w:rsid w:val="00CC58C0"/>
    <w:rsid w:val="00CC5AFD"/>
    <w:rsid w:val="00CC6A55"/>
    <w:rsid w:val="00CC703F"/>
    <w:rsid w:val="00CD36FF"/>
    <w:rsid w:val="00CD7DF4"/>
    <w:rsid w:val="00CE082C"/>
    <w:rsid w:val="00CE1173"/>
    <w:rsid w:val="00CE26B9"/>
    <w:rsid w:val="00CE2749"/>
    <w:rsid w:val="00CE2D5E"/>
    <w:rsid w:val="00CE3785"/>
    <w:rsid w:val="00CE6578"/>
    <w:rsid w:val="00CE78E8"/>
    <w:rsid w:val="00CF2A0E"/>
    <w:rsid w:val="00CF65A9"/>
    <w:rsid w:val="00CF7384"/>
    <w:rsid w:val="00D03FF8"/>
    <w:rsid w:val="00D10EE5"/>
    <w:rsid w:val="00D14E41"/>
    <w:rsid w:val="00D16C01"/>
    <w:rsid w:val="00D17347"/>
    <w:rsid w:val="00D207EB"/>
    <w:rsid w:val="00D20BC7"/>
    <w:rsid w:val="00D23790"/>
    <w:rsid w:val="00D2443C"/>
    <w:rsid w:val="00D25F41"/>
    <w:rsid w:val="00D27626"/>
    <w:rsid w:val="00D2766F"/>
    <w:rsid w:val="00D323E6"/>
    <w:rsid w:val="00D332EB"/>
    <w:rsid w:val="00D339B1"/>
    <w:rsid w:val="00D350EC"/>
    <w:rsid w:val="00D3722A"/>
    <w:rsid w:val="00D37BF9"/>
    <w:rsid w:val="00D37FDE"/>
    <w:rsid w:val="00D37FFC"/>
    <w:rsid w:val="00D43ACF"/>
    <w:rsid w:val="00D43C44"/>
    <w:rsid w:val="00D50D60"/>
    <w:rsid w:val="00D51285"/>
    <w:rsid w:val="00D52DF5"/>
    <w:rsid w:val="00D533F4"/>
    <w:rsid w:val="00D553AE"/>
    <w:rsid w:val="00D55AC3"/>
    <w:rsid w:val="00D577B3"/>
    <w:rsid w:val="00D578C1"/>
    <w:rsid w:val="00D60396"/>
    <w:rsid w:val="00D610CE"/>
    <w:rsid w:val="00D61D4C"/>
    <w:rsid w:val="00D6589A"/>
    <w:rsid w:val="00D66640"/>
    <w:rsid w:val="00D71034"/>
    <w:rsid w:val="00D712A4"/>
    <w:rsid w:val="00D71D6F"/>
    <w:rsid w:val="00D7339D"/>
    <w:rsid w:val="00D744A4"/>
    <w:rsid w:val="00D7556B"/>
    <w:rsid w:val="00D75EB1"/>
    <w:rsid w:val="00D8665E"/>
    <w:rsid w:val="00D8692B"/>
    <w:rsid w:val="00D90C81"/>
    <w:rsid w:val="00D92567"/>
    <w:rsid w:val="00D92CF3"/>
    <w:rsid w:val="00D9354A"/>
    <w:rsid w:val="00D93CD3"/>
    <w:rsid w:val="00D9462B"/>
    <w:rsid w:val="00D94BC4"/>
    <w:rsid w:val="00D97AA1"/>
    <w:rsid w:val="00DA22E9"/>
    <w:rsid w:val="00DA3C1C"/>
    <w:rsid w:val="00DA4254"/>
    <w:rsid w:val="00DB4A8F"/>
    <w:rsid w:val="00DB571F"/>
    <w:rsid w:val="00DB7492"/>
    <w:rsid w:val="00DB7937"/>
    <w:rsid w:val="00DC08B6"/>
    <w:rsid w:val="00DC1E1E"/>
    <w:rsid w:val="00DC1E57"/>
    <w:rsid w:val="00DC23F1"/>
    <w:rsid w:val="00DD0EBE"/>
    <w:rsid w:val="00DD1D4B"/>
    <w:rsid w:val="00DD2048"/>
    <w:rsid w:val="00DD2E9C"/>
    <w:rsid w:val="00DD4D14"/>
    <w:rsid w:val="00DD72AE"/>
    <w:rsid w:val="00DE218A"/>
    <w:rsid w:val="00DE750D"/>
    <w:rsid w:val="00DE7645"/>
    <w:rsid w:val="00DF04CD"/>
    <w:rsid w:val="00DF49DF"/>
    <w:rsid w:val="00E00CBD"/>
    <w:rsid w:val="00E0617C"/>
    <w:rsid w:val="00E077CE"/>
    <w:rsid w:val="00E11011"/>
    <w:rsid w:val="00E1129C"/>
    <w:rsid w:val="00E1197C"/>
    <w:rsid w:val="00E135EE"/>
    <w:rsid w:val="00E13DE8"/>
    <w:rsid w:val="00E15E64"/>
    <w:rsid w:val="00E16996"/>
    <w:rsid w:val="00E17222"/>
    <w:rsid w:val="00E2011C"/>
    <w:rsid w:val="00E209FE"/>
    <w:rsid w:val="00E2159B"/>
    <w:rsid w:val="00E22E98"/>
    <w:rsid w:val="00E248C8"/>
    <w:rsid w:val="00E31123"/>
    <w:rsid w:val="00E33C73"/>
    <w:rsid w:val="00E402F1"/>
    <w:rsid w:val="00E40B37"/>
    <w:rsid w:val="00E411B7"/>
    <w:rsid w:val="00E41F3B"/>
    <w:rsid w:val="00E431D4"/>
    <w:rsid w:val="00E4490B"/>
    <w:rsid w:val="00E44F30"/>
    <w:rsid w:val="00E46014"/>
    <w:rsid w:val="00E4688C"/>
    <w:rsid w:val="00E504B5"/>
    <w:rsid w:val="00E50A42"/>
    <w:rsid w:val="00E5125A"/>
    <w:rsid w:val="00E51531"/>
    <w:rsid w:val="00E52839"/>
    <w:rsid w:val="00E544DC"/>
    <w:rsid w:val="00E57434"/>
    <w:rsid w:val="00E60C74"/>
    <w:rsid w:val="00E6248D"/>
    <w:rsid w:val="00E63220"/>
    <w:rsid w:val="00E63AC1"/>
    <w:rsid w:val="00E64F9F"/>
    <w:rsid w:val="00E65BC4"/>
    <w:rsid w:val="00E66724"/>
    <w:rsid w:val="00E67181"/>
    <w:rsid w:val="00E75CD2"/>
    <w:rsid w:val="00E769D5"/>
    <w:rsid w:val="00E77118"/>
    <w:rsid w:val="00E775F9"/>
    <w:rsid w:val="00E77BCA"/>
    <w:rsid w:val="00E8029F"/>
    <w:rsid w:val="00E82FE9"/>
    <w:rsid w:val="00E84214"/>
    <w:rsid w:val="00E85C31"/>
    <w:rsid w:val="00E917E7"/>
    <w:rsid w:val="00E93DC0"/>
    <w:rsid w:val="00EA68A3"/>
    <w:rsid w:val="00EA78E7"/>
    <w:rsid w:val="00EB36FF"/>
    <w:rsid w:val="00EB41AA"/>
    <w:rsid w:val="00EB4B74"/>
    <w:rsid w:val="00EB5CEA"/>
    <w:rsid w:val="00EB6562"/>
    <w:rsid w:val="00EC38C1"/>
    <w:rsid w:val="00ED1EEF"/>
    <w:rsid w:val="00ED7C7C"/>
    <w:rsid w:val="00EE2FE4"/>
    <w:rsid w:val="00EE4301"/>
    <w:rsid w:val="00EE6ABB"/>
    <w:rsid w:val="00EE7A3F"/>
    <w:rsid w:val="00EE7C2E"/>
    <w:rsid w:val="00EE7F52"/>
    <w:rsid w:val="00EF09F5"/>
    <w:rsid w:val="00EF2481"/>
    <w:rsid w:val="00EF33A0"/>
    <w:rsid w:val="00EF37A1"/>
    <w:rsid w:val="00EF3E6B"/>
    <w:rsid w:val="00EF3E98"/>
    <w:rsid w:val="00EF7111"/>
    <w:rsid w:val="00F003E9"/>
    <w:rsid w:val="00F00816"/>
    <w:rsid w:val="00F00E7B"/>
    <w:rsid w:val="00F01344"/>
    <w:rsid w:val="00F03EA6"/>
    <w:rsid w:val="00F10432"/>
    <w:rsid w:val="00F12025"/>
    <w:rsid w:val="00F16B03"/>
    <w:rsid w:val="00F16C29"/>
    <w:rsid w:val="00F17513"/>
    <w:rsid w:val="00F20A9A"/>
    <w:rsid w:val="00F225D1"/>
    <w:rsid w:val="00F232A0"/>
    <w:rsid w:val="00F25A25"/>
    <w:rsid w:val="00F349D6"/>
    <w:rsid w:val="00F3573A"/>
    <w:rsid w:val="00F364C3"/>
    <w:rsid w:val="00F36EB0"/>
    <w:rsid w:val="00F43F72"/>
    <w:rsid w:val="00F4491D"/>
    <w:rsid w:val="00F4786E"/>
    <w:rsid w:val="00F50162"/>
    <w:rsid w:val="00F512FE"/>
    <w:rsid w:val="00F523B9"/>
    <w:rsid w:val="00F534F4"/>
    <w:rsid w:val="00F548C7"/>
    <w:rsid w:val="00F54BAA"/>
    <w:rsid w:val="00F567B7"/>
    <w:rsid w:val="00F6129E"/>
    <w:rsid w:val="00F61F03"/>
    <w:rsid w:val="00F62622"/>
    <w:rsid w:val="00F62C89"/>
    <w:rsid w:val="00F6425E"/>
    <w:rsid w:val="00F67E58"/>
    <w:rsid w:val="00F708D8"/>
    <w:rsid w:val="00F7098C"/>
    <w:rsid w:val="00F720F6"/>
    <w:rsid w:val="00F77026"/>
    <w:rsid w:val="00F77DDB"/>
    <w:rsid w:val="00F805DB"/>
    <w:rsid w:val="00F81A7B"/>
    <w:rsid w:val="00F92464"/>
    <w:rsid w:val="00F93439"/>
    <w:rsid w:val="00F93798"/>
    <w:rsid w:val="00F941E9"/>
    <w:rsid w:val="00FA0851"/>
    <w:rsid w:val="00FA1899"/>
    <w:rsid w:val="00FA31DF"/>
    <w:rsid w:val="00FA524F"/>
    <w:rsid w:val="00FA5AA0"/>
    <w:rsid w:val="00FA5CA7"/>
    <w:rsid w:val="00FA611D"/>
    <w:rsid w:val="00FA6733"/>
    <w:rsid w:val="00FA6D7B"/>
    <w:rsid w:val="00FB6762"/>
    <w:rsid w:val="00FC319D"/>
    <w:rsid w:val="00FD0C54"/>
    <w:rsid w:val="00FD4328"/>
    <w:rsid w:val="00FD43E9"/>
    <w:rsid w:val="00FD662B"/>
    <w:rsid w:val="00FE04AA"/>
    <w:rsid w:val="00FE190D"/>
    <w:rsid w:val="00FE1D25"/>
    <w:rsid w:val="00FE2971"/>
    <w:rsid w:val="00FE3AEF"/>
    <w:rsid w:val="00FE4A80"/>
    <w:rsid w:val="00FE69D0"/>
    <w:rsid w:val="00FF2034"/>
    <w:rsid w:val="00FF3065"/>
    <w:rsid w:val="00FF569C"/>
    <w:rsid w:val="00FF5F5F"/>
    <w:rsid w:val="00FF7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6250CD"/>
  <w15:docId w15:val="{7D5DFA4C-19EB-43FF-A9D4-AE6D52A7C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0EE5"/>
    <w:pPr>
      <w:suppressAutoHyphens/>
      <w:spacing w:after="0" w:line="240" w:lineRule="auto"/>
    </w:pPr>
    <w:rPr>
      <w:rFonts w:ascii="Times New Roman" w:eastAsia="Times New Roman" w:hAnsi="Times New Roman" w:cs="Times New Roman"/>
      <w:sz w:val="24"/>
      <w:szCs w:val="24"/>
      <w:lang w:eastAsia="ar-SA"/>
    </w:rPr>
  </w:style>
  <w:style w:type="paragraph" w:styleId="berschrift1">
    <w:name w:val="heading 1"/>
    <w:basedOn w:val="Standard"/>
    <w:next w:val="Standard"/>
    <w:link w:val="berschrift1Zchn"/>
    <w:uiPriority w:val="9"/>
    <w:qFormat/>
    <w:rsid w:val="00BD0C7A"/>
    <w:pPr>
      <w:keepNext/>
      <w:pageBreakBefore/>
      <w:tabs>
        <w:tab w:val="left" w:pos="1134"/>
      </w:tabs>
      <w:spacing w:before="240" w:after="240"/>
      <w:outlineLvl w:val="0"/>
    </w:pPr>
    <w:rPr>
      <w:rFonts w:ascii="Fira Sans Extra Condensed" w:hAnsi="Fira Sans Extra Condensed" w:cs="Tahoma"/>
      <w:b/>
      <w:bCs/>
    </w:rPr>
  </w:style>
  <w:style w:type="paragraph" w:styleId="berschrift2">
    <w:name w:val="heading 2"/>
    <w:basedOn w:val="Standard"/>
    <w:next w:val="Standard"/>
    <w:link w:val="berschrift2Zchn"/>
    <w:qFormat/>
    <w:rsid w:val="00520F7F"/>
    <w:pPr>
      <w:keepNext/>
      <w:tabs>
        <w:tab w:val="left" w:pos="1134"/>
      </w:tabs>
      <w:spacing w:before="240" w:after="120"/>
      <w:outlineLvl w:val="1"/>
    </w:pPr>
    <w:rPr>
      <w:rFonts w:ascii="Fira Sans Extra Condensed" w:hAnsi="Fira Sans Extra Condensed" w:cs="Arial"/>
      <w:b/>
      <w:bCs/>
      <w:sz w:val="22"/>
    </w:rPr>
  </w:style>
  <w:style w:type="paragraph" w:styleId="berschrift3">
    <w:name w:val="heading 3"/>
    <w:basedOn w:val="Standard"/>
    <w:next w:val="Standard"/>
    <w:link w:val="berschrift3Zchn"/>
    <w:uiPriority w:val="9"/>
    <w:qFormat/>
    <w:rsid w:val="00520F7F"/>
    <w:pPr>
      <w:keepNext/>
      <w:tabs>
        <w:tab w:val="num" w:pos="1134"/>
      </w:tabs>
      <w:spacing w:before="240" w:after="120"/>
      <w:jc w:val="both"/>
      <w:outlineLvl w:val="2"/>
    </w:pPr>
    <w:rPr>
      <w:rFonts w:ascii="Fira Sans Extra Condensed" w:hAnsi="Fira Sans Extra Condensed" w:cs="Arial"/>
      <w:b/>
      <w:bCs/>
      <w:sz w:val="22"/>
    </w:rPr>
  </w:style>
  <w:style w:type="paragraph" w:styleId="berschrift4">
    <w:name w:val="heading 4"/>
    <w:basedOn w:val="Standard"/>
    <w:next w:val="Standard"/>
    <w:link w:val="berschrift4Zchn"/>
    <w:qFormat/>
    <w:rsid w:val="00520F7F"/>
    <w:pPr>
      <w:keepNext/>
      <w:tabs>
        <w:tab w:val="left" w:pos="482"/>
        <w:tab w:val="left" w:pos="1134"/>
      </w:tabs>
      <w:spacing w:before="120" w:after="120"/>
      <w:outlineLvl w:val="3"/>
    </w:pPr>
    <w:rPr>
      <w:rFonts w:ascii="Fira Sans Extra Condensed" w:hAnsi="Fira Sans Extra Condensed" w:cs="Arial"/>
      <w:b/>
      <w:bCs/>
      <w:sz w:val="22"/>
    </w:rPr>
  </w:style>
  <w:style w:type="paragraph" w:styleId="berschrift5">
    <w:name w:val="heading 5"/>
    <w:basedOn w:val="Standard"/>
    <w:next w:val="Standard"/>
    <w:link w:val="berschrift5Zchn"/>
    <w:qFormat/>
    <w:rsid w:val="00F10432"/>
    <w:pPr>
      <w:keepNext/>
      <w:tabs>
        <w:tab w:val="left" w:pos="1134"/>
      </w:tabs>
      <w:ind w:left="360"/>
      <w:outlineLvl w:val="4"/>
    </w:pPr>
    <w:rPr>
      <w:rFonts w:ascii="Arial" w:hAnsi="Arial" w:cs="Arial"/>
      <w:b/>
      <w:bCs/>
      <w:sz w:val="22"/>
    </w:rPr>
  </w:style>
  <w:style w:type="paragraph" w:styleId="berschrift6">
    <w:name w:val="heading 6"/>
    <w:basedOn w:val="Standard"/>
    <w:next w:val="Standard"/>
    <w:link w:val="berschrift6Zchn"/>
    <w:qFormat/>
    <w:rsid w:val="00F10432"/>
    <w:pPr>
      <w:keepNext/>
      <w:tabs>
        <w:tab w:val="num" w:pos="360"/>
      </w:tabs>
      <w:ind w:left="360" w:hanging="360"/>
      <w:jc w:val="both"/>
      <w:outlineLvl w:val="5"/>
    </w:pPr>
    <w:rPr>
      <w:rFonts w:ascii="Arial" w:hAnsi="Arial" w:cs="Arial"/>
      <w:sz w:val="22"/>
      <w:u w:val="single"/>
    </w:rPr>
  </w:style>
  <w:style w:type="paragraph" w:styleId="berschrift7">
    <w:name w:val="heading 7"/>
    <w:basedOn w:val="Standard"/>
    <w:next w:val="Standard"/>
    <w:link w:val="berschrift7Zchn"/>
    <w:qFormat/>
    <w:rsid w:val="00F10432"/>
    <w:pPr>
      <w:keepNext/>
      <w:spacing w:before="60" w:after="60"/>
      <w:jc w:val="both"/>
      <w:outlineLvl w:val="6"/>
    </w:pPr>
    <w:rPr>
      <w:rFonts w:ascii="Arial" w:hAnsi="Arial" w:cs="Arial"/>
      <w:b/>
      <w:bCs/>
    </w:rPr>
  </w:style>
  <w:style w:type="paragraph" w:styleId="berschrift8">
    <w:name w:val="heading 8"/>
    <w:basedOn w:val="Standard"/>
    <w:next w:val="Standard"/>
    <w:link w:val="berschrift8Zchn"/>
    <w:qFormat/>
    <w:rsid w:val="00F10432"/>
    <w:pPr>
      <w:keepNext/>
      <w:ind w:left="360"/>
      <w:jc w:val="both"/>
      <w:outlineLvl w:val="7"/>
    </w:pPr>
    <w:rPr>
      <w:rFonts w:ascii="Arial" w:hAnsi="Arial" w:cs="Arial"/>
      <w:b/>
      <w:bCs/>
    </w:rPr>
  </w:style>
  <w:style w:type="paragraph" w:styleId="berschrift9">
    <w:name w:val="heading 9"/>
    <w:basedOn w:val="Standard"/>
    <w:next w:val="Standard"/>
    <w:link w:val="berschrift9Zchn"/>
    <w:qFormat/>
    <w:rsid w:val="00FF3065"/>
    <w:pPr>
      <w:keepNext/>
      <w:jc w:val="center"/>
      <w:outlineLvl w:val="8"/>
    </w:pPr>
    <w:rPr>
      <w:rFonts w:ascii="Fira Sans Extra Condensed" w:hAnsi="Fira Sans Extra Condensed" w:cs="Arial"/>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D0C7A"/>
    <w:rPr>
      <w:rFonts w:ascii="Fira Sans Extra Condensed" w:eastAsia="Times New Roman" w:hAnsi="Fira Sans Extra Condensed" w:cs="Tahoma"/>
      <w:b/>
      <w:bCs/>
      <w:sz w:val="24"/>
      <w:szCs w:val="24"/>
      <w:lang w:eastAsia="ar-SA"/>
    </w:rPr>
  </w:style>
  <w:style w:type="character" w:customStyle="1" w:styleId="berschrift2Zchn">
    <w:name w:val="Überschrift 2 Zchn"/>
    <w:basedOn w:val="Absatz-Standardschriftart"/>
    <w:link w:val="berschrift2"/>
    <w:rsid w:val="00520F7F"/>
    <w:rPr>
      <w:rFonts w:ascii="Fira Sans Extra Condensed" w:eastAsia="Times New Roman" w:hAnsi="Fira Sans Extra Condensed" w:cs="Arial"/>
      <w:b/>
      <w:bCs/>
      <w:szCs w:val="24"/>
      <w:lang w:eastAsia="ar-SA"/>
    </w:rPr>
  </w:style>
  <w:style w:type="character" w:customStyle="1" w:styleId="berschrift3Zchn">
    <w:name w:val="Überschrift 3 Zchn"/>
    <w:basedOn w:val="Absatz-Standardschriftart"/>
    <w:link w:val="berschrift3"/>
    <w:uiPriority w:val="9"/>
    <w:rsid w:val="00520F7F"/>
    <w:rPr>
      <w:rFonts w:ascii="Fira Sans Extra Condensed" w:eastAsia="Times New Roman" w:hAnsi="Fira Sans Extra Condensed" w:cs="Arial"/>
      <w:b/>
      <w:bCs/>
      <w:szCs w:val="24"/>
      <w:lang w:eastAsia="ar-SA"/>
    </w:rPr>
  </w:style>
  <w:style w:type="character" w:customStyle="1" w:styleId="berschrift4Zchn">
    <w:name w:val="Überschrift 4 Zchn"/>
    <w:basedOn w:val="Absatz-Standardschriftart"/>
    <w:link w:val="berschrift4"/>
    <w:rsid w:val="00520F7F"/>
    <w:rPr>
      <w:rFonts w:ascii="Fira Sans Extra Condensed" w:eastAsia="Times New Roman" w:hAnsi="Fira Sans Extra Condensed" w:cs="Arial"/>
      <w:b/>
      <w:bCs/>
      <w:szCs w:val="24"/>
      <w:lang w:eastAsia="ar-SA"/>
    </w:rPr>
  </w:style>
  <w:style w:type="character" w:customStyle="1" w:styleId="berschrift5Zchn">
    <w:name w:val="Überschrift 5 Zchn"/>
    <w:basedOn w:val="Absatz-Standardschriftart"/>
    <w:link w:val="berschrift5"/>
    <w:rsid w:val="00F10432"/>
    <w:rPr>
      <w:rFonts w:ascii="Arial" w:eastAsia="Times New Roman" w:hAnsi="Arial" w:cs="Arial"/>
      <w:b/>
      <w:bCs/>
      <w:szCs w:val="24"/>
      <w:lang w:eastAsia="ar-SA"/>
    </w:rPr>
  </w:style>
  <w:style w:type="character" w:customStyle="1" w:styleId="berschrift6Zchn">
    <w:name w:val="Überschrift 6 Zchn"/>
    <w:basedOn w:val="Absatz-Standardschriftart"/>
    <w:link w:val="berschrift6"/>
    <w:rsid w:val="00F10432"/>
    <w:rPr>
      <w:rFonts w:ascii="Arial" w:eastAsia="Times New Roman" w:hAnsi="Arial" w:cs="Arial"/>
      <w:szCs w:val="24"/>
      <w:u w:val="single"/>
      <w:lang w:eastAsia="ar-SA"/>
    </w:rPr>
  </w:style>
  <w:style w:type="character" w:customStyle="1" w:styleId="berschrift7Zchn">
    <w:name w:val="Überschrift 7 Zchn"/>
    <w:basedOn w:val="Absatz-Standardschriftart"/>
    <w:link w:val="berschrift7"/>
    <w:rsid w:val="00F10432"/>
    <w:rPr>
      <w:rFonts w:ascii="Arial" w:eastAsia="Times New Roman" w:hAnsi="Arial" w:cs="Arial"/>
      <w:b/>
      <w:bCs/>
      <w:sz w:val="24"/>
      <w:szCs w:val="24"/>
      <w:lang w:eastAsia="ar-SA"/>
    </w:rPr>
  </w:style>
  <w:style w:type="character" w:customStyle="1" w:styleId="berschrift8Zchn">
    <w:name w:val="Überschrift 8 Zchn"/>
    <w:basedOn w:val="Absatz-Standardschriftart"/>
    <w:link w:val="berschrift8"/>
    <w:rsid w:val="00F10432"/>
    <w:rPr>
      <w:rFonts w:ascii="Arial" w:eastAsia="Times New Roman" w:hAnsi="Arial" w:cs="Arial"/>
      <w:b/>
      <w:bCs/>
      <w:sz w:val="24"/>
      <w:szCs w:val="24"/>
      <w:lang w:eastAsia="ar-SA"/>
    </w:rPr>
  </w:style>
  <w:style w:type="character" w:customStyle="1" w:styleId="berschrift9Zchn">
    <w:name w:val="Überschrift 9 Zchn"/>
    <w:basedOn w:val="Absatz-Standardschriftart"/>
    <w:link w:val="berschrift9"/>
    <w:rsid w:val="00FF3065"/>
    <w:rPr>
      <w:rFonts w:ascii="Fira Sans Extra Condensed" w:eastAsia="Times New Roman" w:hAnsi="Fira Sans Extra Condensed" w:cs="Arial"/>
      <w:b/>
      <w:bCs/>
      <w:sz w:val="28"/>
      <w:szCs w:val="24"/>
      <w:lang w:eastAsia="ar-SA"/>
    </w:rPr>
  </w:style>
  <w:style w:type="character" w:customStyle="1" w:styleId="CharacterStyle1">
    <w:name w:val="Character Style 1"/>
    <w:rsid w:val="00F10432"/>
    <w:rPr>
      <w:rFonts w:ascii="Arial" w:hAnsi="Arial" w:cs="Arial"/>
      <w:sz w:val="20"/>
      <w:szCs w:val="20"/>
    </w:rPr>
  </w:style>
  <w:style w:type="character" w:customStyle="1" w:styleId="CharacterStyle2">
    <w:name w:val="Character Style 2"/>
    <w:rsid w:val="00F10432"/>
    <w:rPr>
      <w:rFonts w:ascii="Arial" w:hAnsi="Arial" w:cs="Arial"/>
      <w:sz w:val="20"/>
      <w:szCs w:val="20"/>
    </w:rPr>
  </w:style>
  <w:style w:type="paragraph" w:styleId="Fuzeile">
    <w:name w:val="footer"/>
    <w:basedOn w:val="Standard"/>
    <w:link w:val="FuzeileZchn"/>
    <w:uiPriority w:val="99"/>
    <w:rsid w:val="00F10432"/>
    <w:pPr>
      <w:tabs>
        <w:tab w:val="center" w:pos="4536"/>
        <w:tab w:val="right" w:pos="9072"/>
      </w:tabs>
    </w:pPr>
  </w:style>
  <w:style w:type="character" w:customStyle="1" w:styleId="FuzeileZchn">
    <w:name w:val="Fußzeile Zchn"/>
    <w:basedOn w:val="Absatz-Standardschriftart"/>
    <w:link w:val="Fuzeile"/>
    <w:uiPriority w:val="99"/>
    <w:rsid w:val="00F10432"/>
    <w:rPr>
      <w:rFonts w:ascii="Times New Roman" w:eastAsia="Times New Roman" w:hAnsi="Times New Roman" w:cs="Times New Roman"/>
      <w:sz w:val="24"/>
      <w:szCs w:val="24"/>
      <w:lang w:eastAsia="ar-SA"/>
    </w:rPr>
  </w:style>
  <w:style w:type="paragraph" w:customStyle="1" w:styleId="Textkrper21">
    <w:name w:val="Textkörper 21"/>
    <w:basedOn w:val="Standard"/>
    <w:rsid w:val="00F10432"/>
    <w:pPr>
      <w:ind w:right="100"/>
      <w:jc w:val="both"/>
    </w:pPr>
    <w:rPr>
      <w:rFonts w:ascii="Times" w:hAnsi="Times"/>
    </w:rPr>
  </w:style>
  <w:style w:type="paragraph" w:styleId="Aufzhlungszeichen">
    <w:name w:val="List Bullet"/>
    <w:basedOn w:val="Standard"/>
    <w:semiHidden/>
    <w:rsid w:val="00F10432"/>
    <w:pPr>
      <w:numPr>
        <w:numId w:val="1"/>
      </w:numPr>
      <w:suppressAutoHyphens w:val="0"/>
      <w:jc w:val="both"/>
    </w:pPr>
    <w:rPr>
      <w:rFonts w:ascii="Arial" w:hAnsi="Arial"/>
      <w:lang w:eastAsia="de-DE"/>
    </w:rPr>
  </w:style>
  <w:style w:type="paragraph" w:customStyle="1" w:styleId="xl30">
    <w:name w:val="xl30"/>
    <w:basedOn w:val="Standard"/>
    <w:rsid w:val="00F10432"/>
    <w:pPr>
      <w:pBdr>
        <w:left w:val="single" w:sz="8" w:space="0" w:color="auto"/>
        <w:bottom w:val="single" w:sz="8" w:space="0" w:color="auto"/>
        <w:right w:val="single" w:sz="8" w:space="0" w:color="auto"/>
      </w:pBdr>
      <w:suppressAutoHyphens w:val="0"/>
      <w:spacing w:before="100" w:beforeAutospacing="1" w:after="100" w:afterAutospacing="1"/>
    </w:pPr>
    <w:rPr>
      <w:rFonts w:ascii="Arial Unicode MS" w:eastAsia="Arial Unicode MS" w:hAnsi="Arial Unicode MS" w:cs="Arial Unicode MS"/>
      <w:lang w:eastAsia="de-DE"/>
    </w:rPr>
  </w:style>
  <w:style w:type="character" w:styleId="Fett">
    <w:name w:val="Strong"/>
    <w:qFormat/>
    <w:rsid w:val="00F10432"/>
    <w:rPr>
      <w:b/>
      <w:bCs/>
    </w:rPr>
  </w:style>
  <w:style w:type="character" w:styleId="Hyperlink">
    <w:name w:val="Hyperlink"/>
    <w:uiPriority w:val="99"/>
    <w:rsid w:val="00F10432"/>
    <w:rPr>
      <w:color w:val="0000FF"/>
      <w:u w:val="single"/>
    </w:rPr>
  </w:style>
  <w:style w:type="paragraph" w:styleId="Kopfzeile">
    <w:name w:val="header"/>
    <w:basedOn w:val="Standard"/>
    <w:link w:val="KopfzeileZchn"/>
    <w:unhideWhenUsed/>
    <w:rsid w:val="00F10432"/>
    <w:pPr>
      <w:tabs>
        <w:tab w:val="center" w:pos="4536"/>
        <w:tab w:val="right" w:pos="9072"/>
      </w:tabs>
    </w:pPr>
  </w:style>
  <w:style w:type="character" w:customStyle="1" w:styleId="KopfzeileZchn">
    <w:name w:val="Kopfzeile Zchn"/>
    <w:basedOn w:val="Absatz-Standardschriftart"/>
    <w:link w:val="Kopfzeile"/>
    <w:rsid w:val="00F10432"/>
    <w:rPr>
      <w:rFonts w:ascii="Times New Roman" w:eastAsia="Times New Roman" w:hAnsi="Times New Roman" w:cs="Times New Roman"/>
      <w:sz w:val="24"/>
      <w:szCs w:val="24"/>
      <w:lang w:eastAsia="ar-SA"/>
    </w:rPr>
  </w:style>
  <w:style w:type="paragraph" w:customStyle="1" w:styleId="Style3">
    <w:name w:val="Style 3"/>
    <w:rsid w:val="00F10432"/>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WW8Num3z0">
    <w:name w:val="WW8Num3z0"/>
    <w:rsid w:val="00F10432"/>
    <w:rPr>
      <w:rFonts w:ascii="Symbol" w:hAnsi="Symbol"/>
    </w:rPr>
  </w:style>
  <w:style w:type="character" w:customStyle="1" w:styleId="WW8Num4z0">
    <w:name w:val="WW8Num4z0"/>
    <w:rsid w:val="00F10432"/>
    <w:rPr>
      <w:rFonts w:ascii="Symbol" w:hAnsi="Symbol"/>
    </w:rPr>
  </w:style>
  <w:style w:type="character" w:customStyle="1" w:styleId="WW8Num5z0">
    <w:name w:val="WW8Num5z0"/>
    <w:rsid w:val="00F10432"/>
    <w:rPr>
      <w:rFonts w:ascii="Symbol" w:hAnsi="Symbol"/>
    </w:rPr>
  </w:style>
  <w:style w:type="character" w:customStyle="1" w:styleId="WW8Num6z0">
    <w:name w:val="WW8Num6z0"/>
    <w:rsid w:val="00F10432"/>
    <w:rPr>
      <w:rFonts w:ascii="Arial" w:hAnsi="Arial" w:cs="Arial"/>
      <w:sz w:val="20"/>
      <w:szCs w:val="20"/>
    </w:rPr>
  </w:style>
  <w:style w:type="character" w:customStyle="1" w:styleId="WW8Num7z0">
    <w:name w:val="WW8Num7z0"/>
    <w:rsid w:val="00F10432"/>
    <w:rPr>
      <w:rFonts w:ascii="Arial" w:hAnsi="Arial" w:cs="Arial"/>
      <w:sz w:val="20"/>
      <w:szCs w:val="20"/>
    </w:rPr>
  </w:style>
  <w:style w:type="character" w:customStyle="1" w:styleId="WW8Num8z0">
    <w:name w:val="WW8Num8z0"/>
    <w:rsid w:val="00F10432"/>
    <w:rPr>
      <w:rFonts w:ascii="Arial" w:hAnsi="Arial" w:cs="Arial"/>
      <w:sz w:val="20"/>
      <w:szCs w:val="20"/>
    </w:rPr>
  </w:style>
  <w:style w:type="character" w:customStyle="1" w:styleId="WW8Num10z0">
    <w:name w:val="WW8Num10z0"/>
    <w:rsid w:val="00F10432"/>
    <w:rPr>
      <w:rFonts w:ascii="Symbol" w:hAnsi="Symbol" w:cs="Times New Roman"/>
      <w:sz w:val="20"/>
      <w:szCs w:val="20"/>
    </w:rPr>
  </w:style>
  <w:style w:type="character" w:customStyle="1" w:styleId="WW8Num12z0">
    <w:name w:val="WW8Num12z0"/>
    <w:rsid w:val="00F10432"/>
    <w:rPr>
      <w:rFonts w:ascii="Arial" w:hAnsi="Arial" w:cs="Arial"/>
      <w:sz w:val="20"/>
      <w:szCs w:val="20"/>
    </w:rPr>
  </w:style>
  <w:style w:type="character" w:customStyle="1" w:styleId="WW8Num13z0">
    <w:name w:val="WW8Num13z0"/>
    <w:rsid w:val="00F10432"/>
    <w:rPr>
      <w:rFonts w:ascii="Arial" w:hAnsi="Arial" w:cs="Arial"/>
      <w:sz w:val="20"/>
      <w:szCs w:val="20"/>
    </w:rPr>
  </w:style>
  <w:style w:type="character" w:customStyle="1" w:styleId="WW8Num14z0">
    <w:name w:val="WW8Num14z0"/>
    <w:rsid w:val="00F10432"/>
    <w:rPr>
      <w:rFonts w:ascii="Symbol" w:hAnsi="Symbol"/>
    </w:rPr>
  </w:style>
  <w:style w:type="character" w:customStyle="1" w:styleId="WW8Num15z0">
    <w:name w:val="WW8Num15z0"/>
    <w:rsid w:val="00F10432"/>
    <w:rPr>
      <w:rFonts w:ascii="Arial" w:hAnsi="Arial" w:cs="Arial"/>
      <w:sz w:val="20"/>
      <w:szCs w:val="20"/>
    </w:rPr>
  </w:style>
  <w:style w:type="character" w:customStyle="1" w:styleId="WW8Num16z0">
    <w:name w:val="WW8Num16z0"/>
    <w:rsid w:val="00F10432"/>
    <w:rPr>
      <w:rFonts w:ascii="Arial" w:hAnsi="Arial" w:cs="Arial"/>
      <w:sz w:val="20"/>
      <w:szCs w:val="20"/>
    </w:rPr>
  </w:style>
  <w:style w:type="character" w:customStyle="1" w:styleId="WW8Num17z0">
    <w:name w:val="WW8Num17z0"/>
    <w:rsid w:val="00F10432"/>
    <w:rPr>
      <w:rFonts w:ascii="Arial" w:hAnsi="Arial" w:cs="Arial"/>
      <w:sz w:val="20"/>
      <w:szCs w:val="20"/>
    </w:rPr>
  </w:style>
  <w:style w:type="character" w:customStyle="1" w:styleId="WW8Num18z0">
    <w:name w:val="WW8Num18z0"/>
    <w:rsid w:val="00F10432"/>
    <w:rPr>
      <w:rFonts w:ascii="Arial" w:hAnsi="Arial" w:cs="Arial"/>
      <w:b/>
      <w:color w:val="000000"/>
      <w:sz w:val="24"/>
      <w:szCs w:val="24"/>
    </w:rPr>
  </w:style>
  <w:style w:type="character" w:customStyle="1" w:styleId="WW8Num19z0">
    <w:name w:val="WW8Num19z0"/>
    <w:rsid w:val="00F10432"/>
    <w:rPr>
      <w:rFonts w:ascii="Times New Roman" w:eastAsia="Times New Roman" w:hAnsi="Times New Roman" w:cs="Times New Roman"/>
    </w:rPr>
  </w:style>
  <w:style w:type="character" w:customStyle="1" w:styleId="WW8Num19z1">
    <w:name w:val="WW8Num19z1"/>
    <w:rsid w:val="00F10432"/>
    <w:rPr>
      <w:rFonts w:ascii="Courier New" w:hAnsi="Courier New"/>
    </w:rPr>
  </w:style>
  <w:style w:type="character" w:customStyle="1" w:styleId="WW8Num19z2">
    <w:name w:val="WW8Num19z2"/>
    <w:rsid w:val="00F10432"/>
    <w:rPr>
      <w:rFonts w:ascii="Wingdings" w:hAnsi="Wingdings"/>
    </w:rPr>
  </w:style>
  <w:style w:type="character" w:customStyle="1" w:styleId="WW8Num19z3">
    <w:name w:val="WW8Num19z3"/>
    <w:rsid w:val="00F10432"/>
    <w:rPr>
      <w:rFonts w:ascii="Symbol" w:hAnsi="Symbol"/>
    </w:rPr>
  </w:style>
  <w:style w:type="character" w:customStyle="1" w:styleId="WW8Num20z0">
    <w:name w:val="WW8Num20z0"/>
    <w:rsid w:val="00F10432"/>
    <w:rPr>
      <w:rFonts w:ascii="Arial" w:hAnsi="Arial" w:cs="Arial"/>
      <w:spacing w:val="2"/>
      <w:sz w:val="20"/>
      <w:szCs w:val="20"/>
    </w:rPr>
  </w:style>
  <w:style w:type="character" w:customStyle="1" w:styleId="WW8Num21z0">
    <w:name w:val="WW8Num21z0"/>
    <w:rsid w:val="00F10432"/>
    <w:rPr>
      <w:rFonts w:ascii="Arial" w:hAnsi="Arial" w:cs="Arial"/>
      <w:sz w:val="20"/>
      <w:szCs w:val="20"/>
    </w:rPr>
  </w:style>
  <w:style w:type="character" w:customStyle="1" w:styleId="WW8Num22z0">
    <w:name w:val="WW8Num22z0"/>
    <w:rsid w:val="00F10432"/>
    <w:rPr>
      <w:rFonts w:ascii="Arial" w:hAnsi="Arial" w:cs="Arial"/>
      <w:sz w:val="20"/>
      <w:szCs w:val="20"/>
    </w:rPr>
  </w:style>
  <w:style w:type="character" w:customStyle="1" w:styleId="WW8Num23z0">
    <w:name w:val="WW8Num23z0"/>
    <w:rsid w:val="00F10432"/>
    <w:rPr>
      <w:rFonts w:ascii="Arial" w:hAnsi="Arial" w:cs="Arial"/>
      <w:sz w:val="20"/>
      <w:szCs w:val="20"/>
    </w:rPr>
  </w:style>
  <w:style w:type="character" w:customStyle="1" w:styleId="WW8Num24z0">
    <w:name w:val="WW8Num24z0"/>
    <w:rsid w:val="00F10432"/>
    <w:rPr>
      <w:rFonts w:ascii="Arial" w:hAnsi="Arial" w:cs="Arial"/>
      <w:sz w:val="20"/>
      <w:szCs w:val="20"/>
    </w:rPr>
  </w:style>
  <w:style w:type="character" w:customStyle="1" w:styleId="WW8Num25z0">
    <w:name w:val="WW8Num25z0"/>
    <w:rsid w:val="00F10432"/>
    <w:rPr>
      <w:rFonts w:ascii="Arial" w:hAnsi="Arial" w:cs="Arial"/>
      <w:spacing w:val="4"/>
      <w:sz w:val="20"/>
      <w:szCs w:val="20"/>
    </w:rPr>
  </w:style>
  <w:style w:type="character" w:customStyle="1" w:styleId="WW8Num26z0">
    <w:name w:val="WW8Num26z0"/>
    <w:rsid w:val="00F10432"/>
    <w:rPr>
      <w:rFonts w:ascii="Arial" w:hAnsi="Arial" w:cs="Arial"/>
      <w:sz w:val="20"/>
      <w:szCs w:val="20"/>
    </w:rPr>
  </w:style>
  <w:style w:type="character" w:customStyle="1" w:styleId="WW8Num27z0">
    <w:name w:val="WW8Num27z0"/>
    <w:rsid w:val="00F10432"/>
    <w:rPr>
      <w:rFonts w:ascii="Arial" w:hAnsi="Arial" w:cs="Arial"/>
      <w:sz w:val="20"/>
      <w:szCs w:val="20"/>
    </w:rPr>
  </w:style>
  <w:style w:type="character" w:customStyle="1" w:styleId="WW8Num28z0">
    <w:name w:val="WW8Num28z0"/>
    <w:rsid w:val="00F10432"/>
    <w:rPr>
      <w:rFonts w:ascii="Arial" w:hAnsi="Arial" w:cs="Arial"/>
      <w:spacing w:val="2"/>
      <w:sz w:val="20"/>
      <w:szCs w:val="20"/>
    </w:rPr>
  </w:style>
  <w:style w:type="character" w:customStyle="1" w:styleId="WW8Num29z0">
    <w:name w:val="WW8Num29z0"/>
    <w:rsid w:val="00F10432"/>
    <w:rPr>
      <w:rFonts w:ascii="Arial" w:hAnsi="Arial" w:cs="Arial"/>
      <w:sz w:val="20"/>
      <w:szCs w:val="20"/>
    </w:rPr>
  </w:style>
  <w:style w:type="character" w:customStyle="1" w:styleId="WW8Num31z0">
    <w:name w:val="WW8Num31z0"/>
    <w:rsid w:val="00F10432"/>
    <w:rPr>
      <w:rFonts w:ascii="Symbol" w:hAnsi="Symbol" w:cs="Times New Roman"/>
      <w:spacing w:val="4"/>
      <w:sz w:val="20"/>
      <w:szCs w:val="20"/>
    </w:rPr>
  </w:style>
  <w:style w:type="character" w:customStyle="1" w:styleId="WW8Num32z0">
    <w:name w:val="WW8Num32z0"/>
    <w:rsid w:val="00F10432"/>
    <w:rPr>
      <w:rFonts w:ascii="Arial" w:hAnsi="Arial" w:cs="Arial"/>
      <w:sz w:val="20"/>
      <w:szCs w:val="20"/>
    </w:rPr>
  </w:style>
  <w:style w:type="character" w:customStyle="1" w:styleId="WW8Num34z0">
    <w:name w:val="WW8Num34z0"/>
    <w:rsid w:val="00F10432"/>
    <w:rPr>
      <w:rFonts w:ascii="Symbol" w:hAnsi="Symbol"/>
    </w:rPr>
  </w:style>
  <w:style w:type="character" w:customStyle="1" w:styleId="WW8Num34z1">
    <w:name w:val="WW8Num34z1"/>
    <w:rsid w:val="00F10432"/>
    <w:rPr>
      <w:rFonts w:ascii="Courier New" w:hAnsi="Courier New"/>
    </w:rPr>
  </w:style>
  <w:style w:type="character" w:customStyle="1" w:styleId="WW8Num34z2">
    <w:name w:val="WW8Num34z2"/>
    <w:rsid w:val="00F10432"/>
    <w:rPr>
      <w:rFonts w:ascii="Wingdings" w:hAnsi="Wingdings"/>
    </w:rPr>
  </w:style>
  <w:style w:type="character" w:customStyle="1" w:styleId="WW8Num35z0">
    <w:name w:val="WW8Num35z0"/>
    <w:rsid w:val="00F10432"/>
    <w:rPr>
      <w:rFonts w:ascii="Arial" w:hAnsi="Arial" w:cs="Arial"/>
      <w:spacing w:val="5"/>
      <w:sz w:val="20"/>
      <w:szCs w:val="20"/>
    </w:rPr>
  </w:style>
  <w:style w:type="character" w:customStyle="1" w:styleId="WW8Num36z0">
    <w:name w:val="WW8Num36z0"/>
    <w:rsid w:val="00F10432"/>
    <w:rPr>
      <w:rFonts w:ascii="Arial" w:hAnsi="Arial" w:cs="Arial"/>
      <w:sz w:val="20"/>
      <w:szCs w:val="20"/>
    </w:rPr>
  </w:style>
  <w:style w:type="character" w:customStyle="1" w:styleId="WW8Num37z1">
    <w:name w:val="WW8Num37z1"/>
    <w:rsid w:val="00F10432"/>
    <w:rPr>
      <w:rFonts w:ascii="Courier New" w:hAnsi="Courier New"/>
    </w:rPr>
  </w:style>
  <w:style w:type="character" w:customStyle="1" w:styleId="WW8Num37z2">
    <w:name w:val="WW8Num37z2"/>
    <w:rsid w:val="00F10432"/>
    <w:rPr>
      <w:rFonts w:ascii="Wingdings" w:hAnsi="Wingdings"/>
    </w:rPr>
  </w:style>
  <w:style w:type="character" w:customStyle="1" w:styleId="WW8Num37z3">
    <w:name w:val="WW8Num37z3"/>
    <w:rsid w:val="00F10432"/>
    <w:rPr>
      <w:rFonts w:ascii="Symbol" w:hAnsi="Symbol"/>
    </w:rPr>
  </w:style>
  <w:style w:type="character" w:customStyle="1" w:styleId="WW8Num38z0">
    <w:name w:val="WW8Num38z0"/>
    <w:rsid w:val="00F10432"/>
    <w:rPr>
      <w:rFonts w:ascii="Arial" w:hAnsi="Arial" w:cs="Arial"/>
      <w:sz w:val="20"/>
      <w:szCs w:val="20"/>
    </w:rPr>
  </w:style>
  <w:style w:type="character" w:customStyle="1" w:styleId="WW8Num39z0">
    <w:name w:val="WW8Num39z0"/>
    <w:rsid w:val="00F10432"/>
    <w:rPr>
      <w:rFonts w:ascii="Symbol" w:hAnsi="Symbol" w:cs="Times New Roman"/>
      <w:sz w:val="20"/>
      <w:szCs w:val="20"/>
    </w:rPr>
  </w:style>
  <w:style w:type="character" w:customStyle="1" w:styleId="WW8Num40z0">
    <w:name w:val="WW8Num40z0"/>
    <w:rsid w:val="00F10432"/>
    <w:rPr>
      <w:rFonts w:ascii="Arial" w:hAnsi="Arial" w:cs="Arial"/>
      <w:sz w:val="20"/>
      <w:szCs w:val="20"/>
    </w:rPr>
  </w:style>
  <w:style w:type="character" w:customStyle="1" w:styleId="WW8Num41z0">
    <w:name w:val="WW8Num41z0"/>
    <w:rsid w:val="00F10432"/>
    <w:rPr>
      <w:rFonts w:ascii="Arial" w:hAnsi="Arial" w:cs="Arial"/>
      <w:sz w:val="20"/>
      <w:szCs w:val="20"/>
    </w:rPr>
  </w:style>
  <w:style w:type="character" w:customStyle="1" w:styleId="WW8Num42z0">
    <w:name w:val="WW8Num42z0"/>
    <w:rsid w:val="00F10432"/>
    <w:rPr>
      <w:rFonts w:ascii="Arial" w:hAnsi="Arial" w:cs="Arial"/>
      <w:sz w:val="20"/>
      <w:szCs w:val="20"/>
    </w:rPr>
  </w:style>
  <w:style w:type="character" w:customStyle="1" w:styleId="WW8Num43z0">
    <w:name w:val="WW8Num43z0"/>
    <w:rsid w:val="00F10432"/>
    <w:rPr>
      <w:rFonts w:ascii="Arial" w:hAnsi="Arial" w:cs="Arial"/>
      <w:sz w:val="20"/>
      <w:szCs w:val="20"/>
    </w:rPr>
  </w:style>
  <w:style w:type="character" w:customStyle="1" w:styleId="WW8Num44z0">
    <w:name w:val="WW8Num44z0"/>
    <w:rsid w:val="00F10432"/>
    <w:rPr>
      <w:rFonts w:ascii="Arial" w:hAnsi="Arial" w:cs="Arial"/>
      <w:sz w:val="20"/>
      <w:szCs w:val="20"/>
    </w:rPr>
  </w:style>
  <w:style w:type="character" w:customStyle="1" w:styleId="WW8Num45z0">
    <w:name w:val="WW8Num45z0"/>
    <w:rsid w:val="00F10432"/>
    <w:rPr>
      <w:rFonts w:ascii="Arial" w:hAnsi="Arial" w:cs="Arial"/>
      <w:spacing w:val="2"/>
      <w:sz w:val="20"/>
      <w:szCs w:val="20"/>
    </w:rPr>
  </w:style>
  <w:style w:type="character" w:customStyle="1" w:styleId="WW8Num46z0">
    <w:name w:val="WW8Num46z0"/>
    <w:rsid w:val="00F10432"/>
    <w:rPr>
      <w:rFonts w:ascii="Symbol" w:eastAsia="Times New Roman" w:hAnsi="Symbol"/>
    </w:rPr>
  </w:style>
  <w:style w:type="character" w:customStyle="1" w:styleId="WW8Num46z1">
    <w:name w:val="WW8Num46z1"/>
    <w:rsid w:val="00F10432"/>
    <w:rPr>
      <w:rFonts w:ascii="Courier New" w:hAnsi="Courier New" w:cs="Courier New"/>
    </w:rPr>
  </w:style>
  <w:style w:type="character" w:customStyle="1" w:styleId="WW8Num46z2">
    <w:name w:val="WW8Num46z2"/>
    <w:rsid w:val="00F10432"/>
    <w:rPr>
      <w:rFonts w:ascii="Wingdings" w:hAnsi="Wingdings" w:cs="Times New Roman"/>
    </w:rPr>
  </w:style>
  <w:style w:type="character" w:customStyle="1" w:styleId="WW8Num48z0">
    <w:name w:val="WW8Num48z0"/>
    <w:rsid w:val="00F10432"/>
    <w:rPr>
      <w:rFonts w:ascii="Symbol" w:hAnsi="Symbol"/>
    </w:rPr>
  </w:style>
  <w:style w:type="character" w:customStyle="1" w:styleId="WW8Num48z1">
    <w:name w:val="WW8Num48z1"/>
    <w:rsid w:val="00F10432"/>
    <w:rPr>
      <w:rFonts w:ascii="Courier New" w:hAnsi="Courier New"/>
    </w:rPr>
  </w:style>
  <w:style w:type="character" w:customStyle="1" w:styleId="WW8Num48z2">
    <w:name w:val="WW8Num48z2"/>
    <w:rsid w:val="00F10432"/>
    <w:rPr>
      <w:rFonts w:ascii="Wingdings" w:hAnsi="Wingdings"/>
    </w:rPr>
  </w:style>
  <w:style w:type="character" w:customStyle="1" w:styleId="WW8Num49z0">
    <w:name w:val="WW8Num49z0"/>
    <w:rsid w:val="00F10432"/>
    <w:rPr>
      <w:rFonts w:ascii="Symbol" w:hAnsi="Symbol"/>
    </w:rPr>
  </w:style>
  <w:style w:type="character" w:customStyle="1" w:styleId="WW8Num49z1">
    <w:name w:val="WW8Num49z1"/>
    <w:rsid w:val="00F10432"/>
    <w:rPr>
      <w:rFonts w:ascii="Courier New" w:hAnsi="Courier New" w:cs="Courier New"/>
    </w:rPr>
  </w:style>
  <w:style w:type="character" w:customStyle="1" w:styleId="WW8Num49z2">
    <w:name w:val="WW8Num49z2"/>
    <w:rsid w:val="00F10432"/>
    <w:rPr>
      <w:rFonts w:ascii="Wingdings" w:hAnsi="Wingdings"/>
    </w:rPr>
  </w:style>
  <w:style w:type="character" w:customStyle="1" w:styleId="WW8Num50z0">
    <w:name w:val="WW8Num50z0"/>
    <w:rsid w:val="00F10432"/>
    <w:rPr>
      <w:rFonts w:ascii="Symbol" w:hAnsi="Symbol"/>
    </w:rPr>
  </w:style>
  <w:style w:type="character" w:customStyle="1" w:styleId="WW8Num50z1">
    <w:name w:val="WW8Num50z1"/>
    <w:rsid w:val="00F10432"/>
    <w:rPr>
      <w:rFonts w:ascii="Courier New" w:hAnsi="Courier New"/>
    </w:rPr>
  </w:style>
  <w:style w:type="character" w:customStyle="1" w:styleId="WW8Num50z2">
    <w:name w:val="WW8Num50z2"/>
    <w:rsid w:val="00F10432"/>
    <w:rPr>
      <w:rFonts w:ascii="Wingdings" w:hAnsi="Wingdings"/>
    </w:rPr>
  </w:style>
  <w:style w:type="character" w:customStyle="1" w:styleId="WW8Num51z0">
    <w:name w:val="WW8Num51z0"/>
    <w:rsid w:val="00F10432"/>
    <w:rPr>
      <w:rFonts w:ascii="Times New Roman" w:eastAsia="Times New Roman" w:hAnsi="Times New Roman" w:cs="Times New Roman"/>
    </w:rPr>
  </w:style>
  <w:style w:type="character" w:customStyle="1" w:styleId="WW8Num51z1">
    <w:name w:val="WW8Num51z1"/>
    <w:rsid w:val="00F10432"/>
    <w:rPr>
      <w:rFonts w:ascii="Courier New" w:hAnsi="Courier New"/>
    </w:rPr>
  </w:style>
  <w:style w:type="character" w:customStyle="1" w:styleId="WW8Num51z2">
    <w:name w:val="WW8Num51z2"/>
    <w:rsid w:val="00F10432"/>
    <w:rPr>
      <w:rFonts w:ascii="Wingdings" w:hAnsi="Wingdings"/>
    </w:rPr>
  </w:style>
  <w:style w:type="character" w:customStyle="1" w:styleId="WW8Num51z3">
    <w:name w:val="WW8Num51z3"/>
    <w:rsid w:val="00F10432"/>
    <w:rPr>
      <w:rFonts w:ascii="Symbol" w:hAnsi="Symbol"/>
    </w:rPr>
  </w:style>
  <w:style w:type="character" w:customStyle="1" w:styleId="WW8Num53z0">
    <w:name w:val="WW8Num53z0"/>
    <w:rsid w:val="00F10432"/>
    <w:rPr>
      <w:rFonts w:ascii="Wingdings" w:hAnsi="Wingdings"/>
    </w:rPr>
  </w:style>
  <w:style w:type="character" w:customStyle="1" w:styleId="WW8Num53z1">
    <w:name w:val="WW8Num53z1"/>
    <w:rsid w:val="00F10432"/>
    <w:rPr>
      <w:rFonts w:ascii="Courier New" w:hAnsi="Courier New"/>
    </w:rPr>
  </w:style>
  <w:style w:type="character" w:customStyle="1" w:styleId="WW8Num53z3">
    <w:name w:val="WW8Num53z3"/>
    <w:rsid w:val="00F10432"/>
    <w:rPr>
      <w:rFonts w:ascii="Symbol" w:hAnsi="Symbol"/>
    </w:rPr>
  </w:style>
  <w:style w:type="character" w:customStyle="1" w:styleId="WW8Num54z0">
    <w:name w:val="WW8Num54z0"/>
    <w:rsid w:val="00F10432"/>
    <w:rPr>
      <w:rFonts w:ascii="Symbol" w:hAnsi="Symbol"/>
    </w:rPr>
  </w:style>
  <w:style w:type="character" w:customStyle="1" w:styleId="WW8Num54z1">
    <w:name w:val="WW8Num54z1"/>
    <w:rsid w:val="00F10432"/>
    <w:rPr>
      <w:rFonts w:ascii="Courier New" w:hAnsi="Courier New"/>
    </w:rPr>
  </w:style>
  <w:style w:type="character" w:customStyle="1" w:styleId="WW8Num54z2">
    <w:name w:val="WW8Num54z2"/>
    <w:rsid w:val="00F10432"/>
    <w:rPr>
      <w:rFonts w:ascii="Wingdings" w:hAnsi="Wingdings"/>
    </w:rPr>
  </w:style>
  <w:style w:type="character" w:customStyle="1" w:styleId="WW8Num55z0">
    <w:name w:val="WW8Num55z0"/>
    <w:rsid w:val="00F10432"/>
    <w:rPr>
      <w:rFonts w:ascii="Wingdings" w:hAnsi="Wingdings"/>
    </w:rPr>
  </w:style>
  <w:style w:type="character" w:customStyle="1" w:styleId="WW8Num55z1">
    <w:name w:val="WW8Num55z1"/>
    <w:rsid w:val="00F10432"/>
    <w:rPr>
      <w:rFonts w:ascii="Courier New" w:hAnsi="Courier New"/>
    </w:rPr>
  </w:style>
  <w:style w:type="character" w:customStyle="1" w:styleId="WW8Num55z3">
    <w:name w:val="WW8Num55z3"/>
    <w:rsid w:val="00F10432"/>
    <w:rPr>
      <w:rFonts w:ascii="Symbol" w:hAnsi="Symbol"/>
    </w:rPr>
  </w:style>
  <w:style w:type="character" w:customStyle="1" w:styleId="WW8Num56z0">
    <w:name w:val="WW8Num56z0"/>
    <w:rsid w:val="00F10432"/>
    <w:rPr>
      <w:rFonts w:ascii="Symbol" w:hAnsi="Symbol"/>
    </w:rPr>
  </w:style>
  <w:style w:type="character" w:customStyle="1" w:styleId="WW8Num57z0">
    <w:name w:val="WW8Num57z0"/>
    <w:rsid w:val="00F10432"/>
    <w:rPr>
      <w:rFonts w:ascii="Symbol" w:hAnsi="Symbol"/>
    </w:rPr>
  </w:style>
  <w:style w:type="character" w:customStyle="1" w:styleId="WW8Num57z1">
    <w:name w:val="WW8Num57z1"/>
    <w:rsid w:val="00F10432"/>
    <w:rPr>
      <w:rFonts w:ascii="Courier New" w:hAnsi="Courier New" w:cs="Courier New"/>
    </w:rPr>
  </w:style>
  <w:style w:type="character" w:customStyle="1" w:styleId="WW8Num57z2">
    <w:name w:val="WW8Num57z2"/>
    <w:rsid w:val="00F10432"/>
    <w:rPr>
      <w:rFonts w:ascii="Wingdings" w:hAnsi="Wingdings"/>
    </w:rPr>
  </w:style>
  <w:style w:type="character" w:customStyle="1" w:styleId="WW8Num58z2">
    <w:name w:val="WW8Num58z2"/>
    <w:rsid w:val="00F10432"/>
    <w:rPr>
      <w:rFonts w:ascii="Wingdings" w:hAnsi="Wingdings"/>
    </w:rPr>
  </w:style>
  <w:style w:type="character" w:customStyle="1" w:styleId="WW8Num58z3">
    <w:name w:val="WW8Num58z3"/>
    <w:rsid w:val="00F10432"/>
    <w:rPr>
      <w:rFonts w:ascii="Symbol" w:hAnsi="Symbol"/>
    </w:rPr>
  </w:style>
  <w:style w:type="character" w:customStyle="1" w:styleId="WW8Num58z4">
    <w:name w:val="WW8Num58z4"/>
    <w:rsid w:val="00F10432"/>
    <w:rPr>
      <w:rFonts w:ascii="Courier New" w:hAnsi="Courier New"/>
    </w:rPr>
  </w:style>
  <w:style w:type="character" w:customStyle="1" w:styleId="WW8Num59z0">
    <w:name w:val="WW8Num59z0"/>
    <w:rsid w:val="00F10432"/>
    <w:rPr>
      <w:rFonts w:ascii="Times New Roman" w:eastAsia="Times New Roman" w:hAnsi="Times New Roman" w:cs="Times New Roman"/>
    </w:rPr>
  </w:style>
  <w:style w:type="character" w:customStyle="1" w:styleId="WW8Num59z1">
    <w:name w:val="WW8Num59z1"/>
    <w:rsid w:val="00F10432"/>
    <w:rPr>
      <w:rFonts w:ascii="Courier New" w:hAnsi="Courier New"/>
    </w:rPr>
  </w:style>
  <w:style w:type="character" w:customStyle="1" w:styleId="WW8Num59z2">
    <w:name w:val="WW8Num59z2"/>
    <w:rsid w:val="00F10432"/>
    <w:rPr>
      <w:rFonts w:ascii="Wingdings" w:hAnsi="Wingdings"/>
    </w:rPr>
  </w:style>
  <w:style w:type="character" w:customStyle="1" w:styleId="WW8Num59z3">
    <w:name w:val="WW8Num59z3"/>
    <w:rsid w:val="00F10432"/>
    <w:rPr>
      <w:rFonts w:ascii="Symbol" w:hAnsi="Symbol"/>
    </w:rPr>
  </w:style>
  <w:style w:type="character" w:customStyle="1" w:styleId="WW8Num60z0">
    <w:name w:val="WW8Num60z0"/>
    <w:rsid w:val="00F10432"/>
    <w:rPr>
      <w:rFonts w:ascii="Symbol" w:hAnsi="Symbol"/>
    </w:rPr>
  </w:style>
  <w:style w:type="character" w:customStyle="1" w:styleId="WW8Num60z1">
    <w:name w:val="WW8Num60z1"/>
    <w:rsid w:val="00F10432"/>
    <w:rPr>
      <w:rFonts w:ascii="Courier New" w:hAnsi="Courier New"/>
    </w:rPr>
  </w:style>
  <w:style w:type="character" w:customStyle="1" w:styleId="WW8Num60z2">
    <w:name w:val="WW8Num60z2"/>
    <w:rsid w:val="00F10432"/>
    <w:rPr>
      <w:rFonts w:ascii="Wingdings" w:hAnsi="Wingdings"/>
    </w:rPr>
  </w:style>
  <w:style w:type="character" w:customStyle="1" w:styleId="WW8Num61z0">
    <w:name w:val="WW8Num61z0"/>
    <w:rsid w:val="00F10432"/>
    <w:rPr>
      <w:rFonts w:ascii="Symbol" w:hAnsi="Symbol"/>
    </w:rPr>
  </w:style>
  <w:style w:type="character" w:customStyle="1" w:styleId="WW8Num61z1">
    <w:name w:val="WW8Num61z1"/>
    <w:rsid w:val="00F10432"/>
    <w:rPr>
      <w:rFonts w:ascii="Courier New" w:hAnsi="Courier New"/>
    </w:rPr>
  </w:style>
  <w:style w:type="character" w:customStyle="1" w:styleId="WW8Num61z2">
    <w:name w:val="WW8Num61z2"/>
    <w:rsid w:val="00F10432"/>
    <w:rPr>
      <w:rFonts w:ascii="Wingdings" w:hAnsi="Wingdings"/>
    </w:rPr>
  </w:style>
  <w:style w:type="character" w:customStyle="1" w:styleId="WW8Num62z0">
    <w:name w:val="WW8Num62z0"/>
    <w:rsid w:val="00F10432"/>
    <w:rPr>
      <w:rFonts w:ascii="Wingdings" w:hAnsi="Wingdings"/>
    </w:rPr>
  </w:style>
  <w:style w:type="character" w:customStyle="1" w:styleId="WW8Num62z1">
    <w:name w:val="WW8Num62z1"/>
    <w:rsid w:val="00F10432"/>
    <w:rPr>
      <w:rFonts w:ascii="Courier New" w:hAnsi="Courier New"/>
    </w:rPr>
  </w:style>
  <w:style w:type="character" w:customStyle="1" w:styleId="WW8Num62z3">
    <w:name w:val="WW8Num62z3"/>
    <w:rsid w:val="00F10432"/>
    <w:rPr>
      <w:rFonts w:ascii="Symbol" w:hAnsi="Symbol"/>
    </w:rPr>
  </w:style>
  <w:style w:type="character" w:customStyle="1" w:styleId="WW8Num63z0">
    <w:name w:val="WW8Num63z0"/>
    <w:rsid w:val="00F10432"/>
    <w:rPr>
      <w:rFonts w:ascii="Symbol" w:hAnsi="Symbol"/>
    </w:rPr>
  </w:style>
  <w:style w:type="character" w:customStyle="1" w:styleId="WW8Num63z1">
    <w:name w:val="WW8Num63z1"/>
    <w:rsid w:val="00F10432"/>
    <w:rPr>
      <w:rFonts w:ascii="Courier New" w:hAnsi="Courier New"/>
    </w:rPr>
  </w:style>
  <w:style w:type="character" w:customStyle="1" w:styleId="WW8Num63z2">
    <w:name w:val="WW8Num63z2"/>
    <w:rsid w:val="00F10432"/>
    <w:rPr>
      <w:rFonts w:ascii="Wingdings" w:hAnsi="Wingdings"/>
    </w:rPr>
  </w:style>
  <w:style w:type="character" w:customStyle="1" w:styleId="WW8Num64z0">
    <w:name w:val="WW8Num64z0"/>
    <w:rsid w:val="00F10432"/>
    <w:rPr>
      <w:rFonts w:ascii="Symbol" w:hAnsi="Symbol"/>
    </w:rPr>
  </w:style>
  <w:style w:type="character" w:customStyle="1" w:styleId="WW8Num64z1">
    <w:name w:val="WW8Num64z1"/>
    <w:rsid w:val="00F10432"/>
    <w:rPr>
      <w:rFonts w:ascii="Courier New" w:hAnsi="Courier New"/>
    </w:rPr>
  </w:style>
  <w:style w:type="character" w:customStyle="1" w:styleId="WW8Num64z2">
    <w:name w:val="WW8Num64z2"/>
    <w:rsid w:val="00F10432"/>
    <w:rPr>
      <w:rFonts w:ascii="Wingdings" w:hAnsi="Wingdings"/>
    </w:rPr>
  </w:style>
  <w:style w:type="character" w:customStyle="1" w:styleId="WW8Num66z0">
    <w:name w:val="WW8Num66z0"/>
    <w:rsid w:val="00F10432"/>
    <w:rPr>
      <w:rFonts w:ascii="Times New Roman" w:eastAsia="Times New Roman" w:hAnsi="Times New Roman" w:cs="Times New Roman"/>
    </w:rPr>
  </w:style>
  <w:style w:type="character" w:customStyle="1" w:styleId="WW8Num66z1">
    <w:name w:val="WW8Num66z1"/>
    <w:rsid w:val="00F10432"/>
    <w:rPr>
      <w:rFonts w:ascii="Courier New" w:hAnsi="Courier New"/>
    </w:rPr>
  </w:style>
  <w:style w:type="character" w:customStyle="1" w:styleId="WW8Num66z2">
    <w:name w:val="WW8Num66z2"/>
    <w:rsid w:val="00F10432"/>
    <w:rPr>
      <w:rFonts w:ascii="Wingdings" w:hAnsi="Wingdings"/>
    </w:rPr>
  </w:style>
  <w:style w:type="character" w:customStyle="1" w:styleId="WW8Num66z3">
    <w:name w:val="WW8Num66z3"/>
    <w:rsid w:val="00F10432"/>
    <w:rPr>
      <w:rFonts w:ascii="Symbol" w:hAnsi="Symbol"/>
    </w:rPr>
  </w:style>
  <w:style w:type="character" w:customStyle="1" w:styleId="WW8Num67z0">
    <w:name w:val="WW8Num67z0"/>
    <w:rsid w:val="00F10432"/>
    <w:rPr>
      <w:rFonts w:ascii="Symbol" w:hAnsi="Symbol"/>
    </w:rPr>
  </w:style>
  <w:style w:type="character" w:customStyle="1" w:styleId="WW8Num67z1">
    <w:name w:val="WW8Num67z1"/>
    <w:rsid w:val="00F10432"/>
    <w:rPr>
      <w:rFonts w:ascii="Courier New" w:hAnsi="Courier New" w:cs="Courier New"/>
    </w:rPr>
  </w:style>
  <w:style w:type="character" w:customStyle="1" w:styleId="WW8Num67z2">
    <w:name w:val="WW8Num67z2"/>
    <w:rsid w:val="00F10432"/>
    <w:rPr>
      <w:rFonts w:ascii="Wingdings" w:hAnsi="Wingdings"/>
    </w:rPr>
  </w:style>
  <w:style w:type="character" w:customStyle="1" w:styleId="WW8Num68z0">
    <w:name w:val="WW8Num68z0"/>
    <w:rsid w:val="00F10432"/>
    <w:rPr>
      <w:rFonts w:ascii="Wingdings" w:hAnsi="Wingdings"/>
    </w:rPr>
  </w:style>
  <w:style w:type="character" w:customStyle="1" w:styleId="WW8Num68z1">
    <w:name w:val="WW8Num68z1"/>
    <w:rsid w:val="00F10432"/>
    <w:rPr>
      <w:rFonts w:ascii="Courier New" w:hAnsi="Courier New"/>
    </w:rPr>
  </w:style>
  <w:style w:type="character" w:customStyle="1" w:styleId="WW8Num68z3">
    <w:name w:val="WW8Num68z3"/>
    <w:rsid w:val="00F10432"/>
    <w:rPr>
      <w:rFonts w:ascii="Symbol" w:hAnsi="Symbol"/>
    </w:rPr>
  </w:style>
  <w:style w:type="character" w:customStyle="1" w:styleId="WW8Num69z1">
    <w:name w:val="WW8Num69z1"/>
    <w:rsid w:val="00F10432"/>
    <w:rPr>
      <w:rFonts w:ascii="Courier New" w:hAnsi="Courier New"/>
    </w:rPr>
  </w:style>
  <w:style w:type="character" w:customStyle="1" w:styleId="WW8Num69z2">
    <w:name w:val="WW8Num69z2"/>
    <w:rsid w:val="00F10432"/>
    <w:rPr>
      <w:rFonts w:ascii="Wingdings" w:hAnsi="Wingdings"/>
    </w:rPr>
  </w:style>
  <w:style w:type="character" w:customStyle="1" w:styleId="WW8Num69z3">
    <w:name w:val="WW8Num69z3"/>
    <w:rsid w:val="00F10432"/>
    <w:rPr>
      <w:rFonts w:ascii="Symbol" w:hAnsi="Symbol"/>
    </w:rPr>
  </w:style>
  <w:style w:type="character" w:customStyle="1" w:styleId="WW8Num71z0">
    <w:name w:val="WW8Num71z0"/>
    <w:rsid w:val="00F10432"/>
    <w:rPr>
      <w:rFonts w:ascii="Wingdings" w:hAnsi="Wingdings"/>
    </w:rPr>
  </w:style>
  <w:style w:type="character" w:customStyle="1" w:styleId="WW8Num71z1">
    <w:name w:val="WW8Num71z1"/>
    <w:rsid w:val="00F10432"/>
    <w:rPr>
      <w:rFonts w:ascii="Courier New" w:hAnsi="Courier New"/>
    </w:rPr>
  </w:style>
  <w:style w:type="character" w:customStyle="1" w:styleId="WW8Num71z3">
    <w:name w:val="WW8Num71z3"/>
    <w:rsid w:val="00F10432"/>
    <w:rPr>
      <w:rFonts w:ascii="Symbol" w:hAnsi="Symbol"/>
    </w:rPr>
  </w:style>
  <w:style w:type="character" w:customStyle="1" w:styleId="WW8Num72z0">
    <w:name w:val="WW8Num72z0"/>
    <w:rsid w:val="00F10432"/>
    <w:rPr>
      <w:rFonts w:ascii="Wingdings" w:hAnsi="Wingdings"/>
    </w:rPr>
  </w:style>
  <w:style w:type="character" w:customStyle="1" w:styleId="WW8Num72z1">
    <w:name w:val="WW8Num72z1"/>
    <w:rsid w:val="00F10432"/>
    <w:rPr>
      <w:rFonts w:ascii="Courier New" w:hAnsi="Courier New"/>
    </w:rPr>
  </w:style>
  <w:style w:type="character" w:customStyle="1" w:styleId="WW8Num72z3">
    <w:name w:val="WW8Num72z3"/>
    <w:rsid w:val="00F10432"/>
    <w:rPr>
      <w:rFonts w:ascii="Symbol" w:hAnsi="Symbol"/>
    </w:rPr>
  </w:style>
  <w:style w:type="character" w:customStyle="1" w:styleId="WW8Num73z0">
    <w:name w:val="WW8Num73z0"/>
    <w:rsid w:val="00F10432"/>
    <w:rPr>
      <w:rFonts w:ascii="Symbol" w:hAnsi="Symbol"/>
    </w:rPr>
  </w:style>
  <w:style w:type="character" w:customStyle="1" w:styleId="WW8Num73z1">
    <w:name w:val="WW8Num73z1"/>
    <w:rsid w:val="00F10432"/>
    <w:rPr>
      <w:rFonts w:ascii="Courier New" w:hAnsi="Courier New"/>
    </w:rPr>
  </w:style>
  <w:style w:type="character" w:customStyle="1" w:styleId="WW8Num73z2">
    <w:name w:val="WW8Num73z2"/>
    <w:rsid w:val="00F10432"/>
    <w:rPr>
      <w:rFonts w:ascii="Wingdings" w:hAnsi="Wingdings"/>
    </w:rPr>
  </w:style>
  <w:style w:type="character" w:customStyle="1" w:styleId="WW8Num74z0">
    <w:name w:val="WW8Num74z0"/>
    <w:rsid w:val="00F10432"/>
    <w:rPr>
      <w:rFonts w:ascii="Wingdings" w:hAnsi="Wingdings"/>
    </w:rPr>
  </w:style>
  <w:style w:type="character" w:customStyle="1" w:styleId="WW8Num74z1">
    <w:name w:val="WW8Num74z1"/>
    <w:rsid w:val="00F10432"/>
    <w:rPr>
      <w:rFonts w:ascii="Symbol" w:hAnsi="Symbol"/>
    </w:rPr>
  </w:style>
  <w:style w:type="character" w:customStyle="1" w:styleId="WW8Num74z4">
    <w:name w:val="WW8Num74z4"/>
    <w:rsid w:val="00F10432"/>
    <w:rPr>
      <w:rFonts w:ascii="Courier New" w:hAnsi="Courier New"/>
    </w:rPr>
  </w:style>
  <w:style w:type="character" w:customStyle="1" w:styleId="WW8Num75z0">
    <w:name w:val="WW8Num75z0"/>
    <w:rsid w:val="00F10432"/>
    <w:rPr>
      <w:rFonts w:ascii="Symbol" w:hAnsi="Symbol"/>
    </w:rPr>
  </w:style>
  <w:style w:type="character" w:customStyle="1" w:styleId="WW8Num75z1">
    <w:name w:val="WW8Num75z1"/>
    <w:rsid w:val="00F10432"/>
    <w:rPr>
      <w:rFonts w:ascii="Courier New" w:hAnsi="Courier New"/>
    </w:rPr>
  </w:style>
  <w:style w:type="character" w:customStyle="1" w:styleId="WW8Num75z2">
    <w:name w:val="WW8Num75z2"/>
    <w:rsid w:val="00F10432"/>
    <w:rPr>
      <w:rFonts w:ascii="Wingdings" w:hAnsi="Wingdings"/>
    </w:rPr>
  </w:style>
  <w:style w:type="character" w:customStyle="1" w:styleId="WW8Num76z1">
    <w:name w:val="WW8Num76z1"/>
    <w:rsid w:val="00F10432"/>
    <w:rPr>
      <w:rFonts w:ascii="Courier New" w:hAnsi="Courier New"/>
    </w:rPr>
  </w:style>
  <w:style w:type="character" w:customStyle="1" w:styleId="WW8Num76z2">
    <w:name w:val="WW8Num76z2"/>
    <w:rsid w:val="00F10432"/>
    <w:rPr>
      <w:rFonts w:ascii="Wingdings" w:hAnsi="Wingdings"/>
    </w:rPr>
  </w:style>
  <w:style w:type="character" w:customStyle="1" w:styleId="WW8Num76z3">
    <w:name w:val="WW8Num76z3"/>
    <w:rsid w:val="00F10432"/>
    <w:rPr>
      <w:rFonts w:ascii="Symbol" w:hAnsi="Symbol"/>
    </w:rPr>
  </w:style>
  <w:style w:type="character" w:customStyle="1" w:styleId="WW8Num77z0">
    <w:name w:val="WW8Num77z0"/>
    <w:rsid w:val="00F10432"/>
    <w:rPr>
      <w:rFonts w:ascii="Symbol" w:hAnsi="Symbol"/>
    </w:rPr>
  </w:style>
  <w:style w:type="character" w:customStyle="1" w:styleId="WW8Num77z1">
    <w:name w:val="WW8Num77z1"/>
    <w:rsid w:val="00F10432"/>
    <w:rPr>
      <w:rFonts w:ascii="Courier New" w:hAnsi="Courier New"/>
    </w:rPr>
  </w:style>
  <w:style w:type="character" w:customStyle="1" w:styleId="WW8Num77z2">
    <w:name w:val="WW8Num77z2"/>
    <w:rsid w:val="00F10432"/>
    <w:rPr>
      <w:rFonts w:ascii="Wingdings" w:hAnsi="Wingdings"/>
    </w:rPr>
  </w:style>
  <w:style w:type="character" w:customStyle="1" w:styleId="WW8Num78z0">
    <w:name w:val="WW8Num78z0"/>
    <w:rsid w:val="00F10432"/>
    <w:rPr>
      <w:rFonts w:ascii="Times New Roman" w:eastAsia="Times New Roman" w:hAnsi="Times New Roman" w:cs="Times New Roman"/>
    </w:rPr>
  </w:style>
  <w:style w:type="character" w:customStyle="1" w:styleId="WW8Num78z1">
    <w:name w:val="WW8Num78z1"/>
    <w:rsid w:val="00F10432"/>
    <w:rPr>
      <w:rFonts w:ascii="Courier New" w:hAnsi="Courier New"/>
    </w:rPr>
  </w:style>
  <w:style w:type="character" w:customStyle="1" w:styleId="WW8Num78z2">
    <w:name w:val="WW8Num78z2"/>
    <w:rsid w:val="00F10432"/>
    <w:rPr>
      <w:rFonts w:ascii="Wingdings" w:hAnsi="Wingdings"/>
    </w:rPr>
  </w:style>
  <w:style w:type="character" w:customStyle="1" w:styleId="WW8Num78z3">
    <w:name w:val="WW8Num78z3"/>
    <w:rsid w:val="00F10432"/>
    <w:rPr>
      <w:rFonts w:ascii="Symbol" w:hAnsi="Symbol"/>
    </w:rPr>
  </w:style>
  <w:style w:type="character" w:customStyle="1" w:styleId="WW8Num79z0">
    <w:name w:val="WW8Num79z0"/>
    <w:rsid w:val="00F10432"/>
    <w:rPr>
      <w:rFonts w:ascii="Wingdings" w:hAnsi="Wingdings"/>
    </w:rPr>
  </w:style>
  <w:style w:type="character" w:customStyle="1" w:styleId="WW8Num79z1">
    <w:name w:val="WW8Num79z1"/>
    <w:rsid w:val="00F10432"/>
    <w:rPr>
      <w:rFonts w:ascii="Courier New" w:hAnsi="Courier New"/>
    </w:rPr>
  </w:style>
  <w:style w:type="character" w:customStyle="1" w:styleId="WW8Num79z3">
    <w:name w:val="WW8Num79z3"/>
    <w:rsid w:val="00F10432"/>
    <w:rPr>
      <w:rFonts w:ascii="Symbol" w:hAnsi="Symbol"/>
    </w:rPr>
  </w:style>
  <w:style w:type="character" w:customStyle="1" w:styleId="WW8Num81z0">
    <w:name w:val="WW8Num81z0"/>
    <w:rsid w:val="00F10432"/>
    <w:rPr>
      <w:rFonts w:ascii="Symbol" w:hAnsi="Symbol"/>
    </w:rPr>
  </w:style>
  <w:style w:type="character" w:customStyle="1" w:styleId="WW8Num81z1">
    <w:name w:val="WW8Num81z1"/>
    <w:rsid w:val="00F10432"/>
    <w:rPr>
      <w:rFonts w:ascii="Courier New" w:hAnsi="Courier New" w:cs="Courier New"/>
    </w:rPr>
  </w:style>
  <w:style w:type="character" w:customStyle="1" w:styleId="WW8Num81z2">
    <w:name w:val="WW8Num81z2"/>
    <w:rsid w:val="00F10432"/>
    <w:rPr>
      <w:rFonts w:ascii="Wingdings" w:hAnsi="Wingdings"/>
    </w:rPr>
  </w:style>
  <w:style w:type="character" w:customStyle="1" w:styleId="WW8Num82z0">
    <w:name w:val="WW8Num82z0"/>
    <w:rsid w:val="00F10432"/>
    <w:rPr>
      <w:sz w:val="16"/>
    </w:rPr>
  </w:style>
  <w:style w:type="character" w:customStyle="1" w:styleId="WW8Num82z1">
    <w:name w:val="WW8Num82z1"/>
    <w:rsid w:val="00F10432"/>
    <w:rPr>
      <w:rFonts w:ascii="Courier New" w:hAnsi="Courier New"/>
    </w:rPr>
  </w:style>
  <w:style w:type="character" w:customStyle="1" w:styleId="WW8Num82z2">
    <w:name w:val="WW8Num82z2"/>
    <w:rsid w:val="00F10432"/>
    <w:rPr>
      <w:rFonts w:ascii="Wingdings" w:hAnsi="Wingdings"/>
    </w:rPr>
  </w:style>
  <w:style w:type="character" w:customStyle="1" w:styleId="WW8Num82z3">
    <w:name w:val="WW8Num82z3"/>
    <w:rsid w:val="00F10432"/>
    <w:rPr>
      <w:rFonts w:ascii="Symbol" w:hAnsi="Symbol"/>
    </w:rPr>
  </w:style>
  <w:style w:type="character" w:customStyle="1" w:styleId="WW8Num83z0">
    <w:name w:val="WW8Num83z0"/>
    <w:rsid w:val="00F10432"/>
    <w:rPr>
      <w:rFonts w:ascii="Symbol" w:hAnsi="Symbol"/>
    </w:rPr>
  </w:style>
  <w:style w:type="character" w:customStyle="1" w:styleId="WW8Num83z1">
    <w:name w:val="WW8Num83z1"/>
    <w:rsid w:val="00F10432"/>
    <w:rPr>
      <w:rFonts w:ascii="Courier New" w:hAnsi="Courier New"/>
    </w:rPr>
  </w:style>
  <w:style w:type="character" w:customStyle="1" w:styleId="WW8Num83z2">
    <w:name w:val="WW8Num83z2"/>
    <w:rsid w:val="00F10432"/>
    <w:rPr>
      <w:rFonts w:ascii="Wingdings" w:hAnsi="Wingdings"/>
    </w:rPr>
  </w:style>
  <w:style w:type="character" w:customStyle="1" w:styleId="WW8Num84z1">
    <w:name w:val="WW8Num84z1"/>
    <w:rsid w:val="00F10432"/>
    <w:rPr>
      <w:rFonts w:ascii="Courier New" w:hAnsi="Courier New"/>
    </w:rPr>
  </w:style>
  <w:style w:type="character" w:customStyle="1" w:styleId="WW8Num84z2">
    <w:name w:val="WW8Num84z2"/>
    <w:rsid w:val="00F10432"/>
    <w:rPr>
      <w:rFonts w:ascii="Wingdings" w:hAnsi="Wingdings"/>
    </w:rPr>
  </w:style>
  <w:style w:type="character" w:customStyle="1" w:styleId="WW8Num84z3">
    <w:name w:val="WW8Num84z3"/>
    <w:rsid w:val="00F10432"/>
    <w:rPr>
      <w:rFonts w:ascii="Symbol" w:hAnsi="Symbol"/>
    </w:rPr>
  </w:style>
  <w:style w:type="character" w:customStyle="1" w:styleId="WW8Num85z0">
    <w:name w:val="WW8Num85z0"/>
    <w:rsid w:val="00F10432"/>
    <w:rPr>
      <w:rFonts w:ascii="Wingdings" w:hAnsi="Wingdings"/>
    </w:rPr>
  </w:style>
  <w:style w:type="character" w:customStyle="1" w:styleId="WW8Num85z1">
    <w:name w:val="WW8Num85z1"/>
    <w:rsid w:val="00F10432"/>
    <w:rPr>
      <w:rFonts w:ascii="Courier New" w:hAnsi="Courier New"/>
    </w:rPr>
  </w:style>
  <w:style w:type="character" w:customStyle="1" w:styleId="WW8Num85z3">
    <w:name w:val="WW8Num85z3"/>
    <w:rsid w:val="00F10432"/>
    <w:rPr>
      <w:rFonts w:ascii="Symbol" w:hAnsi="Symbol"/>
    </w:rPr>
  </w:style>
  <w:style w:type="character" w:customStyle="1" w:styleId="WW8Num86z0">
    <w:name w:val="WW8Num86z0"/>
    <w:rsid w:val="00F10432"/>
    <w:rPr>
      <w:rFonts w:ascii="Symbol" w:hAnsi="Symbol"/>
      <w:sz w:val="20"/>
    </w:rPr>
  </w:style>
  <w:style w:type="character" w:customStyle="1" w:styleId="WW8Num86z1">
    <w:name w:val="WW8Num86z1"/>
    <w:rsid w:val="00F10432"/>
    <w:rPr>
      <w:rFonts w:ascii="Courier New" w:hAnsi="Courier New"/>
      <w:sz w:val="20"/>
    </w:rPr>
  </w:style>
  <w:style w:type="character" w:customStyle="1" w:styleId="WW8Num86z2">
    <w:name w:val="WW8Num86z2"/>
    <w:rsid w:val="00F10432"/>
    <w:rPr>
      <w:rFonts w:ascii="Wingdings" w:hAnsi="Wingdings"/>
      <w:sz w:val="20"/>
    </w:rPr>
  </w:style>
  <w:style w:type="character" w:customStyle="1" w:styleId="WW8Num88z0">
    <w:name w:val="WW8Num88z0"/>
    <w:rsid w:val="00F10432"/>
    <w:rPr>
      <w:rFonts w:ascii="Wingdings" w:hAnsi="Wingdings"/>
    </w:rPr>
  </w:style>
  <w:style w:type="character" w:customStyle="1" w:styleId="WW8Num88z1">
    <w:name w:val="WW8Num88z1"/>
    <w:rsid w:val="00F10432"/>
    <w:rPr>
      <w:rFonts w:ascii="Courier New" w:hAnsi="Courier New"/>
    </w:rPr>
  </w:style>
  <w:style w:type="character" w:customStyle="1" w:styleId="WW8Num88z3">
    <w:name w:val="WW8Num88z3"/>
    <w:rsid w:val="00F10432"/>
    <w:rPr>
      <w:rFonts w:ascii="Symbol" w:hAnsi="Symbol"/>
    </w:rPr>
  </w:style>
  <w:style w:type="character" w:customStyle="1" w:styleId="WW8Num91z0">
    <w:name w:val="WW8Num91z0"/>
    <w:rsid w:val="00F10432"/>
    <w:rPr>
      <w:sz w:val="16"/>
    </w:rPr>
  </w:style>
  <w:style w:type="character" w:customStyle="1" w:styleId="WW8Num91z1">
    <w:name w:val="WW8Num91z1"/>
    <w:rsid w:val="00F10432"/>
    <w:rPr>
      <w:rFonts w:ascii="Courier New" w:hAnsi="Courier New"/>
    </w:rPr>
  </w:style>
  <w:style w:type="character" w:customStyle="1" w:styleId="WW8Num91z2">
    <w:name w:val="WW8Num91z2"/>
    <w:rsid w:val="00F10432"/>
    <w:rPr>
      <w:rFonts w:ascii="Wingdings" w:hAnsi="Wingdings"/>
    </w:rPr>
  </w:style>
  <w:style w:type="character" w:customStyle="1" w:styleId="WW8Num91z3">
    <w:name w:val="WW8Num91z3"/>
    <w:rsid w:val="00F10432"/>
    <w:rPr>
      <w:rFonts w:ascii="Symbol" w:hAnsi="Symbol"/>
    </w:rPr>
  </w:style>
  <w:style w:type="character" w:customStyle="1" w:styleId="WW8Num92z0">
    <w:name w:val="WW8Num92z0"/>
    <w:rsid w:val="00F10432"/>
    <w:rPr>
      <w:rFonts w:ascii="Symbol" w:hAnsi="Symbol"/>
    </w:rPr>
  </w:style>
  <w:style w:type="character" w:customStyle="1" w:styleId="WW8Num92z1">
    <w:name w:val="WW8Num92z1"/>
    <w:rsid w:val="00F10432"/>
    <w:rPr>
      <w:rFonts w:ascii="Arial" w:eastAsia="Calibri" w:hAnsi="Arial" w:cs="Arial"/>
    </w:rPr>
  </w:style>
  <w:style w:type="character" w:customStyle="1" w:styleId="WW8Num92z2">
    <w:name w:val="WW8Num92z2"/>
    <w:rsid w:val="00F10432"/>
    <w:rPr>
      <w:rFonts w:ascii="Wingdings" w:hAnsi="Wingdings"/>
    </w:rPr>
  </w:style>
  <w:style w:type="character" w:customStyle="1" w:styleId="WW8Num92z4">
    <w:name w:val="WW8Num92z4"/>
    <w:rsid w:val="00F10432"/>
    <w:rPr>
      <w:rFonts w:ascii="Courier New" w:hAnsi="Courier New" w:cs="Courier New"/>
    </w:rPr>
  </w:style>
  <w:style w:type="character" w:customStyle="1" w:styleId="WW8Num93z0">
    <w:name w:val="WW8Num93z0"/>
    <w:rsid w:val="00F10432"/>
    <w:rPr>
      <w:rFonts w:ascii="Times New Roman" w:eastAsia="Times New Roman" w:hAnsi="Times New Roman" w:cs="Times New Roman"/>
    </w:rPr>
  </w:style>
  <w:style w:type="character" w:customStyle="1" w:styleId="WW8Num93z1">
    <w:name w:val="WW8Num93z1"/>
    <w:rsid w:val="00F10432"/>
    <w:rPr>
      <w:rFonts w:ascii="Courier New" w:hAnsi="Courier New"/>
    </w:rPr>
  </w:style>
  <w:style w:type="character" w:customStyle="1" w:styleId="WW8Num93z2">
    <w:name w:val="WW8Num93z2"/>
    <w:rsid w:val="00F10432"/>
    <w:rPr>
      <w:rFonts w:ascii="Wingdings" w:hAnsi="Wingdings"/>
    </w:rPr>
  </w:style>
  <w:style w:type="character" w:customStyle="1" w:styleId="WW8Num93z3">
    <w:name w:val="WW8Num93z3"/>
    <w:rsid w:val="00F10432"/>
    <w:rPr>
      <w:rFonts w:ascii="Symbol" w:hAnsi="Symbol"/>
    </w:rPr>
  </w:style>
  <w:style w:type="character" w:customStyle="1" w:styleId="WW8Num94z0">
    <w:name w:val="WW8Num94z0"/>
    <w:rsid w:val="00F10432"/>
    <w:rPr>
      <w:rFonts w:ascii="Symbol" w:hAnsi="Symbol"/>
    </w:rPr>
  </w:style>
  <w:style w:type="character" w:customStyle="1" w:styleId="WW8Num94z1">
    <w:name w:val="WW8Num94z1"/>
    <w:rsid w:val="00F10432"/>
    <w:rPr>
      <w:rFonts w:ascii="Courier New" w:hAnsi="Courier New"/>
    </w:rPr>
  </w:style>
  <w:style w:type="character" w:customStyle="1" w:styleId="WW8Num94z2">
    <w:name w:val="WW8Num94z2"/>
    <w:rsid w:val="00F10432"/>
    <w:rPr>
      <w:rFonts w:ascii="Wingdings" w:hAnsi="Wingdings"/>
    </w:rPr>
  </w:style>
  <w:style w:type="character" w:customStyle="1" w:styleId="WW8Num97z0">
    <w:name w:val="WW8Num97z0"/>
    <w:rsid w:val="00F10432"/>
    <w:rPr>
      <w:rFonts w:ascii="Wingdings" w:hAnsi="Wingdings"/>
    </w:rPr>
  </w:style>
  <w:style w:type="character" w:customStyle="1" w:styleId="WW8Num97z1">
    <w:name w:val="WW8Num97z1"/>
    <w:rsid w:val="00F10432"/>
    <w:rPr>
      <w:rFonts w:ascii="Courier New" w:hAnsi="Courier New"/>
    </w:rPr>
  </w:style>
  <w:style w:type="character" w:customStyle="1" w:styleId="WW8Num97z3">
    <w:name w:val="WW8Num97z3"/>
    <w:rsid w:val="00F10432"/>
    <w:rPr>
      <w:rFonts w:ascii="Symbol" w:hAnsi="Symbol"/>
    </w:rPr>
  </w:style>
  <w:style w:type="character" w:customStyle="1" w:styleId="WW8Num98z0">
    <w:name w:val="WW8Num98z0"/>
    <w:rsid w:val="00F10432"/>
    <w:rPr>
      <w:rFonts w:ascii="Wingdings" w:hAnsi="Wingdings"/>
    </w:rPr>
  </w:style>
  <w:style w:type="character" w:customStyle="1" w:styleId="WW8Num98z1">
    <w:name w:val="WW8Num98z1"/>
    <w:rsid w:val="00F10432"/>
    <w:rPr>
      <w:rFonts w:ascii="Courier New" w:hAnsi="Courier New"/>
    </w:rPr>
  </w:style>
  <w:style w:type="character" w:customStyle="1" w:styleId="WW8Num98z3">
    <w:name w:val="WW8Num98z3"/>
    <w:rsid w:val="00F10432"/>
    <w:rPr>
      <w:rFonts w:ascii="Symbol" w:hAnsi="Symbol"/>
    </w:rPr>
  </w:style>
  <w:style w:type="character" w:customStyle="1" w:styleId="WW8Num99z0">
    <w:name w:val="WW8Num99z0"/>
    <w:rsid w:val="00F10432"/>
    <w:rPr>
      <w:rFonts w:ascii="Symbol" w:hAnsi="Symbol"/>
    </w:rPr>
  </w:style>
  <w:style w:type="character" w:customStyle="1" w:styleId="WW8Num99z1">
    <w:name w:val="WW8Num99z1"/>
    <w:rsid w:val="00F10432"/>
    <w:rPr>
      <w:rFonts w:ascii="Courier New" w:hAnsi="Courier New" w:cs="Courier New"/>
    </w:rPr>
  </w:style>
  <w:style w:type="character" w:customStyle="1" w:styleId="WW8Num99z2">
    <w:name w:val="WW8Num99z2"/>
    <w:rsid w:val="00F10432"/>
    <w:rPr>
      <w:rFonts w:ascii="Wingdings" w:hAnsi="Wingdings"/>
    </w:rPr>
  </w:style>
  <w:style w:type="character" w:customStyle="1" w:styleId="WW8Num101z0">
    <w:name w:val="WW8Num101z0"/>
    <w:rsid w:val="00F10432"/>
    <w:rPr>
      <w:rFonts w:ascii="Symbol" w:hAnsi="Symbol"/>
    </w:rPr>
  </w:style>
  <w:style w:type="character" w:customStyle="1" w:styleId="WW8Num101z1">
    <w:name w:val="WW8Num101z1"/>
    <w:rsid w:val="00F10432"/>
    <w:rPr>
      <w:rFonts w:ascii="Courier New" w:hAnsi="Courier New"/>
    </w:rPr>
  </w:style>
  <w:style w:type="character" w:customStyle="1" w:styleId="WW8Num101z2">
    <w:name w:val="WW8Num101z2"/>
    <w:rsid w:val="00F10432"/>
    <w:rPr>
      <w:rFonts w:ascii="Wingdings" w:hAnsi="Wingdings"/>
    </w:rPr>
  </w:style>
  <w:style w:type="character" w:customStyle="1" w:styleId="WW8Num102z0">
    <w:name w:val="WW8Num102z0"/>
    <w:rsid w:val="00F10432"/>
    <w:rPr>
      <w:rFonts w:ascii="Symbol" w:hAnsi="Symbol"/>
    </w:rPr>
  </w:style>
  <w:style w:type="character" w:customStyle="1" w:styleId="WW8Num102z1">
    <w:name w:val="WW8Num102z1"/>
    <w:rsid w:val="00F10432"/>
    <w:rPr>
      <w:rFonts w:ascii="Courier New" w:hAnsi="Courier New"/>
    </w:rPr>
  </w:style>
  <w:style w:type="character" w:customStyle="1" w:styleId="WW8Num102z2">
    <w:name w:val="WW8Num102z2"/>
    <w:rsid w:val="00F10432"/>
    <w:rPr>
      <w:rFonts w:ascii="Wingdings" w:hAnsi="Wingdings"/>
    </w:rPr>
  </w:style>
  <w:style w:type="character" w:customStyle="1" w:styleId="WW8Num103z0">
    <w:name w:val="WW8Num103z0"/>
    <w:rsid w:val="00F10432"/>
    <w:rPr>
      <w:rFonts w:ascii="Symbol" w:hAnsi="Symbol"/>
    </w:rPr>
  </w:style>
  <w:style w:type="character" w:customStyle="1" w:styleId="WW8Num103z1">
    <w:name w:val="WW8Num103z1"/>
    <w:rsid w:val="00F10432"/>
    <w:rPr>
      <w:rFonts w:ascii="Courier New" w:hAnsi="Courier New"/>
    </w:rPr>
  </w:style>
  <w:style w:type="character" w:customStyle="1" w:styleId="WW8Num103z2">
    <w:name w:val="WW8Num103z2"/>
    <w:rsid w:val="00F10432"/>
    <w:rPr>
      <w:rFonts w:ascii="Wingdings" w:hAnsi="Wingdings"/>
    </w:rPr>
  </w:style>
  <w:style w:type="character" w:customStyle="1" w:styleId="WW8Num104z0">
    <w:name w:val="WW8Num104z0"/>
    <w:rsid w:val="00F10432"/>
    <w:rPr>
      <w:rFonts w:ascii="Symbol" w:hAnsi="Symbol"/>
    </w:rPr>
  </w:style>
  <w:style w:type="character" w:customStyle="1" w:styleId="WW8Num105z0">
    <w:name w:val="WW8Num105z0"/>
    <w:rsid w:val="00F10432"/>
    <w:rPr>
      <w:rFonts w:ascii="Wingdings" w:hAnsi="Wingdings"/>
    </w:rPr>
  </w:style>
  <w:style w:type="character" w:customStyle="1" w:styleId="WW8Num105z1">
    <w:name w:val="WW8Num105z1"/>
    <w:rsid w:val="00F10432"/>
    <w:rPr>
      <w:rFonts w:ascii="Courier New" w:hAnsi="Courier New"/>
    </w:rPr>
  </w:style>
  <w:style w:type="character" w:customStyle="1" w:styleId="WW8Num105z3">
    <w:name w:val="WW8Num105z3"/>
    <w:rsid w:val="00F10432"/>
    <w:rPr>
      <w:rFonts w:ascii="Symbol" w:hAnsi="Symbol"/>
    </w:rPr>
  </w:style>
  <w:style w:type="character" w:customStyle="1" w:styleId="WW8Num107z0">
    <w:name w:val="WW8Num107z0"/>
    <w:rsid w:val="00F10432"/>
    <w:rPr>
      <w:rFonts w:ascii="Wingdings" w:hAnsi="Wingdings"/>
    </w:rPr>
  </w:style>
  <w:style w:type="character" w:customStyle="1" w:styleId="WW8Num107z1">
    <w:name w:val="WW8Num107z1"/>
    <w:rsid w:val="00F10432"/>
    <w:rPr>
      <w:rFonts w:ascii="Courier New" w:hAnsi="Courier New"/>
    </w:rPr>
  </w:style>
  <w:style w:type="character" w:customStyle="1" w:styleId="WW8Num107z3">
    <w:name w:val="WW8Num107z3"/>
    <w:rsid w:val="00F10432"/>
    <w:rPr>
      <w:rFonts w:ascii="Symbol" w:hAnsi="Symbol"/>
    </w:rPr>
  </w:style>
  <w:style w:type="character" w:customStyle="1" w:styleId="WW8Num108z0">
    <w:name w:val="WW8Num108z0"/>
    <w:rsid w:val="00F10432"/>
    <w:rPr>
      <w:rFonts w:ascii="Times New Roman" w:eastAsia="Times New Roman" w:hAnsi="Times New Roman" w:cs="Times New Roman"/>
    </w:rPr>
  </w:style>
  <w:style w:type="character" w:customStyle="1" w:styleId="WW8Num108z1">
    <w:name w:val="WW8Num108z1"/>
    <w:rsid w:val="00F10432"/>
    <w:rPr>
      <w:rFonts w:ascii="Courier New" w:hAnsi="Courier New"/>
    </w:rPr>
  </w:style>
  <w:style w:type="character" w:customStyle="1" w:styleId="WW8Num108z2">
    <w:name w:val="WW8Num108z2"/>
    <w:rsid w:val="00F10432"/>
    <w:rPr>
      <w:rFonts w:ascii="Wingdings" w:hAnsi="Wingdings"/>
    </w:rPr>
  </w:style>
  <w:style w:type="character" w:customStyle="1" w:styleId="WW8Num108z3">
    <w:name w:val="WW8Num108z3"/>
    <w:rsid w:val="00F10432"/>
    <w:rPr>
      <w:rFonts w:ascii="Symbol" w:hAnsi="Symbol"/>
    </w:rPr>
  </w:style>
  <w:style w:type="character" w:customStyle="1" w:styleId="WW8Num109z0">
    <w:name w:val="WW8Num109z0"/>
    <w:rsid w:val="00F10432"/>
    <w:rPr>
      <w:rFonts w:ascii="Symbol" w:hAnsi="Symbol"/>
    </w:rPr>
  </w:style>
  <w:style w:type="character" w:customStyle="1" w:styleId="WW8Num109z1">
    <w:name w:val="WW8Num109z1"/>
    <w:rsid w:val="00F10432"/>
    <w:rPr>
      <w:rFonts w:ascii="Courier New" w:hAnsi="Courier New"/>
    </w:rPr>
  </w:style>
  <w:style w:type="character" w:customStyle="1" w:styleId="WW8Num109z2">
    <w:name w:val="WW8Num109z2"/>
    <w:rsid w:val="00F10432"/>
    <w:rPr>
      <w:rFonts w:ascii="Wingdings" w:hAnsi="Wingdings"/>
    </w:rPr>
  </w:style>
  <w:style w:type="character" w:customStyle="1" w:styleId="WW8Num110z0">
    <w:name w:val="WW8Num110z0"/>
    <w:rsid w:val="00F10432"/>
    <w:rPr>
      <w:rFonts w:ascii="Wingdings" w:hAnsi="Wingdings"/>
    </w:rPr>
  </w:style>
  <w:style w:type="character" w:customStyle="1" w:styleId="WW8Num110z1">
    <w:name w:val="WW8Num110z1"/>
    <w:rsid w:val="00F10432"/>
    <w:rPr>
      <w:rFonts w:ascii="Courier New" w:hAnsi="Courier New"/>
    </w:rPr>
  </w:style>
  <w:style w:type="character" w:customStyle="1" w:styleId="WW8Num110z3">
    <w:name w:val="WW8Num110z3"/>
    <w:rsid w:val="00F10432"/>
    <w:rPr>
      <w:rFonts w:ascii="Symbol" w:hAnsi="Symbol"/>
    </w:rPr>
  </w:style>
  <w:style w:type="character" w:customStyle="1" w:styleId="WW8Num111z0">
    <w:name w:val="WW8Num111z0"/>
    <w:rsid w:val="00F10432"/>
    <w:rPr>
      <w:rFonts w:ascii="Symbol" w:hAnsi="Symbol"/>
    </w:rPr>
  </w:style>
  <w:style w:type="character" w:customStyle="1" w:styleId="WW8Num111z1">
    <w:name w:val="WW8Num111z1"/>
    <w:rsid w:val="00F10432"/>
    <w:rPr>
      <w:rFonts w:ascii="Courier New" w:hAnsi="Courier New"/>
    </w:rPr>
  </w:style>
  <w:style w:type="character" w:customStyle="1" w:styleId="WW8Num111z2">
    <w:name w:val="WW8Num111z2"/>
    <w:rsid w:val="00F10432"/>
    <w:rPr>
      <w:rFonts w:ascii="Wingdings" w:hAnsi="Wingdings"/>
    </w:rPr>
  </w:style>
  <w:style w:type="character" w:customStyle="1" w:styleId="WW8Num112z0">
    <w:name w:val="WW8Num112z0"/>
    <w:rsid w:val="00F10432"/>
    <w:rPr>
      <w:rFonts w:ascii="Courier New" w:hAnsi="Courier New"/>
    </w:rPr>
  </w:style>
  <w:style w:type="character" w:customStyle="1" w:styleId="WW8Num112z2">
    <w:name w:val="WW8Num112z2"/>
    <w:rsid w:val="00F10432"/>
    <w:rPr>
      <w:rFonts w:ascii="Wingdings" w:hAnsi="Wingdings"/>
    </w:rPr>
  </w:style>
  <w:style w:type="character" w:customStyle="1" w:styleId="WW8Num112z3">
    <w:name w:val="WW8Num112z3"/>
    <w:rsid w:val="00F10432"/>
    <w:rPr>
      <w:rFonts w:ascii="Symbol" w:hAnsi="Symbol"/>
    </w:rPr>
  </w:style>
  <w:style w:type="character" w:customStyle="1" w:styleId="WW8Num113z0">
    <w:name w:val="WW8Num113z0"/>
    <w:rsid w:val="00F10432"/>
    <w:rPr>
      <w:rFonts w:ascii="Wingdings" w:hAnsi="Wingdings"/>
    </w:rPr>
  </w:style>
  <w:style w:type="character" w:customStyle="1" w:styleId="WW8Num113z1">
    <w:name w:val="WW8Num113z1"/>
    <w:rsid w:val="00F10432"/>
    <w:rPr>
      <w:rFonts w:ascii="Courier New" w:hAnsi="Courier New"/>
    </w:rPr>
  </w:style>
  <w:style w:type="character" w:customStyle="1" w:styleId="WW8Num113z3">
    <w:name w:val="WW8Num113z3"/>
    <w:rsid w:val="00F10432"/>
    <w:rPr>
      <w:rFonts w:ascii="Symbol" w:hAnsi="Symbol"/>
    </w:rPr>
  </w:style>
  <w:style w:type="character" w:customStyle="1" w:styleId="WW8Num114z0">
    <w:name w:val="WW8Num114z0"/>
    <w:rsid w:val="00F10432"/>
    <w:rPr>
      <w:sz w:val="16"/>
    </w:rPr>
  </w:style>
  <w:style w:type="character" w:customStyle="1" w:styleId="WW8Num114z1">
    <w:name w:val="WW8Num114z1"/>
    <w:rsid w:val="00F10432"/>
    <w:rPr>
      <w:rFonts w:ascii="Courier New" w:hAnsi="Courier New"/>
    </w:rPr>
  </w:style>
  <w:style w:type="character" w:customStyle="1" w:styleId="WW8Num114z2">
    <w:name w:val="WW8Num114z2"/>
    <w:rsid w:val="00F10432"/>
    <w:rPr>
      <w:rFonts w:ascii="Wingdings" w:hAnsi="Wingdings"/>
    </w:rPr>
  </w:style>
  <w:style w:type="character" w:customStyle="1" w:styleId="WW8Num114z3">
    <w:name w:val="WW8Num114z3"/>
    <w:rsid w:val="00F10432"/>
    <w:rPr>
      <w:rFonts w:ascii="Symbol" w:hAnsi="Symbol"/>
    </w:rPr>
  </w:style>
  <w:style w:type="character" w:customStyle="1" w:styleId="WW8Num115z0">
    <w:name w:val="WW8Num115z0"/>
    <w:rsid w:val="00F10432"/>
    <w:rPr>
      <w:rFonts w:ascii="Wingdings" w:hAnsi="Wingdings"/>
    </w:rPr>
  </w:style>
  <w:style w:type="character" w:customStyle="1" w:styleId="WW8Num115z1">
    <w:name w:val="WW8Num115z1"/>
    <w:rsid w:val="00F10432"/>
    <w:rPr>
      <w:rFonts w:ascii="Courier New" w:hAnsi="Courier New"/>
    </w:rPr>
  </w:style>
  <w:style w:type="character" w:customStyle="1" w:styleId="WW8Num115z3">
    <w:name w:val="WW8Num115z3"/>
    <w:rsid w:val="00F10432"/>
    <w:rPr>
      <w:rFonts w:ascii="Symbol" w:hAnsi="Symbol"/>
    </w:rPr>
  </w:style>
  <w:style w:type="character" w:customStyle="1" w:styleId="WW8Num117z0">
    <w:name w:val="WW8Num117z0"/>
    <w:rsid w:val="00F10432"/>
    <w:rPr>
      <w:rFonts w:ascii="Symbol" w:hAnsi="Symbol"/>
    </w:rPr>
  </w:style>
  <w:style w:type="character" w:customStyle="1" w:styleId="WW8Num118z0">
    <w:name w:val="WW8Num118z0"/>
    <w:rsid w:val="00F10432"/>
    <w:rPr>
      <w:rFonts w:ascii="Symbol" w:hAnsi="Symbol"/>
    </w:rPr>
  </w:style>
  <w:style w:type="character" w:customStyle="1" w:styleId="WW8Num118z1">
    <w:name w:val="WW8Num118z1"/>
    <w:rsid w:val="00F10432"/>
    <w:rPr>
      <w:rFonts w:ascii="Courier New" w:hAnsi="Courier New"/>
    </w:rPr>
  </w:style>
  <w:style w:type="character" w:customStyle="1" w:styleId="WW8Num118z2">
    <w:name w:val="WW8Num118z2"/>
    <w:rsid w:val="00F10432"/>
    <w:rPr>
      <w:rFonts w:ascii="Wingdings" w:hAnsi="Wingdings"/>
    </w:rPr>
  </w:style>
  <w:style w:type="character" w:customStyle="1" w:styleId="WW8Num119z0">
    <w:name w:val="WW8Num119z0"/>
    <w:rsid w:val="00F10432"/>
    <w:rPr>
      <w:rFonts w:ascii="Symbol" w:hAnsi="Symbol"/>
    </w:rPr>
  </w:style>
  <w:style w:type="character" w:customStyle="1" w:styleId="WW8Num119z1">
    <w:name w:val="WW8Num119z1"/>
    <w:rsid w:val="00F10432"/>
    <w:rPr>
      <w:rFonts w:ascii="Courier New" w:hAnsi="Courier New"/>
    </w:rPr>
  </w:style>
  <w:style w:type="character" w:customStyle="1" w:styleId="WW8Num119z2">
    <w:name w:val="WW8Num119z2"/>
    <w:rsid w:val="00F10432"/>
    <w:rPr>
      <w:rFonts w:ascii="Wingdings" w:hAnsi="Wingdings"/>
    </w:rPr>
  </w:style>
  <w:style w:type="character" w:customStyle="1" w:styleId="WW8Num120z0">
    <w:name w:val="WW8Num120z0"/>
    <w:rsid w:val="00F10432"/>
    <w:rPr>
      <w:rFonts w:ascii="Symbol" w:hAnsi="Symbol"/>
    </w:rPr>
  </w:style>
  <w:style w:type="character" w:customStyle="1" w:styleId="WW8Num120z1">
    <w:name w:val="WW8Num120z1"/>
    <w:rsid w:val="00F10432"/>
    <w:rPr>
      <w:rFonts w:ascii="Courier New" w:hAnsi="Courier New"/>
    </w:rPr>
  </w:style>
  <w:style w:type="character" w:customStyle="1" w:styleId="WW8Num120z2">
    <w:name w:val="WW8Num120z2"/>
    <w:rsid w:val="00F10432"/>
    <w:rPr>
      <w:rFonts w:ascii="Wingdings" w:hAnsi="Wingdings"/>
    </w:rPr>
  </w:style>
  <w:style w:type="character" w:customStyle="1" w:styleId="WW8Num121z1">
    <w:name w:val="WW8Num121z1"/>
    <w:rsid w:val="00F10432"/>
    <w:rPr>
      <w:b/>
      <w:i w:val="0"/>
      <w:sz w:val="24"/>
    </w:rPr>
  </w:style>
  <w:style w:type="character" w:customStyle="1" w:styleId="WW8Num122z0">
    <w:name w:val="WW8Num122z0"/>
    <w:rsid w:val="00F10432"/>
    <w:rPr>
      <w:rFonts w:ascii="Symbol" w:hAnsi="Symbol"/>
    </w:rPr>
  </w:style>
  <w:style w:type="character" w:customStyle="1" w:styleId="WW8Num122z1">
    <w:name w:val="WW8Num122z1"/>
    <w:rsid w:val="00F10432"/>
    <w:rPr>
      <w:rFonts w:ascii="Courier New" w:hAnsi="Courier New"/>
    </w:rPr>
  </w:style>
  <w:style w:type="character" w:customStyle="1" w:styleId="WW8Num122z2">
    <w:name w:val="WW8Num122z2"/>
    <w:rsid w:val="00F10432"/>
    <w:rPr>
      <w:rFonts w:ascii="Wingdings" w:hAnsi="Wingdings"/>
    </w:rPr>
  </w:style>
  <w:style w:type="character" w:customStyle="1" w:styleId="WW8Num125z1">
    <w:name w:val="WW8Num125z1"/>
    <w:rsid w:val="00F10432"/>
    <w:rPr>
      <w:rFonts w:ascii="Symbol" w:hAnsi="Symbol"/>
    </w:rPr>
  </w:style>
  <w:style w:type="character" w:customStyle="1" w:styleId="WW8Num127z0">
    <w:name w:val="WW8Num127z0"/>
    <w:rsid w:val="00F10432"/>
    <w:rPr>
      <w:rFonts w:ascii="Symbol" w:hAnsi="Symbol"/>
    </w:rPr>
  </w:style>
  <w:style w:type="character" w:customStyle="1" w:styleId="WW8Num128z0">
    <w:name w:val="WW8Num128z0"/>
    <w:rsid w:val="00F10432"/>
    <w:rPr>
      <w:rFonts w:ascii="Symbol" w:hAnsi="Symbol"/>
    </w:rPr>
  </w:style>
  <w:style w:type="character" w:customStyle="1" w:styleId="WW8Num128z1">
    <w:name w:val="WW8Num128z1"/>
    <w:rsid w:val="00F10432"/>
    <w:rPr>
      <w:rFonts w:ascii="Courier New" w:hAnsi="Courier New"/>
    </w:rPr>
  </w:style>
  <w:style w:type="character" w:customStyle="1" w:styleId="WW8Num128z2">
    <w:name w:val="WW8Num128z2"/>
    <w:rsid w:val="00F10432"/>
    <w:rPr>
      <w:rFonts w:ascii="Wingdings" w:hAnsi="Wingdings"/>
    </w:rPr>
  </w:style>
  <w:style w:type="character" w:customStyle="1" w:styleId="WW8Num129z0">
    <w:name w:val="WW8Num129z0"/>
    <w:rsid w:val="00F10432"/>
    <w:rPr>
      <w:rFonts w:ascii="Times New Roman" w:eastAsia="Times New Roman" w:hAnsi="Times New Roman" w:cs="Times New Roman"/>
    </w:rPr>
  </w:style>
  <w:style w:type="character" w:customStyle="1" w:styleId="WW8Num129z1">
    <w:name w:val="WW8Num129z1"/>
    <w:rsid w:val="00F10432"/>
    <w:rPr>
      <w:rFonts w:ascii="Courier New" w:hAnsi="Courier New"/>
    </w:rPr>
  </w:style>
  <w:style w:type="character" w:customStyle="1" w:styleId="WW8Num129z2">
    <w:name w:val="WW8Num129z2"/>
    <w:rsid w:val="00F10432"/>
    <w:rPr>
      <w:rFonts w:ascii="Wingdings" w:hAnsi="Wingdings"/>
    </w:rPr>
  </w:style>
  <w:style w:type="character" w:customStyle="1" w:styleId="WW8Num129z3">
    <w:name w:val="WW8Num129z3"/>
    <w:rsid w:val="00F10432"/>
    <w:rPr>
      <w:rFonts w:ascii="Symbol" w:hAnsi="Symbol"/>
    </w:rPr>
  </w:style>
  <w:style w:type="character" w:customStyle="1" w:styleId="WW8Num132z0">
    <w:name w:val="WW8Num132z0"/>
    <w:rsid w:val="00F10432"/>
    <w:rPr>
      <w:rFonts w:ascii="Arial" w:eastAsia="Times New Roman" w:hAnsi="Arial" w:cs="Arial"/>
    </w:rPr>
  </w:style>
  <w:style w:type="character" w:customStyle="1" w:styleId="WW8Num132z1">
    <w:name w:val="WW8Num132z1"/>
    <w:rsid w:val="00F10432"/>
    <w:rPr>
      <w:rFonts w:ascii="Courier New" w:hAnsi="Courier New"/>
    </w:rPr>
  </w:style>
  <w:style w:type="character" w:customStyle="1" w:styleId="WW8Num132z2">
    <w:name w:val="WW8Num132z2"/>
    <w:rsid w:val="00F10432"/>
    <w:rPr>
      <w:rFonts w:ascii="Wingdings" w:hAnsi="Wingdings"/>
    </w:rPr>
  </w:style>
  <w:style w:type="character" w:customStyle="1" w:styleId="WW8Num132z3">
    <w:name w:val="WW8Num132z3"/>
    <w:rsid w:val="00F10432"/>
    <w:rPr>
      <w:rFonts w:ascii="Symbol" w:hAnsi="Symbol"/>
    </w:rPr>
  </w:style>
  <w:style w:type="character" w:customStyle="1" w:styleId="WW8Num133z0">
    <w:name w:val="WW8Num133z0"/>
    <w:rsid w:val="00F10432"/>
    <w:rPr>
      <w:rFonts w:ascii="Symbol" w:hAnsi="Symbol"/>
    </w:rPr>
  </w:style>
  <w:style w:type="character" w:customStyle="1" w:styleId="WW8Num133z1">
    <w:name w:val="WW8Num133z1"/>
    <w:rsid w:val="00F10432"/>
    <w:rPr>
      <w:rFonts w:ascii="Courier New" w:hAnsi="Courier New"/>
    </w:rPr>
  </w:style>
  <w:style w:type="character" w:customStyle="1" w:styleId="WW8Num133z2">
    <w:name w:val="WW8Num133z2"/>
    <w:rsid w:val="00F10432"/>
    <w:rPr>
      <w:rFonts w:ascii="Wingdings" w:hAnsi="Wingdings"/>
    </w:rPr>
  </w:style>
  <w:style w:type="character" w:customStyle="1" w:styleId="WW8Num134z0">
    <w:name w:val="WW8Num134z0"/>
    <w:rsid w:val="00F10432"/>
    <w:rPr>
      <w:rFonts w:ascii="Times New Roman" w:eastAsia="Times New Roman" w:hAnsi="Times New Roman" w:cs="Times New Roman"/>
    </w:rPr>
  </w:style>
  <w:style w:type="character" w:customStyle="1" w:styleId="WW8Num134z1">
    <w:name w:val="WW8Num134z1"/>
    <w:rsid w:val="00F10432"/>
    <w:rPr>
      <w:rFonts w:ascii="Courier New" w:hAnsi="Courier New"/>
    </w:rPr>
  </w:style>
  <w:style w:type="character" w:customStyle="1" w:styleId="WW8Num134z2">
    <w:name w:val="WW8Num134z2"/>
    <w:rsid w:val="00F10432"/>
    <w:rPr>
      <w:rFonts w:ascii="Wingdings" w:hAnsi="Wingdings"/>
    </w:rPr>
  </w:style>
  <w:style w:type="character" w:customStyle="1" w:styleId="WW8Num134z3">
    <w:name w:val="WW8Num134z3"/>
    <w:rsid w:val="00F10432"/>
    <w:rPr>
      <w:rFonts w:ascii="Symbol" w:hAnsi="Symbol"/>
    </w:rPr>
  </w:style>
  <w:style w:type="character" w:customStyle="1" w:styleId="WW8Num137z0">
    <w:name w:val="WW8Num137z0"/>
    <w:rsid w:val="00F10432"/>
    <w:rPr>
      <w:rFonts w:ascii="Times New Roman" w:eastAsia="Times New Roman" w:hAnsi="Times New Roman" w:cs="Times New Roman"/>
    </w:rPr>
  </w:style>
  <w:style w:type="character" w:customStyle="1" w:styleId="WW8Num137z1">
    <w:name w:val="WW8Num137z1"/>
    <w:rsid w:val="00F10432"/>
    <w:rPr>
      <w:rFonts w:ascii="Courier New" w:hAnsi="Courier New"/>
    </w:rPr>
  </w:style>
  <w:style w:type="character" w:customStyle="1" w:styleId="WW8Num137z2">
    <w:name w:val="WW8Num137z2"/>
    <w:rsid w:val="00F10432"/>
    <w:rPr>
      <w:rFonts w:ascii="Wingdings" w:hAnsi="Wingdings"/>
    </w:rPr>
  </w:style>
  <w:style w:type="character" w:customStyle="1" w:styleId="WW8Num137z3">
    <w:name w:val="WW8Num137z3"/>
    <w:rsid w:val="00F10432"/>
    <w:rPr>
      <w:rFonts w:ascii="Symbol" w:hAnsi="Symbol"/>
    </w:rPr>
  </w:style>
  <w:style w:type="character" w:customStyle="1" w:styleId="WW8Num138z0">
    <w:name w:val="WW8Num138z0"/>
    <w:rsid w:val="00F10432"/>
    <w:rPr>
      <w:rFonts w:ascii="Symbol" w:hAnsi="Symbol"/>
    </w:rPr>
  </w:style>
  <w:style w:type="character" w:customStyle="1" w:styleId="WW8Num138z1">
    <w:name w:val="WW8Num138z1"/>
    <w:rsid w:val="00F10432"/>
    <w:rPr>
      <w:rFonts w:ascii="Courier New" w:hAnsi="Courier New" w:cs="Courier New"/>
    </w:rPr>
  </w:style>
  <w:style w:type="character" w:customStyle="1" w:styleId="WW8Num138z2">
    <w:name w:val="WW8Num138z2"/>
    <w:rsid w:val="00F10432"/>
    <w:rPr>
      <w:rFonts w:ascii="Wingdings" w:hAnsi="Wingdings"/>
    </w:rPr>
  </w:style>
  <w:style w:type="character" w:customStyle="1" w:styleId="WW8Num139z0">
    <w:name w:val="WW8Num139z0"/>
    <w:rsid w:val="00F10432"/>
    <w:rPr>
      <w:rFonts w:ascii="Symbol" w:hAnsi="Symbol"/>
    </w:rPr>
  </w:style>
  <w:style w:type="character" w:customStyle="1" w:styleId="WW8Num140z0">
    <w:name w:val="WW8Num140z0"/>
    <w:rsid w:val="00F10432"/>
    <w:rPr>
      <w:rFonts w:ascii="Wingdings" w:hAnsi="Wingdings"/>
    </w:rPr>
  </w:style>
  <w:style w:type="character" w:customStyle="1" w:styleId="WW8Num140z1">
    <w:name w:val="WW8Num140z1"/>
    <w:rsid w:val="00F10432"/>
    <w:rPr>
      <w:rFonts w:ascii="Courier New" w:hAnsi="Courier New"/>
    </w:rPr>
  </w:style>
  <w:style w:type="character" w:customStyle="1" w:styleId="WW8Num140z3">
    <w:name w:val="WW8Num140z3"/>
    <w:rsid w:val="00F10432"/>
    <w:rPr>
      <w:rFonts w:ascii="Symbol" w:hAnsi="Symbol"/>
    </w:rPr>
  </w:style>
  <w:style w:type="character" w:customStyle="1" w:styleId="WW8Num141z0">
    <w:name w:val="WW8Num141z0"/>
    <w:rsid w:val="00F10432"/>
    <w:rPr>
      <w:rFonts w:ascii="Wingdings" w:hAnsi="Wingdings"/>
    </w:rPr>
  </w:style>
  <w:style w:type="character" w:customStyle="1" w:styleId="WW8Num141z1">
    <w:name w:val="WW8Num141z1"/>
    <w:rsid w:val="00F10432"/>
    <w:rPr>
      <w:rFonts w:ascii="Courier New" w:hAnsi="Courier New"/>
    </w:rPr>
  </w:style>
  <w:style w:type="character" w:customStyle="1" w:styleId="WW8Num141z3">
    <w:name w:val="WW8Num141z3"/>
    <w:rsid w:val="00F10432"/>
    <w:rPr>
      <w:rFonts w:ascii="Symbol" w:hAnsi="Symbol"/>
    </w:rPr>
  </w:style>
  <w:style w:type="character" w:customStyle="1" w:styleId="WW8Num142z0">
    <w:name w:val="WW8Num142z0"/>
    <w:rsid w:val="00F10432"/>
    <w:rPr>
      <w:rFonts w:ascii="Symbol" w:hAnsi="Symbol"/>
    </w:rPr>
  </w:style>
  <w:style w:type="character" w:customStyle="1" w:styleId="WW8Num142z1">
    <w:name w:val="WW8Num142z1"/>
    <w:rsid w:val="00F10432"/>
    <w:rPr>
      <w:rFonts w:ascii="Courier New" w:hAnsi="Courier New"/>
    </w:rPr>
  </w:style>
  <w:style w:type="character" w:customStyle="1" w:styleId="WW8Num142z2">
    <w:name w:val="WW8Num142z2"/>
    <w:rsid w:val="00F10432"/>
    <w:rPr>
      <w:rFonts w:ascii="Wingdings" w:hAnsi="Wingdings"/>
    </w:rPr>
  </w:style>
  <w:style w:type="character" w:customStyle="1" w:styleId="WW8Num144z0">
    <w:name w:val="WW8Num144z0"/>
    <w:rsid w:val="00F10432"/>
    <w:rPr>
      <w:rFonts w:ascii="Symbol" w:eastAsia="Times New Roman" w:hAnsi="Symbol" w:cs="Arial"/>
    </w:rPr>
  </w:style>
  <w:style w:type="character" w:customStyle="1" w:styleId="WW8Num144z1">
    <w:name w:val="WW8Num144z1"/>
    <w:rsid w:val="00F10432"/>
    <w:rPr>
      <w:rFonts w:ascii="Courier New" w:hAnsi="Courier New" w:cs="Courier New"/>
    </w:rPr>
  </w:style>
  <w:style w:type="character" w:customStyle="1" w:styleId="WW8Num144z2">
    <w:name w:val="WW8Num144z2"/>
    <w:rsid w:val="00F10432"/>
    <w:rPr>
      <w:rFonts w:ascii="Wingdings" w:hAnsi="Wingdings"/>
    </w:rPr>
  </w:style>
  <w:style w:type="character" w:customStyle="1" w:styleId="WW8Num144z3">
    <w:name w:val="WW8Num144z3"/>
    <w:rsid w:val="00F10432"/>
    <w:rPr>
      <w:rFonts w:ascii="Symbol" w:hAnsi="Symbol"/>
    </w:rPr>
  </w:style>
  <w:style w:type="character" w:customStyle="1" w:styleId="WW8Num145z0">
    <w:name w:val="WW8Num145z0"/>
    <w:rsid w:val="00F10432"/>
    <w:rPr>
      <w:rFonts w:ascii="Symbol" w:hAnsi="Symbol"/>
    </w:rPr>
  </w:style>
  <w:style w:type="character" w:customStyle="1" w:styleId="WW8Num147z0">
    <w:name w:val="WW8Num147z0"/>
    <w:rsid w:val="00F10432"/>
    <w:rPr>
      <w:rFonts w:ascii="Wingdings" w:hAnsi="Wingdings"/>
    </w:rPr>
  </w:style>
  <w:style w:type="character" w:customStyle="1" w:styleId="WW8Num147z1">
    <w:name w:val="WW8Num147z1"/>
    <w:rsid w:val="00F10432"/>
    <w:rPr>
      <w:rFonts w:ascii="Courier New" w:hAnsi="Courier New" w:cs="Courier New"/>
    </w:rPr>
  </w:style>
  <w:style w:type="character" w:customStyle="1" w:styleId="WW8Num147z3">
    <w:name w:val="WW8Num147z3"/>
    <w:rsid w:val="00F10432"/>
    <w:rPr>
      <w:rFonts w:ascii="Symbol" w:hAnsi="Symbol"/>
    </w:rPr>
  </w:style>
  <w:style w:type="character" w:customStyle="1" w:styleId="WW8Num148z0">
    <w:name w:val="WW8Num148z0"/>
    <w:rsid w:val="00F10432"/>
    <w:rPr>
      <w:rFonts w:ascii="Symbol" w:hAnsi="Symbol"/>
    </w:rPr>
  </w:style>
  <w:style w:type="character" w:customStyle="1" w:styleId="WW8Num148z1">
    <w:name w:val="WW8Num148z1"/>
    <w:rsid w:val="00F10432"/>
    <w:rPr>
      <w:rFonts w:ascii="Courier New" w:hAnsi="Courier New"/>
    </w:rPr>
  </w:style>
  <w:style w:type="character" w:customStyle="1" w:styleId="WW8Num148z2">
    <w:name w:val="WW8Num148z2"/>
    <w:rsid w:val="00F10432"/>
    <w:rPr>
      <w:rFonts w:ascii="Wingdings" w:hAnsi="Wingdings"/>
    </w:rPr>
  </w:style>
  <w:style w:type="character" w:customStyle="1" w:styleId="WW8Num149z0">
    <w:name w:val="WW8Num149z0"/>
    <w:rsid w:val="00F10432"/>
    <w:rPr>
      <w:rFonts w:ascii="Times New Roman" w:eastAsia="Times New Roman" w:hAnsi="Times New Roman" w:cs="Times New Roman"/>
    </w:rPr>
  </w:style>
  <w:style w:type="character" w:customStyle="1" w:styleId="WW8Num149z1">
    <w:name w:val="WW8Num149z1"/>
    <w:rsid w:val="00F10432"/>
    <w:rPr>
      <w:rFonts w:ascii="Courier New" w:hAnsi="Courier New" w:cs="Courier New"/>
    </w:rPr>
  </w:style>
  <w:style w:type="character" w:customStyle="1" w:styleId="WW8Num149z2">
    <w:name w:val="WW8Num149z2"/>
    <w:rsid w:val="00F10432"/>
    <w:rPr>
      <w:rFonts w:ascii="Wingdings" w:hAnsi="Wingdings"/>
    </w:rPr>
  </w:style>
  <w:style w:type="character" w:customStyle="1" w:styleId="WW8Num149z3">
    <w:name w:val="WW8Num149z3"/>
    <w:rsid w:val="00F10432"/>
    <w:rPr>
      <w:rFonts w:ascii="Symbol" w:hAnsi="Symbol"/>
    </w:rPr>
  </w:style>
  <w:style w:type="character" w:customStyle="1" w:styleId="WW8Num150z0">
    <w:name w:val="WW8Num150z0"/>
    <w:rsid w:val="00F10432"/>
    <w:rPr>
      <w:rFonts w:ascii="Wingdings" w:hAnsi="Wingdings"/>
    </w:rPr>
  </w:style>
  <w:style w:type="character" w:customStyle="1" w:styleId="WW8Num150z1">
    <w:name w:val="WW8Num150z1"/>
    <w:rsid w:val="00F10432"/>
    <w:rPr>
      <w:rFonts w:ascii="Courier New" w:hAnsi="Courier New"/>
    </w:rPr>
  </w:style>
  <w:style w:type="character" w:customStyle="1" w:styleId="WW8Num150z3">
    <w:name w:val="WW8Num150z3"/>
    <w:rsid w:val="00F10432"/>
    <w:rPr>
      <w:rFonts w:ascii="Symbol" w:hAnsi="Symbol"/>
    </w:rPr>
  </w:style>
  <w:style w:type="character" w:customStyle="1" w:styleId="WW8Num151z0">
    <w:name w:val="WW8Num151z0"/>
    <w:rsid w:val="00F10432"/>
    <w:rPr>
      <w:rFonts w:ascii="Symbol" w:hAnsi="Symbol"/>
    </w:rPr>
  </w:style>
  <w:style w:type="character" w:customStyle="1" w:styleId="WW8Num152z0">
    <w:name w:val="WW8Num152z0"/>
    <w:rsid w:val="00F10432"/>
    <w:rPr>
      <w:rFonts w:ascii="Wingdings" w:hAnsi="Wingdings"/>
    </w:rPr>
  </w:style>
  <w:style w:type="character" w:customStyle="1" w:styleId="WW8Num152z1">
    <w:name w:val="WW8Num152z1"/>
    <w:rsid w:val="00F10432"/>
    <w:rPr>
      <w:rFonts w:ascii="Courier New" w:hAnsi="Courier New"/>
    </w:rPr>
  </w:style>
  <w:style w:type="character" w:customStyle="1" w:styleId="WW8Num152z3">
    <w:name w:val="WW8Num152z3"/>
    <w:rsid w:val="00F10432"/>
    <w:rPr>
      <w:rFonts w:ascii="Symbol" w:hAnsi="Symbol"/>
    </w:rPr>
  </w:style>
  <w:style w:type="character" w:customStyle="1" w:styleId="WW8Num154z0">
    <w:name w:val="WW8Num154z0"/>
    <w:rsid w:val="00F10432"/>
    <w:rPr>
      <w:rFonts w:ascii="Times New Roman" w:eastAsia="Times New Roman" w:hAnsi="Times New Roman" w:cs="Times New Roman"/>
    </w:rPr>
  </w:style>
  <w:style w:type="character" w:customStyle="1" w:styleId="WW8Num154z1">
    <w:name w:val="WW8Num154z1"/>
    <w:rsid w:val="00F10432"/>
    <w:rPr>
      <w:rFonts w:ascii="Courier New" w:hAnsi="Courier New"/>
    </w:rPr>
  </w:style>
  <w:style w:type="character" w:customStyle="1" w:styleId="WW8Num154z2">
    <w:name w:val="WW8Num154z2"/>
    <w:rsid w:val="00F10432"/>
    <w:rPr>
      <w:rFonts w:ascii="Wingdings" w:hAnsi="Wingdings"/>
    </w:rPr>
  </w:style>
  <w:style w:type="character" w:customStyle="1" w:styleId="WW8Num154z3">
    <w:name w:val="WW8Num154z3"/>
    <w:rsid w:val="00F10432"/>
    <w:rPr>
      <w:rFonts w:ascii="Symbol" w:hAnsi="Symbol"/>
    </w:rPr>
  </w:style>
  <w:style w:type="character" w:customStyle="1" w:styleId="WW8Num155z1">
    <w:name w:val="WW8Num155z1"/>
    <w:rsid w:val="00F10432"/>
    <w:rPr>
      <w:rFonts w:ascii="Courier New" w:hAnsi="Courier New"/>
    </w:rPr>
  </w:style>
  <w:style w:type="character" w:customStyle="1" w:styleId="WW8Num155z2">
    <w:name w:val="WW8Num155z2"/>
    <w:rsid w:val="00F10432"/>
    <w:rPr>
      <w:rFonts w:ascii="Wingdings" w:hAnsi="Wingdings"/>
    </w:rPr>
  </w:style>
  <w:style w:type="character" w:customStyle="1" w:styleId="WW8Num155z3">
    <w:name w:val="WW8Num155z3"/>
    <w:rsid w:val="00F10432"/>
    <w:rPr>
      <w:rFonts w:ascii="Symbol" w:hAnsi="Symbol"/>
    </w:rPr>
  </w:style>
  <w:style w:type="character" w:customStyle="1" w:styleId="WW8Num156z0">
    <w:name w:val="WW8Num156z0"/>
    <w:rsid w:val="00F10432"/>
    <w:rPr>
      <w:rFonts w:ascii="Wingdings" w:hAnsi="Wingdings"/>
    </w:rPr>
  </w:style>
  <w:style w:type="character" w:customStyle="1" w:styleId="WW8Num156z1">
    <w:name w:val="WW8Num156z1"/>
    <w:rsid w:val="00F10432"/>
    <w:rPr>
      <w:rFonts w:ascii="Courier New" w:hAnsi="Courier New"/>
    </w:rPr>
  </w:style>
  <w:style w:type="character" w:customStyle="1" w:styleId="WW8Num156z3">
    <w:name w:val="WW8Num156z3"/>
    <w:rsid w:val="00F10432"/>
    <w:rPr>
      <w:rFonts w:ascii="Symbol" w:hAnsi="Symbol"/>
    </w:rPr>
  </w:style>
  <w:style w:type="character" w:customStyle="1" w:styleId="WW8Num157z0">
    <w:name w:val="WW8Num157z0"/>
    <w:rsid w:val="00F10432"/>
    <w:rPr>
      <w:rFonts w:ascii="Times New Roman" w:eastAsia="Times New Roman" w:hAnsi="Times New Roman" w:cs="Times New Roman"/>
    </w:rPr>
  </w:style>
  <w:style w:type="character" w:customStyle="1" w:styleId="WW8Num157z1">
    <w:name w:val="WW8Num157z1"/>
    <w:rsid w:val="00F10432"/>
    <w:rPr>
      <w:rFonts w:ascii="Courier New" w:hAnsi="Courier New"/>
    </w:rPr>
  </w:style>
  <w:style w:type="character" w:customStyle="1" w:styleId="WW8Num157z2">
    <w:name w:val="WW8Num157z2"/>
    <w:rsid w:val="00F10432"/>
    <w:rPr>
      <w:rFonts w:ascii="Wingdings" w:hAnsi="Wingdings"/>
    </w:rPr>
  </w:style>
  <w:style w:type="character" w:customStyle="1" w:styleId="WW8Num157z3">
    <w:name w:val="WW8Num157z3"/>
    <w:rsid w:val="00F10432"/>
    <w:rPr>
      <w:rFonts w:ascii="Symbol" w:hAnsi="Symbol"/>
    </w:rPr>
  </w:style>
  <w:style w:type="character" w:customStyle="1" w:styleId="WW8Num158z0">
    <w:name w:val="WW8Num158z0"/>
    <w:rsid w:val="00F10432"/>
    <w:rPr>
      <w:rFonts w:ascii="Wingdings" w:hAnsi="Wingdings"/>
    </w:rPr>
  </w:style>
  <w:style w:type="character" w:customStyle="1" w:styleId="WW8Num158z1">
    <w:name w:val="WW8Num158z1"/>
    <w:rsid w:val="00F10432"/>
    <w:rPr>
      <w:rFonts w:ascii="Courier New" w:hAnsi="Courier New" w:cs="Courier New"/>
    </w:rPr>
  </w:style>
  <w:style w:type="character" w:customStyle="1" w:styleId="WW8Num158z3">
    <w:name w:val="WW8Num158z3"/>
    <w:rsid w:val="00F10432"/>
    <w:rPr>
      <w:rFonts w:ascii="Symbol" w:hAnsi="Symbol"/>
    </w:rPr>
  </w:style>
  <w:style w:type="character" w:customStyle="1" w:styleId="WW8Num159z0">
    <w:name w:val="WW8Num159z0"/>
    <w:rsid w:val="00F10432"/>
    <w:rPr>
      <w:rFonts w:ascii="Symbol" w:hAnsi="Symbol"/>
    </w:rPr>
  </w:style>
  <w:style w:type="character" w:customStyle="1" w:styleId="WW8Num160z0">
    <w:name w:val="WW8Num160z0"/>
    <w:rsid w:val="00F10432"/>
    <w:rPr>
      <w:rFonts w:ascii="Wingdings" w:hAnsi="Wingdings"/>
    </w:rPr>
  </w:style>
  <w:style w:type="character" w:customStyle="1" w:styleId="WW8Num160z1">
    <w:name w:val="WW8Num160z1"/>
    <w:rsid w:val="00F10432"/>
    <w:rPr>
      <w:rFonts w:ascii="Courier New" w:hAnsi="Courier New"/>
    </w:rPr>
  </w:style>
  <w:style w:type="character" w:customStyle="1" w:styleId="WW8Num160z3">
    <w:name w:val="WW8Num160z3"/>
    <w:rsid w:val="00F10432"/>
    <w:rPr>
      <w:rFonts w:ascii="Symbol" w:hAnsi="Symbol"/>
    </w:rPr>
  </w:style>
  <w:style w:type="character" w:customStyle="1" w:styleId="WW8Num161z0">
    <w:name w:val="WW8Num161z0"/>
    <w:rsid w:val="00F10432"/>
    <w:rPr>
      <w:rFonts w:ascii="Symbol" w:hAnsi="Symbol"/>
    </w:rPr>
  </w:style>
  <w:style w:type="character" w:customStyle="1" w:styleId="WW8Num161z1">
    <w:name w:val="WW8Num161z1"/>
    <w:rsid w:val="00F10432"/>
    <w:rPr>
      <w:rFonts w:ascii="Courier New" w:hAnsi="Courier New"/>
    </w:rPr>
  </w:style>
  <w:style w:type="character" w:customStyle="1" w:styleId="WW8Num161z2">
    <w:name w:val="WW8Num161z2"/>
    <w:rsid w:val="00F10432"/>
    <w:rPr>
      <w:rFonts w:ascii="Wingdings" w:hAnsi="Wingdings"/>
    </w:rPr>
  </w:style>
  <w:style w:type="character" w:customStyle="1" w:styleId="WW8Num163z0">
    <w:name w:val="WW8Num163z0"/>
    <w:rsid w:val="00F10432"/>
    <w:rPr>
      <w:rFonts w:ascii="Times New Roman" w:eastAsia="Times New Roman" w:hAnsi="Times New Roman" w:cs="Times New Roman"/>
    </w:rPr>
  </w:style>
  <w:style w:type="character" w:customStyle="1" w:styleId="WW8Num163z1">
    <w:name w:val="WW8Num163z1"/>
    <w:rsid w:val="00F10432"/>
    <w:rPr>
      <w:rFonts w:ascii="Courier New" w:hAnsi="Courier New"/>
    </w:rPr>
  </w:style>
  <w:style w:type="character" w:customStyle="1" w:styleId="WW8Num163z2">
    <w:name w:val="WW8Num163z2"/>
    <w:rsid w:val="00F10432"/>
    <w:rPr>
      <w:rFonts w:ascii="Wingdings" w:hAnsi="Wingdings"/>
    </w:rPr>
  </w:style>
  <w:style w:type="character" w:customStyle="1" w:styleId="WW8Num163z3">
    <w:name w:val="WW8Num163z3"/>
    <w:rsid w:val="00F10432"/>
    <w:rPr>
      <w:rFonts w:ascii="Symbol" w:hAnsi="Symbol"/>
    </w:rPr>
  </w:style>
  <w:style w:type="character" w:customStyle="1" w:styleId="WW8Num164z0">
    <w:name w:val="WW8Num164z0"/>
    <w:rsid w:val="00F10432"/>
    <w:rPr>
      <w:rFonts w:ascii="Symbol" w:hAnsi="Symbol"/>
    </w:rPr>
  </w:style>
  <w:style w:type="character" w:customStyle="1" w:styleId="WW8Num165z0">
    <w:name w:val="WW8Num165z0"/>
    <w:rsid w:val="00F10432"/>
    <w:rPr>
      <w:rFonts w:ascii="Wingdings" w:hAnsi="Wingdings"/>
    </w:rPr>
  </w:style>
  <w:style w:type="character" w:customStyle="1" w:styleId="WW8Num165z1">
    <w:name w:val="WW8Num165z1"/>
    <w:rsid w:val="00F10432"/>
    <w:rPr>
      <w:rFonts w:ascii="Courier New" w:hAnsi="Courier New"/>
    </w:rPr>
  </w:style>
  <w:style w:type="character" w:customStyle="1" w:styleId="WW8Num165z3">
    <w:name w:val="WW8Num165z3"/>
    <w:rsid w:val="00F10432"/>
    <w:rPr>
      <w:rFonts w:ascii="Symbol" w:hAnsi="Symbol"/>
    </w:rPr>
  </w:style>
  <w:style w:type="character" w:customStyle="1" w:styleId="WW8Num167z0">
    <w:name w:val="WW8Num167z0"/>
    <w:rsid w:val="00F10432"/>
    <w:rPr>
      <w:rFonts w:ascii="Wingdings" w:hAnsi="Wingdings"/>
    </w:rPr>
  </w:style>
  <w:style w:type="character" w:customStyle="1" w:styleId="WW8Num167z1">
    <w:name w:val="WW8Num167z1"/>
    <w:rsid w:val="00F10432"/>
    <w:rPr>
      <w:rFonts w:ascii="Courier New" w:hAnsi="Courier New"/>
    </w:rPr>
  </w:style>
  <w:style w:type="character" w:customStyle="1" w:styleId="WW8Num167z3">
    <w:name w:val="WW8Num167z3"/>
    <w:rsid w:val="00F10432"/>
    <w:rPr>
      <w:rFonts w:ascii="Symbol" w:hAnsi="Symbol"/>
    </w:rPr>
  </w:style>
  <w:style w:type="character" w:customStyle="1" w:styleId="WW8Num168z0">
    <w:name w:val="WW8Num168z0"/>
    <w:rsid w:val="00F10432"/>
    <w:rPr>
      <w:sz w:val="16"/>
    </w:rPr>
  </w:style>
  <w:style w:type="character" w:customStyle="1" w:styleId="WW8Num168z1">
    <w:name w:val="WW8Num168z1"/>
    <w:rsid w:val="00F10432"/>
    <w:rPr>
      <w:rFonts w:ascii="Courier New" w:hAnsi="Courier New"/>
    </w:rPr>
  </w:style>
  <w:style w:type="character" w:customStyle="1" w:styleId="WW8Num168z2">
    <w:name w:val="WW8Num168z2"/>
    <w:rsid w:val="00F10432"/>
    <w:rPr>
      <w:rFonts w:ascii="Wingdings" w:hAnsi="Wingdings"/>
    </w:rPr>
  </w:style>
  <w:style w:type="character" w:customStyle="1" w:styleId="WW8Num168z3">
    <w:name w:val="WW8Num168z3"/>
    <w:rsid w:val="00F10432"/>
    <w:rPr>
      <w:rFonts w:ascii="Symbol" w:hAnsi="Symbol"/>
    </w:rPr>
  </w:style>
  <w:style w:type="character" w:customStyle="1" w:styleId="WW8Num169z0">
    <w:name w:val="WW8Num169z0"/>
    <w:rsid w:val="00F10432"/>
    <w:rPr>
      <w:rFonts w:ascii="Wingdings" w:hAnsi="Wingdings"/>
    </w:rPr>
  </w:style>
  <w:style w:type="character" w:customStyle="1" w:styleId="WW8Num169z1">
    <w:name w:val="WW8Num169z1"/>
    <w:rsid w:val="00F10432"/>
    <w:rPr>
      <w:rFonts w:ascii="Courier New" w:hAnsi="Courier New"/>
    </w:rPr>
  </w:style>
  <w:style w:type="character" w:customStyle="1" w:styleId="WW8Num169z3">
    <w:name w:val="WW8Num169z3"/>
    <w:rsid w:val="00F10432"/>
    <w:rPr>
      <w:rFonts w:ascii="Symbol" w:hAnsi="Symbol"/>
    </w:rPr>
  </w:style>
  <w:style w:type="character" w:customStyle="1" w:styleId="WW8Num170z0">
    <w:name w:val="WW8Num170z0"/>
    <w:rsid w:val="00F10432"/>
    <w:rPr>
      <w:rFonts w:ascii="Wingdings" w:hAnsi="Wingdings"/>
    </w:rPr>
  </w:style>
  <w:style w:type="character" w:customStyle="1" w:styleId="WW8Num170z1">
    <w:name w:val="WW8Num170z1"/>
    <w:rsid w:val="00F10432"/>
    <w:rPr>
      <w:rFonts w:ascii="Arial" w:eastAsia="Times New Roman" w:hAnsi="Arial" w:cs="Arial"/>
    </w:rPr>
  </w:style>
  <w:style w:type="character" w:customStyle="1" w:styleId="WW8Num170z3">
    <w:name w:val="WW8Num170z3"/>
    <w:rsid w:val="00F10432"/>
    <w:rPr>
      <w:rFonts w:ascii="Symbol" w:hAnsi="Symbol"/>
    </w:rPr>
  </w:style>
  <w:style w:type="character" w:customStyle="1" w:styleId="WW8Num170z4">
    <w:name w:val="WW8Num170z4"/>
    <w:rsid w:val="00F10432"/>
    <w:rPr>
      <w:rFonts w:ascii="Courier New" w:hAnsi="Courier New" w:cs="Courier New"/>
    </w:rPr>
  </w:style>
  <w:style w:type="character" w:customStyle="1" w:styleId="WW8NumSt66z0">
    <w:name w:val="WW8NumSt66z0"/>
    <w:rsid w:val="00F10432"/>
    <w:rPr>
      <w:rFonts w:ascii="Symbol" w:hAnsi="Symbol" w:cs="Times New Roman"/>
      <w:sz w:val="20"/>
      <w:szCs w:val="20"/>
    </w:rPr>
  </w:style>
  <w:style w:type="character" w:customStyle="1" w:styleId="WW8NumSt89z0">
    <w:name w:val="WW8NumSt89z0"/>
    <w:rsid w:val="00F10432"/>
    <w:rPr>
      <w:rFonts w:ascii="Symbol" w:hAnsi="Symbol" w:cs="Times New Roman"/>
      <w:b/>
      <w:sz w:val="20"/>
      <w:szCs w:val="20"/>
    </w:rPr>
  </w:style>
  <w:style w:type="character" w:customStyle="1" w:styleId="WW8NumSt99z0">
    <w:name w:val="WW8NumSt99z0"/>
    <w:rsid w:val="00F10432"/>
    <w:rPr>
      <w:rFonts w:ascii="Arial" w:hAnsi="Arial" w:cs="Arial"/>
      <w:sz w:val="20"/>
      <w:szCs w:val="20"/>
    </w:rPr>
  </w:style>
  <w:style w:type="character" w:customStyle="1" w:styleId="WW8NumSt102z0">
    <w:name w:val="WW8NumSt102z0"/>
    <w:rsid w:val="00F10432"/>
    <w:rPr>
      <w:rFonts w:ascii="Arial" w:hAnsi="Arial" w:cs="Arial"/>
      <w:sz w:val="20"/>
      <w:szCs w:val="20"/>
    </w:rPr>
  </w:style>
  <w:style w:type="character" w:customStyle="1" w:styleId="WW8NumSt104z0">
    <w:name w:val="WW8NumSt104z0"/>
    <w:rsid w:val="00F10432"/>
    <w:rPr>
      <w:rFonts w:ascii="Arial" w:hAnsi="Arial" w:cs="Arial"/>
      <w:sz w:val="20"/>
      <w:szCs w:val="20"/>
    </w:rPr>
  </w:style>
  <w:style w:type="character" w:customStyle="1" w:styleId="WW8NumSt106z0">
    <w:name w:val="WW8NumSt106z0"/>
    <w:rsid w:val="00F10432"/>
    <w:rPr>
      <w:rFonts w:ascii="Symbol" w:hAnsi="Symbol" w:cs="Times New Roman"/>
      <w:sz w:val="20"/>
      <w:szCs w:val="20"/>
    </w:rPr>
  </w:style>
  <w:style w:type="character" w:customStyle="1" w:styleId="WW8NumSt109z0">
    <w:name w:val="WW8NumSt109z0"/>
    <w:rsid w:val="00F10432"/>
    <w:rPr>
      <w:rFonts w:ascii="Arial" w:hAnsi="Arial" w:cs="Arial"/>
      <w:sz w:val="20"/>
      <w:szCs w:val="20"/>
    </w:rPr>
  </w:style>
  <w:style w:type="character" w:customStyle="1" w:styleId="WW8NumSt116z0">
    <w:name w:val="WW8NumSt116z0"/>
    <w:rsid w:val="00F10432"/>
    <w:rPr>
      <w:rFonts w:ascii="Arial" w:hAnsi="Arial" w:cs="Arial"/>
      <w:spacing w:val="3"/>
      <w:sz w:val="20"/>
      <w:szCs w:val="20"/>
    </w:rPr>
  </w:style>
  <w:style w:type="character" w:customStyle="1" w:styleId="WW8NumSt118z0">
    <w:name w:val="WW8NumSt118z0"/>
    <w:rsid w:val="00F10432"/>
    <w:rPr>
      <w:rFonts w:ascii="Arial" w:hAnsi="Arial" w:cs="Arial"/>
      <w:sz w:val="20"/>
      <w:szCs w:val="20"/>
    </w:rPr>
  </w:style>
  <w:style w:type="character" w:customStyle="1" w:styleId="WW8NumSt120z0">
    <w:name w:val="WW8NumSt120z0"/>
    <w:rsid w:val="00F10432"/>
    <w:rPr>
      <w:rFonts w:ascii="Arial" w:hAnsi="Arial" w:cs="Arial"/>
      <w:sz w:val="20"/>
      <w:szCs w:val="20"/>
    </w:rPr>
  </w:style>
  <w:style w:type="character" w:styleId="Funotenzeichen">
    <w:name w:val="footnote reference"/>
    <w:basedOn w:val="Absatz-Standardschriftart"/>
    <w:uiPriority w:val="99"/>
    <w:semiHidden/>
    <w:rsid w:val="00F10432"/>
    <w:rPr>
      <w:vertAlign w:val="superscript"/>
    </w:rPr>
  </w:style>
  <w:style w:type="character" w:styleId="Seitenzahl">
    <w:name w:val="page number"/>
    <w:basedOn w:val="Absatz-Standardschriftart"/>
    <w:semiHidden/>
    <w:rsid w:val="00F10432"/>
  </w:style>
  <w:style w:type="character" w:customStyle="1" w:styleId="Aufzhlungszeichen1">
    <w:name w:val="Aufzählungszeichen1"/>
    <w:rsid w:val="00F10432"/>
    <w:rPr>
      <w:rFonts w:ascii="OpenSymbol" w:eastAsia="OpenSymbol" w:hAnsi="OpenSymbol" w:cs="OpenSymbol"/>
    </w:rPr>
  </w:style>
  <w:style w:type="character" w:customStyle="1" w:styleId="Nummerierungszeichen">
    <w:name w:val="Nummerierungszeichen"/>
    <w:rsid w:val="00F10432"/>
  </w:style>
  <w:style w:type="paragraph" w:customStyle="1" w:styleId="berschrift">
    <w:name w:val="Überschrift"/>
    <w:basedOn w:val="Standard"/>
    <w:next w:val="Textkrper"/>
    <w:rsid w:val="00AE7250"/>
    <w:pPr>
      <w:keepNext/>
      <w:spacing w:before="240" w:after="120"/>
    </w:pPr>
    <w:rPr>
      <w:rFonts w:ascii="Fira Sans Extra Condensed" w:eastAsia="SimSun" w:hAnsi="Fira Sans Extra Condensed" w:cs="Lucida Sans"/>
      <w:b/>
      <w:sz w:val="28"/>
      <w:szCs w:val="28"/>
    </w:rPr>
  </w:style>
  <w:style w:type="paragraph" w:styleId="Textkrper">
    <w:name w:val="Body Text"/>
    <w:basedOn w:val="Standard"/>
    <w:link w:val="TextkrperZchn"/>
    <w:semiHidden/>
    <w:rsid w:val="00F10432"/>
    <w:rPr>
      <w:rFonts w:ascii="Arial" w:hAnsi="Arial"/>
      <w:b/>
      <w:szCs w:val="20"/>
    </w:rPr>
  </w:style>
  <w:style w:type="character" w:customStyle="1" w:styleId="TextkrperZchn">
    <w:name w:val="Textkörper Zchn"/>
    <w:basedOn w:val="Absatz-Standardschriftart"/>
    <w:link w:val="Textkrper"/>
    <w:semiHidden/>
    <w:rsid w:val="00F10432"/>
    <w:rPr>
      <w:rFonts w:ascii="Arial" w:eastAsia="Times New Roman" w:hAnsi="Arial" w:cs="Times New Roman"/>
      <w:b/>
      <w:sz w:val="24"/>
      <w:szCs w:val="20"/>
      <w:lang w:eastAsia="ar-SA"/>
    </w:rPr>
  </w:style>
  <w:style w:type="paragraph" w:styleId="Liste">
    <w:name w:val="List"/>
    <w:basedOn w:val="Textkrper"/>
    <w:semiHidden/>
    <w:rsid w:val="00F10432"/>
    <w:rPr>
      <w:rFonts w:cs="Lucida Sans"/>
    </w:rPr>
  </w:style>
  <w:style w:type="paragraph" w:styleId="Beschriftung">
    <w:name w:val="caption"/>
    <w:basedOn w:val="Standard"/>
    <w:qFormat/>
    <w:rsid w:val="00F10432"/>
    <w:pPr>
      <w:suppressLineNumbers/>
      <w:spacing w:before="120" w:after="120"/>
    </w:pPr>
    <w:rPr>
      <w:rFonts w:cs="Lucida Sans"/>
      <w:i/>
      <w:iCs/>
    </w:rPr>
  </w:style>
  <w:style w:type="paragraph" w:customStyle="1" w:styleId="Verzeichnis">
    <w:name w:val="Verzeichnis"/>
    <w:basedOn w:val="Standard"/>
    <w:rsid w:val="00F10432"/>
    <w:pPr>
      <w:suppressLineNumbers/>
    </w:pPr>
    <w:rPr>
      <w:rFonts w:cs="Lucida Sans"/>
    </w:rPr>
  </w:style>
  <w:style w:type="paragraph" w:customStyle="1" w:styleId="Default">
    <w:name w:val="Default"/>
    <w:rsid w:val="00F10432"/>
    <w:pPr>
      <w:suppressAutoHyphens/>
      <w:autoSpaceDE w:val="0"/>
      <w:spacing w:after="0" w:line="240" w:lineRule="auto"/>
    </w:pPr>
    <w:rPr>
      <w:rFonts w:ascii="Arial" w:eastAsia="Arial" w:hAnsi="Arial" w:cs="Arial"/>
      <w:color w:val="000000"/>
      <w:sz w:val="24"/>
      <w:szCs w:val="24"/>
      <w:lang w:eastAsia="ar-SA"/>
    </w:rPr>
  </w:style>
  <w:style w:type="paragraph" w:styleId="Textkrper-Zeileneinzug">
    <w:name w:val="Body Text Indent"/>
    <w:basedOn w:val="Standard"/>
    <w:link w:val="Textkrper-ZeileneinzugZchn"/>
    <w:semiHidden/>
    <w:rsid w:val="00F10432"/>
    <w:pPr>
      <w:tabs>
        <w:tab w:val="left" w:pos="1140"/>
      </w:tabs>
      <w:ind w:left="360"/>
    </w:pPr>
  </w:style>
  <w:style w:type="character" w:customStyle="1" w:styleId="Textkrper-ZeileneinzugZchn">
    <w:name w:val="Textkörper-Zeileneinzug Zchn"/>
    <w:basedOn w:val="Absatz-Standardschriftart"/>
    <w:link w:val="Textkrper-Zeileneinzug"/>
    <w:semiHidden/>
    <w:rsid w:val="00F10432"/>
    <w:rPr>
      <w:rFonts w:ascii="Times New Roman" w:eastAsia="Times New Roman" w:hAnsi="Times New Roman" w:cs="Times New Roman"/>
      <w:sz w:val="24"/>
      <w:szCs w:val="24"/>
      <w:lang w:eastAsia="ar-SA"/>
    </w:rPr>
  </w:style>
  <w:style w:type="paragraph" w:styleId="Textkrper-Einzug2">
    <w:name w:val="Body Text Indent 2"/>
    <w:basedOn w:val="Standard"/>
    <w:link w:val="Textkrper-Einzug2Zchn"/>
    <w:semiHidden/>
    <w:rsid w:val="00F10432"/>
    <w:pPr>
      <w:ind w:left="360"/>
      <w:jc w:val="both"/>
    </w:pPr>
    <w:rPr>
      <w:rFonts w:ascii="Arial" w:hAnsi="Arial" w:cs="Arial"/>
      <w:sz w:val="22"/>
    </w:rPr>
  </w:style>
  <w:style w:type="character" w:customStyle="1" w:styleId="Textkrper-Einzug2Zchn">
    <w:name w:val="Textkörper-Einzug 2 Zchn"/>
    <w:basedOn w:val="Absatz-Standardschriftart"/>
    <w:link w:val="Textkrper-Einzug2"/>
    <w:semiHidden/>
    <w:rsid w:val="00F10432"/>
    <w:rPr>
      <w:rFonts w:ascii="Arial" w:eastAsia="Times New Roman" w:hAnsi="Arial" w:cs="Arial"/>
      <w:szCs w:val="24"/>
      <w:lang w:eastAsia="ar-SA"/>
    </w:rPr>
  </w:style>
  <w:style w:type="paragraph" w:customStyle="1" w:styleId="xl32">
    <w:name w:val="xl32"/>
    <w:basedOn w:val="Standard"/>
    <w:rsid w:val="00F10432"/>
    <w:pPr>
      <w:spacing w:before="280" w:after="280"/>
    </w:pPr>
    <w:rPr>
      <w:rFonts w:ascii="Arial" w:eastAsia="Arial Unicode MS" w:hAnsi="Arial" w:cs="Arial"/>
      <w:b/>
      <w:bCs/>
    </w:rPr>
  </w:style>
  <w:style w:type="paragraph" w:styleId="Textkrper3">
    <w:name w:val="Body Text 3"/>
    <w:basedOn w:val="Standard"/>
    <w:link w:val="Textkrper3Zchn"/>
    <w:semiHidden/>
    <w:rsid w:val="00F10432"/>
    <w:pPr>
      <w:jc w:val="both"/>
    </w:pPr>
    <w:rPr>
      <w:rFonts w:ascii="Arial" w:hAnsi="Arial" w:cs="Arial"/>
      <w:sz w:val="22"/>
    </w:rPr>
  </w:style>
  <w:style w:type="character" w:customStyle="1" w:styleId="Textkrper3Zchn">
    <w:name w:val="Textkörper 3 Zchn"/>
    <w:basedOn w:val="Absatz-Standardschriftart"/>
    <w:link w:val="Textkrper3"/>
    <w:semiHidden/>
    <w:rsid w:val="00F10432"/>
    <w:rPr>
      <w:rFonts w:ascii="Arial" w:eastAsia="Times New Roman" w:hAnsi="Arial" w:cs="Arial"/>
      <w:szCs w:val="24"/>
      <w:lang w:eastAsia="ar-SA"/>
    </w:rPr>
  </w:style>
  <w:style w:type="paragraph" w:styleId="Textkrper-Einzug3">
    <w:name w:val="Body Text Indent 3"/>
    <w:basedOn w:val="Standard"/>
    <w:link w:val="Textkrper-Einzug3Zchn"/>
    <w:semiHidden/>
    <w:rsid w:val="00F10432"/>
    <w:pPr>
      <w:ind w:left="360"/>
      <w:jc w:val="both"/>
    </w:pPr>
    <w:rPr>
      <w:rFonts w:ascii="Arial" w:hAnsi="Arial" w:cs="Arial"/>
      <w:szCs w:val="20"/>
    </w:rPr>
  </w:style>
  <w:style w:type="character" w:customStyle="1" w:styleId="Textkrper-Einzug3Zchn">
    <w:name w:val="Textkörper-Einzug 3 Zchn"/>
    <w:basedOn w:val="Absatz-Standardschriftart"/>
    <w:link w:val="Textkrper-Einzug3"/>
    <w:semiHidden/>
    <w:rsid w:val="00F10432"/>
    <w:rPr>
      <w:rFonts w:ascii="Arial" w:eastAsia="Times New Roman" w:hAnsi="Arial" w:cs="Arial"/>
      <w:sz w:val="24"/>
      <w:szCs w:val="20"/>
      <w:lang w:eastAsia="ar-SA"/>
    </w:rPr>
  </w:style>
  <w:style w:type="paragraph" w:styleId="Funotentext">
    <w:name w:val="footnote text"/>
    <w:basedOn w:val="Standard"/>
    <w:link w:val="FunotentextZchn"/>
    <w:uiPriority w:val="99"/>
    <w:semiHidden/>
    <w:rsid w:val="00F10432"/>
    <w:rPr>
      <w:sz w:val="20"/>
      <w:szCs w:val="20"/>
    </w:rPr>
  </w:style>
  <w:style w:type="character" w:customStyle="1" w:styleId="FunotentextZchn">
    <w:name w:val="Fußnotentext Zchn"/>
    <w:basedOn w:val="Absatz-Standardschriftart"/>
    <w:link w:val="Funotentext"/>
    <w:uiPriority w:val="99"/>
    <w:semiHidden/>
    <w:rsid w:val="00F10432"/>
    <w:rPr>
      <w:rFonts w:ascii="Times New Roman" w:eastAsia="Times New Roman" w:hAnsi="Times New Roman" w:cs="Times New Roman"/>
      <w:sz w:val="20"/>
      <w:szCs w:val="20"/>
      <w:lang w:eastAsia="ar-SA"/>
    </w:rPr>
  </w:style>
  <w:style w:type="paragraph" w:styleId="StandardWeb">
    <w:name w:val="Normal (Web)"/>
    <w:basedOn w:val="Standard"/>
    <w:uiPriority w:val="99"/>
    <w:semiHidden/>
    <w:rsid w:val="00F10432"/>
    <w:pPr>
      <w:spacing w:before="280" w:after="280"/>
    </w:pPr>
    <w:rPr>
      <w:rFonts w:ascii="Arial Unicode MS" w:eastAsia="Arial Unicode MS" w:hAnsi="Arial Unicode MS" w:cs="Arial Unicode MS"/>
    </w:rPr>
  </w:style>
  <w:style w:type="paragraph" w:customStyle="1" w:styleId="TabellenInhalt">
    <w:name w:val="Tabellen Inhalt"/>
    <w:basedOn w:val="Standard"/>
    <w:rsid w:val="00F10432"/>
    <w:pPr>
      <w:suppressLineNumbers/>
    </w:pPr>
  </w:style>
  <w:style w:type="paragraph" w:customStyle="1" w:styleId="Tabellenberschrift">
    <w:name w:val="Tabellen Überschrift"/>
    <w:basedOn w:val="TabellenInhalt"/>
    <w:rsid w:val="00F10432"/>
    <w:pPr>
      <w:jc w:val="center"/>
    </w:pPr>
    <w:rPr>
      <w:b/>
      <w:bCs/>
    </w:rPr>
  </w:style>
  <w:style w:type="paragraph" w:customStyle="1" w:styleId="Rahmeninhalt">
    <w:name w:val="Rahmeninhalt"/>
    <w:basedOn w:val="Textkrper"/>
    <w:rsid w:val="00F10432"/>
  </w:style>
  <w:style w:type="paragraph" w:customStyle="1" w:styleId="Style9">
    <w:name w:val="Style 9"/>
    <w:rsid w:val="00F10432"/>
    <w:pPr>
      <w:widowControl w:val="0"/>
      <w:suppressAutoHyphens/>
      <w:autoSpaceDE w:val="0"/>
      <w:spacing w:before="216" w:after="0" w:line="240" w:lineRule="auto"/>
      <w:ind w:left="72"/>
      <w:jc w:val="both"/>
    </w:pPr>
    <w:rPr>
      <w:rFonts w:ascii="Arial" w:eastAsia="Arial" w:hAnsi="Arial" w:cs="Arial"/>
      <w:sz w:val="20"/>
      <w:szCs w:val="20"/>
      <w:lang w:eastAsia="ar-SA"/>
    </w:rPr>
  </w:style>
  <w:style w:type="paragraph" w:customStyle="1" w:styleId="Bezugszeile">
    <w:name w:val="Bezugszeile"/>
    <w:basedOn w:val="Textkrper"/>
    <w:rsid w:val="00F10432"/>
    <w:pPr>
      <w:jc w:val="both"/>
    </w:pPr>
    <w:rPr>
      <w:szCs w:val="24"/>
      <w:u w:val="single"/>
    </w:rPr>
  </w:style>
  <w:style w:type="paragraph" w:styleId="Titel">
    <w:name w:val="Title"/>
    <w:basedOn w:val="Standard"/>
    <w:next w:val="Untertitel"/>
    <w:link w:val="TitelZchn"/>
    <w:qFormat/>
    <w:rsid w:val="00F10432"/>
    <w:pPr>
      <w:overflowPunct w:val="0"/>
      <w:jc w:val="center"/>
      <w:textAlignment w:val="baseline"/>
    </w:pPr>
    <w:rPr>
      <w:rFonts w:ascii="Arial" w:hAnsi="Arial"/>
      <w:b/>
    </w:rPr>
  </w:style>
  <w:style w:type="character" w:customStyle="1" w:styleId="TitelZchn">
    <w:name w:val="Titel Zchn"/>
    <w:basedOn w:val="Absatz-Standardschriftart"/>
    <w:link w:val="Titel"/>
    <w:rsid w:val="00F10432"/>
    <w:rPr>
      <w:rFonts w:ascii="Arial" w:eastAsia="Times New Roman" w:hAnsi="Arial" w:cs="Times New Roman"/>
      <w:b/>
      <w:sz w:val="24"/>
      <w:szCs w:val="24"/>
      <w:lang w:eastAsia="ar-SA"/>
    </w:rPr>
  </w:style>
  <w:style w:type="paragraph" w:styleId="Untertitel">
    <w:name w:val="Subtitle"/>
    <w:basedOn w:val="berschrift"/>
    <w:next w:val="Textkrper"/>
    <w:link w:val="UntertitelZchn"/>
    <w:qFormat/>
    <w:rsid w:val="00F10432"/>
    <w:pPr>
      <w:jc w:val="center"/>
    </w:pPr>
    <w:rPr>
      <w:i/>
      <w:iCs/>
    </w:rPr>
  </w:style>
  <w:style w:type="character" w:customStyle="1" w:styleId="UntertitelZchn">
    <w:name w:val="Untertitel Zchn"/>
    <w:basedOn w:val="Absatz-Standardschriftart"/>
    <w:link w:val="Untertitel"/>
    <w:rsid w:val="00F10432"/>
    <w:rPr>
      <w:rFonts w:ascii="Arial" w:eastAsia="SimSun" w:hAnsi="Arial" w:cs="Lucida Sans"/>
      <w:i/>
      <w:iCs/>
      <w:sz w:val="28"/>
      <w:szCs w:val="28"/>
      <w:lang w:eastAsia="ar-SA"/>
    </w:rPr>
  </w:style>
  <w:style w:type="paragraph" w:customStyle="1" w:styleId="Textkrper31">
    <w:name w:val="Textkörper 31"/>
    <w:basedOn w:val="Standard"/>
    <w:rsid w:val="00F10432"/>
    <w:pPr>
      <w:overflowPunct w:val="0"/>
      <w:jc w:val="both"/>
      <w:textAlignment w:val="baseline"/>
    </w:pPr>
    <w:rPr>
      <w:rFonts w:ascii="Arial" w:hAnsi="Arial"/>
    </w:rPr>
  </w:style>
  <w:style w:type="paragraph" w:styleId="Textkrper2">
    <w:name w:val="Body Text 2"/>
    <w:basedOn w:val="Standard"/>
    <w:link w:val="Textkrper2Zchn"/>
    <w:semiHidden/>
    <w:rsid w:val="00F10432"/>
    <w:pPr>
      <w:tabs>
        <w:tab w:val="left" w:pos="0"/>
      </w:tabs>
    </w:pPr>
    <w:rPr>
      <w:rFonts w:ascii="Arial" w:hAnsi="Arial" w:cs="Arial"/>
      <w:b/>
    </w:rPr>
  </w:style>
  <w:style w:type="character" w:customStyle="1" w:styleId="Textkrper2Zchn">
    <w:name w:val="Textkörper 2 Zchn"/>
    <w:basedOn w:val="Absatz-Standardschriftart"/>
    <w:link w:val="Textkrper2"/>
    <w:semiHidden/>
    <w:rsid w:val="00F10432"/>
    <w:rPr>
      <w:rFonts w:ascii="Arial" w:eastAsia="Times New Roman" w:hAnsi="Arial" w:cs="Arial"/>
      <w:b/>
      <w:sz w:val="24"/>
      <w:szCs w:val="24"/>
      <w:lang w:eastAsia="ar-SA"/>
    </w:rPr>
  </w:style>
  <w:style w:type="paragraph" w:styleId="Aufzhlungszeichen2">
    <w:name w:val="List Bullet 2"/>
    <w:basedOn w:val="Standard"/>
    <w:autoRedefine/>
    <w:semiHidden/>
    <w:rsid w:val="00F10432"/>
    <w:pPr>
      <w:numPr>
        <w:numId w:val="2"/>
      </w:numPr>
      <w:suppressAutoHyphens w:val="0"/>
      <w:jc w:val="both"/>
    </w:pPr>
    <w:rPr>
      <w:rFonts w:ascii="Arial" w:hAnsi="Arial"/>
      <w:lang w:eastAsia="de-DE"/>
    </w:rPr>
  </w:style>
  <w:style w:type="paragraph" w:styleId="Aufzhlungszeichen3">
    <w:name w:val="List Bullet 3"/>
    <w:basedOn w:val="Standard"/>
    <w:autoRedefine/>
    <w:semiHidden/>
    <w:rsid w:val="00432951"/>
    <w:pPr>
      <w:numPr>
        <w:numId w:val="3"/>
      </w:numPr>
      <w:suppressAutoHyphens w:val="0"/>
      <w:jc w:val="both"/>
    </w:pPr>
    <w:rPr>
      <w:rFonts w:ascii="Fira Sans Extra Condensed" w:hAnsi="Fira Sans Extra Condensed"/>
      <w:sz w:val="22"/>
      <w:szCs w:val="22"/>
      <w:lang w:eastAsia="de-DE"/>
    </w:rPr>
  </w:style>
  <w:style w:type="paragraph" w:styleId="Aufzhlungszeichen4">
    <w:name w:val="List Bullet 4"/>
    <w:basedOn w:val="Standard"/>
    <w:autoRedefine/>
    <w:semiHidden/>
    <w:rsid w:val="00F10432"/>
    <w:pPr>
      <w:numPr>
        <w:numId w:val="4"/>
      </w:numPr>
      <w:tabs>
        <w:tab w:val="clear" w:pos="720"/>
      </w:tabs>
      <w:suppressAutoHyphens w:val="0"/>
      <w:spacing w:before="60"/>
      <w:ind w:left="1788"/>
      <w:jc w:val="both"/>
    </w:pPr>
    <w:rPr>
      <w:rFonts w:ascii="Arial" w:hAnsi="Arial"/>
      <w:lang w:eastAsia="de-DE"/>
    </w:rPr>
  </w:style>
  <w:style w:type="paragraph" w:customStyle="1" w:styleId="Style1">
    <w:name w:val="Style 1"/>
    <w:rsid w:val="00F10432"/>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F1043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10432"/>
    <w:rPr>
      <w:rFonts w:ascii="Tahoma" w:eastAsia="Times New Roman" w:hAnsi="Tahoma" w:cs="Tahoma"/>
      <w:sz w:val="16"/>
      <w:szCs w:val="16"/>
      <w:lang w:eastAsia="ar-SA"/>
    </w:rPr>
  </w:style>
  <w:style w:type="paragraph" w:styleId="Listenabsatz">
    <w:name w:val="List Paragraph"/>
    <w:basedOn w:val="Standard"/>
    <w:link w:val="ListenabsatzZchn"/>
    <w:uiPriority w:val="34"/>
    <w:qFormat/>
    <w:rsid w:val="00F10432"/>
    <w:pPr>
      <w:widowControl w:val="0"/>
      <w:suppressAutoHyphens w:val="0"/>
      <w:autoSpaceDE w:val="0"/>
      <w:autoSpaceDN w:val="0"/>
      <w:adjustRightInd w:val="0"/>
      <w:ind w:left="720"/>
    </w:pPr>
    <w:rPr>
      <w:lang w:val="en-US" w:eastAsia="de-DE"/>
    </w:rPr>
  </w:style>
  <w:style w:type="character" w:styleId="Platzhaltertext">
    <w:name w:val="Placeholder Text"/>
    <w:basedOn w:val="Absatz-Standardschriftart"/>
    <w:uiPriority w:val="99"/>
    <w:semiHidden/>
    <w:rsid w:val="00F10432"/>
    <w:rPr>
      <w:color w:val="808080"/>
    </w:rPr>
  </w:style>
  <w:style w:type="paragraph" w:styleId="Inhaltsverzeichnisberschrift">
    <w:name w:val="TOC Heading"/>
    <w:basedOn w:val="berschrift1"/>
    <w:next w:val="Standard"/>
    <w:uiPriority w:val="39"/>
    <w:unhideWhenUsed/>
    <w:qFormat/>
    <w:rsid w:val="00BD0C7A"/>
    <w:pPr>
      <w:keepLines/>
      <w:pageBreakBefore w:val="0"/>
      <w:suppressAutoHyphens w:val="0"/>
      <w:spacing w:before="480" w:after="0" w:line="276" w:lineRule="auto"/>
      <w:outlineLvl w:val="9"/>
    </w:pPr>
    <w:rPr>
      <w:rFonts w:eastAsiaTheme="majorEastAsia" w:cstheme="majorBidi"/>
      <w:sz w:val="28"/>
      <w:szCs w:val="28"/>
      <w:lang w:eastAsia="de-DE"/>
    </w:rPr>
  </w:style>
  <w:style w:type="paragraph" w:styleId="Verzeichnis2">
    <w:name w:val="toc 2"/>
    <w:basedOn w:val="Standard"/>
    <w:next w:val="Standard"/>
    <w:autoRedefine/>
    <w:uiPriority w:val="39"/>
    <w:unhideWhenUsed/>
    <w:rsid w:val="00AF62B3"/>
    <w:pPr>
      <w:spacing w:after="100"/>
      <w:ind w:left="240"/>
    </w:pPr>
    <w:rPr>
      <w:rFonts w:ascii="Fira Sans Extra Condensed" w:hAnsi="Fira Sans Extra Condensed"/>
      <w:sz w:val="22"/>
    </w:rPr>
  </w:style>
  <w:style w:type="paragraph" w:styleId="Verzeichnis3">
    <w:name w:val="toc 3"/>
    <w:basedOn w:val="Standard"/>
    <w:next w:val="Standard"/>
    <w:autoRedefine/>
    <w:uiPriority w:val="39"/>
    <w:unhideWhenUsed/>
    <w:rsid w:val="00AF62B3"/>
    <w:pPr>
      <w:tabs>
        <w:tab w:val="left" w:pos="1320"/>
        <w:tab w:val="right" w:leader="dot" w:pos="9072"/>
      </w:tabs>
      <w:spacing w:after="100"/>
      <w:ind w:left="1276" w:hanging="796"/>
    </w:pPr>
    <w:rPr>
      <w:rFonts w:ascii="Fira Sans Extra Condensed" w:hAnsi="Fira Sans Extra Condensed"/>
      <w:sz w:val="22"/>
    </w:rPr>
  </w:style>
  <w:style w:type="paragraph" w:styleId="Verzeichnis1">
    <w:name w:val="toc 1"/>
    <w:basedOn w:val="Standard"/>
    <w:next w:val="Standard"/>
    <w:autoRedefine/>
    <w:uiPriority w:val="39"/>
    <w:unhideWhenUsed/>
    <w:rsid w:val="00AE7250"/>
    <w:pPr>
      <w:tabs>
        <w:tab w:val="right" w:leader="dot" w:pos="9062"/>
      </w:tabs>
      <w:spacing w:after="100"/>
    </w:pPr>
    <w:rPr>
      <w:rFonts w:ascii="Fira Sans Extra Condensed" w:hAnsi="Fira Sans Extra Condensed"/>
      <w:b/>
      <w:noProof/>
    </w:rPr>
  </w:style>
  <w:style w:type="paragraph" w:styleId="Verzeichnis4">
    <w:name w:val="toc 4"/>
    <w:basedOn w:val="Standard"/>
    <w:next w:val="Standard"/>
    <w:autoRedefine/>
    <w:uiPriority w:val="39"/>
    <w:unhideWhenUsed/>
    <w:qFormat/>
    <w:rsid w:val="00AF62B3"/>
    <w:pPr>
      <w:tabs>
        <w:tab w:val="left" w:pos="1560"/>
        <w:tab w:val="right" w:leader="dot" w:pos="9062"/>
      </w:tabs>
      <w:spacing w:after="100"/>
      <w:ind w:left="1559" w:hanging="839"/>
    </w:pPr>
    <w:rPr>
      <w:rFonts w:ascii="Fira Sans Extra Condensed" w:hAnsi="Fira Sans Extra Condensed"/>
      <w:noProof/>
      <w:sz w:val="22"/>
    </w:rPr>
  </w:style>
  <w:style w:type="paragraph" w:styleId="Verzeichnis5">
    <w:name w:val="toc 5"/>
    <w:basedOn w:val="Standard"/>
    <w:next w:val="Standard"/>
    <w:autoRedefine/>
    <w:uiPriority w:val="39"/>
    <w:unhideWhenUsed/>
    <w:rsid w:val="00B452B9"/>
    <w:pPr>
      <w:tabs>
        <w:tab w:val="right" w:leader="dot" w:pos="9061"/>
      </w:tabs>
      <w:suppressAutoHyphens w:val="0"/>
      <w:spacing w:after="100" w:line="259" w:lineRule="auto"/>
      <w:ind w:left="880"/>
    </w:pPr>
    <w:rPr>
      <w:rFonts w:ascii="Fira Sans Extra Condensed" w:eastAsiaTheme="minorEastAsia" w:hAnsi="Fira Sans Extra Condensed" w:cstheme="minorBidi"/>
      <w:szCs w:val="22"/>
      <w:lang w:eastAsia="de-DE"/>
    </w:rPr>
  </w:style>
  <w:style w:type="paragraph" w:styleId="Verzeichnis6">
    <w:name w:val="toc 6"/>
    <w:basedOn w:val="Standard"/>
    <w:next w:val="Standard"/>
    <w:autoRedefine/>
    <w:uiPriority w:val="39"/>
    <w:unhideWhenUsed/>
    <w:rsid w:val="00F10432"/>
    <w:pPr>
      <w:suppressAutoHyphens w:val="0"/>
      <w:spacing w:after="100" w:line="259" w:lineRule="auto"/>
      <w:ind w:left="1100"/>
    </w:pPr>
    <w:rPr>
      <w:rFonts w:asciiTheme="minorHAnsi" w:eastAsiaTheme="minorEastAsia" w:hAnsiTheme="minorHAnsi" w:cstheme="minorBidi"/>
      <w:sz w:val="22"/>
      <w:szCs w:val="22"/>
      <w:lang w:eastAsia="de-DE"/>
    </w:rPr>
  </w:style>
  <w:style w:type="paragraph" w:styleId="Verzeichnis7">
    <w:name w:val="toc 7"/>
    <w:basedOn w:val="Standard"/>
    <w:next w:val="Standard"/>
    <w:autoRedefine/>
    <w:uiPriority w:val="39"/>
    <w:unhideWhenUsed/>
    <w:rsid w:val="00F10432"/>
    <w:pPr>
      <w:suppressAutoHyphens w:val="0"/>
      <w:spacing w:after="100" w:line="259" w:lineRule="auto"/>
      <w:ind w:left="1320"/>
    </w:pPr>
    <w:rPr>
      <w:rFonts w:asciiTheme="minorHAnsi" w:eastAsiaTheme="minorEastAsia" w:hAnsiTheme="minorHAnsi" w:cstheme="minorBidi"/>
      <w:sz w:val="22"/>
      <w:szCs w:val="22"/>
      <w:lang w:eastAsia="de-DE"/>
    </w:rPr>
  </w:style>
  <w:style w:type="paragraph" w:styleId="Verzeichnis8">
    <w:name w:val="toc 8"/>
    <w:basedOn w:val="Standard"/>
    <w:next w:val="Standard"/>
    <w:autoRedefine/>
    <w:uiPriority w:val="39"/>
    <w:unhideWhenUsed/>
    <w:rsid w:val="00F10432"/>
    <w:pPr>
      <w:suppressAutoHyphens w:val="0"/>
      <w:spacing w:after="100" w:line="259" w:lineRule="auto"/>
      <w:ind w:left="1540"/>
    </w:pPr>
    <w:rPr>
      <w:rFonts w:asciiTheme="minorHAnsi" w:eastAsiaTheme="minorEastAsia" w:hAnsiTheme="minorHAnsi" w:cstheme="minorBidi"/>
      <w:sz w:val="22"/>
      <w:szCs w:val="22"/>
      <w:lang w:eastAsia="de-DE"/>
    </w:rPr>
  </w:style>
  <w:style w:type="paragraph" w:styleId="Verzeichnis9">
    <w:name w:val="toc 9"/>
    <w:basedOn w:val="Standard"/>
    <w:next w:val="Standard"/>
    <w:autoRedefine/>
    <w:uiPriority w:val="39"/>
    <w:unhideWhenUsed/>
    <w:rsid w:val="00F10432"/>
    <w:pPr>
      <w:suppressAutoHyphens w:val="0"/>
      <w:spacing w:after="100" w:line="259" w:lineRule="auto"/>
      <w:ind w:left="1760"/>
    </w:pPr>
    <w:rPr>
      <w:rFonts w:asciiTheme="minorHAnsi" w:eastAsiaTheme="minorEastAsia" w:hAnsiTheme="minorHAnsi" w:cstheme="minorBidi"/>
      <w:sz w:val="22"/>
      <w:szCs w:val="22"/>
      <w:lang w:eastAsia="de-DE"/>
    </w:rPr>
  </w:style>
  <w:style w:type="character" w:customStyle="1" w:styleId="Formatvorlage1">
    <w:name w:val="Formatvorlage1"/>
    <w:basedOn w:val="Absatz-Standardschriftart"/>
    <w:uiPriority w:val="1"/>
    <w:rsid w:val="00F10432"/>
    <w:rPr>
      <w:rFonts w:ascii="Arial" w:hAnsi="Arial"/>
      <w:sz w:val="24"/>
    </w:rPr>
  </w:style>
  <w:style w:type="character" w:styleId="Kommentarzeichen">
    <w:name w:val="annotation reference"/>
    <w:basedOn w:val="Absatz-Standardschriftart"/>
    <w:uiPriority w:val="99"/>
    <w:semiHidden/>
    <w:unhideWhenUsed/>
    <w:rsid w:val="007E1814"/>
    <w:rPr>
      <w:sz w:val="16"/>
      <w:szCs w:val="16"/>
    </w:rPr>
  </w:style>
  <w:style w:type="paragraph" w:styleId="Kommentartext">
    <w:name w:val="annotation text"/>
    <w:basedOn w:val="Standard"/>
    <w:link w:val="KommentartextZchn"/>
    <w:uiPriority w:val="99"/>
    <w:unhideWhenUsed/>
    <w:rsid w:val="007E1814"/>
    <w:rPr>
      <w:sz w:val="20"/>
      <w:szCs w:val="20"/>
    </w:rPr>
  </w:style>
  <w:style w:type="character" w:customStyle="1" w:styleId="KommentartextZchn">
    <w:name w:val="Kommentartext Zchn"/>
    <w:basedOn w:val="Absatz-Standardschriftart"/>
    <w:link w:val="Kommentartext"/>
    <w:uiPriority w:val="99"/>
    <w:rsid w:val="007E1814"/>
    <w:rPr>
      <w:rFonts w:ascii="Times New Roman" w:eastAsia="Times New Roman" w:hAnsi="Times New Roman" w:cs="Times New Roman"/>
      <w:sz w:val="20"/>
      <w:szCs w:val="20"/>
      <w:lang w:eastAsia="ar-SA"/>
    </w:rPr>
  </w:style>
  <w:style w:type="paragraph" w:styleId="Kommentarthema">
    <w:name w:val="annotation subject"/>
    <w:basedOn w:val="Kommentartext"/>
    <w:next w:val="Kommentartext"/>
    <w:link w:val="KommentarthemaZchn"/>
    <w:uiPriority w:val="99"/>
    <w:semiHidden/>
    <w:unhideWhenUsed/>
    <w:rsid w:val="007E1814"/>
    <w:rPr>
      <w:b/>
      <w:bCs/>
    </w:rPr>
  </w:style>
  <w:style w:type="character" w:customStyle="1" w:styleId="KommentarthemaZchn">
    <w:name w:val="Kommentarthema Zchn"/>
    <w:basedOn w:val="KommentartextZchn"/>
    <w:link w:val="Kommentarthema"/>
    <w:uiPriority w:val="99"/>
    <w:semiHidden/>
    <w:rsid w:val="007E1814"/>
    <w:rPr>
      <w:rFonts w:ascii="Times New Roman" w:eastAsia="Times New Roman" w:hAnsi="Times New Roman" w:cs="Times New Roman"/>
      <w:b/>
      <w:bCs/>
      <w:sz w:val="20"/>
      <w:szCs w:val="20"/>
      <w:lang w:eastAsia="ar-SA"/>
    </w:rPr>
  </w:style>
  <w:style w:type="character" w:customStyle="1" w:styleId="gesetzevzaehlung">
    <w:name w:val="gesetz_ev_zaehlung"/>
    <w:basedOn w:val="Absatz-Standardschriftart"/>
    <w:rsid w:val="00A80525"/>
  </w:style>
  <w:style w:type="character" w:customStyle="1" w:styleId="gesetzevueberschrift">
    <w:name w:val="gesetz_ev_ueberschrift"/>
    <w:basedOn w:val="Absatz-Standardschriftart"/>
    <w:rsid w:val="00A80525"/>
  </w:style>
  <w:style w:type="paragraph" w:styleId="KeinLeerraum">
    <w:name w:val="No Spacing"/>
    <w:uiPriority w:val="1"/>
    <w:qFormat/>
    <w:rsid w:val="00DD4D14"/>
    <w:pPr>
      <w:spacing w:after="0" w:line="240" w:lineRule="auto"/>
      <w:jc w:val="both"/>
    </w:pPr>
    <w:rPr>
      <w:rFonts w:ascii="Arial" w:eastAsia="Times New Roman" w:hAnsi="Arial" w:cs="Times New Roman"/>
      <w:sz w:val="24"/>
      <w:szCs w:val="24"/>
      <w:lang w:eastAsia="de-DE"/>
    </w:rPr>
  </w:style>
  <w:style w:type="character" w:customStyle="1" w:styleId="characterstyle20">
    <w:name w:val="characterstyle2"/>
    <w:basedOn w:val="Absatz-Standardschriftart"/>
    <w:rsid w:val="008F7C15"/>
  </w:style>
  <w:style w:type="character" w:styleId="Buchtitel">
    <w:name w:val="Book Title"/>
    <w:basedOn w:val="Absatz-Standardschriftart"/>
    <w:uiPriority w:val="33"/>
    <w:qFormat/>
    <w:rsid w:val="00496C50"/>
    <w:rPr>
      <w:rFonts w:ascii="Fira Sans Extra Condensed" w:hAnsi="Fira Sans Extra Condensed"/>
      <w:b/>
      <w:bCs/>
      <w:i/>
      <w:iCs/>
      <w:spacing w:val="5"/>
    </w:rPr>
  </w:style>
  <w:style w:type="character" w:customStyle="1" w:styleId="ListenabsatzZchn">
    <w:name w:val="Listenabsatz Zchn"/>
    <w:link w:val="Listenabsatz"/>
    <w:uiPriority w:val="99"/>
    <w:rsid w:val="00496C50"/>
    <w:rPr>
      <w:rFonts w:ascii="Times New Roman" w:eastAsia="Times New Roman" w:hAnsi="Times New Roman" w:cs="Times New Roman"/>
      <w:sz w:val="24"/>
      <w:szCs w:val="24"/>
      <w:lang w:val="en-US" w:eastAsia="de-DE"/>
    </w:rPr>
  </w:style>
  <w:style w:type="character" w:styleId="NichtaufgelsteErwhnung">
    <w:name w:val="Unresolved Mention"/>
    <w:basedOn w:val="Absatz-Standardschriftart"/>
    <w:uiPriority w:val="99"/>
    <w:semiHidden/>
    <w:unhideWhenUsed/>
    <w:rsid w:val="00DC23F1"/>
    <w:rPr>
      <w:color w:val="605E5C"/>
      <w:shd w:val="clear" w:color="auto" w:fill="E1DFDD"/>
    </w:rPr>
  </w:style>
  <w:style w:type="table" w:styleId="Tabellenraster">
    <w:name w:val="Table Grid"/>
    <w:basedOn w:val="NormaleTabelle"/>
    <w:uiPriority w:val="59"/>
    <w:rsid w:val="00234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3999">
      <w:bodyDiv w:val="1"/>
      <w:marLeft w:val="0"/>
      <w:marRight w:val="0"/>
      <w:marTop w:val="0"/>
      <w:marBottom w:val="0"/>
      <w:divBdr>
        <w:top w:val="none" w:sz="0" w:space="0" w:color="auto"/>
        <w:left w:val="none" w:sz="0" w:space="0" w:color="auto"/>
        <w:bottom w:val="none" w:sz="0" w:space="0" w:color="auto"/>
        <w:right w:val="none" w:sz="0" w:space="0" w:color="auto"/>
      </w:divBdr>
    </w:div>
    <w:div w:id="47146225">
      <w:bodyDiv w:val="1"/>
      <w:marLeft w:val="0"/>
      <w:marRight w:val="0"/>
      <w:marTop w:val="0"/>
      <w:marBottom w:val="0"/>
      <w:divBdr>
        <w:top w:val="none" w:sz="0" w:space="0" w:color="auto"/>
        <w:left w:val="none" w:sz="0" w:space="0" w:color="auto"/>
        <w:bottom w:val="none" w:sz="0" w:space="0" w:color="auto"/>
        <w:right w:val="none" w:sz="0" w:space="0" w:color="auto"/>
      </w:divBdr>
    </w:div>
    <w:div w:id="204295245">
      <w:bodyDiv w:val="1"/>
      <w:marLeft w:val="0"/>
      <w:marRight w:val="0"/>
      <w:marTop w:val="0"/>
      <w:marBottom w:val="0"/>
      <w:divBdr>
        <w:top w:val="none" w:sz="0" w:space="0" w:color="auto"/>
        <w:left w:val="none" w:sz="0" w:space="0" w:color="auto"/>
        <w:bottom w:val="none" w:sz="0" w:space="0" w:color="auto"/>
        <w:right w:val="none" w:sz="0" w:space="0" w:color="auto"/>
      </w:divBdr>
    </w:div>
    <w:div w:id="266816745">
      <w:bodyDiv w:val="1"/>
      <w:marLeft w:val="0"/>
      <w:marRight w:val="0"/>
      <w:marTop w:val="0"/>
      <w:marBottom w:val="0"/>
      <w:divBdr>
        <w:top w:val="none" w:sz="0" w:space="0" w:color="auto"/>
        <w:left w:val="none" w:sz="0" w:space="0" w:color="auto"/>
        <w:bottom w:val="none" w:sz="0" w:space="0" w:color="auto"/>
        <w:right w:val="none" w:sz="0" w:space="0" w:color="auto"/>
      </w:divBdr>
    </w:div>
    <w:div w:id="315187926">
      <w:bodyDiv w:val="1"/>
      <w:marLeft w:val="0"/>
      <w:marRight w:val="0"/>
      <w:marTop w:val="0"/>
      <w:marBottom w:val="0"/>
      <w:divBdr>
        <w:top w:val="none" w:sz="0" w:space="0" w:color="auto"/>
        <w:left w:val="none" w:sz="0" w:space="0" w:color="auto"/>
        <w:bottom w:val="none" w:sz="0" w:space="0" w:color="auto"/>
        <w:right w:val="none" w:sz="0" w:space="0" w:color="auto"/>
      </w:divBdr>
    </w:div>
    <w:div w:id="328408596">
      <w:bodyDiv w:val="1"/>
      <w:marLeft w:val="0"/>
      <w:marRight w:val="0"/>
      <w:marTop w:val="0"/>
      <w:marBottom w:val="0"/>
      <w:divBdr>
        <w:top w:val="none" w:sz="0" w:space="0" w:color="auto"/>
        <w:left w:val="none" w:sz="0" w:space="0" w:color="auto"/>
        <w:bottom w:val="none" w:sz="0" w:space="0" w:color="auto"/>
        <w:right w:val="none" w:sz="0" w:space="0" w:color="auto"/>
      </w:divBdr>
    </w:div>
    <w:div w:id="518355221">
      <w:bodyDiv w:val="1"/>
      <w:marLeft w:val="0"/>
      <w:marRight w:val="0"/>
      <w:marTop w:val="0"/>
      <w:marBottom w:val="0"/>
      <w:divBdr>
        <w:top w:val="none" w:sz="0" w:space="0" w:color="auto"/>
        <w:left w:val="none" w:sz="0" w:space="0" w:color="auto"/>
        <w:bottom w:val="none" w:sz="0" w:space="0" w:color="auto"/>
        <w:right w:val="none" w:sz="0" w:space="0" w:color="auto"/>
      </w:divBdr>
    </w:div>
    <w:div w:id="659190078">
      <w:bodyDiv w:val="1"/>
      <w:marLeft w:val="0"/>
      <w:marRight w:val="0"/>
      <w:marTop w:val="0"/>
      <w:marBottom w:val="0"/>
      <w:divBdr>
        <w:top w:val="none" w:sz="0" w:space="0" w:color="auto"/>
        <w:left w:val="none" w:sz="0" w:space="0" w:color="auto"/>
        <w:bottom w:val="none" w:sz="0" w:space="0" w:color="auto"/>
        <w:right w:val="none" w:sz="0" w:space="0" w:color="auto"/>
      </w:divBdr>
    </w:div>
    <w:div w:id="838931367">
      <w:bodyDiv w:val="1"/>
      <w:marLeft w:val="0"/>
      <w:marRight w:val="0"/>
      <w:marTop w:val="0"/>
      <w:marBottom w:val="0"/>
      <w:divBdr>
        <w:top w:val="none" w:sz="0" w:space="0" w:color="auto"/>
        <w:left w:val="none" w:sz="0" w:space="0" w:color="auto"/>
        <w:bottom w:val="none" w:sz="0" w:space="0" w:color="auto"/>
        <w:right w:val="none" w:sz="0" w:space="0" w:color="auto"/>
      </w:divBdr>
    </w:div>
    <w:div w:id="902956677">
      <w:bodyDiv w:val="1"/>
      <w:marLeft w:val="0"/>
      <w:marRight w:val="0"/>
      <w:marTop w:val="0"/>
      <w:marBottom w:val="0"/>
      <w:divBdr>
        <w:top w:val="none" w:sz="0" w:space="0" w:color="auto"/>
        <w:left w:val="none" w:sz="0" w:space="0" w:color="auto"/>
        <w:bottom w:val="none" w:sz="0" w:space="0" w:color="auto"/>
        <w:right w:val="none" w:sz="0" w:space="0" w:color="auto"/>
      </w:divBdr>
    </w:div>
    <w:div w:id="912931986">
      <w:bodyDiv w:val="1"/>
      <w:marLeft w:val="0"/>
      <w:marRight w:val="0"/>
      <w:marTop w:val="0"/>
      <w:marBottom w:val="0"/>
      <w:divBdr>
        <w:top w:val="none" w:sz="0" w:space="0" w:color="auto"/>
        <w:left w:val="none" w:sz="0" w:space="0" w:color="auto"/>
        <w:bottom w:val="none" w:sz="0" w:space="0" w:color="auto"/>
        <w:right w:val="none" w:sz="0" w:space="0" w:color="auto"/>
      </w:divBdr>
      <w:divsChild>
        <w:div w:id="1225216173">
          <w:marLeft w:val="0"/>
          <w:marRight w:val="0"/>
          <w:marTop w:val="216"/>
          <w:marBottom w:val="0"/>
          <w:divBdr>
            <w:top w:val="none" w:sz="0" w:space="0" w:color="auto"/>
            <w:left w:val="none" w:sz="0" w:space="0" w:color="auto"/>
            <w:bottom w:val="none" w:sz="0" w:space="0" w:color="auto"/>
            <w:right w:val="none" w:sz="0" w:space="0" w:color="auto"/>
          </w:divBdr>
          <w:divsChild>
            <w:div w:id="128329105">
              <w:marLeft w:val="0"/>
              <w:marRight w:val="0"/>
              <w:marTop w:val="0"/>
              <w:marBottom w:val="0"/>
              <w:divBdr>
                <w:top w:val="none" w:sz="0" w:space="0" w:color="auto"/>
                <w:left w:val="none" w:sz="0" w:space="0" w:color="auto"/>
                <w:bottom w:val="none" w:sz="0" w:space="0" w:color="auto"/>
                <w:right w:val="none" w:sz="0" w:space="0" w:color="auto"/>
              </w:divBdr>
            </w:div>
            <w:div w:id="899023837">
              <w:marLeft w:val="0"/>
              <w:marRight w:val="0"/>
              <w:marTop w:val="0"/>
              <w:marBottom w:val="0"/>
              <w:divBdr>
                <w:top w:val="none" w:sz="0" w:space="0" w:color="auto"/>
                <w:left w:val="none" w:sz="0" w:space="0" w:color="auto"/>
                <w:bottom w:val="none" w:sz="0" w:space="0" w:color="auto"/>
                <w:right w:val="none" w:sz="0" w:space="0" w:color="auto"/>
              </w:divBdr>
            </w:div>
            <w:div w:id="939992160">
              <w:marLeft w:val="0"/>
              <w:marRight w:val="0"/>
              <w:marTop w:val="0"/>
              <w:marBottom w:val="0"/>
              <w:divBdr>
                <w:top w:val="none" w:sz="0" w:space="0" w:color="auto"/>
                <w:left w:val="none" w:sz="0" w:space="0" w:color="auto"/>
                <w:bottom w:val="none" w:sz="0" w:space="0" w:color="auto"/>
                <w:right w:val="none" w:sz="0" w:space="0" w:color="auto"/>
              </w:divBdr>
            </w:div>
            <w:div w:id="108933321">
              <w:marLeft w:val="0"/>
              <w:marRight w:val="0"/>
              <w:marTop w:val="0"/>
              <w:marBottom w:val="0"/>
              <w:divBdr>
                <w:top w:val="none" w:sz="0" w:space="0" w:color="auto"/>
                <w:left w:val="none" w:sz="0" w:space="0" w:color="auto"/>
                <w:bottom w:val="none" w:sz="0" w:space="0" w:color="auto"/>
                <w:right w:val="none" w:sz="0" w:space="0" w:color="auto"/>
              </w:divBdr>
            </w:div>
            <w:div w:id="678773066">
              <w:marLeft w:val="0"/>
              <w:marRight w:val="0"/>
              <w:marTop w:val="0"/>
              <w:marBottom w:val="0"/>
              <w:divBdr>
                <w:top w:val="none" w:sz="0" w:space="0" w:color="auto"/>
                <w:left w:val="none" w:sz="0" w:space="0" w:color="auto"/>
                <w:bottom w:val="none" w:sz="0" w:space="0" w:color="auto"/>
                <w:right w:val="none" w:sz="0" w:space="0" w:color="auto"/>
              </w:divBdr>
            </w:div>
          </w:divsChild>
        </w:div>
        <w:div w:id="284770683">
          <w:marLeft w:val="0"/>
          <w:marRight w:val="0"/>
          <w:marTop w:val="216"/>
          <w:marBottom w:val="0"/>
          <w:divBdr>
            <w:top w:val="none" w:sz="0" w:space="0" w:color="auto"/>
            <w:left w:val="none" w:sz="0" w:space="0" w:color="auto"/>
            <w:bottom w:val="none" w:sz="0" w:space="0" w:color="auto"/>
            <w:right w:val="none" w:sz="0" w:space="0" w:color="auto"/>
          </w:divBdr>
        </w:div>
      </w:divsChild>
    </w:div>
    <w:div w:id="926813308">
      <w:bodyDiv w:val="1"/>
      <w:marLeft w:val="0"/>
      <w:marRight w:val="0"/>
      <w:marTop w:val="0"/>
      <w:marBottom w:val="0"/>
      <w:divBdr>
        <w:top w:val="none" w:sz="0" w:space="0" w:color="auto"/>
        <w:left w:val="none" w:sz="0" w:space="0" w:color="auto"/>
        <w:bottom w:val="none" w:sz="0" w:space="0" w:color="auto"/>
        <w:right w:val="none" w:sz="0" w:space="0" w:color="auto"/>
      </w:divBdr>
    </w:div>
    <w:div w:id="944774407">
      <w:bodyDiv w:val="1"/>
      <w:marLeft w:val="0"/>
      <w:marRight w:val="0"/>
      <w:marTop w:val="0"/>
      <w:marBottom w:val="0"/>
      <w:divBdr>
        <w:top w:val="none" w:sz="0" w:space="0" w:color="auto"/>
        <w:left w:val="none" w:sz="0" w:space="0" w:color="auto"/>
        <w:bottom w:val="none" w:sz="0" w:space="0" w:color="auto"/>
        <w:right w:val="none" w:sz="0" w:space="0" w:color="auto"/>
      </w:divBdr>
    </w:div>
    <w:div w:id="1129518760">
      <w:bodyDiv w:val="1"/>
      <w:marLeft w:val="0"/>
      <w:marRight w:val="0"/>
      <w:marTop w:val="0"/>
      <w:marBottom w:val="0"/>
      <w:divBdr>
        <w:top w:val="none" w:sz="0" w:space="0" w:color="auto"/>
        <w:left w:val="none" w:sz="0" w:space="0" w:color="auto"/>
        <w:bottom w:val="none" w:sz="0" w:space="0" w:color="auto"/>
        <w:right w:val="none" w:sz="0" w:space="0" w:color="auto"/>
      </w:divBdr>
    </w:div>
    <w:div w:id="1199054088">
      <w:bodyDiv w:val="1"/>
      <w:marLeft w:val="0"/>
      <w:marRight w:val="0"/>
      <w:marTop w:val="0"/>
      <w:marBottom w:val="0"/>
      <w:divBdr>
        <w:top w:val="none" w:sz="0" w:space="0" w:color="auto"/>
        <w:left w:val="none" w:sz="0" w:space="0" w:color="auto"/>
        <w:bottom w:val="none" w:sz="0" w:space="0" w:color="auto"/>
        <w:right w:val="none" w:sz="0" w:space="0" w:color="auto"/>
      </w:divBdr>
    </w:div>
    <w:div w:id="1201943169">
      <w:bodyDiv w:val="1"/>
      <w:marLeft w:val="0"/>
      <w:marRight w:val="0"/>
      <w:marTop w:val="0"/>
      <w:marBottom w:val="0"/>
      <w:divBdr>
        <w:top w:val="none" w:sz="0" w:space="0" w:color="auto"/>
        <w:left w:val="none" w:sz="0" w:space="0" w:color="auto"/>
        <w:bottom w:val="none" w:sz="0" w:space="0" w:color="auto"/>
        <w:right w:val="none" w:sz="0" w:space="0" w:color="auto"/>
      </w:divBdr>
    </w:div>
    <w:div w:id="1298487583">
      <w:bodyDiv w:val="1"/>
      <w:marLeft w:val="0"/>
      <w:marRight w:val="0"/>
      <w:marTop w:val="0"/>
      <w:marBottom w:val="0"/>
      <w:divBdr>
        <w:top w:val="none" w:sz="0" w:space="0" w:color="auto"/>
        <w:left w:val="none" w:sz="0" w:space="0" w:color="auto"/>
        <w:bottom w:val="none" w:sz="0" w:space="0" w:color="auto"/>
        <w:right w:val="none" w:sz="0" w:space="0" w:color="auto"/>
      </w:divBdr>
    </w:div>
    <w:div w:id="1309019145">
      <w:bodyDiv w:val="1"/>
      <w:marLeft w:val="0"/>
      <w:marRight w:val="0"/>
      <w:marTop w:val="0"/>
      <w:marBottom w:val="0"/>
      <w:divBdr>
        <w:top w:val="none" w:sz="0" w:space="0" w:color="auto"/>
        <w:left w:val="none" w:sz="0" w:space="0" w:color="auto"/>
        <w:bottom w:val="none" w:sz="0" w:space="0" w:color="auto"/>
        <w:right w:val="none" w:sz="0" w:space="0" w:color="auto"/>
      </w:divBdr>
      <w:divsChild>
        <w:div w:id="1568806765">
          <w:marLeft w:val="0"/>
          <w:marRight w:val="0"/>
          <w:marTop w:val="0"/>
          <w:marBottom w:val="0"/>
          <w:divBdr>
            <w:top w:val="none" w:sz="0" w:space="0" w:color="auto"/>
            <w:left w:val="none" w:sz="0" w:space="0" w:color="auto"/>
            <w:bottom w:val="none" w:sz="0" w:space="0" w:color="auto"/>
            <w:right w:val="none" w:sz="0" w:space="0" w:color="auto"/>
          </w:divBdr>
          <w:divsChild>
            <w:div w:id="592515923">
              <w:marLeft w:val="0"/>
              <w:marRight w:val="0"/>
              <w:marTop w:val="300"/>
              <w:marBottom w:val="150"/>
              <w:divBdr>
                <w:top w:val="none" w:sz="0" w:space="0" w:color="auto"/>
                <w:left w:val="none" w:sz="0" w:space="0" w:color="auto"/>
                <w:bottom w:val="none" w:sz="0" w:space="0" w:color="auto"/>
                <w:right w:val="none" w:sz="0" w:space="0" w:color="auto"/>
              </w:divBdr>
            </w:div>
          </w:divsChild>
        </w:div>
        <w:div w:id="1537890897">
          <w:marLeft w:val="0"/>
          <w:marRight w:val="0"/>
          <w:marTop w:val="0"/>
          <w:marBottom w:val="0"/>
          <w:divBdr>
            <w:top w:val="none" w:sz="0" w:space="0" w:color="auto"/>
            <w:left w:val="none" w:sz="0" w:space="0" w:color="auto"/>
            <w:bottom w:val="none" w:sz="0" w:space="0" w:color="auto"/>
            <w:right w:val="none" w:sz="0" w:space="0" w:color="auto"/>
          </w:divBdr>
          <w:divsChild>
            <w:div w:id="1141844857">
              <w:marLeft w:val="0"/>
              <w:marRight w:val="0"/>
              <w:marTop w:val="0"/>
              <w:marBottom w:val="0"/>
              <w:divBdr>
                <w:top w:val="none" w:sz="0" w:space="0" w:color="auto"/>
                <w:left w:val="none" w:sz="0" w:space="0" w:color="auto"/>
                <w:bottom w:val="none" w:sz="0" w:space="0" w:color="auto"/>
                <w:right w:val="none" w:sz="0" w:space="0" w:color="auto"/>
              </w:divBdr>
              <w:divsChild>
                <w:div w:id="1050113399">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1456215838">
                          <w:marLeft w:val="0"/>
                          <w:marRight w:val="0"/>
                          <w:marTop w:val="0"/>
                          <w:marBottom w:val="0"/>
                          <w:divBdr>
                            <w:top w:val="none" w:sz="0" w:space="0" w:color="auto"/>
                            <w:left w:val="none" w:sz="0" w:space="0" w:color="auto"/>
                            <w:bottom w:val="none" w:sz="0" w:space="0" w:color="auto"/>
                            <w:right w:val="none" w:sz="0" w:space="0" w:color="auto"/>
                          </w:divBdr>
                          <w:divsChild>
                            <w:div w:id="895706148">
                              <w:marLeft w:val="0"/>
                              <w:marRight w:val="0"/>
                              <w:marTop w:val="0"/>
                              <w:marBottom w:val="0"/>
                              <w:divBdr>
                                <w:top w:val="none" w:sz="0" w:space="0" w:color="auto"/>
                                <w:left w:val="none" w:sz="0" w:space="0" w:color="auto"/>
                                <w:bottom w:val="none" w:sz="0" w:space="0" w:color="auto"/>
                                <w:right w:val="none" w:sz="0" w:space="0" w:color="auto"/>
                              </w:divBdr>
                              <w:divsChild>
                                <w:div w:id="1907911000">
                                  <w:marLeft w:val="0"/>
                                  <w:marRight w:val="0"/>
                                  <w:marTop w:val="0"/>
                                  <w:marBottom w:val="0"/>
                                  <w:divBdr>
                                    <w:top w:val="none" w:sz="0" w:space="0" w:color="auto"/>
                                    <w:left w:val="none" w:sz="0" w:space="0" w:color="auto"/>
                                    <w:bottom w:val="none" w:sz="0" w:space="0" w:color="auto"/>
                                    <w:right w:val="none" w:sz="0" w:space="0" w:color="auto"/>
                                  </w:divBdr>
                                </w:div>
                                <w:div w:id="195613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311280">
                  <w:marLeft w:val="0"/>
                  <w:marRight w:val="0"/>
                  <w:marTop w:val="0"/>
                  <w:marBottom w:val="0"/>
                  <w:divBdr>
                    <w:top w:val="none" w:sz="0" w:space="0" w:color="auto"/>
                    <w:left w:val="none" w:sz="0" w:space="0" w:color="auto"/>
                    <w:bottom w:val="none" w:sz="0" w:space="0" w:color="auto"/>
                    <w:right w:val="none" w:sz="0" w:space="0" w:color="auto"/>
                  </w:divBdr>
                  <w:divsChild>
                    <w:div w:id="153642798">
                      <w:marLeft w:val="0"/>
                      <w:marRight w:val="0"/>
                      <w:marTop w:val="0"/>
                      <w:marBottom w:val="0"/>
                      <w:divBdr>
                        <w:top w:val="none" w:sz="0" w:space="0" w:color="auto"/>
                        <w:left w:val="none" w:sz="0" w:space="0" w:color="auto"/>
                        <w:bottom w:val="none" w:sz="0" w:space="0" w:color="auto"/>
                        <w:right w:val="none" w:sz="0" w:space="0" w:color="auto"/>
                      </w:divBdr>
                      <w:divsChild>
                        <w:div w:id="1842772744">
                          <w:marLeft w:val="0"/>
                          <w:marRight w:val="0"/>
                          <w:marTop w:val="0"/>
                          <w:marBottom w:val="0"/>
                          <w:divBdr>
                            <w:top w:val="none" w:sz="0" w:space="0" w:color="auto"/>
                            <w:left w:val="none" w:sz="0" w:space="0" w:color="auto"/>
                            <w:bottom w:val="none" w:sz="0" w:space="0" w:color="auto"/>
                            <w:right w:val="none" w:sz="0" w:space="0" w:color="auto"/>
                          </w:divBdr>
                          <w:divsChild>
                            <w:div w:id="1274288583">
                              <w:marLeft w:val="0"/>
                              <w:marRight w:val="0"/>
                              <w:marTop w:val="0"/>
                              <w:marBottom w:val="0"/>
                              <w:divBdr>
                                <w:top w:val="none" w:sz="0" w:space="0" w:color="auto"/>
                                <w:left w:val="none" w:sz="0" w:space="0" w:color="auto"/>
                                <w:bottom w:val="none" w:sz="0" w:space="0" w:color="auto"/>
                                <w:right w:val="none" w:sz="0" w:space="0" w:color="auto"/>
                              </w:divBdr>
                              <w:divsChild>
                                <w:div w:id="117719874">
                                  <w:marLeft w:val="0"/>
                                  <w:marRight w:val="0"/>
                                  <w:marTop w:val="0"/>
                                  <w:marBottom w:val="0"/>
                                  <w:divBdr>
                                    <w:top w:val="none" w:sz="0" w:space="0" w:color="auto"/>
                                    <w:left w:val="none" w:sz="0" w:space="0" w:color="auto"/>
                                    <w:bottom w:val="none" w:sz="0" w:space="0" w:color="auto"/>
                                    <w:right w:val="none" w:sz="0" w:space="0" w:color="auto"/>
                                  </w:divBdr>
                                </w:div>
                                <w:div w:id="144731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337419">
                  <w:marLeft w:val="0"/>
                  <w:marRight w:val="0"/>
                  <w:marTop w:val="0"/>
                  <w:marBottom w:val="0"/>
                  <w:divBdr>
                    <w:top w:val="none" w:sz="0" w:space="0" w:color="auto"/>
                    <w:left w:val="none" w:sz="0" w:space="0" w:color="auto"/>
                    <w:bottom w:val="none" w:sz="0" w:space="0" w:color="auto"/>
                    <w:right w:val="none" w:sz="0" w:space="0" w:color="auto"/>
                  </w:divBdr>
                  <w:divsChild>
                    <w:div w:id="146942529">
                      <w:marLeft w:val="0"/>
                      <w:marRight w:val="0"/>
                      <w:marTop w:val="0"/>
                      <w:marBottom w:val="0"/>
                      <w:divBdr>
                        <w:top w:val="none" w:sz="0" w:space="0" w:color="auto"/>
                        <w:left w:val="none" w:sz="0" w:space="0" w:color="auto"/>
                        <w:bottom w:val="none" w:sz="0" w:space="0" w:color="auto"/>
                        <w:right w:val="none" w:sz="0" w:space="0" w:color="auto"/>
                      </w:divBdr>
                      <w:divsChild>
                        <w:div w:id="1091202032">
                          <w:marLeft w:val="0"/>
                          <w:marRight w:val="0"/>
                          <w:marTop w:val="0"/>
                          <w:marBottom w:val="0"/>
                          <w:divBdr>
                            <w:top w:val="none" w:sz="0" w:space="0" w:color="auto"/>
                            <w:left w:val="none" w:sz="0" w:space="0" w:color="auto"/>
                            <w:bottom w:val="none" w:sz="0" w:space="0" w:color="auto"/>
                            <w:right w:val="none" w:sz="0" w:space="0" w:color="auto"/>
                          </w:divBdr>
                          <w:divsChild>
                            <w:div w:id="1805585817">
                              <w:marLeft w:val="0"/>
                              <w:marRight w:val="0"/>
                              <w:marTop w:val="0"/>
                              <w:marBottom w:val="0"/>
                              <w:divBdr>
                                <w:top w:val="none" w:sz="0" w:space="0" w:color="auto"/>
                                <w:left w:val="none" w:sz="0" w:space="0" w:color="auto"/>
                                <w:bottom w:val="none" w:sz="0" w:space="0" w:color="auto"/>
                                <w:right w:val="none" w:sz="0" w:space="0" w:color="auto"/>
                              </w:divBdr>
                              <w:divsChild>
                                <w:div w:id="2168198">
                                  <w:marLeft w:val="0"/>
                                  <w:marRight w:val="0"/>
                                  <w:marTop w:val="0"/>
                                  <w:marBottom w:val="0"/>
                                  <w:divBdr>
                                    <w:top w:val="none" w:sz="0" w:space="0" w:color="auto"/>
                                    <w:left w:val="none" w:sz="0" w:space="0" w:color="auto"/>
                                    <w:bottom w:val="none" w:sz="0" w:space="0" w:color="auto"/>
                                    <w:right w:val="none" w:sz="0" w:space="0" w:color="auto"/>
                                  </w:divBdr>
                                </w:div>
                                <w:div w:id="86567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5138522">
                  <w:marLeft w:val="0"/>
                  <w:marRight w:val="0"/>
                  <w:marTop w:val="0"/>
                  <w:marBottom w:val="0"/>
                  <w:divBdr>
                    <w:top w:val="none" w:sz="0" w:space="0" w:color="auto"/>
                    <w:left w:val="none" w:sz="0" w:space="0" w:color="auto"/>
                    <w:bottom w:val="none" w:sz="0" w:space="0" w:color="auto"/>
                    <w:right w:val="none" w:sz="0" w:space="0" w:color="auto"/>
                  </w:divBdr>
                  <w:divsChild>
                    <w:div w:id="585921499">
                      <w:marLeft w:val="0"/>
                      <w:marRight w:val="0"/>
                      <w:marTop w:val="0"/>
                      <w:marBottom w:val="0"/>
                      <w:divBdr>
                        <w:top w:val="none" w:sz="0" w:space="0" w:color="auto"/>
                        <w:left w:val="none" w:sz="0" w:space="0" w:color="auto"/>
                        <w:bottom w:val="none" w:sz="0" w:space="0" w:color="auto"/>
                        <w:right w:val="none" w:sz="0" w:space="0" w:color="auto"/>
                      </w:divBdr>
                      <w:divsChild>
                        <w:div w:id="1546678010">
                          <w:marLeft w:val="0"/>
                          <w:marRight w:val="0"/>
                          <w:marTop w:val="0"/>
                          <w:marBottom w:val="0"/>
                          <w:divBdr>
                            <w:top w:val="none" w:sz="0" w:space="0" w:color="auto"/>
                            <w:left w:val="none" w:sz="0" w:space="0" w:color="auto"/>
                            <w:bottom w:val="none" w:sz="0" w:space="0" w:color="auto"/>
                            <w:right w:val="none" w:sz="0" w:space="0" w:color="auto"/>
                          </w:divBdr>
                          <w:divsChild>
                            <w:div w:id="1127158224">
                              <w:marLeft w:val="0"/>
                              <w:marRight w:val="0"/>
                              <w:marTop w:val="0"/>
                              <w:marBottom w:val="0"/>
                              <w:divBdr>
                                <w:top w:val="none" w:sz="0" w:space="0" w:color="auto"/>
                                <w:left w:val="none" w:sz="0" w:space="0" w:color="auto"/>
                                <w:bottom w:val="none" w:sz="0" w:space="0" w:color="auto"/>
                                <w:right w:val="none" w:sz="0" w:space="0" w:color="auto"/>
                              </w:divBdr>
                              <w:divsChild>
                                <w:div w:id="2102674520">
                                  <w:marLeft w:val="0"/>
                                  <w:marRight w:val="0"/>
                                  <w:marTop w:val="0"/>
                                  <w:marBottom w:val="0"/>
                                  <w:divBdr>
                                    <w:top w:val="none" w:sz="0" w:space="0" w:color="auto"/>
                                    <w:left w:val="none" w:sz="0" w:space="0" w:color="auto"/>
                                    <w:bottom w:val="none" w:sz="0" w:space="0" w:color="auto"/>
                                    <w:right w:val="none" w:sz="0" w:space="0" w:color="auto"/>
                                  </w:divBdr>
                                </w:div>
                                <w:div w:id="212488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34944">
                  <w:marLeft w:val="0"/>
                  <w:marRight w:val="0"/>
                  <w:marTop w:val="0"/>
                  <w:marBottom w:val="0"/>
                  <w:divBdr>
                    <w:top w:val="none" w:sz="0" w:space="0" w:color="auto"/>
                    <w:left w:val="none" w:sz="0" w:space="0" w:color="auto"/>
                    <w:bottom w:val="none" w:sz="0" w:space="0" w:color="auto"/>
                    <w:right w:val="none" w:sz="0" w:space="0" w:color="auto"/>
                  </w:divBdr>
                  <w:divsChild>
                    <w:div w:id="1044451499">
                      <w:marLeft w:val="0"/>
                      <w:marRight w:val="0"/>
                      <w:marTop w:val="0"/>
                      <w:marBottom w:val="0"/>
                      <w:divBdr>
                        <w:top w:val="none" w:sz="0" w:space="0" w:color="auto"/>
                        <w:left w:val="none" w:sz="0" w:space="0" w:color="auto"/>
                        <w:bottom w:val="none" w:sz="0" w:space="0" w:color="auto"/>
                        <w:right w:val="none" w:sz="0" w:space="0" w:color="auto"/>
                      </w:divBdr>
                      <w:divsChild>
                        <w:div w:id="733311743">
                          <w:marLeft w:val="0"/>
                          <w:marRight w:val="0"/>
                          <w:marTop w:val="0"/>
                          <w:marBottom w:val="0"/>
                          <w:divBdr>
                            <w:top w:val="none" w:sz="0" w:space="0" w:color="auto"/>
                            <w:left w:val="none" w:sz="0" w:space="0" w:color="auto"/>
                            <w:bottom w:val="none" w:sz="0" w:space="0" w:color="auto"/>
                            <w:right w:val="none" w:sz="0" w:space="0" w:color="auto"/>
                          </w:divBdr>
                          <w:divsChild>
                            <w:div w:id="1854567099">
                              <w:marLeft w:val="0"/>
                              <w:marRight w:val="0"/>
                              <w:marTop w:val="0"/>
                              <w:marBottom w:val="0"/>
                              <w:divBdr>
                                <w:top w:val="none" w:sz="0" w:space="0" w:color="auto"/>
                                <w:left w:val="none" w:sz="0" w:space="0" w:color="auto"/>
                                <w:bottom w:val="none" w:sz="0" w:space="0" w:color="auto"/>
                                <w:right w:val="none" w:sz="0" w:space="0" w:color="auto"/>
                              </w:divBdr>
                              <w:divsChild>
                                <w:div w:id="91782635">
                                  <w:marLeft w:val="0"/>
                                  <w:marRight w:val="0"/>
                                  <w:marTop w:val="0"/>
                                  <w:marBottom w:val="0"/>
                                  <w:divBdr>
                                    <w:top w:val="none" w:sz="0" w:space="0" w:color="auto"/>
                                    <w:left w:val="none" w:sz="0" w:space="0" w:color="auto"/>
                                    <w:bottom w:val="none" w:sz="0" w:space="0" w:color="auto"/>
                                    <w:right w:val="none" w:sz="0" w:space="0" w:color="auto"/>
                                  </w:divBdr>
                                </w:div>
                                <w:div w:id="140105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7745890">
          <w:marLeft w:val="0"/>
          <w:marRight w:val="0"/>
          <w:marTop w:val="0"/>
          <w:marBottom w:val="0"/>
          <w:divBdr>
            <w:top w:val="none" w:sz="0" w:space="0" w:color="auto"/>
            <w:left w:val="none" w:sz="0" w:space="0" w:color="auto"/>
            <w:bottom w:val="none" w:sz="0" w:space="0" w:color="auto"/>
            <w:right w:val="none" w:sz="0" w:space="0" w:color="auto"/>
          </w:divBdr>
          <w:divsChild>
            <w:div w:id="164593490">
              <w:marLeft w:val="0"/>
              <w:marRight w:val="0"/>
              <w:marTop w:val="0"/>
              <w:marBottom w:val="0"/>
              <w:divBdr>
                <w:top w:val="none" w:sz="0" w:space="0" w:color="auto"/>
                <w:left w:val="none" w:sz="0" w:space="0" w:color="auto"/>
                <w:bottom w:val="none" w:sz="0" w:space="0" w:color="auto"/>
                <w:right w:val="none" w:sz="0" w:space="0" w:color="auto"/>
              </w:divBdr>
              <w:divsChild>
                <w:div w:id="1998411245">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829641956">
          <w:marLeft w:val="0"/>
          <w:marRight w:val="0"/>
          <w:marTop w:val="0"/>
          <w:marBottom w:val="0"/>
          <w:divBdr>
            <w:top w:val="none" w:sz="0" w:space="0" w:color="auto"/>
            <w:left w:val="none" w:sz="0" w:space="0" w:color="auto"/>
            <w:bottom w:val="none" w:sz="0" w:space="0" w:color="auto"/>
            <w:right w:val="none" w:sz="0" w:space="0" w:color="auto"/>
          </w:divBdr>
          <w:divsChild>
            <w:div w:id="1567952218">
              <w:marLeft w:val="0"/>
              <w:marRight w:val="0"/>
              <w:marTop w:val="0"/>
              <w:marBottom w:val="0"/>
              <w:divBdr>
                <w:top w:val="none" w:sz="0" w:space="0" w:color="auto"/>
                <w:left w:val="none" w:sz="0" w:space="0" w:color="auto"/>
                <w:bottom w:val="none" w:sz="0" w:space="0" w:color="auto"/>
                <w:right w:val="none" w:sz="0" w:space="0" w:color="auto"/>
              </w:divBdr>
              <w:divsChild>
                <w:div w:id="2023162325">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747146675">
          <w:marLeft w:val="0"/>
          <w:marRight w:val="0"/>
          <w:marTop w:val="0"/>
          <w:marBottom w:val="0"/>
          <w:divBdr>
            <w:top w:val="none" w:sz="0" w:space="0" w:color="auto"/>
            <w:left w:val="none" w:sz="0" w:space="0" w:color="auto"/>
            <w:bottom w:val="none" w:sz="0" w:space="0" w:color="auto"/>
            <w:right w:val="none" w:sz="0" w:space="0" w:color="auto"/>
          </w:divBdr>
          <w:divsChild>
            <w:div w:id="383725390">
              <w:marLeft w:val="0"/>
              <w:marRight w:val="0"/>
              <w:marTop w:val="0"/>
              <w:marBottom w:val="0"/>
              <w:divBdr>
                <w:top w:val="none" w:sz="0" w:space="0" w:color="auto"/>
                <w:left w:val="none" w:sz="0" w:space="0" w:color="auto"/>
                <w:bottom w:val="none" w:sz="0" w:space="0" w:color="auto"/>
                <w:right w:val="none" w:sz="0" w:space="0" w:color="auto"/>
              </w:divBdr>
              <w:divsChild>
                <w:div w:id="2138140560">
                  <w:marLeft w:val="0"/>
                  <w:marRight w:val="0"/>
                  <w:marTop w:val="0"/>
                  <w:marBottom w:val="0"/>
                  <w:divBdr>
                    <w:top w:val="none" w:sz="0" w:space="0" w:color="auto"/>
                    <w:left w:val="none" w:sz="0" w:space="0" w:color="auto"/>
                    <w:bottom w:val="none" w:sz="0" w:space="0" w:color="auto"/>
                    <w:right w:val="none" w:sz="0" w:space="0" w:color="auto"/>
                  </w:divBdr>
                  <w:divsChild>
                    <w:div w:id="1803377967">
                      <w:marLeft w:val="0"/>
                      <w:marRight w:val="0"/>
                      <w:marTop w:val="0"/>
                      <w:marBottom w:val="0"/>
                      <w:divBdr>
                        <w:top w:val="none" w:sz="0" w:space="0" w:color="auto"/>
                        <w:left w:val="none" w:sz="0" w:space="0" w:color="auto"/>
                        <w:bottom w:val="none" w:sz="0" w:space="0" w:color="auto"/>
                        <w:right w:val="none" w:sz="0" w:space="0" w:color="auto"/>
                      </w:divBdr>
                      <w:divsChild>
                        <w:div w:id="964196076">
                          <w:marLeft w:val="0"/>
                          <w:marRight w:val="0"/>
                          <w:marTop w:val="0"/>
                          <w:marBottom w:val="0"/>
                          <w:divBdr>
                            <w:top w:val="none" w:sz="0" w:space="0" w:color="auto"/>
                            <w:left w:val="none" w:sz="0" w:space="0" w:color="auto"/>
                            <w:bottom w:val="none" w:sz="0" w:space="0" w:color="auto"/>
                            <w:right w:val="none" w:sz="0" w:space="0" w:color="auto"/>
                          </w:divBdr>
                          <w:divsChild>
                            <w:div w:id="434374231">
                              <w:marLeft w:val="0"/>
                              <w:marRight w:val="0"/>
                              <w:marTop w:val="0"/>
                              <w:marBottom w:val="0"/>
                              <w:divBdr>
                                <w:top w:val="none" w:sz="0" w:space="0" w:color="auto"/>
                                <w:left w:val="none" w:sz="0" w:space="0" w:color="auto"/>
                                <w:bottom w:val="none" w:sz="0" w:space="0" w:color="auto"/>
                                <w:right w:val="none" w:sz="0" w:space="0" w:color="auto"/>
                              </w:divBdr>
                              <w:divsChild>
                                <w:div w:id="1619295605">
                                  <w:marLeft w:val="0"/>
                                  <w:marRight w:val="0"/>
                                  <w:marTop w:val="0"/>
                                  <w:marBottom w:val="0"/>
                                  <w:divBdr>
                                    <w:top w:val="none" w:sz="0" w:space="0" w:color="auto"/>
                                    <w:left w:val="none" w:sz="0" w:space="0" w:color="auto"/>
                                    <w:bottom w:val="none" w:sz="0" w:space="0" w:color="auto"/>
                                    <w:right w:val="none" w:sz="0" w:space="0" w:color="auto"/>
                                  </w:divBdr>
                                </w:div>
                                <w:div w:id="70923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333246">
                  <w:marLeft w:val="0"/>
                  <w:marRight w:val="0"/>
                  <w:marTop w:val="0"/>
                  <w:marBottom w:val="0"/>
                  <w:divBdr>
                    <w:top w:val="none" w:sz="0" w:space="0" w:color="auto"/>
                    <w:left w:val="none" w:sz="0" w:space="0" w:color="auto"/>
                    <w:bottom w:val="none" w:sz="0" w:space="0" w:color="auto"/>
                    <w:right w:val="none" w:sz="0" w:space="0" w:color="auto"/>
                  </w:divBdr>
                  <w:divsChild>
                    <w:div w:id="2106071026">
                      <w:marLeft w:val="0"/>
                      <w:marRight w:val="0"/>
                      <w:marTop w:val="0"/>
                      <w:marBottom w:val="0"/>
                      <w:divBdr>
                        <w:top w:val="none" w:sz="0" w:space="0" w:color="auto"/>
                        <w:left w:val="none" w:sz="0" w:space="0" w:color="auto"/>
                        <w:bottom w:val="none" w:sz="0" w:space="0" w:color="auto"/>
                        <w:right w:val="none" w:sz="0" w:space="0" w:color="auto"/>
                      </w:divBdr>
                      <w:divsChild>
                        <w:div w:id="718818032">
                          <w:marLeft w:val="0"/>
                          <w:marRight w:val="0"/>
                          <w:marTop w:val="0"/>
                          <w:marBottom w:val="0"/>
                          <w:divBdr>
                            <w:top w:val="none" w:sz="0" w:space="0" w:color="auto"/>
                            <w:left w:val="none" w:sz="0" w:space="0" w:color="auto"/>
                            <w:bottom w:val="none" w:sz="0" w:space="0" w:color="auto"/>
                            <w:right w:val="none" w:sz="0" w:space="0" w:color="auto"/>
                          </w:divBdr>
                          <w:divsChild>
                            <w:div w:id="1772357303">
                              <w:marLeft w:val="0"/>
                              <w:marRight w:val="0"/>
                              <w:marTop w:val="0"/>
                              <w:marBottom w:val="0"/>
                              <w:divBdr>
                                <w:top w:val="none" w:sz="0" w:space="0" w:color="auto"/>
                                <w:left w:val="none" w:sz="0" w:space="0" w:color="auto"/>
                                <w:bottom w:val="none" w:sz="0" w:space="0" w:color="auto"/>
                                <w:right w:val="none" w:sz="0" w:space="0" w:color="auto"/>
                              </w:divBdr>
                              <w:divsChild>
                                <w:div w:id="129909264">
                                  <w:marLeft w:val="0"/>
                                  <w:marRight w:val="0"/>
                                  <w:marTop w:val="0"/>
                                  <w:marBottom w:val="0"/>
                                  <w:divBdr>
                                    <w:top w:val="none" w:sz="0" w:space="0" w:color="auto"/>
                                    <w:left w:val="none" w:sz="0" w:space="0" w:color="auto"/>
                                    <w:bottom w:val="none" w:sz="0" w:space="0" w:color="auto"/>
                                    <w:right w:val="none" w:sz="0" w:space="0" w:color="auto"/>
                                  </w:divBdr>
                                </w:div>
                                <w:div w:id="196052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617117">
                  <w:marLeft w:val="0"/>
                  <w:marRight w:val="0"/>
                  <w:marTop w:val="0"/>
                  <w:marBottom w:val="0"/>
                  <w:divBdr>
                    <w:top w:val="none" w:sz="0" w:space="0" w:color="auto"/>
                    <w:left w:val="none" w:sz="0" w:space="0" w:color="auto"/>
                    <w:bottom w:val="none" w:sz="0" w:space="0" w:color="auto"/>
                    <w:right w:val="none" w:sz="0" w:space="0" w:color="auto"/>
                  </w:divBdr>
                  <w:divsChild>
                    <w:div w:id="1593199723">
                      <w:marLeft w:val="0"/>
                      <w:marRight w:val="0"/>
                      <w:marTop w:val="0"/>
                      <w:marBottom w:val="0"/>
                      <w:divBdr>
                        <w:top w:val="none" w:sz="0" w:space="0" w:color="auto"/>
                        <w:left w:val="none" w:sz="0" w:space="0" w:color="auto"/>
                        <w:bottom w:val="none" w:sz="0" w:space="0" w:color="auto"/>
                        <w:right w:val="none" w:sz="0" w:space="0" w:color="auto"/>
                      </w:divBdr>
                      <w:divsChild>
                        <w:div w:id="1248689063">
                          <w:marLeft w:val="0"/>
                          <w:marRight w:val="0"/>
                          <w:marTop w:val="0"/>
                          <w:marBottom w:val="0"/>
                          <w:divBdr>
                            <w:top w:val="none" w:sz="0" w:space="0" w:color="auto"/>
                            <w:left w:val="none" w:sz="0" w:space="0" w:color="auto"/>
                            <w:bottom w:val="none" w:sz="0" w:space="0" w:color="auto"/>
                            <w:right w:val="none" w:sz="0" w:space="0" w:color="auto"/>
                          </w:divBdr>
                          <w:divsChild>
                            <w:div w:id="1260680829">
                              <w:marLeft w:val="0"/>
                              <w:marRight w:val="0"/>
                              <w:marTop w:val="0"/>
                              <w:marBottom w:val="0"/>
                              <w:divBdr>
                                <w:top w:val="none" w:sz="0" w:space="0" w:color="auto"/>
                                <w:left w:val="none" w:sz="0" w:space="0" w:color="auto"/>
                                <w:bottom w:val="none" w:sz="0" w:space="0" w:color="auto"/>
                                <w:right w:val="none" w:sz="0" w:space="0" w:color="auto"/>
                              </w:divBdr>
                              <w:divsChild>
                                <w:div w:id="1708483381">
                                  <w:marLeft w:val="0"/>
                                  <w:marRight w:val="0"/>
                                  <w:marTop w:val="0"/>
                                  <w:marBottom w:val="0"/>
                                  <w:divBdr>
                                    <w:top w:val="none" w:sz="0" w:space="0" w:color="auto"/>
                                    <w:left w:val="none" w:sz="0" w:space="0" w:color="auto"/>
                                    <w:bottom w:val="none" w:sz="0" w:space="0" w:color="auto"/>
                                    <w:right w:val="none" w:sz="0" w:space="0" w:color="auto"/>
                                  </w:divBdr>
                                </w:div>
                                <w:div w:id="30778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8149936">
          <w:marLeft w:val="0"/>
          <w:marRight w:val="0"/>
          <w:marTop w:val="0"/>
          <w:marBottom w:val="0"/>
          <w:divBdr>
            <w:top w:val="none" w:sz="0" w:space="0" w:color="auto"/>
            <w:left w:val="none" w:sz="0" w:space="0" w:color="auto"/>
            <w:bottom w:val="none" w:sz="0" w:space="0" w:color="auto"/>
            <w:right w:val="none" w:sz="0" w:space="0" w:color="auto"/>
          </w:divBdr>
          <w:divsChild>
            <w:div w:id="1344672599">
              <w:marLeft w:val="0"/>
              <w:marRight w:val="0"/>
              <w:marTop w:val="0"/>
              <w:marBottom w:val="0"/>
              <w:divBdr>
                <w:top w:val="none" w:sz="0" w:space="0" w:color="auto"/>
                <w:left w:val="none" w:sz="0" w:space="0" w:color="auto"/>
                <w:bottom w:val="none" w:sz="0" w:space="0" w:color="auto"/>
                <w:right w:val="none" w:sz="0" w:space="0" w:color="auto"/>
              </w:divBdr>
              <w:divsChild>
                <w:div w:id="2124104284">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443113528">
      <w:bodyDiv w:val="1"/>
      <w:marLeft w:val="0"/>
      <w:marRight w:val="0"/>
      <w:marTop w:val="0"/>
      <w:marBottom w:val="0"/>
      <w:divBdr>
        <w:top w:val="none" w:sz="0" w:space="0" w:color="auto"/>
        <w:left w:val="none" w:sz="0" w:space="0" w:color="auto"/>
        <w:bottom w:val="none" w:sz="0" w:space="0" w:color="auto"/>
        <w:right w:val="none" w:sz="0" w:space="0" w:color="auto"/>
      </w:divBdr>
    </w:div>
    <w:div w:id="1468813862">
      <w:bodyDiv w:val="1"/>
      <w:marLeft w:val="0"/>
      <w:marRight w:val="0"/>
      <w:marTop w:val="0"/>
      <w:marBottom w:val="0"/>
      <w:divBdr>
        <w:top w:val="none" w:sz="0" w:space="0" w:color="auto"/>
        <w:left w:val="none" w:sz="0" w:space="0" w:color="auto"/>
        <w:bottom w:val="none" w:sz="0" w:space="0" w:color="auto"/>
        <w:right w:val="none" w:sz="0" w:space="0" w:color="auto"/>
      </w:divBdr>
    </w:div>
    <w:div w:id="1502693872">
      <w:bodyDiv w:val="1"/>
      <w:marLeft w:val="240"/>
      <w:marRight w:val="240"/>
      <w:marTop w:val="240"/>
      <w:marBottom w:val="60"/>
      <w:divBdr>
        <w:top w:val="none" w:sz="0" w:space="0" w:color="auto"/>
        <w:left w:val="none" w:sz="0" w:space="0" w:color="auto"/>
        <w:bottom w:val="none" w:sz="0" w:space="0" w:color="auto"/>
        <w:right w:val="none" w:sz="0" w:space="0" w:color="auto"/>
      </w:divBdr>
      <w:divsChild>
        <w:div w:id="1737511127">
          <w:marLeft w:val="0"/>
          <w:marRight w:val="0"/>
          <w:marTop w:val="0"/>
          <w:marBottom w:val="0"/>
          <w:divBdr>
            <w:top w:val="none" w:sz="0" w:space="0" w:color="auto"/>
            <w:left w:val="none" w:sz="0" w:space="0" w:color="auto"/>
            <w:bottom w:val="single" w:sz="6" w:space="9" w:color="C8C8C8"/>
            <w:right w:val="none" w:sz="0" w:space="0" w:color="auto"/>
          </w:divBdr>
          <w:divsChild>
            <w:div w:id="1151874001">
              <w:marLeft w:val="0"/>
              <w:marRight w:val="0"/>
              <w:marTop w:val="0"/>
              <w:marBottom w:val="0"/>
              <w:divBdr>
                <w:top w:val="none" w:sz="0" w:space="0" w:color="auto"/>
                <w:left w:val="none" w:sz="0" w:space="0" w:color="auto"/>
                <w:bottom w:val="none" w:sz="0" w:space="0" w:color="auto"/>
                <w:right w:val="none" w:sz="0" w:space="0" w:color="auto"/>
              </w:divBdr>
              <w:divsChild>
                <w:div w:id="1135563536">
                  <w:marLeft w:val="0"/>
                  <w:marRight w:val="0"/>
                  <w:marTop w:val="120"/>
                  <w:marBottom w:val="120"/>
                  <w:divBdr>
                    <w:top w:val="none" w:sz="0" w:space="0" w:color="auto"/>
                    <w:left w:val="none" w:sz="0" w:space="0" w:color="auto"/>
                    <w:bottom w:val="none" w:sz="0" w:space="0" w:color="auto"/>
                    <w:right w:val="none" w:sz="0" w:space="0" w:color="auto"/>
                  </w:divBdr>
                </w:div>
                <w:div w:id="981737512">
                  <w:marLeft w:val="0"/>
                  <w:marRight w:val="0"/>
                  <w:marTop w:val="120"/>
                  <w:marBottom w:val="120"/>
                  <w:divBdr>
                    <w:top w:val="none" w:sz="0" w:space="0" w:color="auto"/>
                    <w:left w:val="none" w:sz="0" w:space="0" w:color="auto"/>
                    <w:bottom w:val="none" w:sz="0" w:space="0" w:color="auto"/>
                    <w:right w:val="none" w:sz="0" w:space="0" w:color="auto"/>
                  </w:divBdr>
                </w:div>
                <w:div w:id="752896404">
                  <w:marLeft w:val="0"/>
                  <w:marRight w:val="0"/>
                  <w:marTop w:val="100"/>
                  <w:marBottom w:val="100"/>
                  <w:divBdr>
                    <w:top w:val="none" w:sz="0" w:space="0" w:color="auto"/>
                    <w:left w:val="none" w:sz="0" w:space="0" w:color="auto"/>
                    <w:bottom w:val="none" w:sz="0" w:space="0" w:color="auto"/>
                    <w:right w:val="none" w:sz="0" w:space="0" w:color="auto"/>
                  </w:divBdr>
                </w:div>
                <w:div w:id="1407845773">
                  <w:marLeft w:val="0"/>
                  <w:marRight w:val="0"/>
                  <w:marTop w:val="100"/>
                  <w:marBottom w:val="100"/>
                  <w:divBdr>
                    <w:top w:val="none" w:sz="0" w:space="0" w:color="auto"/>
                    <w:left w:val="none" w:sz="0" w:space="0" w:color="auto"/>
                    <w:bottom w:val="none" w:sz="0" w:space="0" w:color="auto"/>
                    <w:right w:val="none" w:sz="0" w:space="0" w:color="auto"/>
                  </w:divBdr>
                </w:div>
                <w:div w:id="1847280927">
                  <w:marLeft w:val="0"/>
                  <w:marRight w:val="0"/>
                  <w:marTop w:val="100"/>
                  <w:marBottom w:val="100"/>
                  <w:divBdr>
                    <w:top w:val="none" w:sz="0" w:space="0" w:color="auto"/>
                    <w:left w:val="none" w:sz="0" w:space="0" w:color="auto"/>
                    <w:bottom w:val="none" w:sz="0" w:space="0" w:color="auto"/>
                    <w:right w:val="none" w:sz="0" w:space="0" w:color="auto"/>
                  </w:divBdr>
                </w:div>
                <w:div w:id="1617132353">
                  <w:marLeft w:val="0"/>
                  <w:marRight w:val="0"/>
                  <w:marTop w:val="100"/>
                  <w:marBottom w:val="100"/>
                  <w:divBdr>
                    <w:top w:val="none" w:sz="0" w:space="0" w:color="auto"/>
                    <w:left w:val="none" w:sz="0" w:space="0" w:color="auto"/>
                    <w:bottom w:val="none" w:sz="0" w:space="0" w:color="auto"/>
                    <w:right w:val="none" w:sz="0" w:space="0" w:color="auto"/>
                  </w:divBdr>
                </w:div>
                <w:div w:id="512495589">
                  <w:marLeft w:val="0"/>
                  <w:marRight w:val="0"/>
                  <w:marTop w:val="100"/>
                  <w:marBottom w:val="100"/>
                  <w:divBdr>
                    <w:top w:val="none" w:sz="0" w:space="0" w:color="auto"/>
                    <w:left w:val="none" w:sz="0" w:space="0" w:color="auto"/>
                    <w:bottom w:val="none" w:sz="0" w:space="0" w:color="auto"/>
                    <w:right w:val="none" w:sz="0" w:space="0" w:color="auto"/>
                  </w:divBdr>
                </w:div>
                <w:div w:id="1651592062">
                  <w:marLeft w:val="0"/>
                  <w:marRight w:val="0"/>
                  <w:marTop w:val="100"/>
                  <w:marBottom w:val="100"/>
                  <w:divBdr>
                    <w:top w:val="none" w:sz="0" w:space="0" w:color="auto"/>
                    <w:left w:val="none" w:sz="0" w:space="0" w:color="auto"/>
                    <w:bottom w:val="none" w:sz="0" w:space="0" w:color="auto"/>
                    <w:right w:val="none" w:sz="0" w:space="0" w:color="auto"/>
                  </w:divBdr>
                </w:div>
                <w:div w:id="762649627">
                  <w:marLeft w:val="0"/>
                  <w:marRight w:val="0"/>
                  <w:marTop w:val="120"/>
                  <w:marBottom w:val="120"/>
                  <w:divBdr>
                    <w:top w:val="none" w:sz="0" w:space="0" w:color="auto"/>
                    <w:left w:val="none" w:sz="0" w:space="0" w:color="auto"/>
                    <w:bottom w:val="none" w:sz="0" w:space="0" w:color="auto"/>
                    <w:right w:val="none" w:sz="0" w:space="0" w:color="auto"/>
                  </w:divBdr>
                </w:div>
                <w:div w:id="1087114312">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1584414618">
      <w:bodyDiv w:val="1"/>
      <w:marLeft w:val="0"/>
      <w:marRight w:val="0"/>
      <w:marTop w:val="0"/>
      <w:marBottom w:val="0"/>
      <w:divBdr>
        <w:top w:val="none" w:sz="0" w:space="0" w:color="auto"/>
        <w:left w:val="none" w:sz="0" w:space="0" w:color="auto"/>
        <w:bottom w:val="none" w:sz="0" w:space="0" w:color="auto"/>
        <w:right w:val="none" w:sz="0" w:space="0" w:color="auto"/>
      </w:divBdr>
      <w:divsChild>
        <w:div w:id="217400057">
          <w:marLeft w:val="0"/>
          <w:marRight w:val="0"/>
          <w:marTop w:val="0"/>
          <w:marBottom w:val="0"/>
          <w:divBdr>
            <w:top w:val="none" w:sz="0" w:space="0" w:color="auto"/>
            <w:left w:val="none" w:sz="0" w:space="0" w:color="auto"/>
            <w:bottom w:val="none" w:sz="0" w:space="0" w:color="auto"/>
            <w:right w:val="none" w:sz="0" w:space="0" w:color="auto"/>
          </w:divBdr>
          <w:divsChild>
            <w:div w:id="2132505658">
              <w:marLeft w:val="0"/>
              <w:marRight w:val="0"/>
              <w:marTop w:val="300"/>
              <w:marBottom w:val="150"/>
              <w:divBdr>
                <w:top w:val="none" w:sz="0" w:space="0" w:color="auto"/>
                <w:left w:val="none" w:sz="0" w:space="0" w:color="auto"/>
                <w:bottom w:val="none" w:sz="0" w:space="0" w:color="auto"/>
                <w:right w:val="none" w:sz="0" w:space="0" w:color="auto"/>
              </w:divBdr>
            </w:div>
          </w:divsChild>
        </w:div>
        <w:div w:id="2146503579">
          <w:marLeft w:val="0"/>
          <w:marRight w:val="0"/>
          <w:marTop w:val="0"/>
          <w:marBottom w:val="0"/>
          <w:divBdr>
            <w:top w:val="none" w:sz="0" w:space="0" w:color="auto"/>
            <w:left w:val="none" w:sz="0" w:space="0" w:color="auto"/>
            <w:bottom w:val="none" w:sz="0" w:space="0" w:color="auto"/>
            <w:right w:val="none" w:sz="0" w:space="0" w:color="auto"/>
          </w:divBdr>
          <w:divsChild>
            <w:div w:id="1127554033">
              <w:marLeft w:val="0"/>
              <w:marRight w:val="0"/>
              <w:marTop w:val="0"/>
              <w:marBottom w:val="0"/>
              <w:divBdr>
                <w:top w:val="none" w:sz="0" w:space="0" w:color="auto"/>
                <w:left w:val="none" w:sz="0" w:space="0" w:color="auto"/>
                <w:bottom w:val="none" w:sz="0" w:space="0" w:color="auto"/>
                <w:right w:val="none" w:sz="0" w:space="0" w:color="auto"/>
              </w:divBdr>
              <w:divsChild>
                <w:div w:id="1513254456">
                  <w:marLeft w:val="0"/>
                  <w:marRight w:val="0"/>
                  <w:marTop w:val="0"/>
                  <w:marBottom w:val="0"/>
                  <w:divBdr>
                    <w:top w:val="none" w:sz="0" w:space="0" w:color="auto"/>
                    <w:left w:val="none" w:sz="0" w:space="0" w:color="auto"/>
                    <w:bottom w:val="none" w:sz="0" w:space="0" w:color="auto"/>
                    <w:right w:val="none" w:sz="0" w:space="0" w:color="auto"/>
                  </w:divBdr>
                  <w:divsChild>
                    <w:div w:id="1394961705">
                      <w:marLeft w:val="0"/>
                      <w:marRight w:val="0"/>
                      <w:marTop w:val="0"/>
                      <w:marBottom w:val="0"/>
                      <w:divBdr>
                        <w:top w:val="none" w:sz="0" w:space="0" w:color="auto"/>
                        <w:left w:val="none" w:sz="0" w:space="0" w:color="auto"/>
                        <w:bottom w:val="none" w:sz="0" w:space="0" w:color="auto"/>
                        <w:right w:val="none" w:sz="0" w:space="0" w:color="auto"/>
                      </w:divBdr>
                      <w:divsChild>
                        <w:div w:id="849612092">
                          <w:marLeft w:val="0"/>
                          <w:marRight w:val="0"/>
                          <w:marTop w:val="0"/>
                          <w:marBottom w:val="0"/>
                          <w:divBdr>
                            <w:top w:val="none" w:sz="0" w:space="0" w:color="auto"/>
                            <w:left w:val="none" w:sz="0" w:space="0" w:color="auto"/>
                            <w:bottom w:val="none" w:sz="0" w:space="0" w:color="auto"/>
                            <w:right w:val="none" w:sz="0" w:space="0" w:color="auto"/>
                          </w:divBdr>
                          <w:divsChild>
                            <w:div w:id="1483497036">
                              <w:marLeft w:val="0"/>
                              <w:marRight w:val="0"/>
                              <w:marTop w:val="0"/>
                              <w:marBottom w:val="0"/>
                              <w:divBdr>
                                <w:top w:val="none" w:sz="0" w:space="0" w:color="auto"/>
                                <w:left w:val="none" w:sz="0" w:space="0" w:color="auto"/>
                                <w:bottom w:val="none" w:sz="0" w:space="0" w:color="auto"/>
                                <w:right w:val="none" w:sz="0" w:space="0" w:color="auto"/>
                              </w:divBdr>
                              <w:divsChild>
                                <w:div w:id="727269211">
                                  <w:marLeft w:val="0"/>
                                  <w:marRight w:val="0"/>
                                  <w:marTop w:val="0"/>
                                  <w:marBottom w:val="0"/>
                                  <w:divBdr>
                                    <w:top w:val="none" w:sz="0" w:space="0" w:color="auto"/>
                                    <w:left w:val="none" w:sz="0" w:space="0" w:color="auto"/>
                                    <w:bottom w:val="none" w:sz="0" w:space="0" w:color="auto"/>
                                    <w:right w:val="none" w:sz="0" w:space="0" w:color="auto"/>
                                  </w:divBdr>
                                </w:div>
                                <w:div w:id="68344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1709854">
                  <w:marLeft w:val="0"/>
                  <w:marRight w:val="0"/>
                  <w:marTop w:val="0"/>
                  <w:marBottom w:val="0"/>
                  <w:divBdr>
                    <w:top w:val="none" w:sz="0" w:space="0" w:color="auto"/>
                    <w:left w:val="none" w:sz="0" w:space="0" w:color="auto"/>
                    <w:bottom w:val="none" w:sz="0" w:space="0" w:color="auto"/>
                    <w:right w:val="none" w:sz="0" w:space="0" w:color="auto"/>
                  </w:divBdr>
                  <w:divsChild>
                    <w:div w:id="1683387821">
                      <w:marLeft w:val="0"/>
                      <w:marRight w:val="0"/>
                      <w:marTop w:val="0"/>
                      <w:marBottom w:val="0"/>
                      <w:divBdr>
                        <w:top w:val="none" w:sz="0" w:space="0" w:color="auto"/>
                        <w:left w:val="none" w:sz="0" w:space="0" w:color="auto"/>
                        <w:bottom w:val="none" w:sz="0" w:space="0" w:color="auto"/>
                        <w:right w:val="none" w:sz="0" w:space="0" w:color="auto"/>
                      </w:divBdr>
                      <w:divsChild>
                        <w:div w:id="1089275994">
                          <w:marLeft w:val="0"/>
                          <w:marRight w:val="0"/>
                          <w:marTop w:val="0"/>
                          <w:marBottom w:val="0"/>
                          <w:divBdr>
                            <w:top w:val="none" w:sz="0" w:space="0" w:color="auto"/>
                            <w:left w:val="none" w:sz="0" w:space="0" w:color="auto"/>
                            <w:bottom w:val="none" w:sz="0" w:space="0" w:color="auto"/>
                            <w:right w:val="none" w:sz="0" w:space="0" w:color="auto"/>
                          </w:divBdr>
                          <w:divsChild>
                            <w:div w:id="865869187">
                              <w:marLeft w:val="0"/>
                              <w:marRight w:val="0"/>
                              <w:marTop w:val="0"/>
                              <w:marBottom w:val="0"/>
                              <w:divBdr>
                                <w:top w:val="none" w:sz="0" w:space="0" w:color="auto"/>
                                <w:left w:val="none" w:sz="0" w:space="0" w:color="auto"/>
                                <w:bottom w:val="none" w:sz="0" w:space="0" w:color="auto"/>
                                <w:right w:val="none" w:sz="0" w:space="0" w:color="auto"/>
                              </w:divBdr>
                              <w:divsChild>
                                <w:div w:id="44111627">
                                  <w:marLeft w:val="0"/>
                                  <w:marRight w:val="0"/>
                                  <w:marTop w:val="0"/>
                                  <w:marBottom w:val="0"/>
                                  <w:divBdr>
                                    <w:top w:val="none" w:sz="0" w:space="0" w:color="auto"/>
                                    <w:left w:val="none" w:sz="0" w:space="0" w:color="auto"/>
                                    <w:bottom w:val="none" w:sz="0" w:space="0" w:color="auto"/>
                                    <w:right w:val="none" w:sz="0" w:space="0" w:color="auto"/>
                                  </w:divBdr>
                                </w:div>
                                <w:div w:id="18672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181930">
                  <w:marLeft w:val="0"/>
                  <w:marRight w:val="0"/>
                  <w:marTop w:val="0"/>
                  <w:marBottom w:val="0"/>
                  <w:divBdr>
                    <w:top w:val="none" w:sz="0" w:space="0" w:color="auto"/>
                    <w:left w:val="none" w:sz="0" w:space="0" w:color="auto"/>
                    <w:bottom w:val="none" w:sz="0" w:space="0" w:color="auto"/>
                    <w:right w:val="none" w:sz="0" w:space="0" w:color="auto"/>
                  </w:divBdr>
                  <w:divsChild>
                    <w:div w:id="727261369">
                      <w:marLeft w:val="0"/>
                      <w:marRight w:val="0"/>
                      <w:marTop w:val="0"/>
                      <w:marBottom w:val="0"/>
                      <w:divBdr>
                        <w:top w:val="none" w:sz="0" w:space="0" w:color="auto"/>
                        <w:left w:val="none" w:sz="0" w:space="0" w:color="auto"/>
                        <w:bottom w:val="none" w:sz="0" w:space="0" w:color="auto"/>
                        <w:right w:val="none" w:sz="0" w:space="0" w:color="auto"/>
                      </w:divBdr>
                      <w:divsChild>
                        <w:div w:id="1948273624">
                          <w:marLeft w:val="0"/>
                          <w:marRight w:val="0"/>
                          <w:marTop w:val="0"/>
                          <w:marBottom w:val="0"/>
                          <w:divBdr>
                            <w:top w:val="none" w:sz="0" w:space="0" w:color="auto"/>
                            <w:left w:val="none" w:sz="0" w:space="0" w:color="auto"/>
                            <w:bottom w:val="none" w:sz="0" w:space="0" w:color="auto"/>
                            <w:right w:val="none" w:sz="0" w:space="0" w:color="auto"/>
                          </w:divBdr>
                          <w:divsChild>
                            <w:div w:id="1536190090">
                              <w:marLeft w:val="0"/>
                              <w:marRight w:val="0"/>
                              <w:marTop w:val="0"/>
                              <w:marBottom w:val="0"/>
                              <w:divBdr>
                                <w:top w:val="none" w:sz="0" w:space="0" w:color="auto"/>
                                <w:left w:val="none" w:sz="0" w:space="0" w:color="auto"/>
                                <w:bottom w:val="none" w:sz="0" w:space="0" w:color="auto"/>
                                <w:right w:val="none" w:sz="0" w:space="0" w:color="auto"/>
                              </w:divBdr>
                              <w:divsChild>
                                <w:div w:id="1161460492">
                                  <w:marLeft w:val="0"/>
                                  <w:marRight w:val="0"/>
                                  <w:marTop w:val="0"/>
                                  <w:marBottom w:val="0"/>
                                  <w:divBdr>
                                    <w:top w:val="none" w:sz="0" w:space="0" w:color="auto"/>
                                    <w:left w:val="none" w:sz="0" w:space="0" w:color="auto"/>
                                    <w:bottom w:val="none" w:sz="0" w:space="0" w:color="auto"/>
                                    <w:right w:val="none" w:sz="0" w:space="0" w:color="auto"/>
                                  </w:divBdr>
                                </w:div>
                                <w:div w:id="780491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3702220">
                  <w:marLeft w:val="0"/>
                  <w:marRight w:val="0"/>
                  <w:marTop w:val="0"/>
                  <w:marBottom w:val="0"/>
                  <w:divBdr>
                    <w:top w:val="none" w:sz="0" w:space="0" w:color="auto"/>
                    <w:left w:val="none" w:sz="0" w:space="0" w:color="auto"/>
                    <w:bottom w:val="none" w:sz="0" w:space="0" w:color="auto"/>
                    <w:right w:val="none" w:sz="0" w:space="0" w:color="auto"/>
                  </w:divBdr>
                  <w:divsChild>
                    <w:div w:id="1240869805">
                      <w:marLeft w:val="0"/>
                      <w:marRight w:val="0"/>
                      <w:marTop w:val="0"/>
                      <w:marBottom w:val="0"/>
                      <w:divBdr>
                        <w:top w:val="none" w:sz="0" w:space="0" w:color="auto"/>
                        <w:left w:val="none" w:sz="0" w:space="0" w:color="auto"/>
                        <w:bottom w:val="none" w:sz="0" w:space="0" w:color="auto"/>
                        <w:right w:val="none" w:sz="0" w:space="0" w:color="auto"/>
                      </w:divBdr>
                      <w:divsChild>
                        <w:div w:id="591159011">
                          <w:marLeft w:val="0"/>
                          <w:marRight w:val="0"/>
                          <w:marTop w:val="0"/>
                          <w:marBottom w:val="0"/>
                          <w:divBdr>
                            <w:top w:val="none" w:sz="0" w:space="0" w:color="auto"/>
                            <w:left w:val="none" w:sz="0" w:space="0" w:color="auto"/>
                            <w:bottom w:val="none" w:sz="0" w:space="0" w:color="auto"/>
                            <w:right w:val="none" w:sz="0" w:space="0" w:color="auto"/>
                          </w:divBdr>
                          <w:divsChild>
                            <w:div w:id="991374817">
                              <w:marLeft w:val="0"/>
                              <w:marRight w:val="0"/>
                              <w:marTop w:val="0"/>
                              <w:marBottom w:val="0"/>
                              <w:divBdr>
                                <w:top w:val="none" w:sz="0" w:space="0" w:color="auto"/>
                                <w:left w:val="none" w:sz="0" w:space="0" w:color="auto"/>
                                <w:bottom w:val="none" w:sz="0" w:space="0" w:color="auto"/>
                                <w:right w:val="none" w:sz="0" w:space="0" w:color="auto"/>
                              </w:divBdr>
                              <w:divsChild>
                                <w:div w:id="1734426910">
                                  <w:marLeft w:val="0"/>
                                  <w:marRight w:val="0"/>
                                  <w:marTop w:val="0"/>
                                  <w:marBottom w:val="0"/>
                                  <w:divBdr>
                                    <w:top w:val="none" w:sz="0" w:space="0" w:color="auto"/>
                                    <w:left w:val="none" w:sz="0" w:space="0" w:color="auto"/>
                                    <w:bottom w:val="none" w:sz="0" w:space="0" w:color="auto"/>
                                    <w:right w:val="none" w:sz="0" w:space="0" w:color="auto"/>
                                  </w:divBdr>
                                </w:div>
                                <w:div w:id="103404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359667">
                  <w:marLeft w:val="0"/>
                  <w:marRight w:val="0"/>
                  <w:marTop w:val="0"/>
                  <w:marBottom w:val="0"/>
                  <w:divBdr>
                    <w:top w:val="none" w:sz="0" w:space="0" w:color="auto"/>
                    <w:left w:val="none" w:sz="0" w:space="0" w:color="auto"/>
                    <w:bottom w:val="none" w:sz="0" w:space="0" w:color="auto"/>
                    <w:right w:val="none" w:sz="0" w:space="0" w:color="auto"/>
                  </w:divBdr>
                  <w:divsChild>
                    <w:div w:id="1656446059">
                      <w:marLeft w:val="0"/>
                      <w:marRight w:val="0"/>
                      <w:marTop w:val="0"/>
                      <w:marBottom w:val="0"/>
                      <w:divBdr>
                        <w:top w:val="none" w:sz="0" w:space="0" w:color="auto"/>
                        <w:left w:val="none" w:sz="0" w:space="0" w:color="auto"/>
                        <w:bottom w:val="none" w:sz="0" w:space="0" w:color="auto"/>
                        <w:right w:val="none" w:sz="0" w:space="0" w:color="auto"/>
                      </w:divBdr>
                      <w:divsChild>
                        <w:div w:id="618412736">
                          <w:marLeft w:val="0"/>
                          <w:marRight w:val="0"/>
                          <w:marTop w:val="0"/>
                          <w:marBottom w:val="0"/>
                          <w:divBdr>
                            <w:top w:val="none" w:sz="0" w:space="0" w:color="auto"/>
                            <w:left w:val="none" w:sz="0" w:space="0" w:color="auto"/>
                            <w:bottom w:val="none" w:sz="0" w:space="0" w:color="auto"/>
                            <w:right w:val="none" w:sz="0" w:space="0" w:color="auto"/>
                          </w:divBdr>
                          <w:divsChild>
                            <w:div w:id="1325233631">
                              <w:marLeft w:val="0"/>
                              <w:marRight w:val="0"/>
                              <w:marTop w:val="0"/>
                              <w:marBottom w:val="0"/>
                              <w:divBdr>
                                <w:top w:val="none" w:sz="0" w:space="0" w:color="auto"/>
                                <w:left w:val="none" w:sz="0" w:space="0" w:color="auto"/>
                                <w:bottom w:val="none" w:sz="0" w:space="0" w:color="auto"/>
                                <w:right w:val="none" w:sz="0" w:space="0" w:color="auto"/>
                              </w:divBdr>
                              <w:divsChild>
                                <w:div w:id="176576327">
                                  <w:marLeft w:val="0"/>
                                  <w:marRight w:val="0"/>
                                  <w:marTop w:val="0"/>
                                  <w:marBottom w:val="0"/>
                                  <w:divBdr>
                                    <w:top w:val="none" w:sz="0" w:space="0" w:color="auto"/>
                                    <w:left w:val="none" w:sz="0" w:space="0" w:color="auto"/>
                                    <w:bottom w:val="none" w:sz="0" w:space="0" w:color="auto"/>
                                    <w:right w:val="none" w:sz="0" w:space="0" w:color="auto"/>
                                  </w:divBdr>
                                </w:div>
                                <w:div w:id="19422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4941253">
          <w:marLeft w:val="0"/>
          <w:marRight w:val="0"/>
          <w:marTop w:val="0"/>
          <w:marBottom w:val="0"/>
          <w:divBdr>
            <w:top w:val="none" w:sz="0" w:space="0" w:color="auto"/>
            <w:left w:val="none" w:sz="0" w:space="0" w:color="auto"/>
            <w:bottom w:val="none" w:sz="0" w:space="0" w:color="auto"/>
            <w:right w:val="none" w:sz="0" w:space="0" w:color="auto"/>
          </w:divBdr>
          <w:divsChild>
            <w:div w:id="1601715104">
              <w:marLeft w:val="0"/>
              <w:marRight w:val="0"/>
              <w:marTop w:val="0"/>
              <w:marBottom w:val="0"/>
              <w:divBdr>
                <w:top w:val="none" w:sz="0" w:space="0" w:color="auto"/>
                <w:left w:val="none" w:sz="0" w:space="0" w:color="auto"/>
                <w:bottom w:val="none" w:sz="0" w:space="0" w:color="auto"/>
                <w:right w:val="none" w:sz="0" w:space="0" w:color="auto"/>
              </w:divBdr>
              <w:divsChild>
                <w:div w:id="93579616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790201634">
          <w:marLeft w:val="0"/>
          <w:marRight w:val="0"/>
          <w:marTop w:val="0"/>
          <w:marBottom w:val="0"/>
          <w:divBdr>
            <w:top w:val="none" w:sz="0" w:space="0" w:color="auto"/>
            <w:left w:val="none" w:sz="0" w:space="0" w:color="auto"/>
            <w:bottom w:val="none" w:sz="0" w:space="0" w:color="auto"/>
            <w:right w:val="none" w:sz="0" w:space="0" w:color="auto"/>
          </w:divBdr>
          <w:divsChild>
            <w:div w:id="1316252702">
              <w:marLeft w:val="0"/>
              <w:marRight w:val="0"/>
              <w:marTop w:val="0"/>
              <w:marBottom w:val="0"/>
              <w:divBdr>
                <w:top w:val="none" w:sz="0" w:space="0" w:color="auto"/>
                <w:left w:val="none" w:sz="0" w:space="0" w:color="auto"/>
                <w:bottom w:val="none" w:sz="0" w:space="0" w:color="auto"/>
                <w:right w:val="none" w:sz="0" w:space="0" w:color="auto"/>
              </w:divBdr>
              <w:divsChild>
                <w:div w:id="1021400329">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699424204">
          <w:marLeft w:val="0"/>
          <w:marRight w:val="0"/>
          <w:marTop w:val="0"/>
          <w:marBottom w:val="0"/>
          <w:divBdr>
            <w:top w:val="none" w:sz="0" w:space="0" w:color="auto"/>
            <w:left w:val="none" w:sz="0" w:space="0" w:color="auto"/>
            <w:bottom w:val="none" w:sz="0" w:space="0" w:color="auto"/>
            <w:right w:val="none" w:sz="0" w:space="0" w:color="auto"/>
          </w:divBdr>
          <w:divsChild>
            <w:div w:id="470755737">
              <w:marLeft w:val="0"/>
              <w:marRight w:val="0"/>
              <w:marTop w:val="0"/>
              <w:marBottom w:val="0"/>
              <w:divBdr>
                <w:top w:val="none" w:sz="0" w:space="0" w:color="auto"/>
                <w:left w:val="none" w:sz="0" w:space="0" w:color="auto"/>
                <w:bottom w:val="none" w:sz="0" w:space="0" w:color="auto"/>
                <w:right w:val="none" w:sz="0" w:space="0" w:color="auto"/>
              </w:divBdr>
              <w:divsChild>
                <w:div w:id="311563148">
                  <w:marLeft w:val="0"/>
                  <w:marRight w:val="0"/>
                  <w:marTop w:val="0"/>
                  <w:marBottom w:val="0"/>
                  <w:divBdr>
                    <w:top w:val="none" w:sz="0" w:space="0" w:color="auto"/>
                    <w:left w:val="none" w:sz="0" w:space="0" w:color="auto"/>
                    <w:bottom w:val="none" w:sz="0" w:space="0" w:color="auto"/>
                    <w:right w:val="none" w:sz="0" w:space="0" w:color="auto"/>
                  </w:divBdr>
                  <w:divsChild>
                    <w:div w:id="289670178">
                      <w:marLeft w:val="0"/>
                      <w:marRight w:val="0"/>
                      <w:marTop w:val="0"/>
                      <w:marBottom w:val="0"/>
                      <w:divBdr>
                        <w:top w:val="none" w:sz="0" w:space="0" w:color="auto"/>
                        <w:left w:val="none" w:sz="0" w:space="0" w:color="auto"/>
                        <w:bottom w:val="none" w:sz="0" w:space="0" w:color="auto"/>
                        <w:right w:val="none" w:sz="0" w:space="0" w:color="auto"/>
                      </w:divBdr>
                      <w:divsChild>
                        <w:div w:id="2014915180">
                          <w:marLeft w:val="0"/>
                          <w:marRight w:val="0"/>
                          <w:marTop w:val="0"/>
                          <w:marBottom w:val="0"/>
                          <w:divBdr>
                            <w:top w:val="none" w:sz="0" w:space="0" w:color="auto"/>
                            <w:left w:val="none" w:sz="0" w:space="0" w:color="auto"/>
                            <w:bottom w:val="none" w:sz="0" w:space="0" w:color="auto"/>
                            <w:right w:val="none" w:sz="0" w:space="0" w:color="auto"/>
                          </w:divBdr>
                          <w:divsChild>
                            <w:div w:id="1109206205">
                              <w:marLeft w:val="0"/>
                              <w:marRight w:val="0"/>
                              <w:marTop w:val="0"/>
                              <w:marBottom w:val="0"/>
                              <w:divBdr>
                                <w:top w:val="none" w:sz="0" w:space="0" w:color="auto"/>
                                <w:left w:val="none" w:sz="0" w:space="0" w:color="auto"/>
                                <w:bottom w:val="none" w:sz="0" w:space="0" w:color="auto"/>
                                <w:right w:val="none" w:sz="0" w:space="0" w:color="auto"/>
                              </w:divBdr>
                              <w:divsChild>
                                <w:div w:id="1529681963">
                                  <w:marLeft w:val="0"/>
                                  <w:marRight w:val="0"/>
                                  <w:marTop w:val="0"/>
                                  <w:marBottom w:val="0"/>
                                  <w:divBdr>
                                    <w:top w:val="none" w:sz="0" w:space="0" w:color="auto"/>
                                    <w:left w:val="none" w:sz="0" w:space="0" w:color="auto"/>
                                    <w:bottom w:val="none" w:sz="0" w:space="0" w:color="auto"/>
                                    <w:right w:val="none" w:sz="0" w:space="0" w:color="auto"/>
                                  </w:divBdr>
                                </w:div>
                                <w:div w:id="98986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379700">
                  <w:marLeft w:val="0"/>
                  <w:marRight w:val="0"/>
                  <w:marTop w:val="0"/>
                  <w:marBottom w:val="0"/>
                  <w:divBdr>
                    <w:top w:val="none" w:sz="0" w:space="0" w:color="auto"/>
                    <w:left w:val="none" w:sz="0" w:space="0" w:color="auto"/>
                    <w:bottom w:val="none" w:sz="0" w:space="0" w:color="auto"/>
                    <w:right w:val="none" w:sz="0" w:space="0" w:color="auto"/>
                  </w:divBdr>
                  <w:divsChild>
                    <w:div w:id="1656497427">
                      <w:marLeft w:val="0"/>
                      <w:marRight w:val="0"/>
                      <w:marTop w:val="0"/>
                      <w:marBottom w:val="0"/>
                      <w:divBdr>
                        <w:top w:val="none" w:sz="0" w:space="0" w:color="auto"/>
                        <w:left w:val="none" w:sz="0" w:space="0" w:color="auto"/>
                        <w:bottom w:val="none" w:sz="0" w:space="0" w:color="auto"/>
                        <w:right w:val="none" w:sz="0" w:space="0" w:color="auto"/>
                      </w:divBdr>
                      <w:divsChild>
                        <w:div w:id="1633949436">
                          <w:marLeft w:val="0"/>
                          <w:marRight w:val="0"/>
                          <w:marTop w:val="0"/>
                          <w:marBottom w:val="0"/>
                          <w:divBdr>
                            <w:top w:val="none" w:sz="0" w:space="0" w:color="auto"/>
                            <w:left w:val="none" w:sz="0" w:space="0" w:color="auto"/>
                            <w:bottom w:val="none" w:sz="0" w:space="0" w:color="auto"/>
                            <w:right w:val="none" w:sz="0" w:space="0" w:color="auto"/>
                          </w:divBdr>
                          <w:divsChild>
                            <w:div w:id="813451678">
                              <w:marLeft w:val="0"/>
                              <w:marRight w:val="0"/>
                              <w:marTop w:val="0"/>
                              <w:marBottom w:val="0"/>
                              <w:divBdr>
                                <w:top w:val="none" w:sz="0" w:space="0" w:color="auto"/>
                                <w:left w:val="none" w:sz="0" w:space="0" w:color="auto"/>
                                <w:bottom w:val="none" w:sz="0" w:space="0" w:color="auto"/>
                                <w:right w:val="none" w:sz="0" w:space="0" w:color="auto"/>
                              </w:divBdr>
                              <w:divsChild>
                                <w:div w:id="1767657225">
                                  <w:marLeft w:val="0"/>
                                  <w:marRight w:val="0"/>
                                  <w:marTop w:val="0"/>
                                  <w:marBottom w:val="0"/>
                                  <w:divBdr>
                                    <w:top w:val="none" w:sz="0" w:space="0" w:color="auto"/>
                                    <w:left w:val="none" w:sz="0" w:space="0" w:color="auto"/>
                                    <w:bottom w:val="none" w:sz="0" w:space="0" w:color="auto"/>
                                    <w:right w:val="none" w:sz="0" w:space="0" w:color="auto"/>
                                  </w:divBdr>
                                </w:div>
                                <w:div w:id="103916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883575">
                  <w:marLeft w:val="0"/>
                  <w:marRight w:val="0"/>
                  <w:marTop w:val="0"/>
                  <w:marBottom w:val="0"/>
                  <w:divBdr>
                    <w:top w:val="none" w:sz="0" w:space="0" w:color="auto"/>
                    <w:left w:val="none" w:sz="0" w:space="0" w:color="auto"/>
                    <w:bottom w:val="none" w:sz="0" w:space="0" w:color="auto"/>
                    <w:right w:val="none" w:sz="0" w:space="0" w:color="auto"/>
                  </w:divBdr>
                  <w:divsChild>
                    <w:div w:id="350227158">
                      <w:marLeft w:val="0"/>
                      <w:marRight w:val="0"/>
                      <w:marTop w:val="0"/>
                      <w:marBottom w:val="0"/>
                      <w:divBdr>
                        <w:top w:val="none" w:sz="0" w:space="0" w:color="auto"/>
                        <w:left w:val="none" w:sz="0" w:space="0" w:color="auto"/>
                        <w:bottom w:val="none" w:sz="0" w:space="0" w:color="auto"/>
                        <w:right w:val="none" w:sz="0" w:space="0" w:color="auto"/>
                      </w:divBdr>
                      <w:divsChild>
                        <w:div w:id="1659307139">
                          <w:marLeft w:val="0"/>
                          <w:marRight w:val="0"/>
                          <w:marTop w:val="0"/>
                          <w:marBottom w:val="0"/>
                          <w:divBdr>
                            <w:top w:val="none" w:sz="0" w:space="0" w:color="auto"/>
                            <w:left w:val="none" w:sz="0" w:space="0" w:color="auto"/>
                            <w:bottom w:val="none" w:sz="0" w:space="0" w:color="auto"/>
                            <w:right w:val="none" w:sz="0" w:space="0" w:color="auto"/>
                          </w:divBdr>
                          <w:divsChild>
                            <w:div w:id="2060470259">
                              <w:marLeft w:val="0"/>
                              <w:marRight w:val="0"/>
                              <w:marTop w:val="0"/>
                              <w:marBottom w:val="0"/>
                              <w:divBdr>
                                <w:top w:val="none" w:sz="0" w:space="0" w:color="auto"/>
                                <w:left w:val="none" w:sz="0" w:space="0" w:color="auto"/>
                                <w:bottom w:val="none" w:sz="0" w:space="0" w:color="auto"/>
                                <w:right w:val="none" w:sz="0" w:space="0" w:color="auto"/>
                              </w:divBdr>
                              <w:divsChild>
                                <w:div w:id="1176381303">
                                  <w:marLeft w:val="0"/>
                                  <w:marRight w:val="0"/>
                                  <w:marTop w:val="0"/>
                                  <w:marBottom w:val="0"/>
                                  <w:divBdr>
                                    <w:top w:val="none" w:sz="0" w:space="0" w:color="auto"/>
                                    <w:left w:val="none" w:sz="0" w:space="0" w:color="auto"/>
                                    <w:bottom w:val="none" w:sz="0" w:space="0" w:color="auto"/>
                                    <w:right w:val="none" w:sz="0" w:space="0" w:color="auto"/>
                                  </w:divBdr>
                                </w:div>
                                <w:div w:id="64797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17195">
          <w:marLeft w:val="0"/>
          <w:marRight w:val="0"/>
          <w:marTop w:val="0"/>
          <w:marBottom w:val="0"/>
          <w:divBdr>
            <w:top w:val="none" w:sz="0" w:space="0" w:color="auto"/>
            <w:left w:val="none" w:sz="0" w:space="0" w:color="auto"/>
            <w:bottom w:val="none" w:sz="0" w:space="0" w:color="auto"/>
            <w:right w:val="none" w:sz="0" w:space="0" w:color="auto"/>
          </w:divBdr>
          <w:divsChild>
            <w:div w:id="1133790655">
              <w:marLeft w:val="0"/>
              <w:marRight w:val="0"/>
              <w:marTop w:val="0"/>
              <w:marBottom w:val="0"/>
              <w:divBdr>
                <w:top w:val="none" w:sz="0" w:space="0" w:color="auto"/>
                <w:left w:val="none" w:sz="0" w:space="0" w:color="auto"/>
                <w:bottom w:val="none" w:sz="0" w:space="0" w:color="auto"/>
                <w:right w:val="none" w:sz="0" w:space="0" w:color="auto"/>
              </w:divBdr>
              <w:divsChild>
                <w:div w:id="1633902083">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695768371">
      <w:bodyDiv w:val="1"/>
      <w:marLeft w:val="0"/>
      <w:marRight w:val="0"/>
      <w:marTop w:val="0"/>
      <w:marBottom w:val="0"/>
      <w:divBdr>
        <w:top w:val="none" w:sz="0" w:space="0" w:color="auto"/>
        <w:left w:val="none" w:sz="0" w:space="0" w:color="auto"/>
        <w:bottom w:val="none" w:sz="0" w:space="0" w:color="auto"/>
        <w:right w:val="none" w:sz="0" w:space="0" w:color="auto"/>
      </w:divBdr>
    </w:div>
    <w:div w:id="1704288010">
      <w:bodyDiv w:val="1"/>
      <w:marLeft w:val="0"/>
      <w:marRight w:val="0"/>
      <w:marTop w:val="0"/>
      <w:marBottom w:val="0"/>
      <w:divBdr>
        <w:top w:val="none" w:sz="0" w:space="0" w:color="auto"/>
        <w:left w:val="none" w:sz="0" w:space="0" w:color="auto"/>
        <w:bottom w:val="none" w:sz="0" w:space="0" w:color="auto"/>
        <w:right w:val="none" w:sz="0" w:space="0" w:color="auto"/>
      </w:divBdr>
      <w:divsChild>
        <w:div w:id="1571423278">
          <w:marLeft w:val="0"/>
          <w:marRight w:val="0"/>
          <w:marTop w:val="216"/>
          <w:marBottom w:val="0"/>
          <w:divBdr>
            <w:top w:val="none" w:sz="0" w:space="0" w:color="auto"/>
            <w:left w:val="none" w:sz="0" w:space="0" w:color="auto"/>
            <w:bottom w:val="none" w:sz="0" w:space="0" w:color="auto"/>
            <w:right w:val="none" w:sz="0" w:space="0" w:color="auto"/>
          </w:divBdr>
          <w:divsChild>
            <w:div w:id="1152479687">
              <w:marLeft w:val="0"/>
              <w:marRight w:val="0"/>
              <w:marTop w:val="0"/>
              <w:marBottom w:val="0"/>
              <w:divBdr>
                <w:top w:val="none" w:sz="0" w:space="0" w:color="auto"/>
                <w:left w:val="none" w:sz="0" w:space="0" w:color="auto"/>
                <w:bottom w:val="none" w:sz="0" w:space="0" w:color="auto"/>
                <w:right w:val="none" w:sz="0" w:space="0" w:color="auto"/>
              </w:divBdr>
            </w:div>
            <w:div w:id="265429333">
              <w:marLeft w:val="0"/>
              <w:marRight w:val="0"/>
              <w:marTop w:val="0"/>
              <w:marBottom w:val="0"/>
              <w:divBdr>
                <w:top w:val="none" w:sz="0" w:space="0" w:color="auto"/>
                <w:left w:val="none" w:sz="0" w:space="0" w:color="auto"/>
                <w:bottom w:val="none" w:sz="0" w:space="0" w:color="auto"/>
                <w:right w:val="none" w:sz="0" w:space="0" w:color="auto"/>
              </w:divBdr>
            </w:div>
            <w:div w:id="1506245769">
              <w:marLeft w:val="0"/>
              <w:marRight w:val="0"/>
              <w:marTop w:val="0"/>
              <w:marBottom w:val="0"/>
              <w:divBdr>
                <w:top w:val="none" w:sz="0" w:space="0" w:color="auto"/>
                <w:left w:val="none" w:sz="0" w:space="0" w:color="auto"/>
                <w:bottom w:val="none" w:sz="0" w:space="0" w:color="auto"/>
                <w:right w:val="none" w:sz="0" w:space="0" w:color="auto"/>
              </w:divBdr>
            </w:div>
            <w:div w:id="1049037874">
              <w:marLeft w:val="0"/>
              <w:marRight w:val="0"/>
              <w:marTop w:val="0"/>
              <w:marBottom w:val="0"/>
              <w:divBdr>
                <w:top w:val="none" w:sz="0" w:space="0" w:color="auto"/>
                <w:left w:val="none" w:sz="0" w:space="0" w:color="auto"/>
                <w:bottom w:val="none" w:sz="0" w:space="0" w:color="auto"/>
                <w:right w:val="none" w:sz="0" w:space="0" w:color="auto"/>
              </w:divBdr>
            </w:div>
            <w:div w:id="1546403583">
              <w:marLeft w:val="0"/>
              <w:marRight w:val="0"/>
              <w:marTop w:val="0"/>
              <w:marBottom w:val="0"/>
              <w:divBdr>
                <w:top w:val="none" w:sz="0" w:space="0" w:color="auto"/>
                <w:left w:val="none" w:sz="0" w:space="0" w:color="auto"/>
                <w:bottom w:val="none" w:sz="0" w:space="0" w:color="auto"/>
                <w:right w:val="none" w:sz="0" w:space="0" w:color="auto"/>
              </w:divBdr>
            </w:div>
          </w:divsChild>
        </w:div>
        <w:div w:id="1613054386">
          <w:marLeft w:val="0"/>
          <w:marRight w:val="0"/>
          <w:marTop w:val="216"/>
          <w:marBottom w:val="0"/>
          <w:divBdr>
            <w:top w:val="none" w:sz="0" w:space="0" w:color="auto"/>
            <w:left w:val="none" w:sz="0" w:space="0" w:color="auto"/>
            <w:bottom w:val="none" w:sz="0" w:space="0" w:color="auto"/>
            <w:right w:val="none" w:sz="0" w:space="0" w:color="auto"/>
          </w:divBdr>
        </w:div>
      </w:divsChild>
    </w:div>
    <w:div w:id="1724451636">
      <w:bodyDiv w:val="1"/>
      <w:marLeft w:val="0"/>
      <w:marRight w:val="0"/>
      <w:marTop w:val="0"/>
      <w:marBottom w:val="0"/>
      <w:divBdr>
        <w:top w:val="none" w:sz="0" w:space="0" w:color="auto"/>
        <w:left w:val="none" w:sz="0" w:space="0" w:color="auto"/>
        <w:bottom w:val="none" w:sz="0" w:space="0" w:color="auto"/>
        <w:right w:val="none" w:sz="0" w:space="0" w:color="auto"/>
      </w:divBdr>
    </w:div>
    <w:div w:id="1850558977">
      <w:bodyDiv w:val="1"/>
      <w:marLeft w:val="0"/>
      <w:marRight w:val="0"/>
      <w:marTop w:val="0"/>
      <w:marBottom w:val="0"/>
      <w:divBdr>
        <w:top w:val="none" w:sz="0" w:space="0" w:color="auto"/>
        <w:left w:val="none" w:sz="0" w:space="0" w:color="auto"/>
        <w:bottom w:val="none" w:sz="0" w:space="0" w:color="auto"/>
        <w:right w:val="none" w:sz="0" w:space="0" w:color="auto"/>
      </w:divBdr>
    </w:div>
    <w:div w:id="1852723307">
      <w:bodyDiv w:val="1"/>
      <w:marLeft w:val="0"/>
      <w:marRight w:val="0"/>
      <w:marTop w:val="0"/>
      <w:marBottom w:val="0"/>
      <w:divBdr>
        <w:top w:val="none" w:sz="0" w:space="0" w:color="auto"/>
        <w:left w:val="none" w:sz="0" w:space="0" w:color="auto"/>
        <w:bottom w:val="none" w:sz="0" w:space="0" w:color="auto"/>
        <w:right w:val="none" w:sz="0" w:space="0" w:color="auto"/>
      </w:divBdr>
      <w:divsChild>
        <w:div w:id="571081548">
          <w:marLeft w:val="0"/>
          <w:marRight w:val="0"/>
          <w:marTop w:val="0"/>
          <w:marBottom w:val="0"/>
          <w:divBdr>
            <w:top w:val="none" w:sz="0" w:space="0" w:color="auto"/>
            <w:left w:val="none" w:sz="0" w:space="0" w:color="auto"/>
            <w:bottom w:val="none" w:sz="0" w:space="0" w:color="auto"/>
            <w:right w:val="none" w:sz="0" w:space="0" w:color="auto"/>
          </w:divBdr>
          <w:divsChild>
            <w:div w:id="1223904110">
              <w:marLeft w:val="0"/>
              <w:marRight w:val="0"/>
              <w:marTop w:val="0"/>
              <w:marBottom w:val="0"/>
              <w:divBdr>
                <w:top w:val="none" w:sz="0" w:space="0" w:color="auto"/>
                <w:left w:val="none" w:sz="0" w:space="0" w:color="auto"/>
                <w:bottom w:val="none" w:sz="0" w:space="0" w:color="auto"/>
                <w:right w:val="none" w:sz="0" w:space="0" w:color="auto"/>
              </w:divBdr>
            </w:div>
            <w:div w:id="1533810340">
              <w:marLeft w:val="0"/>
              <w:marRight w:val="0"/>
              <w:marTop w:val="0"/>
              <w:marBottom w:val="0"/>
              <w:divBdr>
                <w:top w:val="none" w:sz="0" w:space="0" w:color="auto"/>
                <w:left w:val="none" w:sz="0" w:space="0" w:color="auto"/>
                <w:bottom w:val="none" w:sz="0" w:space="0" w:color="auto"/>
                <w:right w:val="none" w:sz="0" w:space="0" w:color="auto"/>
              </w:divBdr>
            </w:div>
          </w:divsChild>
        </w:div>
        <w:div w:id="1080099022">
          <w:marLeft w:val="0"/>
          <w:marRight w:val="0"/>
          <w:marTop w:val="0"/>
          <w:marBottom w:val="0"/>
          <w:divBdr>
            <w:top w:val="none" w:sz="0" w:space="0" w:color="auto"/>
            <w:left w:val="none" w:sz="0" w:space="0" w:color="auto"/>
            <w:bottom w:val="none" w:sz="0" w:space="0" w:color="auto"/>
            <w:right w:val="none" w:sz="0" w:space="0" w:color="auto"/>
          </w:divBdr>
          <w:divsChild>
            <w:div w:id="2030596372">
              <w:marLeft w:val="0"/>
              <w:marRight w:val="0"/>
              <w:marTop w:val="0"/>
              <w:marBottom w:val="0"/>
              <w:divBdr>
                <w:top w:val="none" w:sz="0" w:space="0" w:color="auto"/>
                <w:left w:val="none" w:sz="0" w:space="0" w:color="auto"/>
                <w:bottom w:val="none" w:sz="0" w:space="0" w:color="auto"/>
                <w:right w:val="none" w:sz="0" w:space="0" w:color="auto"/>
              </w:divBdr>
            </w:div>
            <w:div w:id="809245456">
              <w:marLeft w:val="0"/>
              <w:marRight w:val="0"/>
              <w:marTop w:val="0"/>
              <w:marBottom w:val="0"/>
              <w:divBdr>
                <w:top w:val="none" w:sz="0" w:space="0" w:color="auto"/>
                <w:left w:val="none" w:sz="0" w:space="0" w:color="auto"/>
                <w:bottom w:val="none" w:sz="0" w:space="0" w:color="auto"/>
                <w:right w:val="none" w:sz="0" w:space="0" w:color="auto"/>
              </w:divBdr>
            </w:div>
          </w:divsChild>
        </w:div>
        <w:div w:id="470170354">
          <w:marLeft w:val="0"/>
          <w:marRight w:val="0"/>
          <w:marTop w:val="0"/>
          <w:marBottom w:val="0"/>
          <w:divBdr>
            <w:top w:val="none" w:sz="0" w:space="0" w:color="auto"/>
            <w:left w:val="none" w:sz="0" w:space="0" w:color="auto"/>
            <w:bottom w:val="none" w:sz="0" w:space="0" w:color="auto"/>
            <w:right w:val="none" w:sz="0" w:space="0" w:color="auto"/>
          </w:divBdr>
          <w:divsChild>
            <w:div w:id="1755544408">
              <w:marLeft w:val="0"/>
              <w:marRight w:val="0"/>
              <w:marTop w:val="0"/>
              <w:marBottom w:val="0"/>
              <w:divBdr>
                <w:top w:val="none" w:sz="0" w:space="0" w:color="auto"/>
                <w:left w:val="none" w:sz="0" w:space="0" w:color="auto"/>
                <w:bottom w:val="none" w:sz="0" w:space="0" w:color="auto"/>
                <w:right w:val="none" w:sz="0" w:space="0" w:color="auto"/>
              </w:divBdr>
            </w:div>
            <w:div w:id="41131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004788">
      <w:bodyDiv w:val="1"/>
      <w:marLeft w:val="0"/>
      <w:marRight w:val="0"/>
      <w:marTop w:val="0"/>
      <w:marBottom w:val="0"/>
      <w:divBdr>
        <w:top w:val="none" w:sz="0" w:space="0" w:color="auto"/>
        <w:left w:val="none" w:sz="0" w:space="0" w:color="auto"/>
        <w:bottom w:val="none" w:sz="0" w:space="0" w:color="auto"/>
        <w:right w:val="none" w:sz="0" w:space="0" w:color="auto"/>
      </w:divBdr>
    </w:div>
    <w:div w:id="2027246059">
      <w:bodyDiv w:val="1"/>
      <w:marLeft w:val="0"/>
      <w:marRight w:val="0"/>
      <w:marTop w:val="0"/>
      <w:marBottom w:val="0"/>
      <w:divBdr>
        <w:top w:val="none" w:sz="0" w:space="0" w:color="auto"/>
        <w:left w:val="none" w:sz="0" w:space="0" w:color="auto"/>
        <w:bottom w:val="none" w:sz="0" w:space="0" w:color="auto"/>
        <w:right w:val="none" w:sz="0" w:space="0" w:color="auto"/>
      </w:divBdr>
    </w:div>
    <w:div w:id="207940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eamgesundheit.d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asernschutz.de/themen/rechtliche-aspekt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45B328318C88478BB43CAD0065A566" ma:contentTypeVersion="3" ma:contentTypeDescription="Create a new document." ma:contentTypeScope="" ma:versionID="8eb6f9234a0cc1a766329d026d28f3e4">
  <xsd:schema xmlns:xsd="http://www.w3.org/2001/XMLSchema" xmlns:xs="http://www.w3.org/2001/XMLSchema" xmlns:p="http://schemas.microsoft.com/office/2006/metadata/properties" xmlns:ns2="8c508bfa-da0f-43d2-b540-ae40e33798c2" targetNamespace="http://schemas.microsoft.com/office/2006/metadata/properties" ma:root="true" ma:fieldsID="04f2b2758629fbb029b47c560e81cd1b" ns2:_="">
    <xsd:import namespace="8c508bfa-da0f-43d2-b540-ae40e33798c2"/>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08bfa-da0f-43d2-b540-ae40e33798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A3EF78-AC8E-4265-A9A4-A291E4BC9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08bfa-da0f-43d2-b540-ae40e33798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E78285-782E-43D3-9A36-68D706E6B3FE}">
  <ds:schemaRefs>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8c508bfa-da0f-43d2-b540-ae40e33798c2"/>
    <ds:schemaRef ds:uri="http://purl.org/dc/elements/1.1/"/>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D0F795F3-EFEE-4420-810C-021729A81C1F}">
  <ds:schemaRefs>
    <ds:schemaRef ds:uri="http://schemas.openxmlformats.org/officeDocument/2006/bibliography"/>
  </ds:schemaRefs>
</ds:datastoreItem>
</file>

<file path=customXml/itemProps4.xml><?xml version="1.0" encoding="utf-8"?>
<ds:datastoreItem xmlns:ds="http://schemas.openxmlformats.org/officeDocument/2006/customXml" ds:itemID="{05051441-FFC2-4A3F-9B39-092AAFBB26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12322</Words>
  <Characters>77629</Characters>
  <Application>Microsoft Office Word</Application>
  <DocSecurity>0</DocSecurity>
  <Lines>646</Lines>
  <Paragraphs>179</Paragraphs>
  <ScaleCrop>false</ScaleCrop>
  <HeadingPairs>
    <vt:vector size="2" baseType="variant">
      <vt:variant>
        <vt:lpstr>Titel</vt:lpstr>
      </vt:variant>
      <vt:variant>
        <vt:i4>1</vt:i4>
      </vt:variant>
    </vt:vector>
  </HeadingPairs>
  <TitlesOfParts>
    <vt:vector size="1" baseType="lpstr">
      <vt:lpstr/>
    </vt:vector>
  </TitlesOfParts>
  <Company>Kreisverwaltung Düren</Company>
  <LinksUpToDate>false</LinksUpToDate>
  <CharactersWithSpaces>89772</CharactersWithSpaces>
  <SharedDoc>false</SharedDoc>
  <HLinks>
    <vt:vector size="126" baseType="variant">
      <vt:variant>
        <vt:i4>1638418</vt:i4>
      </vt:variant>
      <vt:variant>
        <vt:i4>120</vt:i4>
      </vt:variant>
      <vt:variant>
        <vt:i4>0</vt:i4>
      </vt:variant>
      <vt:variant>
        <vt:i4>5</vt:i4>
      </vt:variant>
      <vt:variant>
        <vt:lpwstr>http://www.jobzentrale-dn.de/</vt:lpwstr>
      </vt:variant>
      <vt:variant>
        <vt:lpwstr/>
      </vt:variant>
      <vt:variant>
        <vt:i4>7536686</vt:i4>
      </vt:variant>
      <vt:variant>
        <vt:i4>117</vt:i4>
      </vt:variant>
      <vt:variant>
        <vt:i4>0</vt:i4>
      </vt:variant>
      <vt:variant>
        <vt:i4>5</vt:i4>
      </vt:variant>
      <vt:variant>
        <vt:lpwstr>https://www.masernschutz.de/themen/rechtliche-aspekte.html</vt:lpwstr>
      </vt:variant>
      <vt:variant>
        <vt:lpwstr/>
      </vt:variant>
      <vt:variant>
        <vt:i4>1703998</vt:i4>
      </vt:variant>
      <vt:variant>
        <vt:i4>110</vt:i4>
      </vt:variant>
      <vt:variant>
        <vt:i4>0</vt:i4>
      </vt:variant>
      <vt:variant>
        <vt:i4>5</vt:i4>
      </vt:variant>
      <vt:variant>
        <vt:lpwstr/>
      </vt:variant>
      <vt:variant>
        <vt:lpwstr>_Toc149039506</vt:lpwstr>
      </vt:variant>
      <vt:variant>
        <vt:i4>1703998</vt:i4>
      </vt:variant>
      <vt:variant>
        <vt:i4>104</vt:i4>
      </vt:variant>
      <vt:variant>
        <vt:i4>0</vt:i4>
      </vt:variant>
      <vt:variant>
        <vt:i4>5</vt:i4>
      </vt:variant>
      <vt:variant>
        <vt:lpwstr/>
      </vt:variant>
      <vt:variant>
        <vt:lpwstr>_Toc149039505</vt:lpwstr>
      </vt:variant>
      <vt:variant>
        <vt:i4>1703998</vt:i4>
      </vt:variant>
      <vt:variant>
        <vt:i4>98</vt:i4>
      </vt:variant>
      <vt:variant>
        <vt:i4>0</vt:i4>
      </vt:variant>
      <vt:variant>
        <vt:i4>5</vt:i4>
      </vt:variant>
      <vt:variant>
        <vt:lpwstr/>
      </vt:variant>
      <vt:variant>
        <vt:lpwstr>_Toc149039504</vt:lpwstr>
      </vt:variant>
      <vt:variant>
        <vt:i4>1703998</vt:i4>
      </vt:variant>
      <vt:variant>
        <vt:i4>92</vt:i4>
      </vt:variant>
      <vt:variant>
        <vt:i4>0</vt:i4>
      </vt:variant>
      <vt:variant>
        <vt:i4>5</vt:i4>
      </vt:variant>
      <vt:variant>
        <vt:lpwstr/>
      </vt:variant>
      <vt:variant>
        <vt:lpwstr>_Toc149039503</vt:lpwstr>
      </vt:variant>
      <vt:variant>
        <vt:i4>1703998</vt:i4>
      </vt:variant>
      <vt:variant>
        <vt:i4>86</vt:i4>
      </vt:variant>
      <vt:variant>
        <vt:i4>0</vt:i4>
      </vt:variant>
      <vt:variant>
        <vt:i4>5</vt:i4>
      </vt:variant>
      <vt:variant>
        <vt:lpwstr/>
      </vt:variant>
      <vt:variant>
        <vt:lpwstr>_Toc149039502</vt:lpwstr>
      </vt:variant>
      <vt:variant>
        <vt:i4>1703998</vt:i4>
      </vt:variant>
      <vt:variant>
        <vt:i4>80</vt:i4>
      </vt:variant>
      <vt:variant>
        <vt:i4>0</vt:i4>
      </vt:variant>
      <vt:variant>
        <vt:i4>5</vt:i4>
      </vt:variant>
      <vt:variant>
        <vt:lpwstr/>
      </vt:variant>
      <vt:variant>
        <vt:lpwstr>_Toc149039501</vt:lpwstr>
      </vt:variant>
      <vt:variant>
        <vt:i4>1703998</vt:i4>
      </vt:variant>
      <vt:variant>
        <vt:i4>74</vt:i4>
      </vt:variant>
      <vt:variant>
        <vt:i4>0</vt:i4>
      </vt:variant>
      <vt:variant>
        <vt:i4>5</vt:i4>
      </vt:variant>
      <vt:variant>
        <vt:lpwstr/>
      </vt:variant>
      <vt:variant>
        <vt:lpwstr>_Toc149039500</vt:lpwstr>
      </vt:variant>
      <vt:variant>
        <vt:i4>1245247</vt:i4>
      </vt:variant>
      <vt:variant>
        <vt:i4>68</vt:i4>
      </vt:variant>
      <vt:variant>
        <vt:i4>0</vt:i4>
      </vt:variant>
      <vt:variant>
        <vt:i4>5</vt:i4>
      </vt:variant>
      <vt:variant>
        <vt:lpwstr/>
      </vt:variant>
      <vt:variant>
        <vt:lpwstr>_Toc149039499</vt:lpwstr>
      </vt:variant>
      <vt:variant>
        <vt:i4>1245247</vt:i4>
      </vt:variant>
      <vt:variant>
        <vt:i4>62</vt:i4>
      </vt:variant>
      <vt:variant>
        <vt:i4>0</vt:i4>
      </vt:variant>
      <vt:variant>
        <vt:i4>5</vt:i4>
      </vt:variant>
      <vt:variant>
        <vt:lpwstr/>
      </vt:variant>
      <vt:variant>
        <vt:lpwstr>_Toc149039498</vt:lpwstr>
      </vt:variant>
      <vt:variant>
        <vt:i4>1245247</vt:i4>
      </vt:variant>
      <vt:variant>
        <vt:i4>56</vt:i4>
      </vt:variant>
      <vt:variant>
        <vt:i4>0</vt:i4>
      </vt:variant>
      <vt:variant>
        <vt:i4>5</vt:i4>
      </vt:variant>
      <vt:variant>
        <vt:lpwstr/>
      </vt:variant>
      <vt:variant>
        <vt:lpwstr>_Toc149039497</vt:lpwstr>
      </vt:variant>
      <vt:variant>
        <vt:i4>1245247</vt:i4>
      </vt:variant>
      <vt:variant>
        <vt:i4>50</vt:i4>
      </vt:variant>
      <vt:variant>
        <vt:i4>0</vt:i4>
      </vt:variant>
      <vt:variant>
        <vt:i4>5</vt:i4>
      </vt:variant>
      <vt:variant>
        <vt:lpwstr/>
      </vt:variant>
      <vt:variant>
        <vt:lpwstr>_Toc149039496</vt:lpwstr>
      </vt:variant>
      <vt:variant>
        <vt:i4>1245247</vt:i4>
      </vt:variant>
      <vt:variant>
        <vt:i4>44</vt:i4>
      </vt:variant>
      <vt:variant>
        <vt:i4>0</vt:i4>
      </vt:variant>
      <vt:variant>
        <vt:i4>5</vt:i4>
      </vt:variant>
      <vt:variant>
        <vt:lpwstr/>
      </vt:variant>
      <vt:variant>
        <vt:lpwstr>_Toc149039495</vt:lpwstr>
      </vt:variant>
      <vt:variant>
        <vt:i4>1245247</vt:i4>
      </vt:variant>
      <vt:variant>
        <vt:i4>38</vt:i4>
      </vt:variant>
      <vt:variant>
        <vt:i4>0</vt:i4>
      </vt:variant>
      <vt:variant>
        <vt:i4>5</vt:i4>
      </vt:variant>
      <vt:variant>
        <vt:lpwstr/>
      </vt:variant>
      <vt:variant>
        <vt:lpwstr>_Toc149039494</vt:lpwstr>
      </vt:variant>
      <vt:variant>
        <vt:i4>1245247</vt:i4>
      </vt:variant>
      <vt:variant>
        <vt:i4>32</vt:i4>
      </vt:variant>
      <vt:variant>
        <vt:i4>0</vt:i4>
      </vt:variant>
      <vt:variant>
        <vt:i4>5</vt:i4>
      </vt:variant>
      <vt:variant>
        <vt:lpwstr/>
      </vt:variant>
      <vt:variant>
        <vt:lpwstr>_Toc149039493</vt:lpwstr>
      </vt:variant>
      <vt:variant>
        <vt:i4>1245247</vt:i4>
      </vt:variant>
      <vt:variant>
        <vt:i4>26</vt:i4>
      </vt:variant>
      <vt:variant>
        <vt:i4>0</vt:i4>
      </vt:variant>
      <vt:variant>
        <vt:i4>5</vt:i4>
      </vt:variant>
      <vt:variant>
        <vt:lpwstr/>
      </vt:variant>
      <vt:variant>
        <vt:lpwstr>_Toc149039492</vt:lpwstr>
      </vt:variant>
      <vt:variant>
        <vt:i4>1245247</vt:i4>
      </vt:variant>
      <vt:variant>
        <vt:i4>20</vt:i4>
      </vt:variant>
      <vt:variant>
        <vt:i4>0</vt:i4>
      </vt:variant>
      <vt:variant>
        <vt:i4>5</vt:i4>
      </vt:variant>
      <vt:variant>
        <vt:lpwstr/>
      </vt:variant>
      <vt:variant>
        <vt:lpwstr>_Toc149039491</vt:lpwstr>
      </vt:variant>
      <vt:variant>
        <vt:i4>1245247</vt:i4>
      </vt:variant>
      <vt:variant>
        <vt:i4>14</vt:i4>
      </vt:variant>
      <vt:variant>
        <vt:i4>0</vt:i4>
      </vt:variant>
      <vt:variant>
        <vt:i4>5</vt:i4>
      </vt:variant>
      <vt:variant>
        <vt:lpwstr/>
      </vt:variant>
      <vt:variant>
        <vt:lpwstr>_Toc149039490</vt:lpwstr>
      </vt:variant>
      <vt:variant>
        <vt:i4>1179711</vt:i4>
      </vt:variant>
      <vt:variant>
        <vt:i4>8</vt:i4>
      </vt:variant>
      <vt:variant>
        <vt:i4>0</vt:i4>
      </vt:variant>
      <vt:variant>
        <vt:i4>5</vt:i4>
      </vt:variant>
      <vt:variant>
        <vt:lpwstr/>
      </vt:variant>
      <vt:variant>
        <vt:lpwstr>_Toc149039489</vt:lpwstr>
      </vt:variant>
      <vt:variant>
        <vt:i4>1179711</vt:i4>
      </vt:variant>
      <vt:variant>
        <vt:i4>2</vt:i4>
      </vt:variant>
      <vt:variant>
        <vt:i4>0</vt:i4>
      </vt:variant>
      <vt:variant>
        <vt:i4>5</vt:i4>
      </vt:variant>
      <vt:variant>
        <vt:lpwstr/>
      </vt:variant>
      <vt:variant>
        <vt:lpwstr>_Toc149039488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Default</dc:creator>
  <cp:lastModifiedBy>Gentzen, Saskia (Kreis Düren)</cp:lastModifiedBy>
  <cp:revision>11</cp:revision>
  <cp:lastPrinted>2026-03-31T10:25:00Z</cp:lastPrinted>
  <dcterms:created xsi:type="dcterms:W3CDTF">2026-04-02T10:12:00Z</dcterms:created>
  <dcterms:modified xsi:type="dcterms:W3CDTF">2026-04-07T12:58:00Z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0x010100DA45B328318C88478BB43CAD0065A566</vt:lpwstr>
  </property>
</Properties>
</file>